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jpg" ContentType="image/jpg"/>
  <Default Extension="png" ContentType="image/png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ectPr>
          <w:pgSz w:w="10800" w:h="6060" w:orient="landscape"/>
          <w:pgMar w:top="0" w:bottom="0" w:left="0" w:right="0"/>
        </w:sectPr>
      </w:pPr>
      <w:r>
        <w:pict>
          <v:shape type="#_x0000_t75" style="width:540pt;height:303pt">
            <v:imagedata o:title="" r:id="rId4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80"/>
          <w:szCs w:val="80"/>
        </w:rPr>
        <w:jc w:val="left"/>
        <w:spacing w:lineRule="exact" w:line="960"/>
        <w:ind w:left="1766"/>
        <w:sectPr>
          <w:pgSz w:w="8700" w:h="12380"/>
          <w:pgMar w:top="480" w:bottom="280" w:left="620" w:right="820"/>
        </w:sectPr>
      </w:pPr>
      <w:r>
        <w:pict>
          <v:shape type="#_x0000_t202" style="position:absolute;margin-left:236.88pt;margin-top:26.9377pt;width:38.2949pt;height:39pt;mso-position-horizontal-relative:page;mso-position-vertical-relative:paragraph;z-index:-1356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78"/>
                      <w:szCs w:val="78"/>
                    </w:rPr>
                    <w:jc w:val="left"/>
                    <w:spacing w:lineRule="exact" w:line="780"/>
                    <w:ind w:right="-137"/>
                  </w:pPr>
                  <w:r>
                    <w:rPr>
                      <w:rFonts w:cs="Times New Roman" w:hAnsi="Times New Roman" w:eastAsia="Times New Roman" w:ascii="Times New Roman"/>
                      <w:color w:val="2F2F2F"/>
                      <w:spacing w:val="0"/>
                      <w:w w:val="136"/>
                      <w:sz w:val="78"/>
                      <w:szCs w:val="78"/>
                    </w:rPr>
                    <w:t>U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78"/>
                      <w:szCs w:val="78"/>
                    </w:rPr>
                  </w:r>
                </w:p>
              </w:txbxContent>
            </v:textbox>
            <w10:wrap type="none"/>
          </v:shape>
        </w:pict>
      </w:r>
      <w:r>
        <w:pict>
          <v:shape type="#_x0000_t202" style="position:absolute;margin-left:201.6pt;margin-top:48.9373pt;width:24.7658pt;height:72pt;mso-position-horizontal-relative:page;mso-position-vertical-relative:paragraph;z-index:-1354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44"/>
                      <w:szCs w:val="144"/>
                    </w:rPr>
                    <w:jc w:val="left"/>
                    <w:spacing w:lineRule="exact" w:line="1440"/>
                    <w:ind w:right="-236"/>
                  </w:pPr>
                  <w:r>
                    <w:rPr>
                      <w:rFonts w:cs="Arial" w:hAnsi="Arial" w:eastAsia="Arial" w:ascii="Arial"/>
                      <w:color w:val="595959"/>
                      <w:spacing w:val="0"/>
                      <w:w w:val="59"/>
                      <w:position w:val="-1"/>
                      <w:sz w:val="144"/>
                      <w:szCs w:val="144"/>
                    </w:rPr>
                    <w:t>~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144"/>
                      <w:szCs w:val="14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A1A1A1"/>
          <w:spacing w:val="0"/>
          <w:w w:val="136"/>
          <w:position w:val="-7"/>
          <w:sz w:val="6"/>
          <w:szCs w:val="6"/>
        </w:rPr>
        <w:t>j</w:t>
      </w:r>
      <w:r>
        <w:rPr>
          <w:rFonts w:cs="Times New Roman" w:hAnsi="Times New Roman" w:eastAsia="Times New Roman" w:ascii="Times New Roman"/>
          <w:color w:val="A1A1A1"/>
          <w:spacing w:val="0"/>
          <w:w w:val="136"/>
          <w:position w:val="-7"/>
          <w:sz w:val="6"/>
          <w:szCs w:val="6"/>
        </w:rPr>
        <w:t>                                 </w:t>
      </w:r>
      <w:r>
        <w:rPr>
          <w:rFonts w:cs="Times New Roman" w:hAnsi="Times New Roman" w:eastAsia="Times New Roman" w:ascii="Times New Roman"/>
          <w:color w:val="A1A1A1"/>
          <w:spacing w:val="18"/>
          <w:w w:val="136"/>
          <w:position w:val="-7"/>
          <w:sz w:val="6"/>
          <w:szCs w:val="6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38"/>
          <w:position w:val="-38"/>
          <w:sz w:val="82"/>
          <w:szCs w:val="82"/>
        </w:rPr>
        <w:t>s</w:t>
      </w:r>
      <w:r>
        <w:rPr>
          <w:rFonts w:cs="Times New Roman" w:hAnsi="Times New Roman" w:eastAsia="Times New Roman" w:ascii="Times New Roman"/>
          <w:color w:val="2F2F2F"/>
          <w:spacing w:val="-316"/>
          <w:w w:val="138"/>
          <w:position w:val="-38"/>
          <w:sz w:val="82"/>
          <w:szCs w:val="82"/>
        </w:rPr>
        <w:t>"</w:t>
      </w:r>
      <w:r>
        <w:rPr>
          <w:rFonts w:cs="Arial" w:hAnsi="Arial" w:eastAsia="Arial" w:ascii="Arial"/>
          <w:color w:val="464646"/>
          <w:spacing w:val="-1"/>
          <w:w w:val="114"/>
          <w:position w:val="4"/>
          <w:sz w:val="44"/>
          <w:szCs w:val="44"/>
        </w:rPr>
        <w:t>l</w:t>
      </w:r>
      <w:r>
        <w:rPr>
          <w:rFonts w:cs="Arial" w:hAnsi="Arial" w:eastAsia="Arial" w:ascii="Arial"/>
          <w:color w:val="464646"/>
          <w:spacing w:val="0"/>
          <w:w w:val="107"/>
          <w:position w:val="4"/>
          <w:sz w:val="44"/>
          <w:szCs w:val="44"/>
        </w:rPr>
        <w:t>:</w:t>
      </w:r>
      <w:r>
        <w:rPr>
          <w:rFonts w:cs="Arial" w:hAnsi="Arial" w:eastAsia="Arial" w:ascii="Arial"/>
          <w:color w:val="464646"/>
          <w:spacing w:val="-36"/>
          <w:w w:val="100"/>
          <w:position w:val="4"/>
          <w:sz w:val="44"/>
          <w:szCs w:val="44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40"/>
          <w:position w:val="-38"/>
          <w:sz w:val="82"/>
          <w:szCs w:val="82"/>
        </w:rPr>
        <w:t>{</w:t>
      </w:r>
      <w:r>
        <w:rPr>
          <w:rFonts w:cs="Times New Roman" w:hAnsi="Times New Roman" w:eastAsia="Times New Roman" w:ascii="Times New Roman"/>
          <w:color w:val="2F2F2F"/>
          <w:spacing w:val="-26"/>
          <w:w w:val="140"/>
          <w:position w:val="-38"/>
          <w:sz w:val="82"/>
          <w:szCs w:val="82"/>
        </w:rPr>
        <w:t> </w:t>
      </w:r>
      <w:r>
        <w:rPr>
          <w:rFonts w:cs="Times New Roman" w:hAnsi="Times New Roman" w:eastAsia="Times New Roman" w:ascii="Times New Roman"/>
          <w:color w:val="464646"/>
          <w:spacing w:val="1"/>
          <w:w w:val="41"/>
          <w:position w:val="4"/>
          <w:sz w:val="80"/>
          <w:szCs w:val="80"/>
        </w:rPr>
        <w:t>·</w:t>
      </w:r>
      <w:r>
        <w:rPr>
          <w:rFonts w:cs="Times New Roman" w:hAnsi="Times New Roman" w:eastAsia="Times New Roman" w:ascii="Times New Roman"/>
          <w:color w:val="464646"/>
          <w:spacing w:val="2"/>
          <w:w w:val="27"/>
          <w:position w:val="4"/>
          <w:sz w:val="80"/>
          <w:szCs w:val="80"/>
        </w:rPr>
        <w:t>A</w:t>
      </w:r>
      <w:r>
        <w:rPr>
          <w:rFonts w:cs="Times New Roman" w:hAnsi="Times New Roman" w:eastAsia="Times New Roman" w:ascii="Times New Roman"/>
          <w:color w:val="464646"/>
          <w:spacing w:val="3"/>
          <w:w w:val="53"/>
          <w:position w:val="4"/>
          <w:sz w:val="80"/>
          <w:szCs w:val="80"/>
        </w:rPr>
        <w:t>:</w:t>
      </w:r>
      <w:r>
        <w:rPr>
          <w:rFonts w:cs="Times New Roman" w:hAnsi="Times New Roman" w:eastAsia="Times New Roman" w:ascii="Times New Roman"/>
          <w:color w:val="A1A1A1"/>
          <w:spacing w:val="1"/>
          <w:w w:val="17"/>
          <w:position w:val="4"/>
          <w:sz w:val="80"/>
          <w:szCs w:val="80"/>
        </w:rPr>
        <w:t>:</w:t>
      </w:r>
      <w:r>
        <w:rPr>
          <w:rFonts w:cs="Times New Roman" w:hAnsi="Times New Roman" w:eastAsia="Times New Roman" w:ascii="Times New Roman"/>
          <w:color w:val="464646"/>
          <w:spacing w:val="0"/>
          <w:w w:val="141"/>
          <w:position w:val="4"/>
          <w:sz w:val="80"/>
          <w:szCs w:val="80"/>
        </w:rPr>
        <w:t>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80"/>
          <w:szCs w:val="80"/>
        </w:rPr>
      </w:r>
    </w:p>
    <w:p>
      <w:pPr>
        <w:rPr>
          <w:sz w:val="12"/>
          <w:szCs w:val="12"/>
        </w:rPr>
        <w:jc w:val="left"/>
        <w:spacing w:before="7" w:lineRule="exact" w:line="120"/>
      </w:pP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8"/>
          <w:szCs w:val="8"/>
        </w:rPr>
        <w:jc w:val="center"/>
        <w:ind w:left="1524" w:right="2326"/>
      </w:pPr>
      <w:r>
        <w:rPr>
          <w:rFonts w:cs="Arial" w:hAnsi="Arial" w:eastAsia="Arial" w:ascii="Arial"/>
          <w:color w:val="A1A1A1"/>
          <w:spacing w:val="0"/>
          <w:w w:val="24"/>
          <w:sz w:val="8"/>
          <w:szCs w:val="8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sz w:val="8"/>
          <w:szCs w:val="8"/>
        </w:rPr>
      </w:r>
    </w:p>
    <w:p>
      <w:pPr>
        <w:rPr>
          <w:rFonts w:cs="Times New Roman" w:hAnsi="Times New Roman" w:eastAsia="Times New Roman" w:ascii="Times New Roman"/>
          <w:sz w:val="10"/>
          <w:szCs w:val="10"/>
        </w:rPr>
        <w:jc w:val="center"/>
        <w:spacing w:before="91"/>
        <w:ind w:left="1628" w:right="2155"/>
      </w:pPr>
      <w:r>
        <w:rPr>
          <w:rFonts w:cs="Times New Roman" w:hAnsi="Times New Roman" w:eastAsia="Times New Roman" w:ascii="Times New Roman"/>
          <w:color w:val="A1A1A1"/>
          <w:spacing w:val="0"/>
          <w:w w:val="90"/>
          <w:sz w:val="10"/>
          <w:szCs w:val="10"/>
        </w:rPr>
        <w:t>Ia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42"/>
          <w:szCs w:val="42"/>
        </w:rPr>
        <w:jc w:val="left"/>
        <w:spacing w:before="22" w:lineRule="exact" w:line="480"/>
        <w:ind w:left="282"/>
      </w:pPr>
      <w:r>
        <w:pict>
          <v:shape type="#_x0000_t202" style="position:absolute;margin-left:48.96pt;margin-top:-25.9476pt;width:0.53184pt;height:4pt;mso-position-horizontal-relative:page;mso-position-vertical-relative:paragraph;z-index:-1355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8"/>
                      <w:szCs w:val="8"/>
                    </w:rPr>
                    <w:jc w:val="left"/>
                    <w:spacing w:lineRule="exact" w:line="80"/>
                    <w:ind w:right="-32"/>
                  </w:pPr>
                  <w:r>
                    <w:rPr>
                      <w:rFonts w:cs="Arial" w:hAnsi="Arial" w:eastAsia="Arial" w:ascii="Arial"/>
                      <w:color w:val="A1A1A1"/>
                      <w:spacing w:val="0"/>
                      <w:w w:val="48"/>
                      <w:sz w:val="8"/>
                      <w:szCs w:val="8"/>
                    </w:rPr>
                    <w:t>]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sz w:val="8"/>
                      <w:szCs w:val="8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B3B3B3"/>
          <w:spacing w:val="-3"/>
          <w:w w:val="143"/>
          <w:position w:val="-23"/>
          <w:sz w:val="66"/>
          <w:szCs w:val="66"/>
        </w:rPr>
        <w:t>l</w:t>
      </w:r>
      <w:r>
        <w:rPr>
          <w:rFonts w:cs="Arial" w:hAnsi="Arial" w:eastAsia="Arial" w:ascii="Arial"/>
          <w:color w:val="A1A1A1"/>
          <w:spacing w:val="0"/>
          <w:w w:val="207"/>
          <w:position w:val="-23"/>
          <w:sz w:val="66"/>
          <w:szCs w:val="66"/>
        </w:rPr>
        <w:t>L</w:t>
      </w:r>
      <w:r>
        <w:rPr>
          <w:rFonts w:cs="Arial" w:hAnsi="Arial" w:eastAsia="Arial" w:ascii="Arial"/>
          <w:color w:val="A1A1A1"/>
          <w:spacing w:val="0"/>
          <w:w w:val="100"/>
          <w:position w:val="-23"/>
          <w:sz w:val="66"/>
          <w:szCs w:val="66"/>
        </w:rPr>
        <w:t>      </w:t>
      </w:r>
      <w:r>
        <w:rPr>
          <w:rFonts w:cs="Arial" w:hAnsi="Arial" w:eastAsia="Arial" w:ascii="Arial"/>
          <w:color w:val="A1A1A1"/>
          <w:spacing w:val="-57"/>
          <w:w w:val="100"/>
          <w:position w:val="-23"/>
          <w:sz w:val="66"/>
          <w:szCs w:val="66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100"/>
          <w:position w:val="-32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595959"/>
          <w:spacing w:val="4"/>
          <w:w w:val="100"/>
          <w:position w:val="-32"/>
          <w:sz w:val="26"/>
          <w:szCs w:val="26"/>
        </w:rPr>
        <w:t>9</w:t>
      </w:r>
      <w:r>
        <w:rPr>
          <w:rFonts w:cs="Times New Roman" w:hAnsi="Times New Roman" w:eastAsia="Times New Roman" w:ascii="Times New Roman"/>
          <w:color w:val="595959"/>
          <w:spacing w:val="2"/>
          <w:w w:val="100"/>
          <w:position w:val="-32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464646"/>
          <w:spacing w:val="0"/>
          <w:w w:val="100"/>
          <w:position w:val="-32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464646"/>
          <w:spacing w:val="-11"/>
          <w:w w:val="100"/>
          <w:position w:val="-32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69"/>
          <w:position w:val="-32"/>
          <w:sz w:val="42"/>
          <w:szCs w:val="42"/>
        </w:rPr>
        <w:t>+e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2"/>
          <w:szCs w:val="42"/>
        </w:rPr>
      </w:r>
    </w:p>
    <w:p>
      <w:pPr>
        <w:rPr>
          <w:sz w:val="12"/>
          <w:szCs w:val="12"/>
        </w:rPr>
        <w:jc w:val="left"/>
        <w:spacing w:before="8" w:lineRule="exact" w:line="120"/>
      </w:pPr>
      <w:r>
        <w:br w:type="column"/>
      </w: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46"/>
          <w:szCs w:val="46"/>
        </w:rPr>
        <w:jc w:val="left"/>
        <w:ind w:left="1037"/>
      </w:pPr>
      <w:r>
        <w:rPr>
          <w:rFonts w:cs="Times New Roman" w:hAnsi="Times New Roman" w:eastAsia="Times New Roman" w:ascii="Times New Roman"/>
          <w:color w:val="595959"/>
          <w:spacing w:val="-23"/>
          <w:w w:val="76"/>
          <w:sz w:val="30"/>
          <w:szCs w:val="30"/>
        </w:rPr>
        <w:t>2</w:t>
      </w:r>
      <w:r>
        <w:rPr>
          <w:rFonts w:cs="Times New Roman" w:hAnsi="Times New Roman" w:eastAsia="Times New Roman" w:ascii="Times New Roman"/>
          <w:color w:val="464646"/>
          <w:spacing w:val="0"/>
          <w:w w:val="482"/>
          <w:sz w:val="30"/>
          <w:szCs w:val="30"/>
        </w:rPr>
        <w:t>)</w:t>
      </w:r>
      <w:r>
        <w:rPr>
          <w:rFonts w:cs="Times New Roman" w:hAnsi="Times New Roman" w:eastAsia="Times New Roman" w:ascii="Times New Roman"/>
          <w:color w:val="464646"/>
          <w:spacing w:val="-33"/>
          <w:w w:val="100"/>
          <w:sz w:val="30"/>
          <w:szCs w:val="30"/>
        </w:rPr>
        <w:t> </w:t>
      </w:r>
      <w:r>
        <w:rPr>
          <w:rFonts w:cs="Arial" w:hAnsi="Arial" w:eastAsia="Arial" w:ascii="Arial"/>
          <w:color w:val="464646"/>
          <w:spacing w:val="-28"/>
          <w:w w:val="252"/>
          <w:sz w:val="38"/>
          <w:szCs w:val="38"/>
        </w:rPr>
        <w:t>J</w:t>
      </w:r>
      <w:r>
        <w:rPr>
          <w:rFonts w:cs="Times New Roman" w:hAnsi="Times New Roman" w:eastAsia="Times New Roman" w:ascii="Times New Roman"/>
          <w:color w:val="464646"/>
          <w:spacing w:val="0"/>
          <w:w w:val="233"/>
          <w:sz w:val="46"/>
          <w:szCs w:val="46"/>
        </w:rPr>
        <w:t>U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46"/>
          <w:szCs w:val="46"/>
        </w:rPr>
      </w:r>
    </w:p>
    <w:p>
      <w:pPr>
        <w:rPr>
          <w:sz w:val="19"/>
          <w:szCs w:val="19"/>
        </w:rPr>
        <w:jc w:val="left"/>
        <w:spacing w:before="3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80"/>
        <w:sectPr>
          <w:type w:val="continuous"/>
          <w:pgSz w:w="8700" w:h="12380"/>
          <w:pgMar w:top="0" w:bottom="0" w:left="620" w:right="820"/>
          <w:cols w:num="2" w:equalWidth="off">
            <w:col w:w="3908" w:space="359"/>
            <w:col w:w="2993"/>
          </w:cols>
        </w:sectPr>
      </w:pPr>
      <w:r>
        <w:rPr>
          <w:rFonts w:cs="Times New Roman" w:hAnsi="Times New Roman" w:eastAsia="Times New Roman" w:ascii="Times New Roman"/>
          <w:color w:val="595959"/>
          <w:spacing w:val="0"/>
          <w:w w:val="600"/>
          <w:position w:val="-24"/>
          <w:sz w:val="28"/>
          <w:szCs w:val="28"/>
        </w:rPr>
        <w:t>'</w:t>
      </w:r>
      <w:r>
        <w:rPr>
          <w:rFonts w:cs="Times New Roman" w:hAnsi="Times New Roman" w:eastAsia="Times New Roman" w:ascii="Times New Roman"/>
          <w:color w:val="595959"/>
          <w:spacing w:val="-358"/>
          <w:w w:val="600"/>
          <w:position w:val="-24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460"/>
          <w:position w:val="-24"/>
          <w:sz w:val="34"/>
          <w:szCs w:val="34"/>
        </w:rPr>
        <w:t>a</w:t>
      </w:r>
      <w:r>
        <w:rPr>
          <w:rFonts w:cs="Times New Roman" w:hAnsi="Times New Roman" w:eastAsia="Times New Roman" w:ascii="Times New Roman"/>
          <w:color w:val="595959"/>
          <w:spacing w:val="-184"/>
          <w:w w:val="460"/>
          <w:position w:val="-24"/>
          <w:sz w:val="34"/>
          <w:szCs w:val="34"/>
        </w:rPr>
        <w:t>l</w:t>
      </w:r>
      <w:r>
        <w:rPr>
          <w:rFonts w:cs="Times New Roman" w:hAnsi="Times New Roman" w:eastAsia="Times New Roman" w:ascii="Times New Roman"/>
          <w:color w:val="595959"/>
          <w:spacing w:val="0"/>
          <w:w w:val="460"/>
          <w:position w:val="-24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color w:val="595959"/>
          <w:spacing w:val="-136"/>
          <w:w w:val="460"/>
          <w:position w:val="-24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464646"/>
          <w:spacing w:val="0"/>
          <w:w w:val="104"/>
          <w:position w:val="-24"/>
          <w:sz w:val="28"/>
          <w:szCs w:val="28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sz w:val="16"/>
          <w:szCs w:val="16"/>
        </w:rPr>
        <w:jc w:val="left"/>
        <w:spacing w:before="10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4"/>
          <w:szCs w:val="24"/>
        </w:rPr>
        <w:jc w:val="right"/>
      </w:pPr>
      <w:r>
        <w:rPr>
          <w:rFonts w:cs="Arial" w:hAnsi="Arial" w:eastAsia="Arial" w:ascii="Arial"/>
          <w:color w:val="595959"/>
          <w:w w:val="168"/>
          <w:sz w:val="24"/>
          <w:szCs w:val="24"/>
        </w:rPr>
        <w:t>-</w:t>
      </w:r>
      <w:r>
        <w:rPr>
          <w:rFonts w:cs="Arial" w:hAnsi="Arial" w:eastAsia="Arial" w:ascii="Arial"/>
          <w:color w:val="595959"/>
          <w:spacing w:val="-3"/>
          <w:w w:val="168"/>
          <w:sz w:val="24"/>
          <w:szCs w:val="24"/>
        </w:rPr>
        <w:t>l</w:t>
      </w:r>
      <w:r>
        <w:rPr>
          <w:rFonts w:cs="Arial" w:hAnsi="Arial" w:eastAsia="Arial" w:ascii="Arial"/>
          <w:color w:val="595959"/>
          <w:spacing w:val="0"/>
          <w:w w:val="305"/>
          <w:sz w:val="24"/>
          <w:szCs w:val="24"/>
        </w:rPr>
        <w:t>j.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240"/>
        <w:ind w:left="149"/>
      </w:pPr>
      <w:r>
        <w:br w:type="column"/>
      </w:r>
      <w:r>
        <w:rPr>
          <w:rFonts w:cs="Times New Roman" w:hAnsi="Times New Roman" w:eastAsia="Times New Roman" w:ascii="Times New Roman"/>
          <w:color w:val="595959"/>
          <w:spacing w:val="0"/>
          <w:w w:val="116"/>
          <w:position w:val="-3"/>
          <w:sz w:val="28"/>
          <w:szCs w:val="28"/>
        </w:rPr>
        <w:t>;»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48"/>
          <w:szCs w:val="48"/>
        </w:rPr>
        <w:jc w:val="center"/>
        <w:spacing w:lineRule="exact" w:line="440"/>
        <w:ind w:left="-56" w:right="386"/>
      </w:pPr>
      <w:r>
        <w:rPr>
          <w:rFonts w:cs="Arial" w:hAnsi="Arial" w:eastAsia="Arial" w:ascii="Arial"/>
          <w:i/>
          <w:color w:val="464646"/>
          <w:spacing w:val="0"/>
          <w:w w:val="100"/>
          <w:position w:val="1"/>
          <w:sz w:val="26"/>
          <w:szCs w:val="26"/>
        </w:rPr>
        <w:t>4</w:t>
      </w:r>
      <w:r>
        <w:rPr>
          <w:rFonts w:cs="Arial" w:hAnsi="Arial" w:eastAsia="Arial" w:ascii="Arial"/>
          <w:i/>
          <w:color w:val="464646"/>
          <w:spacing w:val="-11"/>
          <w:w w:val="100"/>
          <w:position w:val="1"/>
          <w:sz w:val="26"/>
          <w:szCs w:val="26"/>
        </w:rPr>
        <w:t> </w:t>
      </w:r>
      <w:r>
        <w:rPr>
          <w:rFonts w:cs="Arial" w:hAnsi="Arial" w:eastAsia="Arial" w:ascii="Arial"/>
          <w:i/>
          <w:color w:val="595959"/>
          <w:spacing w:val="0"/>
          <w:w w:val="161"/>
          <w:position w:val="1"/>
          <w:sz w:val="24"/>
          <w:szCs w:val="24"/>
        </w:rPr>
        <w:t>\Ny</w:t>
      </w:r>
      <w:r>
        <w:rPr>
          <w:rFonts w:cs="Arial" w:hAnsi="Arial" w:eastAsia="Arial" w:ascii="Arial"/>
          <w:i/>
          <w:color w:val="595959"/>
          <w:spacing w:val="-24"/>
          <w:w w:val="161"/>
          <w:position w:val="1"/>
          <w:sz w:val="24"/>
          <w:szCs w:val="24"/>
        </w:rPr>
        <w:t> </w:t>
      </w:r>
      <w:r>
        <w:rPr>
          <w:rFonts w:cs="Arial" w:hAnsi="Arial" w:eastAsia="Arial" w:ascii="Arial"/>
          <w:color w:val="595959"/>
          <w:spacing w:val="-4"/>
          <w:w w:val="154"/>
          <w:position w:val="1"/>
          <w:sz w:val="28"/>
          <w:szCs w:val="28"/>
        </w:rPr>
        <w:t>A</w:t>
      </w:r>
      <w:r>
        <w:rPr>
          <w:rFonts w:cs="Arial" w:hAnsi="Arial" w:eastAsia="Arial" w:ascii="Arial"/>
          <w:color w:val="595959"/>
          <w:spacing w:val="0"/>
          <w:w w:val="600"/>
          <w:position w:val="1"/>
          <w:sz w:val="28"/>
          <w:szCs w:val="28"/>
        </w:rPr>
        <w:t>)</w:t>
      </w:r>
      <w:r>
        <w:rPr>
          <w:rFonts w:cs="Arial" w:hAnsi="Arial" w:eastAsia="Arial" w:ascii="Arial"/>
          <w:color w:val="595959"/>
          <w:spacing w:val="-29"/>
          <w:w w:val="100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184"/>
          <w:position w:val="1"/>
          <w:sz w:val="48"/>
          <w:szCs w:val="48"/>
        </w:rPr>
        <w:t>au</w:t>
      </w:r>
      <w:r>
        <w:rPr>
          <w:rFonts w:cs="Times New Roman" w:hAnsi="Times New Roman" w:eastAsia="Times New Roman" w:ascii="Times New Roman"/>
          <w:color w:val="595959"/>
          <w:spacing w:val="-31"/>
          <w:w w:val="184"/>
          <w:position w:val="1"/>
          <w:sz w:val="48"/>
          <w:szCs w:val="48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65"/>
          <w:position w:val="1"/>
          <w:sz w:val="48"/>
          <w:szCs w:val="48"/>
        </w:rPr>
        <w:t>·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8"/>
          <w:szCs w:val="48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left"/>
        <w:spacing w:before="87" w:lineRule="exact" w:line="360"/>
        <w:ind w:left="120"/>
        <w:sectPr>
          <w:type w:val="continuous"/>
          <w:pgSz w:w="8700" w:h="12380"/>
          <w:pgMar w:top="0" w:bottom="0" w:left="620" w:right="820"/>
          <w:cols w:num="2" w:equalWidth="off">
            <w:col w:w="3778" w:space="42"/>
            <w:col w:w="3440"/>
          </w:cols>
        </w:sectPr>
      </w:pPr>
      <w:r>
        <w:rPr>
          <w:rFonts w:cs="Arial" w:hAnsi="Arial" w:eastAsia="Arial" w:ascii="Arial"/>
          <w:color w:val="595959"/>
          <w:w w:val="291"/>
          <w:position w:val="-1"/>
          <w:sz w:val="22"/>
          <w:szCs w:val="22"/>
        </w:rPr>
        <w:t>t</w:t>
      </w:r>
      <w:r>
        <w:rPr>
          <w:rFonts w:cs="Arial" w:hAnsi="Arial" w:eastAsia="Arial" w:ascii="Arial"/>
          <w:color w:val="777777"/>
          <w:w w:val="117"/>
          <w:position w:val="-1"/>
          <w:sz w:val="22"/>
          <w:szCs w:val="22"/>
        </w:rPr>
        <w:t>l</w:t>
      </w:r>
      <w:r>
        <w:rPr>
          <w:rFonts w:cs="Arial" w:hAnsi="Arial" w:eastAsia="Arial" w:ascii="Arial"/>
          <w:color w:val="464646"/>
          <w:w w:val="600"/>
          <w:position w:val="-1"/>
          <w:sz w:val="22"/>
          <w:szCs w:val="22"/>
        </w:rPr>
        <w:t>j</w:t>
      </w:r>
      <w:r>
        <w:rPr>
          <w:rFonts w:cs="Arial" w:hAnsi="Arial" w:eastAsia="Arial" w:ascii="Arial"/>
          <w:color w:val="595959"/>
          <w:spacing w:val="11"/>
          <w:w w:val="600"/>
          <w:position w:val="-1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595959"/>
          <w:spacing w:val="0"/>
          <w:w w:val="286"/>
          <w:position w:val="-1"/>
          <w:sz w:val="32"/>
          <w:szCs w:val="32"/>
        </w:rPr>
        <w:t>Au</w:t>
      </w:r>
      <w:r>
        <w:rPr>
          <w:rFonts w:cs="Times New Roman" w:hAnsi="Times New Roman" w:eastAsia="Times New Roman" w:ascii="Times New Roman"/>
          <w:color w:val="595959"/>
          <w:spacing w:val="0"/>
          <w:w w:val="100"/>
          <w:position w:val="-1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595959"/>
          <w:spacing w:val="-11"/>
          <w:w w:val="100"/>
          <w:position w:val="-1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464646"/>
          <w:spacing w:val="0"/>
          <w:w w:val="100"/>
          <w:position w:val="-1"/>
          <w:sz w:val="32"/>
          <w:szCs w:val="32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2"/>
          <w:szCs w:val="32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center"/>
        <w:spacing w:lineRule="exact" w:line="460"/>
        <w:ind w:left="1085" w:right="388"/>
      </w:pPr>
      <w:r>
        <w:rPr>
          <w:rFonts w:cs="Times New Roman" w:hAnsi="Times New Roman" w:eastAsia="Times New Roman" w:ascii="Times New Roman"/>
          <w:color w:val="777777"/>
          <w:spacing w:val="0"/>
          <w:w w:val="74"/>
          <w:position w:val="-1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777777"/>
          <w:spacing w:val="23"/>
          <w:w w:val="74"/>
          <w:position w:val="-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100"/>
          <w:position w:val="-1"/>
          <w:sz w:val="30"/>
          <w:szCs w:val="30"/>
        </w:rPr>
        <w:t>A</w:t>
      </w:r>
      <w:r>
        <w:rPr>
          <w:rFonts w:cs="Times New Roman" w:hAnsi="Times New Roman" w:eastAsia="Times New Roman" w:ascii="Times New Roman"/>
          <w:color w:val="595959"/>
          <w:spacing w:val="11"/>
          <w:w w:val="100"/>
          <w:position w:val="-1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777777"/>
          <w:spacing w:val="0"/>
          <w:w w:val="100"/>
          <w:position w:val="-1"/>
          <w:sz w:val="30"/>
          <w:szCs w:val="30"/>
        </w:rPr>
        <w:t>'</w:t>
      </w:r>
      <w:r>
        <w:rPr>
          <w:rFonts w:cs="Times New Roman" w:hAnsi="Times New Roman" w:eastAsia="Times New Roman" w:ascii="Times New Roman"/>
          <w:color w:val="777777"/>
          <w:spacing w:val="21"/>
          <w:w w:val="100"/>
          <w:position w:val="-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464646"/>
          <w:spacing w:val="0"/>
          <w:w w:val="117"/>
          <w:position w:val="-1"/>
          <w:sz w:val="30"/>
          <w:szCs w:val="30"/>
        </w:rPr>
        <w:t>«Je</w:t>
      </w:r>
      <w:r>
        <w:rPr>
          <w:rFonts w:cs="Times New Roman" w:hAnsi="Times New Roman" w:eastAsia="Times New Roman" w:ascii="Times New Roman"/>
          <w:color w:val="464646"/>
          <w:spacing w:val="-3"/>
          <w:w w:val="117"/>
          <w:position w:val="-1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595959"/>
          <w:spacing w:val="0"/>
          <w:w w:val="46"/>
          <w:position w:val="-1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595959"/>
          <w:spacing w:val="-12"/>
          <w:w w:val="100"/>
          <w:position w:val="-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295"/>
          <w:position w:val="-1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595959"/>
          <w:spacing w:val="-5"/>
          <w:w w:val="295"/>
          <w:position w:val="-1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777777"/>
          <w:spacing w:val="0"/>
          <w:w w:val="64"/>
          <w:position w:val="-1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777777"/>
          <w:spacing w:val="-13"/>
          <w:w w:val="100"/>
          <w:position w:val="-1"/>
          <w:sz w:val="30"/>
          <w:szCs w:val="30"/>
        </w:rPr>
        <w:t> </w:t>
      </w:r>
      <w:r>
        <w:rPr>
          <w:rFonts w:cs="Arial" w:hAnsi="Arial" w:eastAsia="Arial" w:ascii="Arial"/>
          <w:color w:val="595959"/>
          <w:spacing w:val="-103"/>
          <w:w w:val="116"/>
          <w:position w:val="-1"/>
          <w:sz w:val="42"/>
          <w:szCs w:val="42"/>
        </w:rPr>
        <w:t>«</w:t>
      </w:r>
      <w:r>
        <w:rPr>
          <w:rFonts w:cs="Arial" w:hAnsi="Arial" w:eastAsia="Arial" w:ascii="Arial"/>
          <w:color w:val="595959"/>
          <w:spacing w:val="0"/>
          <w:w w:val="205"/>
          <w:position w:val="-1"/>
          <w:sz w:val="42"/>
          <w:szCs w:val="42"/>
        </w:rPr>
        <w:t>a</w:t>
      </w:r>
      <w:r>
        <w:rPr>
          <w:rFonts w:cs="Arial" w:hAnsi="Arial" w:eastAsia="Arial" w:ascii="Arial"/>
          <w:color w:val="595959"/>
          <w:spacing w:val="-57"/>
          <w:w w:val="100"/>
          <w:position w:val="-1"/>
          <w:sz w:val="42"/>
          <w:szCs w:val="42"/>
        </w:rPr>
        <w:t> </w:t>
      </w:r>
      <w:r>
        <w:rPr>
          <w:rFonts w:cs="Arial" w:hAnsi="Arial" w:eastAsia="Arial" w:ascii="Arial"/>
          <w:color w:val="595959"/>
          <w:spacing w:val="0"/>
          <w:w w:val="54"/>
          <w:position w:val="-1"/>
          <w:sz w:val="42"/>
          <w:szCs w:val="42"/>
        </w:rPr>
        <w:t>'</w:t>
      </w:r>
      <w:r>
        <w:rPr>
          <w:rFonts w:cs="Arial" w:hAnsi="Arial" w:eastAsia="Arial" w:ascii="Arial"/>
          <w:color w:val="595959"/>
          <w:spacing w:val="0"/>
          <w:w w:val="54"/>
          <w:position w:val="-1"/>
          <w:sz w:val="42"/>
          <w:szCs w:val="42"/>
        </w:rPr>
        <w:t>   </w:t>
      </w:r>
      <w:r>
        <w:rPr>
          <w:rFonts w:cs="Arial" w:hAnsi="Arial" w:eastAsia="Arial" w:ascii="Arial"/>
          <w:color w:val="595959"/>
          <w:spacing w:val="22"/>
          <w:w w:val="54"/>
          <w:position w:val="-1"/>
          <w:sz w:val="42"/>
          <w:szCs w:val="42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179"/>
          <w:position w:val="-1"/>
          <w:sz w:val="36"/>
          <w:szCs w:val="36"/>
        </w:rPr>
        <w:t>Li</w:t>
      </w:r>
      <w:r>
        <w:rPr>
          <w:rFonts w:cs="Times New Roman" w:hAnsi="Times New Roman" w:eastAsia="Times New Roman" w:ascii="Times New Roman"/>
          <w:color w:val="595959"/>
          <w:spacing w:val="-104"/>
          <w:w w:val="179"/>
          <w:position w:val="-1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197"/>
          <w:position w:val="-1"/>
          <w:sz w:val="30"/>
          <w:szCs w:val="30"/>
        </w:rPr>
        <w:t>si</w:t>
      </w:r>
      <w:r>
        <w:rPr>
          <w:rFonts w:cs="Times New Roman" w:hAnsi="Times New Roman" w:eastAsia="Times New Roman" w:ascii="Times New Roman"/>
          <w:color w:val="595959"/>
          <w:spacing w:val="-45"/>
          <w:w w:val="197"/>
          <w:position w:val="-1"/>
          <w:sz w:val="30"/>
          <w:szCs w:val="30"/>
        </w:rPr>
        <w:t>l</w:t>
      </w:r>
      <w:r>
        <w:rPr>
          <w:rFonts w:cs="Arial" w:hAnsi="Arial" w:eastAsia="Arial" w:ascii="Arial"/>
          <w:color w:val="595959"/>
          <w:spacing w:val="0"/>
          <w:w w:val="197"/>
          <w:position w:val="-1"/>
          <w:sz w:val="28"/>
          <w:szCs w:val="28"/>
        </w:rPr>
        <w:t>al!</w:t>
      </w:r>
      <w:r>
        <w:rPr>
          <w:rFonts w:cs="Arial" w:hAnsi="Arial" w:eastAsia="Arial" w:ascii="Arial"/>
          <w:color w:val="595959"/>
          <w:spacing w:val="-81"/>
          <w:w w:val="197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595959"/>
          <w:spacing w:val="0"/>
          <w:w w:val="150"/>
          <w:position w:val="-1"/>
          <w:sz w:val="34"/>
          <w:szCs w:val="34"/>
        </w:rPr>
        <w:t>J</w:t>
      </w:r>
      <w:r>
        <w:rPr>
          <w:rFonts w:cs="Arial" w:hAnsi="Arial" w:eastAsia="Arial" w:ascii="Arial"/>
          <w:color w:val="595959"/>
          <w:spacing w:val="-79"/>
          <w:w w:val="150"/>
          <w:position w:val="-1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142"/>
          <w:position w:val="-1"/>
          <w:sz w:val="30"/>
          <w:szCs w:val="30"/>
        </w:rPr>
        <w:t>J</w:t>
      </w:r>
      <w:r>
        <w:rPr>
          <w:rFonts w:cs="Times New Roman" w:hAnsi="Times New Roman" w:eastAsia="Times New Roman" w:ascii="Times New Roman"/>
          <w:color w:val="595959"/>
          <w:spacing w:val="-4"/>
          <w:w w:val="142"/>
          <w:position w:val="-1"/>
          <w:sz w:val="30"/>
          <w:szCs w:val="30"/>
        </w:rPr>
        <w:t>a</w:t>
      </w:r>
      <w:r>
        <w:rPr>
          <w:rFonts w:cs="Times New Roman" w:hAnsi="Times New Roman" w:eastAsia="Times New Roman" w:ascii="Times New Roman"/>
          <w:color w:val="777777"/>
          <w:spacing w:val="0"/>
          <w:w w:val="64"/>
          <w:position w:val="-1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777777"/>
          <w:spacing w:val="0"/>
          <w:w w:val="100"/>
          <w:position w:val="-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777777"/>
          <w:spacing w:val="32"/>
          <w:w w:val="100"/>
          <w:position w:val="-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464646"/>
          <w:spacing w:val="0"/>
          <w:w w:val="101"/>
          <w:position w:val="-1"/>
          <w:sz w:val="30"/>
          <w:szCs w:val="30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58"/>
        <w:ind w:left="3940"/>
      </w:pPr>
      <w:r>
        <w:rPr>
          <w:rFonts w:cs="Times New Roman" w:hAnsi="Times New Roman" w:eastAsia="Times New Roman" w:ascii="Times New Roman"/>
          <w:color w:val="595959"/>
          <w:spacing w:val="0"/>
          <w:w w:val="55"/>
          <w:sz w:val="32"/>
          <w:szCs w:val="32"/>
        </w:rPr>
        <w:t>.</w:t>
      </w:r>
      <w:r>
        <w:rPr>
          <w:rFonts w:cs="Times New Roman" w:hAnsi="Times New Roman" w:eastAsia="Times New Roman" w:ascii="Times New Roman"/>
          <w:color w:val="595959"/>
          <w:spacing w:val="32"/>
          <w:w w:val="55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338"/>
          <w:sz w:val="32"/>
          <w:szCs w:val="32"/>
        </w:rPr>
        <w:t>tl</w:t>
      </w:r>
      <w:r>
        <w:rPr>
          <w:rFonts w:cs="Times New Roman" w:hAnsi="Times New Roman" w:eastAsia="Times New Roman" w:ascii="Times New Roman"/>
          <w:color w:val="595959"/>
          <w:spacing w:val="-36"/>
          <w:w w:val="100"/>
          <w:sz w:val="32"/>
          <w:szCs w:val="32"/>
        </w:rPr>
        <w:t> </w:t>
      </w:r>
      <w:r>
        <w:rPr>
          <w:rFonts w:cs="Arial" w:hAnsi="Arial" w:eastAsia="Arial" w:ascii="Arial"/>
          <w:color w:val="595959"/>
          <w:spacing w:val="0"/>
          <w:w w:val="169"/>
          <w:sz w:val="24"/>
          <w:szCs w:val="24"/>
        </w:rPr>
        <w:t>;i</w:t>
      </w:r>
      <w:r>
        <w:rPr>
          <w:rFonts w:cs="Arial" w:hAnsi="Arial" w:eastAsia="Arial" w:ascii="Arial"/>
          <w:color w:val="595959"/>
          <w:spacing w:val="-4"/>
          <w:w w:val="169"/>
          <w:sz w:val="24"/>
          <w:szCs w:val="24"/>
        </w:rPr>
        <w:t>l</w:t>
      </w:r>
      <w:r>
        <w:rPr>
          <w:rFonts w:cs="Arial" w:hAnsi="Arial" w:eastAsia="Arial" w:ascii="Arial"/>
          <w:color w:val="777777"/>
          <w:spacing w:val="0"/>
          <w:w w:val="109"/>
          <w:sz w:val="24"/>
          <w:szCs w:val="24"/>
        </w:rPr>
        <w:t>l</w:t>
      </w:r>
      <w:r>
        <w:rPr>
          <w:rFonts w:cs="Arial" w:hAnsi="Arial" w:eastAsia="Arial" w:ascii="Arial"/>
          <w:color w:val="777777"/>
          <w:spacing w:val="-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595959"/>
          <w:spacing w:val="-1"/>
          <w:w w:val="7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color w:val="464646"/>
          <w:spacing w:val="-120"/>
          <w:w w:val="483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595959"/>
          <w:spacing w:val="-13"/>
          <w:w w:val="326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777777"/>
          <w:spacing w:val="0"/>
          <w:w w:val="8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595959"/>
          <w:spacing w:val="0"/>
          <w:w w:val="281"/>
          <w:sz w:val="28"/>
          <w:szCs w:val="28"/>
        </w:rPr>
        <w:t>»</w:t>
      </w:r>
      <w:r>
        <w:rPr>
          <w:rFonts w:cs="Times New Roman" w:hAnsi="Times New Roman" w:eastAsia="Times New Roman" w:ascii="Times New Roman"/>
          <w:color w:val="595959"/>
          <w:spacing w:val="-3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595959"/>
          <w:spacing w:val="0"/>
          <w:w w:val="202"/>
          <w:sz w:val="24"/>
          <w:szCs w:val="24"/>
        </w:rPr>
        <w:t>U</w:t>
      </w:r>
      <w:r>
        <w:rPr>
          <w:rFonts w:cs="Arial" w:hAnsi="Arial" w:eastAsia="Arial" w:ascii="Arial"/>
          <w:color w:val="595959"/>
          <w:spacing w:val="58"/>
          <w:w w:val="202"/>
          <w:sz w:val="24"/>
          <w:szCs w:val="24"/>
        </w:rPr>
        <w:t> </w:t>
      </w:r>
      <w:r>
        <w:rPr>
          <w:rFonts w:cs="Arial" w:hAnsi="Arial" w:eastAsia="Arial" w:ascii="Arial"/>
          <w:color w:val="464646"/>
          <w:spacing w:val="0"/>
          <w:w w:val="127"/>
          <w:sz w:val="24"/>
          <w:szCs w:val="24"/>
        </w:rPr>
        <w:t>•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38"/>
          <w:szCs w:val="38"/>
        </w:rPr>
        <w:jc w:val="center"/>
        <w:spacing w:lineRule="exact" w:line="500"/>
        <w:ind w:left="1228" w:right="382"/>
      </w:pPr>
      <w:r>
        <w:rPr>
          <w:rFonts w:cs="Times New Roman" w:hAnsi="Times New Roman" w:eastAsia="Times New Roman" w:ascii="Times New Roman"/>
          <w:color w:val="464646"/>
          <w:spacing w:val="1"/>
          <w:w w:val="100"/>
          <w:position w:val="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color w:val="595959"/>
          <w:spacing w:val="1"/>
          <w:w w:val="100"/>
          <w:position w:val="1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color w:val="595959"/>
          <w:spacing w:val="2"/>
          <w:w w:val="100"/>
          <w:position w:val="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color w:val="464646"/>
          <w:spacing w:val="0"/>
          <w:w w:val="100"/>
          <w:position w:val="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color w:val="464646"/>
          <w:spacing w:val="10"/>
          <w:w w:val="100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777777"/>
          <w:spacing w:val="0"/>
          <w:w w:val="81"/>
          <w:position w:val="1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color w:val="777777"/>
          <w:spacing w:val="21"/>
          <w:w w:val="81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95959"/>
          <w:spacing w:val="-6"/>
          <w:w w:val="100"/>
          <w:position w:val="1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595959"/>
          <w:spacing w:val="0"/>
          <w:w w:val="100"/>
          <w:position w:val="1"/>
          <w:sz w:val="26"/>
          <w:szCs w:val="26"/>
        </w:rPr>
        <w:t>9</w:t>
      </w:r>
      <w:r>
        <w:rPr>
          <w:rFonts w:cs="Times New Roman" w:hAnsi="Times New Roman" w:eastAsia="Times New Roman" w:ascii="Times New Roman"/>
          <w:color w:val="595959"/>
          <w:spacing w:val="5"/>
          <w:w w:val="100"/>
          <w:position w:val="1"/>
          <w:sz w:val="26"/>
          <w:szCs w:val="26"/>
        </w:rPr>
        <w:t>4</w:t>
      </w:r>
      <w:r>
        <w:rPr>
          <w:rFonts w:cs="Times New Roman" w:hAnsi="Times New Roman" w:eastAsia="Times New Roman" w:ascii="Times New Roman"/>
          <w:color w:val="595959"/>
          <w:spacing w:val="0"/>
          <w:w w:val="100"/>
          <w:position w:val="1"/>
          <w:sz w:val="26"/>
          <w:szCs w:val="26"/>
        </w:rPr>
        <w:t>7</w:t>
      </w:r>
      <w:r>
        <w:rPr>
          <w:rFonts w:cs="Times New Roman" w:hAnsi="Times New Roman" w:eastAsia="Times New Roman" w:ascii="Times New Roman"/>
          <w:color w:val="595959"/>
          <w:spacing w:val="11"/>
          <w:w w:val="100"/>
          <w:position w:val="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95959"/>
          <w:spacing w:val="4"/>
          <w:w w:val="340"/>
          <w:position w:val="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color w:val="595959"/>
          <w:spacing w:val="0"/>
          <w:w w:val="192"/>
          <w:position w:val="1"/>
          <w:sz w:val="32"/>
          <w:szCs w:val="32"/>
        </w:rPr>
        <w:t>»</w:t>
      </w:r>
      <w:r>
        <w:rPr>
          <w:rFonts w:cs="Times New Roman" w:hAnsi="Times New Roman" w:eastAsia="Times New Roman" w:ascii="Times New Roman"/>
          <w:color w:val="595959"/>
          <w:spacing w:val="-27"/>
          <w:w w:val="100"/>
          <w:position w:val="1"/>
          <w:sz w:val="32"/>
          <w:szCs w:val="32"/>
        </w:rPr>
        <w:t> </w:t>
      </w:r>
      <w:r>
        <w:rPr>
          <w:rFonts w:cs="Arial" w:hAnsi="Arial" w:eastAsia="Arial" w:ascii="Arial"/>
          <w:color w:val="595959"/>
          <w:spacing w:val="-1"/>
          <w:w w:val="70"/>
          <w:position w:val="1"/>
          <w:sz w:val="46"/>
          <w:szCs w:val="46"/>
        </w:rPr>
        <w:t>u</w:t>
      </w:r>
      <w:r>
        <w:rPr>
          <w:rFonts w:cs="Arial" w:hAnsi="Arial" w:eastAsia="Arial" w:ascii="Arial"/>
          <w:color w:val="595959"/>
          <w:spacing w:val="0"/>
          <w:w w:val="526"/>
          <w:position w:val="1"/>
          <w:sz w:val="46"/>
          <w:szCs w:val="46"/>
        </w:rPr>
        <w:t>l</w:t>
      </w:r>
      <w:r>
        <w:rPr>
          <w:rFonts w:cs="Arial" w:hAnsi="Arial" w:eastAsia="Arial" w:ascii="Arial"/>
          <w:color w:val="595959"/>
          <w:spacing w:val="-60"/>
          <w:w w:val="100"/>
          <w:position w:val="1"/>
          <w:sz w:val="46"/>
          <w:szCs w:val="46"/>
        </w:rPr>
        <w:t> </w:t>
      </w:r>
      <w:r>
        <w:rPr>
          <w:rFonts w:cs="Arial" w:hAnsi="Arial" w:eastAsia="Arial" w:ascii="Arial"/>
          <w:color w:val="595959"/>
          <w:spacing w:val="0"/>
          <w:w w:val="359"/>
          <w:position w:val="1"/>
          <w:sz w:val="30"/>
          <w:szCs w:val="30"/>
        </w:rPr>
        <w:t>i</w:t>
      </w:r>
      <w:r>
        <w:rPr>
          <w:rFonts w:cs="Arial" w:hAnsi="Arial" w:eastAsia="Arial" w:ascii="Arial"/>
          <w:color w:val="595959"/>
          <w:spacing w:val="7"/>
          <w:w w:val="359"/>
          <w:position w:val="1"/>
          <w:sz w:val="30"/>
          <w:szCs w:val="30"/>
        </w:rPr>
        <w:t>l</w:t>
      </w:r>
      <w:r>
        <w:rPr>
          <w:rFonts w:cs="Arial" w:hAnsi="Arial" w:eastAsia="Arial" w:ascii="Arial"/>
          <w:color w:val="777777"/>
          <w:spacing w:val="0"/>
          <w:w w:val="56"/>
          <w:position w:val="1"/>
          <w:sz w:val="30"/>
          <w:szCs w:val="30"/>
        </w:rPr>
        <w:t>l</w:t>
      </w:r>
      <w:r>
        <w:rPr>
          <w:rFonts w:cs="Arial" w:hAnsi="Arial" w:eastAsia="Arial" w:ascii="Arial"/>
          <w:color w:val="777777"/>
          <w:spacing w:val="-5"/>
          <w:w w:val="100"/>
          <w:position w:val="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95959"/>
          <w:spacing w:val="2"/>
          <w:w w:val="172"/>
          <w:position w:val="1"/>
          <w:sz w:val="50"/>
          <w:szCs w:val="50"/>
        </w:rPr>
        <w:t>u</w:t>
      </w:r>
      <w:r>
        <w:rPr>
          <w:rFonts w:cs="Times New Roman" w:hAnsi="Times New Roman" w:eastAsia="Times New Roman" w:ascii="Times New Roman"/>
          <w:color w:val="464646"/>
          <w:spacing w:val="0"/>
          <w:w w:val="64"/>
          <w:position w:val="1"/>
          <w:sz w:val="50"/>
          <w:szCs w:val="50"/>
        </w:rPr>
        <w:t>s¥</w:t>
      </w:r>
      <w:r>
        <w:rPr>
          <w:rFonts w:cs="Times New Roman" w:hAnsi="Times New Roman" w:eastAsia="Times New Roman" w:ascii="Times New Roman"/>
          <w:color w:val="464646"/>
          <w:spacing w:val="-64"/>
          <w:w w:val="100"/>
          <w:position w:val="1"/>
          <w:sz w:val="50"/>
          <w:szCs w:val="50"/>
        </w:rPr>
        <w:t> </w:t>
      </w:r>
      <w:r>
        <w:rPr>
          <w:rFonts w:cs="Times New Roman" w:hAnsi="Times New Roman" w:eastAsia="Times New Roman" w:ascii="Times New Roman"/>
          <w:color w:val="595959"/>
          <w:spacing w:val="-122"/>
          <w:w w:val="435"/>
          <w:position w:val="1"/>
          <w:sz w:val="38"/>
          <w:szCs w:val="38"/>
        </w:rPr>
        <w:t>l</w:t>
      </w:r>
      <w:r>
        <w:rPr>
          <w:rFonts w:cs="Times New Roman" w:hAnsi="Times New Roman" w:eastAsia="Times New Roman" w:ascii="Times New Roman"/>
          <w:color w:val="464646"/>
          <w:spacing w:val="0"/>
          <w:w w:val="115"/>
          <w:position w:val="1"/>
          <w:sz w:val="38"/>
          <w:szCs w:val="38"/>
        </w:rPr>
        <w:t>LF</w:t>
      </w:r>
      <w:r>
        <w:rPr>
          <w:rFonts w:cs="Times New Roman" w:hAnsi="Times New Roman" w:eastAsia="Times New Roman" w:ascii="Times New Roman"/>
          <w:color w:val="464646"/>
          <w:spacing w:val="0"/>
          <w:w w:val="100"/>
          <w:position w:val="1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464646"/>
          <w:spacing w:val="1"/>
          <w:w w:val="100"/>
          <w:position w:val="1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464646"/>
          <w:spacing w:val="0"/>
          <w:w w:val="80"/>
          <w:position w:val="1"/>
          <w:sz w:val="38"/>
          <w:szCs w:val="38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8"/>
          <w:szCs w:val="38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440"/>
        <w:ind w:left="3484"/>
      </w:pPr>
      <w:r>
        <w:rPr>
          <w:rFonts w:cs="Times New Roman" w:hAnsi="Times New Roman" w:eastAsia="Times New Roman" w:ascii="Times New Roman"/>
          <w:color w:val="595959"/>
          <w:spacing w:val="0"/>
          <w:w w:val="100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595959"/>
          <w:spacing w:val="8"/>
          <w:w w:val="100"/>
          <w:sz w:val="26"/>
          <w:szCs w:val="26"/>
        </w:rPr>
        <w:t>9</w:t>
      </w:r>
      <w:r>
        <w:rPr>
          <w:rFonts w:cs="Times New Roman" w:hAnsi="Times New Roman" w:eastAsia="Times New Roman" w:ascii="Times New Roman"/>
          <w:color w:val="595959"/>
          <w:spacing w:val="0"/>
          <w:w w:val="100"/>
          <w:sz w:val="26"/>
          <w:szCs w:val="26"/>
        </w:rPr>
        <w:t>53</w:t>
      </w:r>
      <w:r>
        <w:rPr>
          <w:rFonts w:cs="Times New Roman" w:hAnsi="Times New Roman" w:eastAsia="Times New Roman" w:ascii="Times New Roman"/>
          <w:color w:val="595959"/>
          <w:spacing w:val="-16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b/>
          <w:color w:val="595959"/>
          <w:spacing w:val="4"/>
          <w:w w:val="64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b/>
          <w:color w:val="464646"/>
          <w:spacing w:val="0"/>
          <w:w w:val="92"/>
          <w:sz w:val="28"/>
          <w:szCs w:val="28"/>
        </w:rPr>
        <w:t>le</w:t>
      </w:r>
      <w:r>
        <w:rPr>
          <w:rFonts w:cs="Times New Roman" w:hAnsi="Times New Roman" w:eastAsia="Times New Roman" w:ascii="Times New Roman"/>
          <w:b/>
          <w:color w:val="464646"/>
          <w:spacing w:val="13"/>
          <w:w w:val="100"/>
          <w:sz w:val="28"/>
          <w:szCs w:val="28"/>
        </w:rPr>
        <w:t> </w:t>
      </w:r>
      <w:r>
        <w:rPr>
          <w:rFonts w:cs="Arial" w:hAnsi="Arial" w:eastAsia="Arial" w:ascii="Arial"/>
          <w:b/>
          <w:color w:val="595959"/>
          <w:spacing w:val="1"/>
          <w:w w:val="58"/>
          <w:sz w:val="22"/>
          <w:szCs w:val="22"/>
        </w:rPr>
        <w:t>5</w:t>
      </w:r>
      <w:r>
        <w:rPr>
          <w:rFonts w:cs="Arial" w:hAnsi="Arial" w:eastAsia="Arial" w:ascii="Arial"/>
          <w:b/>
          <w:color w:val="595959"/>
          <w:spacing w:val="0"/>
          <w:w w:val="374"/>
          <w:sz w:val="22"/>
          <w:szCs w:val="22"/>
        </w:rPr>
        <w:t>il</w:t>
      </w:r>
      <w:r>
        <w:rPr>
          <w:rFonts w:cs="Arial" w:hAnsi="Arial" w:eastAsia="Arial" w:ascii="Arial"/>
          <w:b/>
          <w:color w:val="777777"/>
          <w:spacing w:val="0"/>
          <w:w w:val="118"/>
          <w:sz w:val="22"/>
          <w:szCs w:val="22"/>
        </w:rPr>
        <w:t>l</w:t>
      </w:r>
      <w:r>
        <w:rPr>
          <w:rFonts w:cs="Arial" w:hAnsi="Arial" w:eastAsia="Arial" w:ascii="Arial"/>
          <w:color w:val="595959"/>
          <w:spacing w:val="0"/>
          <w:w w:val="116"/>
          <w:sz w:val="26"/>
          <w:szCs w:val="26"/>
        </w:rPr>
        <w:t>4gY</w:t>
      </w:r>
      <w:r>
        <w:rPr>
          <w:rFonts w:cs="Arial" w:hAnsi="Arial" w:eastAsia="Arial" w:ascii="Arial"/>
          <w:color w:val="595959"/>
          <w:spacing w:val="-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95959"/>
          <w:spacing w:val="6"/>
          <w:w w:val="304"/>
          <w:sz w:val="40"/>
          <w:szCs w:val="40"/>
        </w:rPr>
        <w:t>i</w:t>
      </w:r>
      <w:r>
        <w:rPr>
          <w:rFonts w:cs="Times New Roman" w:hAnsi="Times New Roman" w:eastAsia="Times New Roman" w:ascii="Times New Roman"/>
          <w:b/>
          <w:i/>
          <w:color w:val="595959"/>
          <w:spacing w:val="0"/>
          <w:w w:val="304"/>
          <w:sz w:val="26"/>
          <w:szCs w:val="26"/>
        </w:rPr>
        <w:t>F</w:t>
      </w:r>
      <w:r>
        <w:rPr>
          <w:rFonts w:cs="Times New Roman" w:hAnsi="Times New Roman" w:eastAsia="Times New Roman" w:ascii="Times New Roman"/>
          <w:b/>
          <w:i/>
          <w:color w:val="595959"/>
          <w:spacing w:val="13"/>
          <w:w w:val="304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b/>
          <w:i/>
          <w:color w:val="464646"/>
          <w:spacing w:val="0"/>
          <w:w w:val="113"/>
          <w:sz w:val="26"/>
          <w:szCs w:val="26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Arial" w:hAnsi="Arial" w:eastAsia="Arial" w:ascii="Arial"/>
          <w:sz w:val="34"/>
          <w:szCs w:val="34"/>
        </w:rPr>
        <w:jc w:val="left"/>
        <w:spacing w:before="72" w:lineRule="exact" w:line="400"/>
        <w:ind w:left="3052"/>
      </w:pPr>
      <w:r>
        <w:rPr>
          <w:rFonts w:cs="Times New Roman" w:hAnsi="Times New Roman" w:eastAsia="Times New Roman" w:ascii="Times New Roman"/>
          <w:color w:val="595959"/>
          <w:w w:val="600"/>
          <w:position w:val="-3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color w:val="595959"/>
          <w:w w:val="100"/>
          <w:position w:val="-3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595959"/>
          <w:spacing w:val="-12"/>
          <w:w w:val="100"/>
          <w:position w:val="-3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100"/>
          <w:position w:val="-3"/>
          <w:sz w:val="38"/>
          <w:szCs w:val="38"/>
        </w:rPr>
        <w:t>«A</w:t>
      </w:r>
      <w:r>
        <w:rPr>
          <w:rFonts w:cs="Times New Roman" w:hAnsi="Times New Roman" w:eastAsia="Times New Roman" w:ascii="Times New Roman"/>
          <w:color w:val="595959"/>
          <w:spacing w:val="27"/>
          <w:w w:val="100"/>
          <w:position w:val="-3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464646"/>
          <w:spacing w:val="0"/>
          <w:w w:val="600"/>
          <w:position w:val="-3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464646"/>
          <w:spacing w:val="-326"/>
          <w:w w:val="600"/>
          <w:position w:val="-3"/>
          <w:sz w:val="26"/>
          <w:szCs w:val="26"/>
        </w:rPr>
        <w:t> </w:t>
      </w:r>
      <w:r>
        <w:rPr>
          <w:rFonts w:cs="Arial" w:hAnsi="Arial" w:eastAsia="Arial" w:ascii="Arial"/>
          <w:color w:val="595959"/>
          <w:spacing w:val="0"/>
          <w:w w:val="127"/>
          <w:position w:val="-3"/>
          <w:sz w:val="34"/>
          <w:szCs w:val="34"/>
        </w:rPr>
        <w:t>J</w:t>
      </w:r>
      <w:r>
        <w:rPr>
          <w:rFonts w:cs="Arial" w:hAnsi="Arial" w:eastAsia="Arial" w:ascii="Arial"/>
          <w:color w:val="595959"/>
          <w:spacing w:val="0"/>
          <w:w w:val="46"/>
          <w:position w:val="-3"/>
          <w:sz w:val="34"/>
          <w:szCs w:val="34"/>
        </w:rPr>
        <w:t>!</w:t>
      </w:r>
      <w:r>
        <w:rPr>
          <w:rFonts w:cs="Arial" w:hAnsi="Arial" w:eastAsia="Arial" w:ascii="Arial"/>
          <w:color w:val="595959"/>
          <w:spacing w:val="-22"/>
          <w:w w:val="100"/>
          <w:position w:val="-3"/>
          <w:sz w:val="34"/>
          <w:szCs w:val="34"/>
        </w:rPr>
        <w:t> </w:t>
      </w:r>
      <w:r>
        <w:rPr>
          <w:rFonts w:cs="Arial" w:hAnsi="Arial" w:eastAsia="Arial" w:ascii="Arial"/>
          <w:color w:val="595959"/>
          <w:spacing w:val="0"/>
          <w:w w:val="533"/>
          <w:position w:val="-3"/>
          <w:sz w:val="34"/>
          <w:szCs w:val="34"/>
        </w:rPr>
        <w:t>-</w:t>
      </w:r>
      <w:r>
        <w:rPr>
          <w:rFonts w:cs="Arial" w:hAnsi="Arial" w:eastAsia="Arial" w:ascii="Arial"/>
          <w:color w:val="595959"/>
          <w:spacing w:val="171"/>
          <w:w w:val="533"/>
          <w:position w:val="-3"/>
          <w:sz w:val="34"/>
          <w:szCs w:val="34"/>
        </w:rPr>
        <w:t> </w:t>
      </w:r>
      <w:r>
        <w:rPr>
          <w:rFonts w:cs="Arial" w:hAnsi="Arial" w:eastAsia="Arial" w:ascii="Arial"/>
          <w:color w:val="464646"/>
          <w:spacing w:val="0"/>
          <w:w w:val="100"/>
          <w:position w:val="-3"/>
          <w:sz w:val="34"/>
          <w:szCs w:val="34"/>
        </w:rPr>
        <w:t>•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4"/>
          <w:szCs w:val="34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left"/>
        <w:spacing w:lineRule="exact" w:line="400"/>
        <w:ind w:left="594"/>
      </w:pPr>
      <w:r>
        <w:rPr>
          <w:rFonts w:cs="Times New Roman" w:hAnsi="Times New Roman" w:eastAsia="Times New Roman" w:ascii="Times New Roman"/>
          <w:color w:val="595959"/>
          <w:spacing w:val="-58"/>
          <w:w w:val="187"/>
          <w:position w:val="-5"/>
          <w:sz w:val="32"/>
          <w:szCs w:val="32"/>
        </w:rPr>
        <w:t>U</w:t>
      </w:r>
      <w:r>
        <w:rPr>
          <w:rFonts w:cs="Times New Roman" w:hAnsi="Times New Roman" w:eastAsia="Times New Roman" w:ascii="Times New Roman"/>
          <w:color w:val="595959"/>
          <w:spacing w:val="0"/>
          <w:w w:val="103"/>
          <w:position w:val="-5"/>
          <w:sz w:val="32"/>
          <w:szCs w:val="32"/>
        </w:rPr>
        <w:t>Y</w:t>
      </w:r>
      <w:r>
        <w:rPr>
          <w:rFonts w:cs="Times New Roman" w:hAnsi="Times New Roman" w:eastAsia="Times New Roman" w:ascii="Times New Roman"/>
          <w:color w:val="595959"/>
          <w:spacing w:val="-16"/>
          <w:w w:val="100"/>
          <w:position w:val="-5"/>
          <w:sz w:val="32"/>
          <w:szCs w:val="32"/>
        </w:rPr>
        <w:t> </w:t>
      </w:r>
      <w:r>
        <w:rPr>
          <w:rFonts w:cs="Arial" w:hAnsi="Arial" w:eastAsia="Arial" w:ascii="Arial"/>
          <w:color w:val="595959"/>
          <w:spacing w:val="0"/>
          <w:w w:val="124"/>
          <w:position w:val="-5"/>
          <w:sz w:val="34"/>
          <w:szCs w:val="34"/>
        </w:rPr>
        <w:t>J</w:t>
      </w:r>
      <w:r>
        <w:rPr>
          <w:rFonts w:cs="Arial" w:hAnsi="Arial" w:eastAsia="Arial" w:ascii="Arial"/>
          <w:color w:val="777777"/>
          <w:spacing w:val="0"/>
          <w:w w:val="38"/>
          <w:position w:val="-5"/>
          <w:sz w:val="34"/>
          <w:szCs w:val="34"/>
        </w:rPr>
        <w:t>r</w:t>
      </w:r>
      <w:r>
        <w:rPr>
          <w:rFonts w:cs="Arial" w:hAnsi="Arial" w:eastAsia="Arial" w:ascii="Arial"/>
          <w:color w:val="777777"/>
          <w:spacing w:val="-36"/>
          <w:w w:val="100"/>
          <w:position w:val="-5"/>
          <w:sz w:val="34"/>
          <w:szCs w:val="34"/>
        </w:rPr>
        <w:t> </w:t>
      </w:r>
      <w:r>
        <w:rPr>
          <w:rFonts w:cs="Arial" w:hAnsi="Arial" w:eastAsia="Arial" w:ascii="Arial"/>
          <w:color w:val="777777"/>
          <w:spacing w:val="-1"/>
          <w:w w:val="31"/>
          <w:position w:val="-5"/>
          <w:sz w:val="48"/>
          <w:szCs w:val="48"/>
        </w:rPr>
        <w:t>u</w:t>
      </w:r>
      <w:r>
        <w:rPr>
          <w:rFonts w:cs="Arial" w:hAnsi="Arial" w:eastAsia="Arial" w:ascii="Arial"/>
          <w:color w:val="464646"/>
          <w:spacing w:val="0"/>
          <w:w w:val="207"/>
          <w:position w:val="-5"/>
          <w:sz w:val="48"/>
          <w:szCs w:val="48"/>
        </w:rPr>
        <w:t>s</w:t>
      </w:r>
      <w:r>
        <w:rPr>
          <w:rFonts w:cs="Arial" w:hAnsi="Arial" w:eastAsia="Arial" w:ascii="Arial"/>
          <w:color w:val="464646"/>
          <w:spacing w:val="0"/>
          <w:w w:val="100"/>
          <w:position w:val="-5"/>
          <w:sz w:val="48"/>
          <w:szCs w:val="48"/>
        </w:rPr>
        <w:t> </w:t>
      </w:r>
      <w:r>
        <w:rPr>
          <w:rFonts w:cs="Arial" w:hAnsi="Arial" w:eastAsia="Arial" w:ascii="Arial"/>
          <w:color w:val="464646"/>
          <w:spacing w:val="44"/>
          <w:w w:val="100"/>
          <w:position w:val="-5"/>
          <w:sz w:val="48"/>
          <w:szCs w:val="48"/>
        </w:rPr>
        <w:t> </w:t>
      </w:r>
      <w:r>
        <w:rPr>
          <w:rFonts w:cs="Arial" w:hAnsi="Arial" w:eastAsia="Arial" w:ascii="Arial"/>
          <w:color w:val="595959"/>
          <w:spacing w:val="28"/>
          <w:w w:val="253"/>
          <w:position w:val="-5"/>
          <w:sz w:val="34"/>
          <w:szCs w:val="34"/>
        </w:rPr>
        <w:t>s</w:t>
      </w:r>
      <w:r>
        <w:rPr>
          <w:rFonts w:cs="Arial" w:hAnsi="Arial" w:eastAsia="Arial" w:ascii="Arial"/>
          <w:color w:val="464646"/>
          <w:spacing w:val="30"/>
          <w:w w:val="253"/>
          <w:position w:val="-5"/>
          <w:sz w:val="34"/>
          <w:szCs w:val="34"/>
        </w:rPr>
        <w:t>e</w:t>
      </w:r>
      <w:r>
        <w:rPr>
          <w:rFonts w:cs="Arial" w:hAnsi="Arial" w:eastAsia="Arial" w:ascii="Arial"/>
          <w:color w:val="595959"/>
          <w:spacing w:val="18"/>
          <w:w w:val="253"/>
          <w:position w:val="-5"/>
          <w:sz w:val="34"/>
          <w:szCs w:val="34"/>
        </w:rPr>
        <w:t>t</w:t>
      </w:r>
      <w:r>
        <w:rPr>
          <w:rFonts w:cs="Arial" w:hAnsi="Arial" w:eastAsia="Arial" w:ascii="Arial"/>
          <w:color w:val="595959"/>
          <w:spacing w:val="0"/>
          <w:w w:val="253"/>
          <w:position w:val="-5"/>
          <w:sz w:val="34"/>
          <w:szCs w:val="34"/>
        </w:rPr>
        <w:t>t</w:t>
      </w:r>
      <w:r>
        <w:rPr>
          <w:rFonts w:cs="Arial" w:hAnsi="Arial" w:eastAsia="Arial" w:ascii="Arial"/>
          <w:color w:val="595959"/>
          <w:spacing w:val="-158"/>
          <w:w w:val="253"/>
          <w:position w:val="-5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464646"/>
          <w:spacing w:val="-8"/>
          <w:w w:val="203"/>
          <w:position w:val="-5"/>
          <w:sz w:val="50"/>
          <w:szCs w:val="50"/>
        </w:rPr>
        <w:t>c</w:t>
      </w:r>
      <w:r>
        <w:rPr>
          <w:rFonts w:cs="Times New Roman" w:hAnsi="Times New Roman" w:eastAsia="Times New Roman" w:ascii="Times New Roman"/>
          <w:color w:val="595959"/>
          <w:spacing w:val="-83"/>
          <w:w w:val="217"/>
          <w:position w:val="-5"/>
          <w:sz w:val="50"/>
          <w:szCs w:val="50"/>
        </w:rPr>
        <w:t>!</w:t>
      </w:r>
      <w:r>
        <w:rPr>
          <w:rFonts w:cs="Times New Roman" w:hAnsi="Times New Roman" w:eastAsia="Times New Roman" w:ascii="Times New Roman"/>
          <w:color w:val="595959"/>
          <w:spacing w:val="0"/>
          <w:w w:val="221"/>
          <w:position w:val="-5"/>
          <w:sz w:val="50"/>
          <w:szCs w:val="50"/>
        </w:rPr>
        <w:t>e</w:t>
      </w:r>
      <w:r>
        <w:rPr>
          <w:rFonts w:cs="Times New Roman" w:hAnsi="Times New Roman" w:eastAsia="Times New Roman" w:ascii="Times New Roman"/>
          <w:color w:val="595959"/>
          <w:spacing w:val="-58"/>
          <w:w w:val="100"/>
          <w:position w:val="-5"/>
          <w:sz w:val="50"/>
          <w:szCs w:val="50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176"/>
          <w:position w:val="-5"/>
          <w:sz w:val="48"/>
          <w:szCs w:val="48"/>
        </w:rPr>
        <w:t>&lt;</w:t>
      </w:r>
      <w:r>
        <w:rPr>
          <w:rFonts w:cs="Times New Roman" w:hAnsi="Times New Roman" w:eastAsia="Times New Roman" w:ascii="Times New Roman"/>
          <w:color w:val="595959"/>
          <w:spacing w:val="-58"/>
          <w:w w:val="100"/>
          <w:position w:val="-5"/>
          <w:sz w:val="48"/>
          <w:szCs w:val="48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600"/>
          <w:position w:val="-5"/>
          <w:sz w:val="36"/>
          <w:szCs w:val="36"/>
        </w:rPr>
        <w:t>i</w:t>
      </w:r>
      <w:r>
        <w:rPr>
          <w:rFonts w:cs="Times New Roman" w:hAnsi="Times New Roman" w:eastAsia="Times New Roman" w:ascii="Times New Roman"/>
          <w:color w:val="595959"/>
          <w:spacing w:val="-365"/>
          <w:w w:val="600"/>
          <w:position w:val="-5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464646"/>
          <w:spacing w:val="0"/>
          <w:w w:val="100"/>
          <w:position w:val="-5"/>
          <w:sz w:val="36"/>
          <w:szCs w:val="36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6"/>
          <w:szCs w:val="36"/>
        </w:rPr>
      </w:r>
    </w:p>
    <w:p>
      <w:pPr>
        <w:rPr>
          <w:rFonts w:cs="Times New Roman" w:hAnsi="Times New Roman" w:eastAsia="Times New Roman" w:ascii="Times New Roman"/>
          <w:sz w:val="34"/>
          <w:szCs w:val="34"/>
        </w:rPr>
        <w:jc w:val="center"/>
        <w:spacing w:lineRule="exact" w:line="460"/>
        <w:ind w:left="1595" w:right="658"/>
      </w:pPr>
      <w:r>
        <w:rPr>
          <w:rFonts w:cs="Arial" w:hAnsi="Arial" w:eastAsia="Arial" w:ascii="Arial"/>
          <w:color w:val="777777"/>
          <w:w w:val="58"/>
          <w:position w:val="2"/>
          <w:sz w:val="54"/>
          <w:szCs w:val="54"/>
        </w:rPr>
        <w:t>.</w:t>
      </w:r>
      <w:r>
        <w:rPr>
          <w:rFonts w:cs="Arial" w:hAnsi="Arial" w:eastAsia="Arial" w:ascii="Arial"/>
          <w:color w:val="777777"/>
          <w:spacing w:val="-73"/>
          <w:w w:val="37"/>
          <w:position w:val="2"/>
          <w:sz w:val="54"/>
          <w:szCs w:val="54"/>
        </w:rPr>
        <w:t>«</w:t>
      </w:r>
      <w:r>
        <w:rPr>
          <w:rFonts w:cs="Arial" w:hAnsi="Arial" w:eastAsia="Arial" w:ascii="Arial"/>
          <w:color w:val="595959"/>
          <w:spacing w:val="-8"/>
          <w:w w:val="384"/>
          <w:position w:val="2"/>
          <w:sz w:val="54"/>
          <w:szCs w:val="54"/>
        </w:rPr>
        <w:t>.</w:t>
      </w:r>
      <w:r>
        <w:rPr>
          <w:rFonts w:cs="Arial" w:hAnsi="Arial" w:eastAsia="Arial" w:ascii="Arial"/>
          <w:color w:val="595959"/>
          <w:spacing w:val="0"/>
          <w:w w:val="18"/>
          <w:position w:val="2"/>
          <w:sz w:val="54"/>
          <w:szCs w:val="54"/>
        </w:rPr>
        <w:t>)</w:t>
      </w:r>
      <w:r>
        <w:rPr>
          <w:rFonts w:cs="Arial" w:hAnsi="Arial" w:eastAsia="Arial" w:ascii="Arial"/>
          <w:color w:val="595959"/>
          <w:spacing w:val="-91"/>
          <w:w w:val="100"/>
          <w:position w:val="2"/>
          <w:sz w:val="54"/>
          <w:szCs w:val="54"/>
        </w:rPr>
        <w:t> </w:t>
      </w:r>
      <w:r>
        <w:rPr>
          <w:rFonts w:cs="Arial" w:hAnsi="Arial" w:eastAsia="Arial" w:ascii="Arial"/>
          <w:color w:val="595959"/>
          <w:spacing w:val="42"/>
          <w:w w:val="257"/>
          <w:position w:val="2"/>
          <w:sz w:val="54"/>
          <w:szCs w:val="54"/>
        </w:rPr>
        <w:t>•</w:t>
      </w:r>
      <w:r>
        <w:rPr>
          <w:rFonts w:cs="Arial" w:hAnsi="Arial" w:eastAsia="Arial" w:ascii="Arial"/>
          <w:b/>
          <w:color w:val="595959"/>
          <w:spacing w:val="-3"/>
          <w:w w:val="94"/>
          <w:position w:val="2"/>
          <w:sz w:val="30"/>
          <w:szCs w:val="30"/>
        </w:rPr>
        <w:t>s</w:t>
      </w:r>
      <w:r>
        <w:rPr>
          <w:rFonts w:cs="Arial" w:hAnsi="Arial" w:eastAsia="Arial" w:ascii="Arial"/>
          <w:color w:val="595959"/>
          <w:spacing w:val="-47"/>
          <w:w w:val="277"/>
          <w:position w:val="2"/>
          <w:sz w:val="28"/>
          <w:szCs w:val="28"/>
        </w:rPr>
        <w:t>o</w:t>
      </w:r>
      <w:r>
        <w:rPr>
          <w:rFonts w:cs="Arial" w:hAnsi="Arial" w:eastAsia="Arial" w:ascii="Arial"/>
          <w:color w:val="595959"/>
          <w:spacing w:val="1"/>
          <w:w w:val="254"/>
          <w:position w:val="2"/>
          <w:sz w:val="28"/>
          <w:szCs w:val="28"/>
        </w:rPr>
        <w:t>i</w:t>
      </w:r>
      <w:r>
        <w:rPr>
          <w:rFonts w:cs="Arial" w:hAnsi="Arial" w:eastAsia="Arial" w:ascii="Arial"/>
          <w:color w:val="777777"/>
          <w:spacing w:val="0"/>
          <w:w w:val="84"/>
          <w:position w:val="2"/>
          <w:sz w:val="28"/>
          <w:szCs w:val="28"/>
        </w:rPr>
        <w:t>l</w:t>
      </w:r>
      <w:r>
        <w:rPr>
          <w:rFonts w:cs="Arial" w:hAnsi="Arial" w:eastAsia="Arial" w:ascii="Arial"/>
          <w:color w:val="777777"/>
          <w:spacing w:val="-19"/>
          <w:w w:val="100"/>
          <w:position w:val="2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135"/>
          <w:position w:val="2"/>
          <w:sz w:val="30"/>
          <w:szCs w:val="30"/>
        </w:rPr>
        <w:t>«al</w:t>
      </w:r>
      <w:r>
        <w:rPr>
          <w:rFonts w:cs="Times New Roman" w:hAnsi="Times New Roman" w:eastAsia="Times New Roman" w:ascii="Times New Roman"/>
          <w:color w:val="595959"/>
          <w:spacing w:val="-53"/>
          <w:w w:val="135"/>
          <w:position w:val="2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100"/>
          <w:position w:val="2"/>
          <w:sz w:val="30"/>
          <w:szCs w:val="30"/>
        </w:rPr>
        <w:t>;»</w:t>
      </w:r>
      <w:r>
        <w:rPr>
          <w:rFonts w:cs="Times New Roman" w:hAnsi="Times New Roman" w:eastAsia="Times New Roman" w:ascii="Times New Roman"/>
          <w:color w:val="595959"/>
          <w:spacing w:val="-10"/>
          <w:w w:val="100"/>
          <w:position w:val="2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95959"/>
          <w:spacing w:val="4"/>
          <w:w w:val="133"/>
          <w:position w:val="2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595959"/>
          <w:spacing w:val="0"/>
          <w:w w:val="133"/>
          <w:position w:val="2"/>
          <w:sz w:val="30"/>
          <w:szCs w:val="30"/>
        </w:rPr>
        <w:t>ll!</w:t>
      </w:r>
      <w:r>
        <w:rPr>
          <w:rFonts w:cs="Times New Roman" w:hAnsi="Times New Roman" w:eastAsia="Times New Roman" w:ascii="Times New Roman"/>
          <w:color w:val="595959"/>
          <w:spacing w:val="-26"/>
          <w:w w:val="133"/>
          <w:position w:val="2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275"/>
          <w:position w:val="2"/>
          <w:sz w:val="32"/>
          <w:szCs w:val="32"/>
        </w:rPr>
        <w:t>la</w:t>
      </w:r>
      <w:r>
        <w:rPr>
          <w:rFonts w:cs="Times New Roman" w:hAnsi="Times New Roman" w:eastAsia="Times New Roman" w:ascii="Times New Roman"/>
          <w:color w:val="595959"/>
          <w:spacing w:val="-162"/>
          <w:w w:val="275"/>
          <w:position w:val="2"/>
          <w:sz w:val="32"/>
          <w:szCs w:val="32"/>
        </w:rPr>
        <w:t> </w:t>
      </w:r>
      <w:r>
        <w:rPr>
          <w:rFonts w:cs="Arial" w:hAnsi="Arial" w:eastAsia="Arial" w:ascii="Arial"/>
          <w:color w:val="595959"/>
          <w:spacing w:val="5"/>
          <w:w w:val="111"/>
          <w:position w:val="2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595959"/>
          <w:spacing w:val="0"/>
          <w:w w:val="161"/>
          <w:position w:val="2"/>
          <w:sz w:val="34"/>
          <w:szCs w:val="34"/>
        </w:rPr>
        <w:t>Al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4"/>
          <w:szCs w:val="34"/>
        </w:rPr>
      </w:r>
    </w:p>
    <w:p>
      <w:pPr>
        <w:rPr>
          <w:rFonts w:cs="Arial" w:hAnsi="Arial" w:eastAsia="Arial" w:ascii="Arial"/>
          <w:sz w:val="30"/>
          <w:szCs w:val="30"/>
        </w:rPr>
        <w:jc w:val="left"/>
        <w:spacing w:lineRule="exact" w:line="460"/>
        <w:ind w:left="3566"/>
      </w:pPr>
      <w:r>
        <w:rPr>
          <w:rFonts w:cs="Arial" w:hAnsi="Arial" w:eastAsia="Arial" w:ascii="Arial"/>
          <w:color w:val="595959"/>
          <w:spacing w:val="-12"/>
          <w:w w:val="310"/>
          <w:position w:val="-4"/>
          <w:sz w:val="46"/>
          <w:szCs w:val="46"/>
        </w:rPr>
        <w:t>s</w:t>
      </w:r>
      <w:r>
        <w:rPr>
          <w:rFonts w:cs="Arial" w:hAnsi="Arial" w:eastAsia="Arial" w:ascii="Arial"/>
          <w:color w:val="595959"/>
          <w:spacing w:val="0"/>
          <w:w w:val="55"/>
          <w:position w:val="-4"/>
          <w:sz w:val="46"/>
          <w:szCs w:val="46"/>
        </w:rPr>
        <w:t>N</w:t>
      </w:r>
      <w:r>
        <w:rPr>
          <w:rFonts w:cs="Arial" w:hAnsi="Arial" w:eastAsia="Arial" w:ascii="Arial"/>
          <w:color w:val="595959"/>
          <w:spacing w:val="-51"/>
          <w:w w:val="100"/>
          <w:position w:val="-4"/>
          <w:sz w:val="46"/>
          <w:szCs w:val="46"/>
        </w:rPr>
        <w:t> </w:t>
      </w:r>
      <w:r>
        <w:rPr>
          <w:rFonts w:cs="Times New Roman" w:hAnsi="Times New Roman" w:eastAsia="Times New Roman" w:ascii="Times New Roman"/>
          <w:color w:val="595959"/>
          <w:spacing w:val="-1"/>
          <w:w w:val="74"/>
          <w:position w:val="-4"/>
          <w:sz w:val="34"/>
          <w:szCs w:val="34"/>
        </w:rPr>
        <w:t>e</w:t>
      </w:r>
      <w:r>
        <w:rPr>
          <w:rFonts w:cs="Times New Roman" w:hAnsi="Times New Roman" w:eastAsia="Times New Roman" w:ascii="Times New Roman"/>
          <w:color w:val="595959"/>
          <w:spacing w:val="0"/>
          <w:w w:val="285"/>
          <w:position w:val="-4"/>
          <w:sz w:val="34"/>
          <w:szCs w:val="34"/>
        </w:rPr>
        <w:t>l</w:t>
      </w:r>
      <w:r>
        <w:rPr>
          <w:rFonts w:cs="Times New Roman" w:hAnsi="Times New Roman" w:eastAsia="Times New Roman" w:ascii="Times New Roman"/>
          <w:color w:val="595959"/>
          <w:spacing w:val="-32"/>
          <w:w w:val="100"/>
          <w:position w:val="-4"/>
          <w:sz w:val="34"/>
          <w:szCs w:val="34"/>
        </w:rPr>
        <w:t> </w:t>
      </w:r>
      <w:r>
        <w:rPr>
          <w:rFonts w:cs="Arial" w:hAnsi="Arial" w:eastAsia="Arial" w:ascii="Arial"/>
          <w:color w:val="595959"/>
          <w:spacing w:val="0"/>
          <w:w w:val="100"/>
          <w:position w:val="-4"/>
          <w:sz w:val="28"/>
          <w:szCs w:val="28"/>
        </w:rPr>
        <w:t>,»</w:t>
      </w:r>
      <w:r>
        <w:rPr>
          <w:rFonts w:cs="Arial" w:hAnsi="Arial" w:eastAsia="Arial" w:ascii="Arial"/>
          <w:color w:val="595959"/>
          <w:spacing w:val="6"/>
          <w:w w:val="100"/>
          <w:position w:val="-4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423"/>
          <w:position w:val="-4"/>
          <w:sz w:val="36"/>
          <w:szCs w:val="36"/>
        </w:rPr>
        <w:t>l</w:t>
      </w:r>
      <w:r>
        <w:rPr>
          <w:rFonts w:cs="Times New Roman" w:hAnsi="Times New Roman" w:eastAsia="Times New Roman" w:ascii="Times New Roman"/>
          <w:color w:val="595959"/>
          <w:spacing w:val="-323"/>
          <w:w w:val="423"/>
          <w:position w:val="-4"/>
          <w:sz w:val="36"/>
          <w:szCs w:val="36"/>
        </w:rPr>
        <w:t> </w:t>
      </w:r>
      <w:r>
        <w:rPr>
          <w:rFonts w:cs="Arial" w:hAnsi="Arial" w:eastAsia="Arial" w:ascii="Arial"/>
          <w:color w:val="464646"/>
          <w:spacing w:val="0"/>
          <w:w w:val="94"/>
          <w:position w:val="-4"/>
          <w:sz w:val="46"/>
          <w:szCs w:val="46"/>
        </w:rPr>
        <w:t>+</w:t>
      </w:r>
      <w:r>
        <w:rPr>
          <w:rFonts w:cs="Arial" w:hAnsi="Arial" w:eastAsia="Arial" w:ascii="Arial"/>
          <w:color w:val="464646"/>
          <w:spacing w:val="-82"/>
          <w:w w:val="100"/>
          <w:position w:val="-4"/>
          <w:sz w:val="46"/>
          <w:szCs w:val="46"/>
        </w:rPr>
        <w:t> </w:t>
      </w:r>
      <w:r>
        <w:rPr>
          <w:rFonts w:cs="Arial" w:hAnsi="Arial" w:eastAsia="Arial" w:ascii="Arial"/>
          <w:color w:val="595959"/>
          <w:spacing w:val="0"/>
          <w:w w:val="134"/>
          <w:position w:val="-4"/>
          <w:sz w:val="30"/>
          <w:szCs w:val="30"/>
        </w:rPr>
        <w:t>&amp;i</w:t>
      </w:r>
      <w:r>
        <w:rPr>
          <w:rFonts w:cs="Arial" w:hAnsi="Arial" w:eastAsia="Arial" w:ascii="Arial"/>
          <w:color w:val="595959"/>
          <w:spacing w:val="-14"/>
          <w:w w:val="134"/>
          <w:position w:val="-4"/>
          <w:sz w:val="30"/>
          <w:szCs w:val="30"/>
        </w:rPr>
        <w:t>l</w:t>
      </w:r>
      <w:r>
        <w:rPr>
          <w:rFonts w:cs="Arial" w:hAnsi="Arial" w:eastAsia="Arial" w:ascii="Arial"/>
          <w:color w:val="8E8E8E"/>
          <w:spacing w:val="0"/>
          <w:w w:val="74"/>
          <w:position w:val="-4"/>
          <w:sz w:val="30"/>
          <w:szCs w:val="30"/>
        </w:rPr>
        <w:t>l</w:t>
      </w:r>
      <w:r>
        <w:rPr>
          <w:rFonts w:cs="Arial" w:hAnsi="Arial" w:eastAsia="Arial" w:ascii="Arial"/>
          <w:color w:val="8E8E8E"/>
          <w:spacing w:val="0"/>
          <w:w w:val="100"/>
          <w:position w:val="-4"/>
          <w:sz w:val="30"/>
          <w:szCs w:val="30"/>
        </w:rPr>
        <w:t> </w:t>
      </w:r>
      <w:r>
        <w:rPr>
          <w:rFonts w:cs="Arial" w:hAnsi="Arial" w:eastAsia="Arial" w:ascii="Arial"/>
          <w:color w:val="8E8E8E"/>
          <w:spacing w:val="15"/>
          <w:w w:val="100"/>
          <w:position w:val="-4"/>
          <w:sz w:val="30"/>
          <w:szCs w:val="30"/>
        </w:rPr>
        <w:t> </w:t>
      </w:r>
      <w:r>
        <w:rPr>
          <w:rFonts w:cs="Arial" w:hAnsi="Arial" w:eastAsia="Arial" w:ascii="Arial"/>
          <w:color w:val="464646"/>
          <w:spacing w:val="0"/>
          <w:w w:val="103"/>
          <w:position w:val="-4"/>
          <w:sz w:val="30"/>
          <w:szCs w:val="30"/>
        </w:rPr>
        <w:t>•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left"/>
        <w:spacing w:lineRule="exact" w:line="500"/>
        <w:ind w:left="206"/>
      </w:pPr>
      <w:r>
        <w:rPr>
          <w:rFonts w:cs="Times New Roman" w:hAnsi="Times New Roman" w:eastAsia="Times New Roman" w:ascii="Times New Roman"/>
          <w:color w:val="595959"/>
          <w:spacing w:val="2"/>
          <w:w w:val="65"/>
          <w:position w:val="2"/>
          <w:sz w:val="28"/>
          <w:szCs w:val="28"/>
        </w:rPr>
        <w:t>(</w:t>
      </w:r>
      <w:r>
        <w:rPr>
          <w:rFonts w:cs="Times New Roman" w:hAnsi="Times New Roman" w:eastAsia="Times New Roman" w:ascii="Times New Roman"/>
          <w:color w:val="595959"/>
          <w:spacing w:val="0"/>
          <w:w w:val="253"/>
          <w:position w:val="2"/>
          <w:sz w:val="28"/>
          <w:szCs w:val="28"/>
        </w:rPr>
        <w:t>is</w:t>
      </w:r>
      <w:r>
        <w:rPr>
          <w:rFonts w:cs="Times New Roman" w:hAnsi="Times New Roman" w:eastAsia="Times New Roman" w:ascii="Times New Roman"/>
          <w:color w:val="595959"/>
          <w:spacing w:val="-7"/>
          <w:w w:val="253"/>
          <w:position w:val="2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color w:val="595959"/>
          <w:spacing w:val="7"/>
          <w:w w:val="108"/>
          <w:position w:val="2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color w:val="595959"/>
          <w:spacing w:val="-34"/>
          <w:w w:val="427"/>
          <w:position w:val="2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595959"/>
          <w:spacing w:val="0"/>
          <w:w w:val="151"/>
          <w:position w:val="2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color w:val="595959"/>
          <w:spacing w:val="11"/>
          <w:w w:val="151"/>
          <w:position w:val="2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color w:val="595959"/>
          <w:spacing w:val="0"/>
          <w:w w:val="100"/>
          <w:position w:val="2"/>
          <w:sz w:val="28"/>
          <w:szCs w:val="28"/>
        </w:rPr>
        <w:t>)</w:t>
      </w:r>
      <w:r>
        <w:rPr>
          <w:rFonts w:cs="Times New Roman" w:hAnsi="Times New Roman" w:eastAsia="Times New Roman" w:ascii="Times New Roman"/>
          <w:color w:val="595959"/>
          <w:spacing w:val="24"/>
          <w:w w:val="100"/>
          <w:position w:val="2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95959"/>
          <w:spacing w:val="-359"/>
          <w:w w:val="457"/>
          <w:position w:val="2"/>
          <w:sz w:val="28"/>
          <w:szCs w:val="28"/>
        </w:rPr>
        <w:t>·</w:t>
      </w:r>
      <w:r>
        <w:rPr>
          <w:rFonts w:cs="Times New Roman" w:hAnsi="Times New Roman" w:eastAsia="Times New Roman" w:ascii="Times New Roman"/>
          <w:color w:val="B3B3B3"/>
          <w:spacing w:val="-3"/>
          <w:w w:val="183"/>
          <w:position w:val="2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595959"/>
          <w:spacing w:val="-7"/>
          <w:w w:val="324"/>
          <w:position w:val="2"/>
          <w:sz w:val="28"/>
          <w:szCs w:val="28"/>
        </w:rPr>
        <w:t>J</w:t>
      </w:r>
      <w:r>
        <w:rPr>
          <w:rFonts w:cs="Times New Roman" w:hAnsi="Times New Roman" w:eastAsia="Times New Roman" w:ascii="Times New Roman"/>
          <w:color w:val="595959"/>
          <w:spacing w:val="-3"/>
          <w:w w:val="147"/>
          <w:position w:val="2"/>
          <w:sz w:val="28"/>
          <w:szCs w:val="28"/>
        </w:rPr>
        <w:t>(</w:t>
      </w:r>
      <w:r>
        <w:rPr>
          <w:rFonts w:cs="Times New Roman" w:hAnsi="Times New Roman" w:eastAsia="Times New Roman" w:ascii="Times New Roman"/>
          <w:color w:val="595959"/>
          <w:spacing w:val="-17"/>
          <w:w w:val="99"/>
          <w:position w:val="2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color w:val="595959"/>
          <w:spacing w:val="0"/>
          <w:w w:val="170"/>
          <w:position w:val="2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595959"/>
          <w:spacing w:val="24"/>
          <w:w w:val="100"/>
          <w:position w:val="2"/>
          <w:sz w:val="28"/>
          <w:szCs w:val="28"/>
        </w:rPr>
        <w:t> </w:t>
      </w:r>
      <w:r>
        <w:rPr>
          <w:rFonts w:cs="Arial" w:hAnsi="Arial" w:eastAsia="Arial" w:ascii="Arial"/>
          <w:color w:val="777777"/>
          <w:spacing w:val="0"/>
          <w:w w:val="100"/>
          <w:position w:val="2"/>
          <w:sz w:val="24"/>
          <w:szCs w:val="24"/>
        </w:rPr>
        <w:t>x</w:t>
      </w:r>
      <w:r>
        <w:rPr>
          <w:rFonts w:cs="Arial" w:hAnsi="Arial" w:eastAsia="Arial" w:ascii="Arial"/>
          <w:color w:val="777777"/>
          <w:spacing w:val="-9"/>
          <w:w w:val="100"/>
          <w:position w:val="2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67"/>
          <w:position w:val="2"/>
          <w:sz w:val="34"/>
          <w:szCs w:val="34"/>
        </w:rPr>
        <w:t>+</w:t>
      </w:r>
      <w:r>
        <w:rPr>
          <w:rFonts w:cs="Times New Roman" w:hAnsi="Times New Roman" w:eastAsia="Times New Roman" w:ascii="Times New Roman"/>
          <w:color w:val="595959"/>
          <w:spacing w:val="-1"/>
          <w:w w:val="67"/>
          <w:position w:val="2"/>
          <w:sz w:val="34"/>
          <w:szCs w:val="34"/>
        </w:rPr>
        <w:t>3</w:t>
      </w:r>
      <w:r>
        <w:rPr>
          <w:rFonts w:cs="Times New Roman" w:hAnsi="Times New Roman" w:eastAsia="Times New Roman" w:ascii="Times New Roman"/>
          <w:color w:val="595959"/>
          <w:spacing w:val="0"/>
          <w:w w:val="67"/>
          <w:position w:val="2"/>
          <w:sz w:val="34"/>
          <w:szCs w:val="34"/>
        </w:rPr>
        <w:t>)</w:t>
      </w:r>
      <w:r>
        <w:rPr>
          <w:rFonts w:cs="Times New Roman" w:hAnsi="Times New Roman" w:eastAsia="Times New Roman" w:ascii="Times New Roman"/>
          <w:color w:val="595959"/>
          <w:spacing w:val="1"/>
          <w:w w:val="67"/>
          <w:position w:val="2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595959"/>
          <w:spacing w:val="11"/>
          <w:w w:val="499"/>
          <w:position w:val="2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464646"/>
          <w:spacing w:val="5"/>
          <w:w w:val="135"/>
          <w:position w:val="2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color w:val="464646"/>
          <w:spacing w:val="0"/>
          <w:w w:val="56"/>
          <w:position w:val="2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color w:val="464646"/>
          <w:spacing w:val="-9"/>
          <w:w w:val="100"/>
          <w:position w:val="2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209"/>
          <w:position w:val="2"/>
          <w:sz w:val="54"/>
          <w:szCs w:val="54"/>
        </w:rPr>
        <w:t>r</w:t>
      </w:r>
      <w:r>
        <w:rPr>
          <w:rFonts w:cs="Times New Roman" w:hAnsi="Times New Roman" w:eastAsia="Times New Roman" w:ascii="Times New Roman"/>
          <w:color w:val="595959"/>
          <w:spacing w:val="-60"/>
          <w:w w:val="100"/>
          <w:position w:val="2"/>
          <w:sz w:val="54"/>
          <w:szCs w:val="54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132"/>
          <w:position w:val="2"/>
          <w:sz w:val="30"/>
          <w:szCs w:val="30"/>
        </w:rPr>
        <w:t>,sAM</w:t>
      </w:r>
      <w:r>
        <w:rPr>
          <w:rFonts w:cs="Times New Roman" w:hAnsi="Times New Roman" w:eastAsia="Times New Roman" w:ascii="Times New Roman"/>
          <w:color w:val="595959"/>
          <w:spacing w:val="-16"/>
          <w:w w:val="132"/>
          <w:position w:val="2"/>
          <w:sz w:val="30"/>
          <w:szCs w:val="30"/>
        </w:rPr>
        <w:t> </w:t>
      </w:r>
      <w:r>
        <w:rPr>
          <w:rFonts w:cs="Arial" w:hAnsi="Arial" w:eastAsia="Arial" w:ascii="Arial"/>
          <w:color w:val="595959"/>
          <w:spacing w:val="0"/>
          <w:w w:val="100"/>
          <w:position w:val="2"/>
          <w:sz w:val="38"/>
          <w:szCs w:val="38"/>
        </w:rPr>
        <w:t>a/</w:t>
      </w:r>
      <w:r>
        <w:rPr>
          <w:rFonts w:cs="Arial" w:hAnsi="Arial" w:eastAsia="Arial" w:ascii="Arial"/>
          <w:color w:val="595959"/>
          <w:spacing w:val="-33"/>
          <w:w w:val="100"/>
          <w:position w:val="2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100"/>
          <w:position w:val="2"/>
          <w:sz w:val="30"/>
          <w:szCs w:val="30"/>
        </w:rPr>
        <w:t>4ii</w:t>
      </w:r>
      <w:r>
        <w:rPr>
          <w:rFonts w:cs="Times New Roman" w:hAnsi="Times New Roman" w:eastAsia="Times New Roman" w:ascii="Times New Roman"/>
          <w:color w:val="595959"/>
          <w:spacing w:val="0"/>
          <w:w w:val="100"/>
          <w:position w:val="2"/>
          <w:sz w:val="30"/>
          <w:szCs w:val="30"/>
        </w:rPr>
        <w:t>  </w:t>
      </w:r>
      <w:r>
        <w:rPr>
          <w:rFonts w:cs="Times New Roman" w:hAnsi="Times New Roman" w:eastAsia="Times New Roman" w:ascii="Times New Roman"/>
          <w:color w:val="595959"/>
          <w:spacing w:val="1"/>
          <w:w w:val="100"/>
          <w:position w:val="2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464646"/>
          <w:spacing w:val="0"/>
          <w:w w:val="102"/>
          <w:position w:val="2"/>
          <w:sz w:val="30"/>
          <w:szCs w:val="30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rFonts w:cs="Times New Roman" w:hAnsi="Times New Roman" w:eastAsia="Times New Roman" w:ascii="Times New Roman"/>
          <w:sz w:val="40"/>
          <w:szCs w:val="40"/>
        </w:rPr>
        <w:jc w:val="left"/>
        <w:spacing w:before="13" w:lineRule="exact" w:line="420"/>
        <w:ind w:left="206"/>
      </w:pPr>
      <w:r>
        <w:rPr>
          <w:rFonts w:cs="Times New Roman" w:hAnsi="Times New Roman" w:eastAsia="Times New Roman" w:ascii="Times New Roman"/>
          <w:color w:val="595959"/>
          <w:spacing w:val="0"/>
          <w:w w:val="195"/>
          <w:position w:val="-4"/>
          <w:sz w:val="36"/>
          <w:szCs w:val="36"/>
        </w:rPr>
        <w:t>Lh'</w:t>
      </w:r>
      <w:r>
        <w:rPr>
          <w:rFonts w:cs="Times New Roman" w:hAnsi="Times New Roman" w:eastAsia="Times New Roman" w:ascii="Times New Roman"/>
          <w:color w:val="595959"/>
          <w:spacing w:val="-106"/>
          <w:w w:val="195"/>
          <w:position w:val="-4"/>
          <w:sz w:val="36"/>
          <w:szCs w:val="36"/>
        </w:rPr>
        <w:t> </w:t>
      </w:r>
      <w:r>
        <w:rPr>
          <w:rFonts w:cs="Arial" w:hAnsi="Arial" w:eastAsia="Arial" w:ascii="Arial"/>
          <w:i/>
          <w:color w:val="595959"/>
          <w:spacing w:val="10"/>
          <w:w w:val="291"/>
          <w:position w:val="-4"/>
          <w:sz w:val="32"/>
          <w:szCs w:val="32"/>
        </w:rPr>
        <w:t>u</w:t>
      </w:r>
      <w:r>
        <w:rPr>
          <w:rFonts w:cs="Arial" w:hAnsi="Arial" w:eastAsia="Arial" w:ascii="Arial"/>
          <w:i/>
          <w:color w:val="595959"/>
          <w:spacing w:val="0"/>
          <w:w w:val="186"/>
          <w:position w:val="-4"/>
          <w:sz w:val="32"/>
          <w:szCs w:val="32"/>
        </w:rPr>
        <w:t>L</w:t>
      </w:r>
      <w:r>
        <w:rPr>
          <w:rFonts w:cs="Arial" w:hAnsi="Arial" w:eastAsia="Arial" w:ascii="Arial"/>
          <w:i/>
          <w:color w:val="595959"/>
          <w:spacing w:val="15"/>
          <w:w w:val="186"/>
          <w:position w:val="-4"/>
          <w:sz w:val="32"/>
          <w:szCs w:val="32"/>
        </w:rPr>
        <w:t>u</w:t>
      </w:r>
      <w:r>
        <w:rPr>
          <w:rFonts w:cs="Arial" w:hAnsi="Arial" w:eastAsia="Arial" w:ascii="Arial"/>
          <w:i/>
          <w:color w:val="595959"/>
          <w:spacing w:val="6"/>
          <w:w w:val="188"/>
          <w:position w:val="-4"/>
          <w:sz w:val="32"/>
          <w:szCs w:val="32"/>
        </w:rPr>
        <w:t>s</w:t>
      </w:r>
      <w:r>
        <w:rPr>
          <w:rFonts w:cs="Arial" w:hAnsi="Arial" w:eastAsia="Arial" w:ascii="Arial"/>
          <w:i/>
          <w:color w:val="595959"/>
          <w:spacing w:val="0"/>
          <w:w w:val="600"/>
          <w:position w:val="-4"/>
          <w:sz w:val="32"/>
          <w:szCs w:val="32"/>
        </w:rPr>
        <w:t>'</w:t>
      </w:r>
      <w:r>
        <w:rPr>
          <w:rFonts w:cs="Arial" w:hAnsi="Arial" w:eastAsia="Arial" w:ascii="Arial"/>
          <w:i/>
          <w:color w:val="595959"/>
          <w:spacing w:val="-18"/>
          <w:w w:val="100"/>
          <w:position w:val="-4"/>
          <w:sz w:val="32"/>
          <w:szCs w:val="32"/>
        </w:rPr>
        <w:t> </w:t>
      </w:r>
      <w:r>
        <w:rPr>
          <w:rFonts w:cs="Arial" w:hAnsi="Arial" w:eastAsia="Arial" w:ascii="Arial"/>
          <w:color w:val="595959"/>
          <w:spacing w:val="0"/>
          <w:w w:val="352"/>
          <w:position w:val="-4"/>
          <w:sz w:val="30"/>
          <w:szCs w:val="30"/>
        </w:rPr>
        <w:t>s</w:t>
      </w:r>
      <w:r>
        <w:rPr>
          <w:rFonts w:cs="Arial" w:hAnsi="Arial" w:eastAsia="Arial" w:ascii="Arial"/>
          <w:i/>
          <w:color w:val="595959"/>
          <w:spacing w:val="0"/>
          <w:w w:val="364"/>
          <w:position w:val="-4"/>
          <w:sz w:val="34"/>
          <w:szCs w:val="34"/>
        </w:rPr>
        <w:t>is</w:t>
      </w:r>
      <w:r>
        <w:rPr>
          <w:rFonts w:cs="Arial" w:hAnsi="Arial" w:eastAsia="Arial" w:ascii="Arial"/>
          <w:i/>
          <w:color w:val="595959"/>
          <w:spacing w:val="-53"/>
          <w:w w:val="364"/>
          <w:position w:val="-4"/>
          <w:sz w:val="34"/>
          <w:szCs w:val="34"/>
        </w:rPr>
        <w:t>-</w:t>
      </w:r>
      <w:r>
        <w:rPr>
          <w:rFonts w:cs="Arial" w:hAnsi="Arial" w:eastAsia="Arial" w:ascii="Arial"/>
          <w:i/>
          <w:color w:val="595959"/>
          <w:spacing w:val="-2"/>
          <w:w w:val="86"/>
          <w:position w:val="-4"/>
          <w:sz w:val="34"/>
          <w:szCs w:val="34"/>
        </w:rPr>
        <w:t>v</w:t>
      </w:r>
      <w:r>
        <w:rPr>
          <w:rFonts w:cs="Arial" w:hAnsi="Arial" w:eastAsia="Arial" w:ascii="Arial"/>
          <w:i/>
          <w:color w:val="777777"/>
          <w:spacing w:val="-1"/>
          <w:w w:val="110"/>
          <w:position w:val="-4"/>
          <w:sz w:val="34"/>
          <w:szCs w:val="34"/>
        </w:rPr>
        <w:t>l</w:t>
      </w:r>
      <w:r>
        <w:rPr>
          <w:rFonts w:cs="Times New Roman" w:hAnsi="Times New Roman" w:eastAsia="Times New Roman" w:ascii="Times New Roman"/>
          <w:color w:val="595959"/>
          <w:spacing w:val="0"/>
          <w:w w:val="156"/>
          <w:position w:val="-4"/>
          <w:sz w:val="40"/>
          <w:szCs w:val="40"/>
        </w:rPr>
        <w:t>tu</w:t>
      </w:r>
      <w:r>
        <w:rPr>
          <w:rFonts w:cs="Times New Roman" w:hAnsi="Times New Roman" w:eastAsia="Times New Roman" w:ascii="Times New Roman"/>
          <w:color w:val="595959"/>
          <w:spacing w:val="-28"/>
          <w:w w:val="100"/>
          <w:position w:val="-4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600"/>
          <w:position w:val="-4"/>
          <w:sz w:val="40"/>
          <w:szCs w:val="40"/>
        </w:rPr>
        <w:t>: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0"/>
          <w:szCs w:val="40"/>
        </w:rPr>
      </w:r>
    </w:p>
    <w:p>
      <w:pPr>
        <w:rPr>
          <w:rFonts w:cs="Arial" w:hAnsi="Arial" w:eastAsia="Arial" w:ascii="Arial"/>
          <w:sz w:val="34"/>
          <w:szCs w:val="34"/>
        </w:rPr>
        <w:jc w:val="left"/>
        <w:spacing w:lineRule="exact" w:line="40"/>
        <w:ind w:left="114"/>
        <w:sectPr>
          <w:type w:val="continuous"/>
          <w:pgSz w:w="8700" w:h="12380"/>
          <w:pgMar w:top="0" w:bottom="0" w:left="620" w:right="820"/>
        </w:sectPr>
      </w:pPr>
      <w:r>
        <w:rPr>
          <w:rFonts w:cs="Times New Roman" w:hAnsi="Times New Roman" w:eastAsia="Times New Roman" w:ascii="Times New Roman"/>
          <w:color w:val="595959"/>
          <w:spacing w:val="0"/>
          <w:w w:val="354"/>
          <w:position w:val="-29"/>
          <w:sz w:val="46"/>
          <w:szCs w:val="46"/>
        </w:rPr>
        <w:t>)</w:t>
      </w:r>
      <w:r>
        <w:rPr>
          <w:rFonts w:cs="Times New Roman" w:hAnsi="Times New Roman" w:eastAsia="Times New Roman" w:ascii="Times New Roman"/>
          <w:color w:val="595959"/>
          <w:spacing w:val="-272"/>
          <w:w w:val="354"/>
          <w:position w:val="-29"/>
          <w:sz w:val="46"/>
          <w:szCs w:val="46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100"/>
          <w:position w:val="-29"/>
          <w:sz w:val="46"/>
          <w:szCs w:val="46"/>
        </w:rPr>
        <w:t>«c</w:t>
      </w:r>
      <w:r>
        <w:rPr>
          <w:rFonts w:cs="Times New Roman" w:hAnsi="Times New Roman" w:eastAsia="Times New Roman" w:ascii="Times New Roman"/>
          <w:color w:val="595959"/>
          <w:spacing w:val="-11"/>
          <w:w w:val="100"/>
          <w:position w:val="-29"/>
          <w:sz w:val="46"/>
          <w:szCs w:val="46"/>
        </w:rPr>
        <w:t> </w:t>
      </w:r>
      <w:r>
        <w:rPr>
          <w:rFonts w:cs="Times New Roman" w:hAnsi="Times New Roman" w:eastAsia="Times New Roman" w:ascii="Times New Roman"/>
          <w:color w:val="595959"/>
          <w:spacing w:val="-11"/>
          <w:w w:val="132"/>
          <w:position w:val="-29"/>
          <w:sz w:val="38"/>
          <w:szCs w:val="38"/>
        </w:rPr>
        <w:t>k</w:t>
      </w:r>
      <w:r>
        <w:rPr>
          <w:rFonts w:cs="Times New Roman" w:hAnsi="Times New Roman" w:eastAsia="Times New Roman" w:ascii="Times New Roman"/>
          <w:color w:val="464646"/>
          <w:spacing w:val="-3"/>
          <w:w w:val="235"/>
          <w:position w:val="-29"/>
          <w:sz w:val="38"/>
          <w:szCs w:val="38"/>
        </w:rPr>
        <w:t>l</w:t>
      </w:r>
      <w:r>
        <w:rPr>
          <w:rFonts w:cs="Times New Roman" w:hAnsi="Times New Roman" w:eastAsia="Times New Roman" w:ascii="Times New Roman"/>
          <w:color w:val="777777"/>
          <w:spacing w:val="-6"/>
          <w:w w:val="177"/>
          <w:position w:val="-29"/>
          <w:sz w:val="38"/>
          <w:szCs w:val="38"/>
        </w:rPr>
        <w:t>'</w:t>
      </w:r>
      <w:r>
        <w:rPr>
          <w:rFonts w:cs="Arial" w:hAnsi="Arial" w:eastAsia="Arial" w:ascii="Arial"/>
          <w:color w:val="464646"/>
          <w:spacing w:val="9"/>
          <w:w w:val="168"/>
          <w:position w:val="-29"/>
          <w:sz w:val="36"/>
          <w:szCs w:val="36"/>
        </w:rPr>
        <w:t>e</w:t>
      </w:r>
      <w:r>
        <w:rPr>
          <w:rFonts w:cs="Arial" w:hAnsi="Arial" w:eastAsia="Arial" w:ascii="Arial"/>
          <w:color w:val="595959"/>
          <w:spacing w:val="0"/>
          <w:w w:val="114"/>
          <w:position w:val="-29"/>
          <w:sz w:val="36"/>
          <w:szCs w:val="36"/>
        </w:rPr>
        <w:t>y</w:t>
      </w:r>
      <w:r>
        <w:rPr>
          <w:rFonts w:cs="Arial" w:hAnsi="Arial" w:eastAsia="Arial" w:ascii="Arial"/>
          <w:color w:val="595959"/>
          <w:spacing w:val="-36"/>
          <w:w w:val="100"/>
          <w:position w:val="-29"/>
          <w:sz w:val="36"/>
          <w:szCs w:val="36"/>
        </w:rPr>
        <w:t> </w:t>
      </w:r>
      <w:r>
        <w:rPr>
          <w:rFonts w:cs="Arial" w:hAnsi="Arial" w:eastAsia="Arial" w:ascii="Arial"/>
          <w:color w:val="595959"/>
          <w:spacing w:val="-92"/>
          <w:w w:val="85"/>
          <w:position w:val="-29"/>
          <w:sz w:val="36"/>
          <w:szCs w:val="36"/>
        </w:rPr>
        <w:t>+</w:t>
      </w:r>
      <w:r>
        <w:rPr>
          <w:rFonts w:cs="Arial" w:hAnsi="Arial" w:eastAsia="Arial" w:ascii="Arial"/>
          <w:color w:val="595959"/>
          <w:spacing w:val="14"/>
          <w:w w:val="336"/>
          <w:position w:val="-29"/>
          <w:sz w:val="36"/>
          <w:szCs w:val="36"/>
        </w:rPr>
        <w:t>s</w:t>
      </w:r>
      <w:r>
        <w:rPr>
          <w:rFonts w:cs="Arial" w:hAnsi="Arial" w:eastAsia="Arial" w:ascii="Arial"/>
          <w:color w:val="595959"/>
          <w:spacing w:val="0"/>
          <w:w w:val="74"/>
          <w:position w:val="-29"/>
          <w:sz w:val="36"/>
          <w:szCs w:val="36"/>
        </w:rPr>
        <w:t>Y</w:t>
      </w:r>
      <w:r>
        <w:rPr>
          <w:rFonts w:cs="Arial" w:hAnsi="Arial" w:eastAsia="Arial" w:ascii="Arial"/>
          <w:color w:val="595959"/>
          <w:spacing w:val="-37"/>
          <w:w w:val="100"/>
          <w:position w:val="-29"/>
          <w:sz w:val="36"/>
          <w:szCs w:val="36"/>
        </w:rPr>
        <w:t> </w:t>
      </w:r>
      <w:r>
        <w:rPr>
          <w:rFonts w:cs="Arial" w:hAnsi="Arial" w:eastAsia="Arial" w:ascii="Arial"/>
          <w:color w:val="595959"/>
          <w:spacing w:val="0"/>
          <w:w w:val="91"/>
          <w:position w:val="-29"/>
          <w:sz w:val="30"/>
          <w:szCs w:val="30"/>
        </w:rPr>
        <w:t>y±+</w:t>
      </w:r>
      <w:r>
        <w:rPr>
          <w:rFonts w:cs="Arial" w:hAnsi="Arial" w:eastAsia="Arial" w:ascii="Arial"/>
          <w:color w:val="595959"/>
          <w:spacing w:val="-13"/>
          <w:w w:val="91"/>
          <w:position w:val="-29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b/>
          <w:color w:val="595959"/>
          <w:spacing w:val="0"/>
          <w:w w:val="156"/>
          <w:position w:val="-29"/>
          <w:sz w:val="30"/>
          <w:szCs w:val="30"/>
        </w:rPr>
        <w:t>Ji</w:t>
      </w:r>
      <w:r>
        <w:rPr>
          <w:rFonts w:cs="Times New Roman" w:hAnsi="Times New Roman" w:eastAsia="Times New Roman" w:ascii="Times New Roman"/>
          <w:b/>
          <w:color w:val="595959"/>
          <w:spacing w:val="-49"/>
          <w:w w:val="156"/>
          <w:position w:val="-29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95959"/>
          <w:spacing w:val="-1"/>
          <w:w w:val="107"/>
          <w:position w:val="-29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8E8E8E"/>
          <w:spacing w:val="-6"/>
          <w:w w:val="94"/>
          <w:position w:val="-29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464646"/>
          <w:spacing w:val="0"/>
          <w:w w:val="85"/>
          <w:position w:val="-29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color w:val="464646"/>
          <w:spacing w:val="-4"/>
          <w:w w:val="85"/>
          <w:position w:val="-29"/>
          <w:sz w:val="28"/>
          <w:szCs w:val="28"/>
        </w:rPr>
        <w:t>»</w:t>
      </w:r>
      <w:r>
        <w:rPr>
          <w:rFonts w:cs="Times New Roman" w:hAnsi="Times New Roman" w:eastAsia="Times New Roman" w:ascii="Times New Roman"/>
          <w:color w:val="8E8E8E"/>
          <w:spacing w:val="0"/>
          <w:w w:val="57"/>
          <w:position w:val="-29"/>
          <w:sz w:val="28"/>
          <w:szCs w:val="28"/>
        </w:rPr>
        <w:t>)</w:t>
      </w:r>
      <w:r>
        <w:rPr>
          <w:rFonts w:cs="Times New Roman" w:hAnsi="Times New Roman" w:eastAsia="Times New Roman" w:ascii="Times New Roman"/>
          <w:color w:val="8E8E8E"/>
          <w:spacing w:val="-8"/>
          <w:w w:val="100"/>
          <w:position w:val="-29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464646"/>
          <w:spacing w:val="0"/>
          <w:w w:val="121"/>
          <w:position w:val="-29"/>
          <w:sz w:val="38"/>
          <w:szCs w:val="38"/>
        </w:rPr>
        <w:t>+i</w:t>
      </w:r>
      <w:r>
        <w:rPr>
          <w:rFonts w:cs="Times New Roman" w:hAnsi="Times New Roman" w:eastAsia="Times New Roman" w:ascii="Times New Roman"/>
          <w:color w:val="464646"/>
          <w:spacing w:val="38"/>
          <w:w w:val="121"/>
          <w:position w:val="-29"/>
          <w:sz w:val="38"/>
          <w:szCs w:val="38"/>
        </w:rPr>
        <w:t>l</w:t>
      </w:r>
      <w:r>
        <w:rPr>
          <w:rFonts w:cs="Times New Roman" w:hAnsi="Times New Roman" w:eastAsia="Times New Roman" w:ascii="Times New Roman"/>
          <w:color w:val="464646"/>
          <w:spacing w:val="0"/>
          <w:w w:val="274"/>
          <w:position w:val="-29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464646"/>
          <w:spacing w:val="0"/>
          <w:w w:val="100"/>
          <w:position w:val="-2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64646"/>
          <w:spacing w:val="-19"/>
          <w:w w:val="100"/>
          <w:position w:val="-29"/>
          <w:sz w:val="16"/>
          <w:szCs w:val="16"/>
        </w:rPr>
        <w:t> </w:t>
      </w:r>
      <w:r>
        <w:rPr>
          <w:rFonts w:cs="Arial" w:hAnsi="Arial" w:eastAsia="Arial" w:ascii="Arial"/>
          <w:color w:val="595959"/>
          <w:spacing w:val="0"/>
          <w:w w:val="191"/>
          <w:position w:val="-29"/>
          <w:sz w:val="34"/>
          <w:szCs w:val="34"/>
        </w:rPr>
        <w:t>sat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4"/>
          <w:szCs w:val="34"/>
        </w:rPr>
      </w:r>
    </w:p>
    <w:p>
      <w:pPr>
        <w:rPr>
          <w:rFonts w:cs="Arial" w:hAnsi="Arial" w:eastAsia="Arial" w:ascii="Arial"/>
          <w:sz w:val="144"/>
          <w:szCs w:val="144"/>
        </w:rPr>
        <w:jc w:val="right"/>
        <w:spacing w:lineRule="exact" w:line="380"/>
      </w:pPr>
      <w:r>
        <w:rPr>
          <w:rFonts w:cs="Times New Roman" w:hAnsi="Times New Roman" w:eastAsia="Times New Roman" w:ascii="Times New Roman"/>
          <w:color w:val="595959"/>
          <w:spacing w:val="-44"/>
          <w:w w:val="98"/>
          <w:position w:val="-86"/>
          <w:sz w:val="52"/>
          <w:szCs w:val="52"/>
        </w:rPr>
        <w:t>«</w:t>
      </w:r>
      <w:r>
        <w:rPr>
          <w:rFonts w:cs="Times New Roman" w:hAnsi="Times New Roman" w:eastAsia="Times New Roman" w:ascii="Times New Roman"/>
          <w:color w:val="595959"/>
          <w:spacing w:val="0"/>
          <w:w w:val="173"/>
          <w:position w:val="-86"/>
          <w:sz w:val="52"/>
          <w:szCs w:val="52"/>
        </w:rPr>
        <w:t>l</w:t>
      </w:r>
      <w:r>
        <w:rPr>
          <w:rFonts w:cs="Times New Roman" w:hAnsi="Times New Roman" w:eastAsia="Times New Roman" w:ascii="Times New Roman"/>
          <w:color w:val="595959"/>
          <w:spacing w:val="-62"/>
          <w:w w:val="100"/>
          <w:position w:val="-86"/>
          <w:sz w:val="52"/>
          <w:szCs w:val="52"/>
        </w:rPr>
        <w:t> </w:t>
      </w:r>
      <w:r>
        <w:rPr>
          <w:rFonts w:cs="Arial" w:hAnsi="Arial" w:eastAsia="Arial" w:ascii="Arial"/>
          <w:color w:val="595959"/>
          <w:spacing w:val="0"/>
          <w:w w:val="9"/>
          <w:position w:val="-86"/>
          <w:sz w:val="144"/>
          <w:szCs w:val="144"/>
        </w:rPr>
        <w:t>«</w:t>
      </w:r>
      <w:r>
        <w:rPr>
          <w:rFonts w:cs="Arial" w:hAnsi="Arial" w:eastAsia="Arial" w:ascii="Arial"/>
          <w:color w:val="595959"/>
          <w:spacing w:val="0"/>
          <w:w w:val="165"/>
          <w:position w:val="-86"/>
          <w:sz w:val="144"/>
          <w:szCs w:val="14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4"/>
          <w:szCs w:val="144"/>
        </w:rPr>
      </w:r>
    </w:p>
    <w:p>
      <w:pPr>
        <w:rPr>
          <w:sz w:val="19"/>
          <w:szCs w:val="19"/>
        </w:rPr>
        <w:jc w:val="left"/>
        <w:spacing w:before="2" w:lineRule="exact" w:line="180"/>
      </w:pPr>
      <w:r>
        <w:br w:type="column"/>
      </w: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tLeast" w:line="400"/>
        <w:sectPr>
          <w:type w:val="continuous"/>
          <w:pgSz w:w="8700" w:h="12380"/>
          <w:pgMar w:top="0" w:bottom="0" w:left="620" w:right="820"/>
          <w:cols w:num="2" w:equalWidth="off">
            <w:col w:w="3802" w:space="316"/>
            <w:col w:w="3142"/>
          </w:cols>
        </w:sectPr>
      </w:pPr>
      <w:r>
        <w:rPr>
          <w:rFonts w:cs="Arial" w:hAnsi="Arial" w:eastAsia="Arial" w:ascii="Arial"/>
          <w:b/>
          <w:color w:val="595959"/>
          <w:spacing w:val="0"/>
          <w:w w:val="600"/>
          <w:sz w:val="24"/>
          <w:szCs w:val="24"/>
        </w:rPr>
        <w:t>j</w:t>
      </w:r>
      <w:r>
        <w:rPr>
          <w:rFonts w:cs="Arial" w:hAnsi="Arial" w:eastAsia="Arial" w:ascii="Arial"/>
          <w:b/>
          <w:color w:val="595959"/>
          <w:spacing w:val="-37"/>
          <w:w w:val="600"/>
          <w:sz w:val="24"/>
          <w:szCs w:val="24"/>
        </w:rPr>
        <w:t> </w:t>
      </w:r>
      <w:r>
        <w:rPr>
          <w:rFonts w:cs="Arial" w:hAnsi="Arial" w:eastAsia="Arial" w:ascii="Arial"/>
          <w:color w:val="595959"/>
          <w:spacing w:val="4"/>
          <w:w w:val="245"/>
          <w:sz w:val="40"/>
          <w:szCs w:val="40"/>
        </w:rPr>
        <w:t>s</w:t>
      </w:r>
      <w:r>
        <w:rPr>
          <w:rFonts w:cs="Arial" w:hAnsi="Arial" w:eastAsia="Arial" w:ascii="Arial"/>
          <w:color w:val="595959"/>
          <w:spacing w:val="0"/>
          <w:w w:val="180"/>
          <w:sz w:val="40"/>
          <w:szCs w:val="40"/>
        </w:rPr>
        <w:t>u</w:t>
      </w:r>
      <w:r>
        <w:rPr>
          <w:rFonts w:cs="Arial" w:hAnsi="Arial" w:eastAsia="Arial" w:ascii="Arial"/>
          <w:color w:val="595959"/>
          <w:spacing w:val="-60"/>
          <w:w w:val="100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106"/>
          <w:sz w:val="28"/>
          <w:szCs w:val="28"/>
        </w:rPr>
        <w:t>,w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left"/>
        <w:spacing w:lineRule="atLeast" w:line="420"/>
        <w:ind w:left="278"/>
      </w:pPr>
      <w:r>
        <w:pict>
          <v:shape type="#_x0000_t75" style="position:absolute;margin-left:0pt;margin-top:0pt;width:435pt;height:619pt;mso-position-horizontal-relative:page;mso-position-vertical-relative:page;z-index:-1357">
            <v:imagedata o:title="" r:id="rId5"/>
          </v:shape>
        </w:pict>
      </w:r>
      <w:r>
        <w:rPr>
          <w:rFonts w:cs="Times New Roman" w:hAnsi="Times New Roman" w:eastAsia="Times New Roman" w:ascii="Times New Roman"/>
          <w:color w:val="464646"/>
          <w:spacing w:val="0"/>
          <w:w w:val="353"/>
          <w:sz w:val="44"/>
          <w:szCs w:val="44"/>
        </w:rPr>
        <w:t>»</w:t>
      </w:r>
      <w:r>
        <w:rPr>
          <w:rFonts w:cs="Times New Roman" w:hAnsi="Times New Roman" w:eastAsia="Times New Roman" w:ascii="Times New Roman"/>
          <w:color w:val="464646"/>
          <w:spacing w:val="7"/>
          <w:w w:val="353"/>
          <w:sz w:val="44"/>
          <w:szCs w:val="44"/>
        </w:rPr>
        <w:t> </w:t>
      </w:r>
      <w:r>
        <w:rPr>
          <w:rFonts w:cs="Arial" w:hAnsi="Arial" w:eastAsia="Arial" w:ascii="Arial"/>
          <w:color w:val="595959"/>
          <w:spacing w:val="-12"/>
          <w:w w:val="361"/>
          <w:sz w:val="30"/>
          <w:szCs w:val="30"/>
        </w:rPr>
        <w:t>h</w:t>
      </w:r>
      <w:r>
        <w:rPr>
          <w:rFonts w:cs="Arial" w:hAnsi="Arial" w:eastAsia="Arial" w:ascii="Arial"/>
          <w:color w:val="777777"/>
          <w:spacing w:val="-1"/>
          <w:w w:val="117"/>
          <w:sz w:val="30"/>
          <w:szCs w:val="30"/>
        </w:rPr>
        <w:t>l</w:t>
      </w:r>
      <w:r>
        <w:rPr>
          <w:rFonts w:cs="Arial" w:hAnsi="Arial" w:eastAsia="Arial" w:ascii="Arial"/>
          <w:color w:val="595959"/>
          <w:spacing w:val="-11"/>
          <w:w w:val="600"/>
          <w:sz w:val="30"/>
          <w:szCs w:val="30"/>
        </w:rPr>
        <w:t>j</w:t>
      </w:r>
      <w:r>
        <w:rPr>
          <w:rFonts w:cs="Arial" w:hAnsi="Arial" w:eastAsia="Arial" w:ascii="Arial"/>
          <w:color w:val="595959"/>
          <w:spacing w:val="-21"/>
          <w:w w:val="600"/>
          <w:sz w:val="30"/>
          <w:szCs w:val="30"/>
        </w:rPr>
        <w:t>j</w:t>
      </w:r>
      <w:r>
        <w:rPr>
          <w:rFonts w:cs="Arial" w:hAnsi="Arial" w:eastAsia="Arial" w:ascii="Arial"/>
          <w:color w:val="595959"/>
          <w:spacing w:val="-60"/>
          <w:w w:val="600"/>
          <w:sz w:val="30"/>
          <w:szCs w:val="30"/>
        </w:rPr>
        <w:t>i</w:t>
      </w:r>
      <w:r>
        <w:rPr>
          <w:rFonts w:cs="Arial" w:hAnsi="Arial" w:eastAsia="Arial" w:ascii="Arial"/>
          <w:color w:val="595959"/>
          <w:spacing w:val="0"/>
          <w:w w:val="190"/>
          <w:sz w:val="28"/>
          <w:szCs w:val="28"/>
        </w:rPr>
        <w:t>'</w:t>
      </w:r>
      <w:r>
        <w:rPr>
          <w:rFonts w:cs="Arial" w:hAnsi="Arial" w:eastAsia="Arial" w:ascii="Arial"/>
          <w:color w:val="595959"/>
          <w:spacing w:val="2"/>
          <w:w w:val="190"/>
          <w:sz w:val="28"/>
          <w:szCs w:val="28"/>
        </w:rPr>
        <w:t>»</w:t>
      </w:r>
      <w:r>
        <w:rPr>
          <w:rFonts w:cs="Arial" w:hAnsi="Arial" w:eastAsia="Arial" w:ascii="Arial"/>
          <w:color w:val="595959"/>
          <w:spacing w:val="0"/>
          <w:w w:val="200"/>
          <w:sz w:val="28"/>
          <w:szCs w:val="28"/>
        </w:rPr>
        <w:t>i</w:t>
      </w:r>
      <w:r>
        <w:rPr>
          <w:rFonts w:cs="Arial" w:hAnsi="Arial" w:eastAsia="Arial" w:ascii="Arial"/>
          <w:color w:val="595959"/>
          <w:spacing w:val="0"/>
          <w:w w:val="234"/>
          <w:sz w:val="28"/>
          <w:szCs w:val="28"/>
        </w:rPr>
        <w:t>e</w:t>
      </w:r>
      <w:r>
        <w:rPr>
          <w:rFonts w:cs="Arial" w:hAnsi="Arial" w:eastAsia="Arial" w:ascii="Arial"/>
          <w:color w:val="595959"/>
          <w:spacing w:val="-1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color w:val="595959"/>
          <w:spacing w:val="0"/>
          <w:w w:val="449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i/>
          <w:color w:val="595959"/>
          <w:spacing w:val="-213"/>
          <w:w w:val="449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464646"/>
          <w:spacing w:val="-13"/>
          <w:w w:val="372"/>
          <w:sz w:val="32"/>
          <w:szCs w:val="32"/>
        </w:rPr>
        <w:t>t</w:t>
      </w:r>
      <w:r>
        <w:rPr>
          <w:rFonts w:cs="Times New Roman" w:hAnsi="Times New Roman" w:eastAsia="Times New Roman" w:ascii="Times New Roman"/>
          <w:color w:val="595959"/>
          <w:spacing w:val="-2"/>
          <w:w w:val="214"/>
          <w:sz w:val="32"/>
          <w:szCs w:val="32"/>
        </w:rPr>
        <w:t>s</w:t>
      </w:r>
      <w:r>
        <w:rPr>
          <w:rFonts w:cs="Times New Roman" w:hAnsi="Times New Roman" w:eastAsia="Times New Roman" w:ascii="Times New Roman"/>
          <w:color w:val="595959"/>
          <w:spacing w:val="0"/>
          <w:w w:val="86"/>
          <w:sz w:val="32"/>
          <w:szCs w:val="32"/>
        </w:rPr>
        <w:t>-</w:t>
      </w:r>
      <w:r>
        <w:rPr>
          <w:rFonts w:cs="Times New Roman" w:hAnsi="Times New Roman" w:eastAsia="Times New Roman" w:ascii="Times New Roman"/>
          <w:color w:val="595959"/>
          <w:spacing w:val="-36"/>
          <w:w w:val="86"/>
          <w:sz w:val="32"/>
          <w:szCs w:val="32"/>
        </w:rPr>
        <w:t>a</w:t>
      </w:r>
      <w:r>
        <w:rPr>
          <w:rFonts w:cs="Times New Roman" w:hAnsi="Times New Roman" w:eastAsia="Times New Roman" w:ascii="Times New Roman"/>
          <w:color w:val="595959"/>
          <w:spacing w:val="-3"/>
          <w:w w:val="263"/>
          <w:sz w:val="32"/>
          <w:szCs w:val="32"/>
        </w:rPr>
        <w:t>j</w:t>
      </w:r>
      <w:r>
        <w:rPr>
          <w:rFonts w:cs="Times New Roman" w:hAnsi="Times New Roman" w:eastAsia="Times New Roman" w:ascii="Times New Roman"/>
          <w:color w:val="595959"/>
          <w:spacing w:val="0"/>
          <w:w w:val="137"/>
          <w:sz w:val="32"/>
          <w:szCs w:val="32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2"/>
          <w:szCs w:val="32"/>
        </w:rPr>
      </w:r>
    </w:p>
    <w:p>
      <w:pPr>
        <w:rPr>
          <w:sz w:val="11"/>
          <w:szCs w:val="11"/>
        </w:rPr>
        <w:jc w:val="left"/>
        <w:spacing w:before="2" w:lineRule="exact" w:line="100"/>
      </w:pPr>
      <w:r>
        <w:rPr>
          <w:sz w:val="11"/>
          <w:szCs w:val="11"/>
        </w:rPr>
      </w:r>
    </w:p>
    <w:p>
      <w:pPr>
        <w:rPr>
          <w:rFonts w:cs="Arial" w:hAnsi="Arial" w:eastAsia="Arial" w:ascii="Arial"/>
          <w:sz w:val="24"/>
          <w:szCs w:val="24"/>
        </w:rPr>
        <w:jc w:val="center"/>
        <w:ind w:left="3748" w:right="3085"/>
      </w:pPr>
      <w:r>
        <w:rPr>
          <w:rFonts w:cs="Arial" w:hAnsi="Arial" w:eastAsia="Arial" w:ascii="Arial"/>
          <w:b/>
          <w:color w:val="595959"/>
          <w:spacing w:val="0"/>
          <w:w w:val="170"/>
          <w:sz w:val="24"/>
          <w:szCs w:val="24"/>
        </w:rPr>
        <w:t>&lt;l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6"/>
          <w:szCs w:val="26"/>
        </w:rPr>
        <w:jc w:val="left"/>
        <w:spacing w:before="21"/>
        <w:ind w:left="503"/>
      </w:pPr>
      <w:r>
        <w:rPr>
          <w:rFonts w:cs="Arial" w:hAnsi="Arial" w:eastAsia="Arial" w:ascii="Arial"/>
          <w:color w:val="595959"/>
          <w:spacing w:val="-7"/>
          <w:w w:val="120"/>
          <w:sz w:val="24"/>
          <w:szCs w:val="24"/>
        </w:rPr>
        <w:t>4</w:t>
      </w:r>
      <w:r>
        <w:rPr>
          <w:rFonts w:cs="Arial" w:hAnsi="Arial" w:eastAsia="Arial" w:ascii="Arial"/>
          <w:color w:val="464646"/>
          <w:spacing w:val="0"/>
          <w:w w:val="204"/>
          <w:sz w:val="24"/>
          <w:szCs w:val="24"/>
        </w:rPr>
        <w:t>a</w:t>
      </w:r>
      <w:r>
        <w:rPr>
          <w:rFonts w:cs="Arial" w:hAnsi="Arial" w:eastAsia="Arial" w:ascii="Arial"/>
          <w:color w:val="464646"/>
          <w:spacing w:val="-2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777777"/>
          <w:spacing w:val="0"/>
          <w:w w:val="100"/>
          <w:sz w:val="24"/>
          <w:szCs w:val="24"/>
        </w:rPr>
        <w:t>--</w:t>
      </w:r>
      <w:r>
        <w:rPr>
          <w:rFonts w:cs="Arial" w:hAnsi="Arial" w:eastAsia="Arial" w:ascii="Arial"/>
          <w:color w:val="777777"/>
          <w:spacing w:val="-1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595959"/>
          <w:spacing w:val="-13"/>
          <w:w w:val="204"/>
          <w:sz w:val="24"/>
          <w:szCs w:val="24"/>
        </w:rPr>
        <w:t>«</w:t>
      </w:r>
      <w:r>
        <w:rPr>
          <w:rFonts w:cs="Arial" w:hAnsi="Arial" w:eastAsia="Arial" w:ascii="Arial"/>
          <w:color w:val="464646"/>
          <w:spacing w:val="0"/>
          <w:w w:val="225"/>
          <w:sz w:val="24"/>
          <w:szCs w:val="24"/>
        </w:rPr>
        <w:t>y</w:t>
      </w:r>
      <w:r>
        <w:rPr>
          <w:rFonts w:cs="Arial" w:hAnsi="Arial" w:eastAsia="Arial" w:ascii="Arial"/>
          <w:color w:val="464646"/>
          <w:spacing w:val="-7"/>
          <w:w w:val="225"/>
          <w:sz w:val="24"/>
          <w:szCs w:val="24"/>
        </w:rPr>
        <w:t>J</w:t>
      </w:r>
      <w:r>
        <w:rPr>
          <w:rFonts w:cs="Arial" w:hAnsi="Arial" w:eastAsia="Arial" w:ascii="Arial"/>
          <w:color w:val="777777"/>
          <w:spacing w:val="0"/>
          <w:w w:val="91"/>
          <w:sz w:val="24"/>
          <w:szCs w:val="24"/>
        </w:rPr>
        <w:t>l</w:t>
      </w:r>
      <w:r>
        <w:rPr>
          <w:rFonts w:cs="Arial" w:hAnsi="Arial" w:eastAsia="Arial" w:ascii="Arial"/>
          <w:color w:val="777777"/>
          <w:spacing w:val="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777777"/>
          <w:spacing w:val="0"/>
          <w:w w:val="44"/>
          <w:sz w:val="28"/>
          <w:szCs w:val="28"/>
        </w:rPr>
        <w:t>K</w:t>
      </w:r>
      <w:r>
        <w:rPr>
          <w:rFonts w:cs="Arial" w:hAnsi="Arial" w:eastAsia="Arial" w:ascii="Arial"/>
          <w:color w:val="595959"/>
          <w:spacing w:val="-67"/>
          <w:w w:val="157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color w:val="595959"/>
          <w:spacing w:val="0"/>
          <w:w w:val="116"/>
          <w:sz w:val="30"/>
          <w:szCs w:val="30"/>
        </w:rPr>
        <w:t>5</w:t>
      </w:r>
      <w:r>
        <w:rPr>
          <w:rFonts w:cs="Times New Roman" w:hAnsi="Times New Roman" w:eastAsia="Times New Roman" w:ascii="Times New Roman"/>
          <w:color w:val="595959"/>
          <w:spacing w:val="-9"/>
          <w:w w:val="100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777777"/>
          <w:spacing w:val="0"/>
          <w:w w:val="132"/>
          <w:sz w:val="30"/>
          <w:szCs w:val="30"/>
        </w:rPr>
        <w:t>-</w:t>
      </w:r>
      <w:r>
        <w:rPr>
          <w:rFonts w:cs="Times New Roman" w:hAnsi="Times New Roman" w:eastAsia="Times New Roman" w:ascii="Times New Roman"/>
          <w:color w:val="777777"/>
          <w:spacing w:val="-39"/>
          <w:w w:val="132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95959"/>
          <w:spacing w:val="6"/>
          <w:w w:val="541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777777"/>
          <w:spacing w:val="1"/>
          <w:w w:val="91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777777"/>
          <w:spacing w:val="0"/>
          <w:w w:val="85"/>
          <w:sz w:val="30"/>
          <w:szCs w:val="30"/>
        </w:rPr>
        <w:t>--</w:t>
      </w:r>
      <w:r>
        <w:rPr>
          <w:rFonts w:cs="Times New Roman" w:hAnsi="Times New Roman" w:eastAsia="Times New Roman" w:ascii="Times New Roman"/>
          <w:color w:val="777777"/>
          <w:spacing w:val="5"/>
          <w:w w:val="100"/>
          <w:sz w:val="30"/>
          <w:szCs w:val="30"/>
        </w:rPr>
        <w:t> </w:t>
      </w:r>
      <w:r>
        <w:rPr>
          <w:rFonts w:cs="Arial" w:hAnsi="Arial" w:eastAsia="Arial" w:ascii="Arial"/>
          <w:color w:val="595959"/>
          <w:spacing w:val="2"/>
          <w:w w:val="600"/>
          <w:sz w:val="32"/>
          <w:szCs w:val="32"/>
        </w:rPr>
        <w:t>l</w:t>
      </w:r>
      <w:r>
        <w:rPr>
          <w:rFonts w:cs="Arial" w:hAnsi="Arial" w:eastAsia="Arial" w:ascii="Arial"/>
          <w:color w:val="777777"/>
          <w:spacing w:val="0"/>
          <w:w w:val="66"/>
          <w:sz w:val="32"/>
          <w:szCs w:val="32"/>
        </w:rPr>
        <w:t>l</w:t>
      </w:r>
      <w:r>
        <w:rPr>
          <w:rFonts w:cs="Arial" w:hAnsi="Arial" w:eastAsia="Arial" w:ascii="Arial"/>
          <w:color w:val="777777"/>
          <w:spacing w:val="-11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595959"/>
          <w:spacing w:val="-1"/>
          <w:w w:val="83"/>
          <w:sz w:val="26"/>
          <w:szCs w:val="26"/>
        </w:rPr>
        <w:t>+</w:t>
      </w:r>
      <w:r>
        <w:rPr>
          <w:rFonts w:cs="Times New Roman" w:hAnsi="Times New Roman" w:eastAsia="Times New Roman" w:ascii="Times New Roman"/>
          <w:color w:val="777777"/>
          <w:spacing w:val="0"/>
          <w:w w:val="33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464646"/>
          <w:spacing w:val="-5"/>
          <w:w w:val="534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595959"/>
          <w:spacing w:val="0"/>
          <w:w w:val="118"/>
          <w:sz w:val="26"/>
          <w:szCs w:val="26"/>
        </w:rPr>
        <w:t>)</w:t>
      </w:r>
      <w:r>
        <w:rPr>
          <w:rFonts w:cs="Times New Roman" w:hAnsi="Times New Roman" w:eastAsia="Times New Roman" w:ascii="Times New Roman"/>
          <w:color w:val="595959"/>
          <w:spacing w:val="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95959"/>
          <w:spacing w:val="3"/>
          <w:w w:val="100"/>
          <w:sz w:val="26"/>
          <w:szCs w:val="26"/>
        </w:rPr>
        <w:t> </w:t>
      </w:r>
      <w:r>
        <w:rPr>
          <w:rFonts w:cs="Arial" w:hAnsi="Arial" w:eastAsia="Arial" w:ascii="Arial"/>
          <w:color w:val="595959"/>
          <w:spacing w:val="2"/>
          <w:w w:val="91"/>
          <w:sz w:val="44"/>
          <w:szCs w:val="44"/>
        </w:rPr>
        <w:t>i</w:t>
      </w:r>
      <w:r>
        <w:rPr>
          <w:rFonts w:cs="Arial" w:hAnsi="Arial" w:eastAsia="Arial" w:ascii="Arial"/>
          <w:color w:val="595959"/>
          <w:spacing w:val="0"/>
          <w:w w:val="255"/>
          <w:sz w:val="44"/>
          <w:szCs w:val="44"/>
        </w:rPr>
        <w:t>v</w:t>
      </w:r>
      <w:r>
        <w:rPr>
          <w:rFonts w:cs="Arial" w:hAnsi="Arial" w:eastAsia="Arial" w:ascii="Arial"/>
          <w:color w:val="595959"/>
          <w:spacing w:val="-54"/>
          <w:w w:val="100"/>
          <w:sz w:val="44"/>
          <w:szCs w:val="44"/>
        </w:rPr>
        <w:t> </w:t>
      </w:r>
      <w:r>
        <w:rPr>
          <w:rFonts w:cs="Arial" w:hAnsi="Arial" w:eastAsia="Arial" w:ascii="Arial"/>
          <w:color w:val="595959"/>
          <w:spacing w:val="0"/>
          <w:w w:val="119"/>
          <w:sz w:val="26"/>
          <w:szCs w:val="26"/>
        </w:rPr>
        <w:t>Ku</w:t>
      </w:r>
      <w:r>
        <w:rPr>
          <w:rFonts w:cs="Arial" w:hAnsi="Arial" w:eastAsia="Arial" w:ascii="Arial"/>
          <w:color w:val="595959"/>
          <w:spacing w:val="19"/>
          <w:w w:val="119"/>
          <w:sz w:val="26"/>
          <w:szCs w:val="26"/>
        </w:rPr>
        <w:t>c</w:t>
      </w:r>
      <w:r>
        <w:rPr>
          <w:rFonts w:cs="Arial" w:hAnsi="Arial" w:eastAsia="Arial" w:ascii="Arial"/>
          <w:color w:val="595959"/>
          <w:spacing w:val="0"/>
          <w:w w:val="119"/>
          <w:sz w:val="26"/>
          <w:szCs w:val="26"/>
        </w:rPr>
        <w:t>;»</w:t>
      </w:r>
      <w:r>
        <w:rPr>
          <w:rFonts w:cs="Arial" w:hAnsi="Arial" w:eastAsia="Arial" w:ascii="Arial"/>
          <w:color w:val="595959"/>
          <w:spacing w:val="0"/>
          <w:w w:val="119"/>
          <w:sz w:val="26"/>
          <w:szCs w:val="26"/>
        </w:rPr>
        <w:t> </w:t>
      </w:r>
      <w:r>
        <w:rPr>
          <w:rFonts w:cs="Arial" w:hAnsi="Arial" w:eastAsia="Arial" w:ascii="Arial"/>
          <w:color w:val="595959"/>
          <w:spacing w:val="55"/>
          <w:w w:val="119"/>
          <w:sz w:val="26"/>
          <w:szCs w:val="26"/>
        </w:rPr>
        <w:t> </w:t>
      </w:r>
      <w:r>
        <w:rPr>
          <w:rFonts w:cs="Arial" w:hAnsi="Arial" w:eastAsia="Arial" w:ascii="Arial"/>
          <w:color w:val="464646"/>
          <w:spacing w:val="0"/>
          <w:w w:val="119"/>
          <w:sz w:val="26"/>
          <w:szCs w:val="26"/>
        </w:rPr>
        <w:t>•</w:t>
      </w:r>
      <w:r>
        <w:rPr>
          <w:rFonts w:cs="Arial" w:hAnsi="Arial" w:eastAsia="Arial" w:ascii="Arial"/>
          <w:color w:val="000000"/>
          <w:spacing w:val="0"/>
          <w:w w:val="100"/>
          <w:sz w:val="26"/>
          <w:szCs w:val="26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48"/>
        <w:ind w:left="2486"/>
        <w:sectPr>
          <w:type w:val="continuous"/>
          <w:pgSz w:w="8700" w:h="12380"/>
          <w:pgMar w:top="0" w:bottom="0" w:left="620" w:right="820"/>
        </w:sectPr>
      </w:pPr>
      <w:r>
        <w:rPr>
          <w:rFonts w:cs="Arial" w:hAnsi="Arial" w:eastAsia="Arial" w:ascii="Arial"/>
          <w:color w:val="595959"/>
          <w:spacing w:val="1"/>
          <w:w w:val="89"/>
          <w:sz w:val="32"/>
          <w:szCs w:val="32"/>
        </w:rPr>
        <w:t>(</w:t>
      </w:r>
      <w:r>
        <w:rPr>
          <w:rFonts w:cs="Arial" w:hAnsi="Arial" w:eastAsia="Arial" w:ascii="Arial"/>
          <w:color w:val="595959"/>
          <w:spacing w:val="0"/>
          <w:w w:val="253"/>
          <w:sz w:val="32"/>
          <w:szCs w:val="32"/>
        </w:rPr>
        <w:t>kl</w:t>
      </w:r>
      <w:r>
        <w:rPr>
          <w:rFonts w:cs="Arial" w:hAnsi="Arial" w:eastAsia="Arial" w:ascii="Arial"/>
          <w:color w:val="595959"/>
          <w:spacing w:val="-20"/>
          <w:w w:val="100"/>
          <w:sz w:val="32"/>
          <w:szCs w:val="32"/>
        </w:rPr>
        <w:t> </w:t>
      </w:r>
      <w:r>
        <w:rPr>
          <w:rFonts w:cs="Arial" w:hAnsi="Arial" w:eastAsia="Arial" w:ascii="Arial"/>
          <w:color w:val="8E8E8E"/>
          <w:spacing w:val="0"/>
          <w:w w:val="62"/>
          <w:sz w:val="32"/>
          <w:szCs w:val="32"/>
        </w:rPr>
        <w:t>--</w:t>
      </w:r>
      <w:r>
        <w:rPr>
          <w:rFonts w:cs="Arial" w:hAnsi="Arial" w:eastAsia="Arial" w:ascii="Arial"/>
          <w:color w:val="8E8E8E"/>
          <w:spacing w:val="24"/>
          <w:w w:val="62"/>
          <w:sz w:val="32"/>
          <w:szCs w:val="32"/>
        </w:rPr>
        <w:t> </w:t>
      </w:r>
      <w:r>
        <w:rPr>
          <w:rFonts w:cs="Arial" w:hAnsi="Arial" w:eastAsia="Arial" w:ascii="Arial"/>
          <w:color w:val="595959"/>
          <w:spacing w:val="0"/>
          <w:w w:val="163"/>
          <w:sz w:val="30"/>
          <w:szCs w:val="30"/>
        </w:rPr>
        <w:t>+k</w:t>
      </w:r>
      <w:r>
        <w:rPr>
          <w:rFonts w:cs="Arial" w:hAnsi="Arial" w:eastAsia="Arial" w:ascii="Arial"/>
          <w:color w:val="595959"/>
          <w:spacing w:val="15"/>
          <w:w w:val="163"/>
          <w:sz w:val="30"/>
          <w:szCs w:val="30"/>
        </w:rPr>
        <w:t>l</w:t>
      </w:r>
      <w:r>
        <w:rPr>
          <w:rFonts w:cs="Arial" w:hAnsi="Arial" w:eastAsia="Arial" w:ascii="Arial"/>
          <w:color w:val="777777"/>
          <w:spacing w:val="0"/>
          <w:w w:val="32"/>
          <w:sz w:val="30"/>
          <w:szCs w:val="30"/>
        </w:rPr>
        <w:t>)</w:t>
      </w:r>
      <w:r>
        <w:rPr>
          <w:rFonts w:cs="Arial" w:hAnsi="Arial" w:eastAsia="Arial" w:ascii="Arial"/>
          <w:color w:val="777777"/>
          <w:spacing w:val="-19"/>
          <w:w w:val="100"/>
          <w:sz w:val="30"/>
          <w:szCs w:val="30"/>
        </w:rPr>
        <w:t> </w:t>
      </w:r>
      <w:r>
        <w:rPr>
          <w:rFonts w:cs="Arial" w:hAnsi="Arial" w:eastAsia="Arial" w:ascii="Arial"/>
          <w:color w:val="8E8E8E"/>
          <w:spacing w:val="0"/>
          <w:w w:val="146"/>
          <w:sz w:val="30"/>
          <w:szCs w:val="30"/>
        </w:rPr>
        <w:t>-</w:t>
      </w:r>
      <w:r>
        <w:rPr>
          <w:rFonts w:cs="Arial" w:hAnsi="Arial" w:eastAsia="Arial" w:ascii="Arial"/>
          <w:color w:val="8E8E8E"/>
          <w:spacing w:val="-37"/>
          <w:w w:val="100"/>
          <w:sz w:val="30"/>
          <w:szCs w:val="30"/>
        </w:rPr>
        <w:t> </w:t>
      </w:r>
      <w:r>
        <w:rPr>
          <w:rFonts w:cs="Arial" w:hAnsi="Arial" w:eastAsia="Arial" w:ascii="Arial"/>
          <w:color w:val="595959"/>
          <w:spacing w:val="-43"/>
          <w:w w:val="196"/>
          <w:sz w:val="22"/>
          <w:szCs w:val="22"/>
        </w:rPr>
        <w:t>«</w:t>
      </w:r>
      <w:r>
        <w:rPr>
          <w:rFonts w:cs="Arial" w:hAnsi="Arial" w:eastAsia="Arial" w:ascii="Arial"/>
          <w:color w:val="464646"/>
          <w:spacing w:val="0"/>
          <w:w w:val="105"/>
          <w:sz w:val="22"/>
          <w:szCs w:val="22"/>
        </w:rPr>
        <w:t>p</w:t>
      </w:r>
      <w:r>
        <w:rPr>
          <w:rFonts w:cs="Arial" w:hAnsi="Arial" w:eastAsia="Arial" w:ascii="Arial"/>
          <w:color w:val="464646"/>
          <w:spacing w:val="2"/>
          <w:w w:val="105"/>
          <w:sz w:val="22"/>
          <w:szCs w:val="22"/>
        </w:rPr>
        <w:t>a</w:t>
      </w:r>
      <w:r>
        <w:rPr>
          <w:rFonts w:cs="Arial" w:hAnsi="Arial" w:eastAsia="Arial" w:ascii="Arial"/>
          <w:color w:val="777777"/>
          <w:spacing w:val="0"/>
          <w:w w:val="117"/>
          <w:sz w:val="22"/>
          <w:szCs w:val="22"/>
        </w:rPr>
        <w:t>l</w:t>
      </w:r>
      <w:r>
        <w:rPr>
          <w:rFonts w:cs="Arial" w:hAnsi="Arial" w:eastAsia="Arial" w:ascii="Arial"/>
          <w:color w:val="777777"/>
          <w:spacing w:val="-17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8E8E8E"/>
          <w:spacing w:val="0"/>
          <w:w w:val="100"/>
          <w:sz w:val="22"/>
          <w:szCs w:val="22"/>
        </w:rPr>
        <w:t>--</w:t>
      </w:r>
      <w:r>
        <w:rPr>
          <w:rFonts w:cs="Arial" w:hAnsi="Arial" w:eastAsia="Arial" w:ascii="Arial"/>
          <w:color w:val="8E8E8E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595959"/>
          <w:spacing w:val="0"/>
          <w:w w:val="84"/>
          <w:sz w:val="32"/>
          <w:szCs w:val="32"/>
        </w:rPr>
        <w:t>dua</w:t>
      </w:r>
      <w:r>
        <w:rPr>
          <w:rFonts w:cs="Times New Roman" w:hAnsi="Times New Roman" w:eastAsia="Times New Roman" w:ascii="Times New Roman"/>
          <w:color w:val="595959"/>
          <w:spacing w:val="13"/>
          <w:w w:val="84"/>
          <w:sz w:val="32"/>
          <w:szCs w:val="32"/>
        </w:rPr>
        <w:t>l</w:t>
      </w:r>
      <w:r>
        <w:rPr>
          <w:rFonts w:cs="Times New Roman" w:hAnsi="Times New Roman" w:eastAsia="Times New Roman" w:ascii="Times New Roman"/>
          <w:color w:val="777777"/>
          <w:spacing w:val="0"/>
          <w:w w:val="43"/>
          <w:sz w:val="32"/>
          <w:szCs w:val="32"/>
        </w:rPr>
        <w:t>!</w:t>
      </w:r>
      <w:r>
        <w:rPr>
          <w:rFonts w:cs="Times New Roman" w:hAnsi="Times New Roman" w:eastAsia="Times New Roman" w:ascii="Times New Roman"/>
          <w:color w:val="777777"/>
          <w:spacing w:val="-20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8E8E8E"/>
          <w:spacing w:val="0"/>
          <w:w w:val="127"/>
          <w:sz w:val="32"/>
          <w:szCs w:val="32"/>
        </w:rPr>
        <w:t>-</w:t>
      </w:r>
      <w:r>
        <w:rPr>
          <w:rFonts w:cs="Times New Roman" w:hAnsi="Times New Roman" w:eastAsia="Times New Roman" w:ascii="Times New Roman"/>
          <w:color w:val="8E8E8E"/>
          <w:spacing w:val="-26"/>
          <w:w w:val="127"/>
          <w:sz w:val="32"/>
          <w:szCs w:val="32"/>
        </w:rPr>
        <w:t> </w:t>
      </w:r>
      <w:r>
        <w:rPr>
          <w:rFonts w:cs="Arial" w:hAnsi="Arial" w:eastAsia="Arial" w:ascii="Arial"/>
          <w:color w:val="595959"/>
          <w:spacing w:val="0"/>
          <w:w w:val="78"/>
          <w:sz w:val="22"/>
          <w:szCs w:val="22"/>
        </w:rPr>
        <w:t>,</w:t>
      </w:r>
      <w:r>
        <w:rPr>
          <w:rFonts w:cs="Arial" w:hAnsi="Arial" w:eastAsia="Arial" w:ascii="Arial"/>
          <w:color w:val="595959"/>
          <w:spacing w:val="-4"/>
          <w:w w:val="78"/>
          <w:sz w:val="22"/>
          <w:szCs w:val="22"/>
        </w:rPr>
        <w:t>L</w:t>
      </w:r>
      <w:r>
        <w:rPr>
          <w:rFonts w:cs="Arial" w:hAnsi="Arial" w:eastAsia="Arial" w:ascii="Arial"/>
          <w:color w:val="595959"/>
          <w:spacing w:val="0"/>
          <w:w w:val="227"/>
          <w:sz w:val="22"/>
          <w:szCs w:val="22"/>
        </w:rPr>
        <w:t>al</w:t>
      </w:r>
      <w:r>
        <w:rPr>
          <w:rFonts w:cs="Arial" w:hAnsi="Arial" w:eastAsia="Arial" w:ascii="Arial"/>
          <w:color w:val="777777"/>
          <w:spacing w:val="0"/>
          <w:w w:val="88"/>
          <w:sz w:val="22"/>
          <w:szCs w:val="22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16"/>
          <w:szCs w:val="16"/>
        </w:rPr>
        <w:jc w:val="center"/>
        <w:spacing w:before="70" w:lineRule="exact" w:line="140"/>
        <w:ind w:left="2874" w:right="4562"/>
      </w:pPr>
      <w:r>
        <w:rPr>
          <w:rFonts w:cs="Arial" w:hAnsi="Arial" w:eastAsia="Arial" w:ascii="Arial"/>
          <w:b/>
          <w:color w:val="424242"/>
          <w:spacing w:val="2"/>
          <w:w w:val="79"/>
          <w:position w:val="-3"/>
          <w:sz w:val="16"/>
          <w:szCs w:val="16"/>
        </w:rPr>
        <w:t>1</w:t>
      </w:r>
      <w:r>
        <w:rPr>
          <w:rFonts w:cs="Arial" w:hAnsi="Arial" w:eastAsia="Arial" w:ascii="Arial"/>
          <w:b/>
          <w:color w:val="BFBFBF"/>
          <w:spacing w:val="0"/>
          <w:w w:val="31"/>
          <w:position w:val="-3"/>
          <w:sz w:val="16"/>
          <w:szCs w:val="16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center"/>
        <w:spacing w:lineRule="exact" w:line="420"/>
        <w:ind w:left="2953" w:right="2559"/>
      </w:pPr>
      <w:r>
        <w:pict>
          <v:shape type="#_x0000_t202" style="position:absolute;margin-left:173.04pt;margin-top:-4.19722pt;width:151.897pt;height:43.8259pt;mso-position-horizontal-relative:page;mso-position-vertical-relative:paragraph;z-index:-1351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52"/>
                      <w:szCs w:val="52"/>
                    </w:rPr>
                    <w:jc w:val="left"/>
                    <w:spacing w:lineRule="exact" w:line="860"/>
                    <w:ind w:right="-151"/>
                  </w:pPr>
                  <w:r>
                    <w:rPr>
                      <w:rFonts w:cs="Arial" w:hAnsi="Arial" w:eastAsia="Arial" w:ascii="Arial"/>
                      <w:b/>
                      <w:color w:val="424242"/>
                      <w:spacing w:val="0"/>
                      <w:w w:val="55"/>
                      <w:sz w:val="68"/>
                      <w:szCs w:val="68"/>
                    </w:rPr>
                    <w:t>J</w:t>
                  </w:r>
                  <w:r>
                    <w:rPr>
                      <w:rFonts w:cs="Arial" w:hAnsi="Arial" w:eastAsia="Arial" w:ascii="Arial"/>
                      <w:b/>
                      <w:color w:val="424242"/>
                      <w:spacing w:val="0"/>
                      <w:w w:val="55"/>
                      <w:sz w:val="68"/>
                      <w:szCs w:val="68"/>
                    </w:rPr>
                    <w:t> </w:t>
                  </w:r>
                  <w:r>
                    <w:rPr>
                      <w:rFonts w:cs="Arial" w:hAnsi="Arial" w:eastAsia="Arial" w:ascii="Arial"/>
                      <w:b/>
                      <w:color w:val="424242"/>
                      <w:spacing w:val="2"/>
                      <w:w w:val="55"/>
                      <w:sz w:val="68"/>
                      <w:szCs w:val="68"/>
                    </w:rPr>
                    <w:t> </w:t>
                  </w:r>
                  <w:r>
                    <w:rPr>
                      <w:rFonts w:cs="Arial" w:hAnsi="Arial" w:eastAsia="Arial" w:ascii="Arial"/>
                      <w:color w:val="A5A5A5"/>
                      <w:spacing w:val="1"/>
                      <w:w w:val="18"/>
                      <w:position w:val="-3"/>
                      <w:sz w:val="78"/>
                      <w:szCs w:val="78"/>
                    </w:rPr>
                    <w:t>)</w:t>
                  </w:r>
                  <w:r>
                    <w:rPr>
                      <w:rFonts w:cs="Arial" w:hAnsi="Arial" w:eastAsia="Arial" w:ascii="Arial"/>
                      <w:color w:val="424242"/>
                      <w:spacing w:val="0"/>
                      <w:w w:val="156"/>
                      <w:position w:val="-3"/>
                      <w:sz w:val="78"/>
                      <w:szCs w:val="78"/>
                    </w:rPr>
                    <w:t>"</w:t>
                  </w:r>
                  <w:r>
                    <w:rPr>
                      <w:rFonts w:cs="Arial" w:hAnsi="Arial" w:eastAsia="Arial" w:ascii="Arial"/>
                      <w:color w:val="424242"/>
                      <w:spacing w:val="-95"/>
                      <w:w w:val="100"/>
                      <w:position w:val="-3"/>
                      <w:sz w:val="78"/>
                      <w:szCs w:val="78"/>
                    </w:rPr>
                    <w:t> </w:t>
                  </w:r>
                  <w:r>
                    <w:rPr>
                      <w:rFonts w:cs="Arial" w:hAnsi="Arial" w:eastAsia="Arial" w:ascii="Arial"/>
                      <w:color w:val="2D2D2D"/>
                      <w:spacing w:val="0"/>
                      <w:w w:val="315"/>
                      <w:position w:val="-3"/>
                      <w:sz w:val="78"/>
                      <w:szCs w:val="78"/>
                    </w:rPr>
                    <w:t>s</w:t>
                  </w:r>
                  <w:r>
                    <w:rPr>
                      <w:rFonts w:cs="Arial" w:hAnsi="Arial" w:eastAsia="Arial" w:ascii="Arial"/>
                      <w:color w:val="424242"/>
                      <w:spacing w:val="-236"/>
                      <w:w w:val="71"/>
                      <w:position w:val="-3"/>
                      <w:sz w:val="78"/>
                      <w:szCs w:val="78"/>
                    </w:rPr>
                    <w:t>u</w:t>
                  </w:r>
                  <w:r>
                    <w:rPr>
                      <w:rFonts w:cs="Arial" w:hAnsi="Arial" w:eastAsia="Arial" w:ascii="Arial"/>
                      <w:b/>
                      <w:color w:val="545454"/>
                      <w:spacing w:val="0"/>
                      <w:w w:val="50"/>
                      <w:position w:val="28"/>
                      <w:sz w:val="52"/>
                      <w:szCs w:val="52"/>
                    </w:rPr>
                    <w:t>,</w:t>
                  </w:r>
                  <w:r>
                    <w:rPr>
                      <w:rFonts w:cs="Arial" w:hAnsi="Arial" w:eastAsia="Arial" w:ascii="Arial"/>
                      <w:b/>
                      <w:color w:val="424242"/>
                      <w:spacing w:val="0"/>
                      <w:w w:val="50"/>
                      <w:position w:val="28"/>
                      <w:sz w:val="52"/>
                      <w:szCs w:val="52"/>
                    </w:rPr>
                    <w:t>·</w:t>
                  </w:r>
                  <w:r>
                    <w:rPr>
                      <w:rFonts w:cs="Arial" w:hAnsi="Arial" w:eastAsia="Arial" w:ascii="Arial"/>
                      <w:b/>
                      <w:color w:val="424242"/>
                      <w:spacing w:val="-43"/>
                      <w:w w:val="25"/>
                      <w:position w:val="28"/>
                      <w:sz w:val="52"/>
                      <w:szCs w:val="52"/>
                    </w:rPr>
                    <w:t>1</w:t>
                  </w:r>
                  <w:r>
                    <w:rPr>
                      <w:rFonts w:cs="Arial" w:hAnsi="Arial" w:eastAsia="Arial" w:ascii="Arial"/>
                      <w:b/>
                      <w:color w:val="A5A5A5"/>
                      <w:spacing w:val="0"/>
                      <w:w w:val="10"/>
                      <w:position w:val="28"/>
                      <w:sz w:val="52"/>
                      <w:szCs w:val="52"/>
                    </w:rPr>
                    <w:t>.</w:t>
                  </w:r>
                  <w:r>
                    <w:rPr>
                      <w:rFonts w:cs="Arial" w:hAnsi="Arial" w:eastAsia="Arial" w:ascii="Arial"/>
                      <w:b/>
                      <w:color w:val="2D2D2D"/>
                      <w:spacing w:val="0"/>
                      <w:w w:val="80"/>
                      <w:position w:val="28"/>
                      <w:sz w:val="52"/>
                      <w:szCs w:val="52"/>
                    </w:rPr>
                    <w:t>lii</w:t>
                  </w:r>
                  <w:r>
                    <w:rPr>
                      <w:rFonts w:cs="Arial" w:hAnsi="Arial" w:eastAsia="Arial" w:ascii="Arial"/>
                      <w:b/>
                      <w:color w:val="2D2D2D"/>
                      <w:spacing w:val="-5"/>
                      <w:w w:val="80"/>
                      <w:position w:val="28"/>
                      <w:sz w:val="52"/>
                      <w:szCs w:val="52"/>
                    </w:rPr>
                    <w:t>l</w:t>
                  </w:r>
                  <w:r>
                    <w:rPr>
                      <w:rFonts w:cs="Arial" w:hAnsi="Arial" w:eastAsia="Arial" w:ascii="Arial"/>
                      <w:b/>
                      <w:color w:val="2D2D2D"/>
                      <w:spacing w:val="0"/>
                      <w:w w:val="43"/>
                      <w:position w:val="28"/>
                      <w:sz w:val="52"/>
                      <w:szCs w:val="52"/>
                    </w:rPr>
                    <w:t>l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52"/>
                      <w:szCs w:val="52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b/>
          <w:color w:val="2D2D2D"/>
          <w:spacing w:val="1"/>
          <w:w w:val="63"/>
          <w:position w:val="1"/>
          <w:sz w:val="46"/>
          <w:szCs w:val="46"/>
        </w:rPr>
        <w:t>I</w:t>
      </w:r>
      <w:r>
        <w:rPr>
          <w:rFonts w:cs="Arial" w:hAnsi="Arial" w:eastAsia="Arial" w:ascii="Arial"/>
          <w:b/>
          <w:color w:val="424242"/>
          <w:spacing w:val="-118"/>
          <w:w w:val="91"/>
          <w:position w:val="1"/>
          <w:sz w:val="46"/>
          <w:szCs w:val="46"/>
        </w:rPr>
        <w:t>J</w:t>
      </w:r>
      <w:r>
        <w:rPr>
          <w:rFonts w:cs="Arial" w:hAnsi="Arial" w:eastAsia="Arial" w:ascii="Arial"/>
          <w:b/>
          <w:color w:val="424242"/>
          <w:spacing w:val="1"/>
          <w:w w:val="83"/>
          <w:position w:val="1"/>
          <w:sz w:val="46"/>
          <w:szCs w:val="46"/>
        </w:rPr>
        <w:t>'</w:t>
      </w:r>
      <w:r>
        <w:rPr>
          <w:rFonts w:cs="Arial" w:hAnsi="Arial" w:eastAsia="Arial" w:ascii="Arial"/>
          <w:b/>
          <w:color w:val="BFBFBF"/>
          <w:spacing w:val="0"/>
          <w:w w:val="18"/>
          <w:position w:val="1"/>
          <w:sz w:val="46"/>
          <w:szCs w:val="46"/>
        </w:rPr>
        <w:t>·</w:t>
      </w:r>
      <w:r>
        <w:rPr>
          <w:rFonts w:cs="Arial" w:hAnsi="Arial" w:eastAsia="Arial" w:ascii="Arial"/>
          <w:b/>
          <w:color w:val="BFBFBF"/>
          <w:spacing w:val="8"/>
          <w:w w:val="100"/>
          <w:position w:val="1"/>
          <w:sz w:val="46"/>
          <w:szCs w:val="46"/>
        </w:rPr>
        <w:t> </w:t>
      </w:r>
      <w:r>
        <w:rPr>
          <w:rFonts w:cs="Arial" w:hAnsi="Arial" w:eastAsia="Arial" w:ascii="Arial"/>
          <w:b/>
          <w:color w:val="545454"/>
          <w:spacing w:val="-70"/>
          <w:w w:val="28"/>
          <w:position w:val="1"/>
          <w:sz w:val="46"/>
          <w:szCs w:val="46"/>
        </w:rPr>
        <w:t>~</w:t>
      </w:r>
      <w:r>
        <w:rPr>
          <w:rFonts w:cs="Arial" w:hAnsi="Arial" w:eastAsia="Arial" w:ascii="Arial"/>
          <w:b/>
          <w:color w:val="878787"/>
          <w:spacing w:val="1"/>
          <w:w w:val="7"/>
          <w:position w:val="1"/>
          <w:sz w:val="46"/>
          <w:szCs w:val="46"/>
        </w:rPr>
        <w:t>.</w:t>
      </w:r>
      <w:r>
        <w:rPr>
          <w:rFonts w:cs="Arial" w:hAnsi="Arial" w:eastAsia="Arial" w:ascii="Arial"/>
          <w:b/>
          <w:color w:val="878787"/>
          <w:spacing w:val="0"/>
          <w:w w:val="15"/>
          <w:position w:val="1"/>
          <w:sz w:val="46"/>
          <w:szCs w:val="46"/>
        </w:rPr>
        <w:t>.</w:t>
      </w:r>
      <w:r>
        <w:rPr>
          <w:rFonts w:cs="Arial" w:hAnsi="Arial" w:eastAsia="Arial" w:ascii="Arial"/>
          <w:b/>
          <w:color w:val="BFBFBF"/>
          <w:spacing w:val="34"/>
          <w:w w:val="7"/>
          <w:position w:val="1"/>
          <w:sz w:val="46"/>
          <w:szCs w:val="46"/>
        </w:rPr>
        <w:t>.</w:t>
      </w:r>
      <w:r>
        <w:rPr>
          <w:rFonts w:cs="Times New Roman" w:hAnsi="Times New Roman" w:eastAsia="Times New Roman" w:ascii="Times New Roman"/>
          <w:color w:val="424242"/>
          <w:spacing w:val="0"/>
          <w:w w:val="193"/>
          <w:position w:val="1"/>
          <w:sz w:val="14"/>
          <w:szCs w:val="14"/>
        </w:rPr>
        <w:t>ft</w:t>
      </w:r>
      <w:r>
        <w:rPr>
          <w:rFonts w:cs="Times New Roman" w:hAnsi="Times New Roman" w:eastAsia="Times New Roman" w:ascii="Times New Roman"/>
          <w:color w:val="424242"/>
          <w:spacing w:val="0"/>
          <w:w w:val="111"/>
          <w:position w:val="1"/>
          <w:sz w:val="14"/>
          <w:szCs w:val="14"/>
        </w:rPr>
        <w:t>..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4"/>
          <w:szCs w:val="14"/>
        </w:rPr>
        <w:t>    </w:t>
      </w:r>
      <w:r>
        <w:rPr>
          <w:rFonts w:cs="Times New Roman" w:hAnsi="Times New Roman" w:eastAsia="Times New Roman" w:ascii="Times New Roman"/>
          <w:color w:val="424242"/>
          <w:spacing w:val="-5"/>
          <w:w w:val="100"/>
          <w:position w:val="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D2D2D"/>
          <w:spacing w:val="0"/>
          <w:w w:val="514"/>
          <w:position w:val="1"/>
          <w:sz w:val="14"/>
          <w:szCs w:val="14"/>
        </w:rPr>
        <w:t>:</w:t>
      </w:r>
      <w:r>
        <w:rPr>
          <w:rFonts w:cs="Times New Roman" w:hAnsi="Times New Roman" w:eastAsia="Times New Roman" w:ascii="Times New Roman"/>
          <w:color w:val="2D2D2D"/>
          <w:spacing w:val="-5"/>
          <w:w w:val="514"/>
          <w:position w:val="1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2D2D2D"/>
          <w:spacing w:val="-2"/>
          <w:w w:val="318"/>
          <w:position w:val="1"/>
          <w:sz w:val="14"/>
          <w:szCs w:val="14"/>
        </w:rPr>
        <w:t>•</w:t>
      </w:r>
      <w:r>
        <w:rPr>
          <w:rFonts w:cs="Times New Roman" w:hAnsi="Times New Roman" w:eastAsia="Times New Roman" w:ascii="Times New Roman"/>
          <w:color w:val="878787"/>
          <w:spacing w:val="0"/>
          <w:w w:val="194"/>
          <w:position w:val="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878787"/>
          <w:spacing w:val="0"/>
          <w:w w:val="100"/>
          <w:position w:val="1"/>
          <w:sz w:val="14"/>
          <w:szCs w:val="14"/>
        </w:rPr>
        <w:t>  </w:t>
      </w:r>
      <w:r>
        <w:rPr>
          <w:rFonts w:cs="Times New Roman" w:hAnsi="Times New Roman" w:eastAsia="Times New Roman" w:ascii="Times New Roman"/>
          <w:color w:val="878787"/>
          <w:spacing w:val="10"/>
          <w:w w:val="100"/>
          <w:position w:val="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D2D2D"/>
          <w:spacing w:val="-2"/>
          <w:w w:val="417"/>
          <w:position w:val="1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BFBFBF"/>
          <w:spacing w:val="0"/>
          <w:w w:val="83"/>
          <w:position w:val="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2D2D2D"/>
          <w:spacing w:val="0"/>
          <w:w w:val="218"/>
          <w:position w:val="1"/>
          <w:sz w:val="14"/>
          <w:szCs w:val="14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38"/>
          <w:szCs w:val="38"/>
        </w:rPr>
        <w:jc w:val="left"/>
        <w:spacing w:lineRule="exact" w:line="420"/>
        <w:ind w:left="2830"/>
      </w:pPr>
      <w:r>
        <w:rPr>
          <w:rFonts w:cs="Times New Roman" w:hAnsi="Times New Roman" w:eastAsia="Times New Roman" w:ascii="Times New Roman"/>
          <w:color w:val="545454"/>
          <w:spacing w:val="0"/>
          <w:w w:val="100"/>
          <w:sz w:val="26"/>
          <w:szCs w:val="26"/>
        </w:rPr>
        <w:t>-</w:t>
      </w:r>
      <w:r>
        <w:rPr>
          <w:rFonts w:cs="Times New Roman" w:hAnsi="Times New Roman" w:eastAsia="Times New Roman" w:ascii="Times New Roman"/>
          <w:color w:val="545454"/>
          <w:spacing w:val="0"/>
          <w:w w:val="100"/>
          <w:sz w:val="26"/>
          <w:szCs w:val="26"/>
        </w:rPr>
        <w:t>  </w:t>
      </w:r>
      <w:r>
        <w:rPr>
          <w:rFonts w:cs="Times New Roman" w:hAnsi="Times New Roman" w:eastAsia="Times New Roman" w:ascii="Times New Roman"/>
          <w:color w:val="545454"/>
          <w:spacing w:val="16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878787"/>
          <w:spacing w:val="-3"/>
          <w:w w:val="137"/>
          <w:sz w:val="26"/>
          <w:szCs w:val="26"/>
        </w:rPr>
        <w:t>-</w:t>
      </w:r>
      <w:r>
        <w:rPr>
          <w:rFonts w:cs="Times New Roman" w:hAnsi="Times New Roman" w:eastAsia="Times New Roman" w:ascii="Times New Roman"/>
          <w:color w:val="545454"/>
          <w:spacing w:val="0"/>
          <w:w w:val="137"/>
          <w:sz w:val="26"/>
          <w:szCs w:val="26"/>
        </w:rPr>
        <w:t>-</w:t>
      </w:r>
      <w:r>
        <w:rPr>
          <w:rFonts w:cs="Times New Roman" w:hAnsi="Times New Roman" w:eastAsia="Times New Roman" w:ascii="Times New Roman"/>
          <w:color w:val="545454"/>
          <w:spacing w:val="0"/>
          <w:w w:val="137"/>
          <w:sz w:val="26"/>
          <w:szCs w:val="26"/>
        </w:rPr>
        <w:t>      </w:t>
      </w:r>
      <w:r>
        <w:rPr>
          <w:rFonts w:cs="Times New Roman" w:hAnsi="Times New Roman" w:eastAsia="Times New Roman" w:ascii="Times New Roman"/>
          <w:color w:val="545454"/>
          <w:spacing w:val="39"/>
          <w:w w:val="137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BFBFBF"/>
          <w:spacing w:val="0"/>
          <w:w w:val="22"/>
          <w:sz w:val="26"/>
          <w:szCs w:val="26"/>
        </w:rPr>
        <w:t>·</w:t>
      </w:r>
      <w:r>
        <w:rPr>
          <w:rFonts w:cs="Times New Roman" w:hAnsi="Times New Roman" w:eastAsia="Times New Roman" w:ascii="Times New Roman"/>
          <w:color w:val="BFBFBF"/>
          <w:spacing w:val="0"/>
          <w:w w:val="22"/>
          <w:sz w:val="26"/>
          <w:szCs w:val="26"/>
        </w:rPr>
        <w:t>                                                                               </w:t>
      </w:r>
      <w:r>
        <w:rPr>
          <w:rFonts w:cs="Times New Roman" w:hAnsi="Times New Roman" w:eastAsia="Times New Roman" w:ascii="Times New Roman"/>
          <w:color w:val="BFBFBF"/>
          <w:spacing w:val="8"/>
          <w:w w:val="22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235"/>
          <w:sz w:val="26"/>
          <w:szCs w:val="26"/>
        </w:rPr>
        <w:t>,a</w:t>
      </w:r>
      <w:r>
        <w:rPr>
          <w:rFonts w:cs="Times New Roman" w:hAnsi="Times New Roman" w:eastAsia="Times New Roman" w:ascii="Times New Roman"/>
          <w:color w:val="424242"/>
          <w:spacing w:val="-7"/>
          <w:w w:val="235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2D2D2D"/>
          <w:spacing w:val="0"/>
          <w:w w:val="181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2D2D2D"/>
          <w:spacing w:val="-5"/>
          <w:w w:val="181"/>
          <w:sz w:val="26"/>
          <w:szCs w:val="26"/>
        </w:rPr>
        <w:t>!</w:t>
      </w:r>
      <w:r>
        <w:rPr>
          <w:rFonts w:cs="Times New Roman" w:hAnsi="Times New Roman" w:eastAsia="Times New Roman" w:ascii="Times New Roman"/>
          <w:color w:val="6E6E6E"/>
          <w:spacing w:val="0"/>
          <w:w w:val="67"/>
          <w:sz w:val="26"/>
          <w:szCs w:val="26"/>
        </w:rPr>
        <w:t>!</w:t>
      </w:r>
      <w:r>
        <w:rPr>
          <w:rFonts w:cs="Times New Roman" w:hAnsi="Times New Roman" w:eastAsia="Times New Roman" w:ascii="Times New Roman"/>
          <w:color w:val="6E6E6E"/>
          <w:spacing w:val="11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315"/>
          <w:sz w:val="38"/>
          <w:szCs w:val="38"/>
        </w:rPr>
        <w:t>L</w:t>
      </w:r>
      <w:r>
        <w:rPr>
          <w:rFonts w:cs="Times New Roman" w:hAnsi="Times New Roman" w:eastAsia="Times New Roman" w:ascii="Times New Roman"/>
          <w:color w:val="424242"/>
          <w:spacing w:val="-48"/>
          <w:w w:val="100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421"/>
          <w:sz w:val="38"/>
          <w:szCs w:val="38"/>
        </w:rPr>
        <w:t>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8"/>
          <w:szCs w:val="38"/>
        </w:rPr>
      </w:r>
    </w:p>
    <w:p>
      <w:pPr>
        <w:rPr>
          <w:rFonts w:cs="Arial" w:hAnsi="Arial" w:eastAsia="Arial" w:ascii="Arial"/>
          <w:sz w:val="26"/>
          <w:szCs w:val="26"/>
        </w:rPr>
        <w:jc w:val="left"/>
        <w:spacing w:before="57"/>
        <w:ind w:left="4447"/>
      </w:pPr>
      <w:r>
        <w:rPr>
          <w:rFonts w:cs="Arial" w:hAnsi="Arial" w:eastAsia="Arial" w:ascii="Arial"/>
          <w:color w:val="545454"/>
          <w:w w:val="169"/>
          <w:sz w:val="32"/>
          <w:szCs w:val="32"/>
        </w:rPr>
        <w:t>ti</w:t>
      </w:r>
      <w:r>
        <w:rPr>
          <w:rFonts w:cs="Arial" w:hAnsi="Arial" w:eastAsia="Arial" w:ascii="Arial"/>
          <w:color w:val="545454"/>
          <w:spacing w:val="4"/>
          <w:w w:val="169"/>
          <w:sz w:val="32"/>
          <w:szCs w:val="32"/>
        </w:rPr>
        <w:t>l</w:t>
      </w:r>
      <w:r>
        <w:rPr>
          <w:rFonts w:cs="Arial" w:hAnsi="Arial" w:eastAsia="Arial" w:ascii="Arial"/>
          <w:color w:val="2D2D2D"/>
          <w:spacing w:val="0"/>
          <w:w w:val="60"/>
          <w:sz w:val="32"/>
          <w:szCs w:val="32"/>
        </w:rPr>
        <w:t>l</w:t>
      </w:r>
      <w:r>
        <w:rPr>
          <w:rFonts w:cs="Arial" w:hAnsi="Arial" w:eastAsia="Arial" w:ascii="Arial"/>
          <w:color w:val="2D2D2D"/>
          <w:spacing w:val="-16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b/>
          <w:color w:val="545454"/>
          <w:spacing w:val="3"/>
          <w:w w:val="67"/>
          <w:sz w:val="52"/>
          <w:szCs w:val="52"/>
        </w:rPr>
        <w:t>w</w:t>
      </w:r>
      <w:r>
        <w:rPr>
          <w:rFonts w:cs="Times New Roman" w:hAnsi="Times New Roman" w:eastAsia="Times New Roman" w:ascii="Times New Roman"/>
          <w:b/>
          <w:color w:val="545454"/>
          <w:spacing w:val="0"/>
          <w:w w:val="110"/>
          <w:sz w:val="52"/>
          <w:szCs w:val="52"/>
        </w:rPr>
        <w:t>5</w:t>
      </w:r>
      <w:r>
        <w:rPr>
          <w:rFonts w:cs="Times New Roman" w:hAnsi="Times New Roman" w:eastAsia="Times New Roman" w:ascii="Times New Roman"/>
          <w:b/>
          <w:color w:val="545454"/>
          <w:spacing w:val="-70"/>
          <w:w w:val="100"/>
          <w:sz w:val="52"/>
          <w:szCs w:val="52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104"/>
          <w:sz w:val="54"/>
          <w:szCs w:val="54"/>
        </w:rPr>
        <w:t>w</w:t>
      </w:r>
      <w:r>
        <w:rPr>
          <w:rFonts w:cs="Times New Roman" w:hAnsi="Times New Roman" w:eastAsia="Times New Roman" w:ascii="Times New Roman"/>
          <w:color w:val="545454"/>
          <w:spacing w:val="-75"/>
          <w:w w:val="100"/>
          <w:sz w:val="54"/>
          <w:szCs w:val="54"/>
        </w:rPr>
        <w:t> </w:t>
      </w:r>
      <w:r>
        <w:rPr>
          <w:rFonts w:cs="Arial" w:hAnsi="Arial" w:eastAsia="Arial" w:ascii="Arial"/>
          <w:color w:val="6E6E6E"/>
          <w:spacing w:val="0"/>
          <w:w w:val="101"/>
          <w:sz w:val="30"/>
          <w:szCs w:val="30"/>
        </w:rPr>
        <w:t>Ul</w:t>
      </w:r>
      <w:r>
        <w:rPr>
          <w:rFonts w:cs="Arial" w:hAnsi="Arial" w:eastAsia="Arial" w:ascii="Arial"/>
          <w:color w:val="6E6E6E"/>
          <w:spacing w:val="2"/>
          <w:w w:val="101"/>
          <w:sz w:val="30"/>
          <w:szCs w:val="30"/>
        </w:rPr>
        <w:t>l</w:t>
      </w:r>
      <w:r>
        <w:rPr>
          <w:rFonts w:cs="Arial" w:hAnsi="Arial" w:eastAsia="Arial" w:ascii="Arial"/>
          <w:b/>
          <w:color w:val="545454"/>
          <w:spacing w:val="0"/>
          <w:w w:val="168"/>
          <w:sz w:val="26"/>
          <w:szCs w:val="26"/>
        </w:rPr>
        <w:t>o</w:t>
      </w:r>
      <w:r>
        <w:rPr>
          <w:rFonts w:cs="Arial" w:hAnsi="Arial" w:eastAsia="Arial" w:ascii="Arial"/>
          <w:b/>
          <w:color w:val="545454"/>
          <w:spacing w:val="0"/>
          <w:w w:val="100"/>
          <w:sz w:val="26"/>
          <w:szCs w:val="26"/>
        </w:rPr>
        <w:t>    </w:t>
      </w:r>
      <w:r>
        <w:rPr>
          <w:rFonts w:cs="Arial" w:hAnsi="Arial" w:eastAsia="Arial" w:ascii="Arial"/>
          <w:b/>
          <w:color w:val="545454"/>
          <w:spacing w:val="21"/>
          <w:w w:val="100"/>
          <w:sz w:val="26"/>
          <w:szCs w:val="26"/>
        </w:rPr>
        <w:t> </w:t>
      </w:r>
      <w:r>
        <w:rPr>
          <w:rFonts w:cs="Arial" w:hAnsi="Arial" w:eastAsia="Arial" w:ascii="Arial"/>
          <w:b/>
          <w:color w:val="424242"/>
          <w:spacing w:val="0"/>
          <w:w w:val="128"/>
          <w:sz w:val="26"/>
          <w:szCs w:val="26"/>
        </w:rPr>
        <w:t>•</w:t>
      </w:r>
      <w:r>
        <w:rPr>
          <w:rFonts w:cs="Arial" w:hAnsi="Arial" w:eastAsia="Arial" w:ascii="Arial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80"/>
        <w:ind w:left="2786"/>
      </w:pPr>
      <w:r>
        <w:pict>
          <v:shape type="#_x0000_t202" style="position:absolute;margin-left:350.88pt;margin-top:7.74684pt;width:24.7698pt;height:9pt;mso-position-horizontal-relative:page;mso-position-vertical-relative:paragraph;z-index:-1352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8"/>
                      <w:szCs w:val="18"/>
                    </w:rPr>
                    <w:jc w:val="left"/>
                    <w:spacing w:lineRule="exact" w:line="180"/>
                    <w:ind w:right="-47"/>
                  </w:pPr>
                  <w:r>
                    <w:rPr>
                      <w:rFonts w:cs="Arial" w:hAnsi="Arial" w:eastAsia="Arial" w:ascii="Arial"/>
                      <w:color w:val="424242"/>
                      <w:spacing w:val="0"/>
                      <w:w w:val="495"/>
                      <w:sz w:val="18"/>
                      <w:szCs w:val="18"/>
                    </w:rPr>
                    <w:t>u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b/>
          <w:color w:val="545454"/>
          <w:spacing w:val="0"/>
          <w:w w:val="77"/>
          <w:position w:val="-7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b/>
          <w:color w:val="545454"/>
          <w:spacing w:val="19"/>
          <w:w w:val="77"/>
          <w:position w:val="-7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b/>
          <w:color w:val="545454"/>
          <w:spacing w:val="-14"/>
          <w:w w:val="79"/>
          <w:position w:val="-7"/>
          <w:sz w:val="30"/>
          <w:szCs w:val="30"/>
        </w:rPr>
        <w:t>e</w:t>
      </w:r>
      <w:r>
        <w:rPr>
          <w:rFonts w:cs="Times New Roman" w:hAnsi="Times New Roman" w:eastAsia="Times New Roman" w:ascii="Times New Roman"/>
          <w:b/>
          <w:color w:val="545454"/>
          <w:spacing w:val="-323"/>
          <w:w w:val="389"/>
          <w:position w:val="-7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b/>
          <w:color w:val="2D2D2D"/>
          <w:spacing w:val="-1"/>
          <w:w w:val="145"/>
          <w:position w:val="3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b/>
          <w:color w:val="424242"/>
          <w:spacing w:val="-1"/>
          <w:w w:val="109"/>
          <w:position w:val="3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b/>
          <w:color w:val="545454"/>
          <w:spacing w:val="-64"/>
          <w:w w:val="230"/>
          <w:position w:val="3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b/>
          <w:color w:val="6E6E6E"/>
          <w:spacing w:val="-126"/>
          <w:w w:val="159"/>
          <w:position w:val="-7"/>
          <w:sz w:val="30"/>
          <w:szCs w:val="30"/>
        </w:rPr>
        <w:t>}</w:t>
      </w:r>
      <w:r>
        <w:rPr>
          <w:rFonts w:cs="Times New Roman" w:hAnsi="Times New Roman" w:eastAsia="Times New Roman" w:ascii="Times New Roman"/>
          <w:b/>
          <w:color w:val="545454"/>
          <w:spacing w:val="-2"/>
          <w:w w:val="200"/>
          <w:position w:val="3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545454"/>
          <w:spacing w:val="-128"/>
          <w:w w:val="238"/>
          <w:position w:val="3"/>
          <w:sz w:val="24"/>
          <w:szCs w:val="24"/>
        </w:rPr>
        <w:t>!</w:t>
      </w:r>
      <w:r>
        <w:rPr>
          <w:rFonts w:cs="Times New Roman" w:hAnsi="Times New Roman" w:eastAsia="Times New Roman" w:ascii="Times New Roman"/>
          <w:i/>
          <w:color w:val="545454"/>
          <w:spacing w:val="-25"/>
          <w:w w:val="394"/>
          <w:position w:val="-7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i/>
          <w:color w:val="545454"/>
          <w:spacing w:val="0"/>
          <w:w w:val="167"/>
          <w:position w:val="-7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i/>
          <w:color w:val="545454"/>
          <w:spacing w:val="-89"/>
          <w:w w:val="167"/>
          <w:position w:val="-7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545454"/>
          <w:spacing w:val="0"/>
          <w:w w:val="149"/>
          <w:position w:val="3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color w:val="545454"/>
          <w:spacing w:val="-13"/>
          <w:w w:val="149"/>
          <w:position w:val="3"/>
          <w:sz w:val="12"/>
          <w:szCs w:val="12"/>
        </w:rPr>
        <w:t>:</w:t>
      </w:r>
      <w:r>
        <w:rPr>
          <w:rFonts w:cs="Times New Roman" w:hAnsi="Times New Roman" w:eastAsia="Times New Roman" w:ascii="Times New Roman"/>
          <w:i/>
          <w:color w:val="545454"/>
          <w:spacing w:val="-234"/>
          <w:w w:val="434"/>
          <w:position w:val="-7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6E6E6E"/>
          <w:spacing w:val="0"/>
          <w:w w:val="246"/>
          <w:position w:val="3"/>
          <w:sz w:val="12"/>
          <w:szCs w:val="12"/>
        </w:rPr>
        <w:t>&gt;</w:t>
      </w:r>
      <w:r>
        <w:rPr>
          <w:rFonts w:cs="Times New Roman" w:hAnsi="Times New Roman" w:eastAsia="Times New Roman" w:ascii="Times New Roman"/>
          <w:color w:val="6E6E6E"/>
          <w:spacing w:val="-19"/>
          <w:w w:val="246"/>
          <w:position w:val="3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b/>
          <w:color w:val="545454"/>
          <w:spacing w:val="-274"/>
          <w:w w:val="196"/>
          <w:position w:val="3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i/>
          <w:color w:val="545454"/>
          <w:spacing w:val="10"/>
          <w:w w:val="434"/>
          <w:position w:val="-7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color w:val="545454"/>
          <w:spacing w:val="-85"/>
          <w:w w:val="196"/>
          <w:position w:val="3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color w:val="545454"/>
          <w:spacing w:val="-1"/>
          <w:w w:val="214"/>
          <w:position w:val="-7"/>
          <w:sz w:val="30"/>
          <w:szCs w:val="30"/>
        </w:rPr>
        <w:t>c</w:t>
      </w:r>
      <w:r>
        <w:rPr>
          <w:rFonts w:cs="Arial" w:hAnsi="Arial" w:eastAsia="Arial" w:ascii="Arial"/>
          <w:color w:val="545454"/>
          <w:spacing w:val="-108"/>
          <w:w w:val="343"/>
          <w:position w:val="-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6E6E6E"/>
          <w:spacing w:val="-1"/>
          <w:w w:val="69"/>
          <w:position w:val="3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color w:val="6E6E6E"/>
          <w:spacing w:val="-68"/>
          <w:w w:val="77"/>
          <w:position w:val="3"/>
          <w:sz w:val="24"/>
          <w:szCs w:val="24"/>
        </w:rPr>
        <w:t>4</w:t>
      </w:r>
      <w:r>
        <w:rPr>
          <w:rFonts w:cs="Arial" w:hAnsi="Arial" w:eastAsia="Arial" w:ascii="Arial"/>
          <w:color w:val="545454"/>
          <w:spacing w:val="-590"/>
          <w:w w:val="600"/>
          <w:position w:val="-7"/>
          <w:sz w:val="18"/>
          <w:szCs w:val="18"/>
        </w:rPr>
        <w:t>"</w:t>
      </w:r>
      <w:r>
        <w:rPr>
          <w:rFonts w:cs="Times New Roman" w:hAnsi="Times New Roman" w:eastAsia="Times New Roman" w:ascii="Times New Roman"/>
          <w:color w:val="545454"/>
          <w:spacing w:val="-7"/>
          <w:w w:val="500"/>
          <w:position w:val="3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545454"/>
          <w:spacing w:val="-22"/>
          <w:w w:val="254"/>
          <w:position w:val="3"/>
          <w:sz w:val="24"/>
          <w:szCs w:val="24"/>
        </w:rPr>
        <w:t>d</w:t>
      </w:r>
      <w:r>
        <w:rPr>
          <w:rFonts w:cs="Arial" w:hAnsi="Arial" w:eastAsia="Arial" w:ascii="Arial"/>
          <w:color w:val="545454"/>
          <w:spacing w:val="-393"/>
          <w:w w:val="407"/>
          <w:position w:val="-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A5A5A5"/>
          <w:spacing w:val="-2"/>
          <w:w w:val="155"/>
          <w:position w:val="3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545454"/>
          <w:spacing w:val="0"/>
          <w:w w:val="245"/>
          <w:position w:val="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545454"/>
          <w:spacing w:val="25"/>
          <w:w w:val="100"/>
          <w:position w:val="3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878787"/>
          <w:spacing w:val="-1"/>
          <w:w w:val="57"/>
          <w:position w:val="3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b/>
          <w:color w:val="6E6E6E"/>
          <w:spacing w:val="0"/>
          <w:w w:val="113"/>
          <w:position w:val="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6E6E6E"/>
          <w:spacing w:val="0"/>
          <w:w w:val="100"/>
          <w:position w:val="3"/>
          <w:sz w:val="16"/>
          <w:szCs w:val="16"/>
        </w:rPr>
        <w:t>           </w:t>
      </w:r>
      <w:r>
        <w:rPr>
          <w:rFonts w:cs="Times New Roman" w:hAnsi="Times New Roman" w:eastAsia="Times New Roman" w:ascii="Times New Roman"/>
          <w:b/>
          <w:color w:val="6E6E6E"/>
          <w:spacing w:val="-15"/>
          <w:w w:val="100"/>
          <w:position w:val="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545454"/>
          <w:spacing w:val="-90"/>
          <w:w w:val="271"/>
          <w:position w:val="3"/>
          <w:sz w:val="4"/>
          <w:szCs w:val="4"/>
        </w:rPr>
        <w:t>%</w:t>
      </w:r>
      <w:r>
        <w:rPr>
          <w:rFonts w:cs="Times New Roman" w:hAnsi="Times New Roman" w:eastAsia="Times New Roman" w:ascii="Times New Roman"/>
          <w:color w:val="424242"/>
          <w:spacing w:val="0"/>
          <w:w w:val="224"/>
          <w:position w:val="-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38"/>
          <w:szCs w:val="38"/>
        </w:rPr>
        <w:jc w:val="center"/>
        <w:spacing w:lineRule="exact" w:line="620"/>
        <w:ind w:left="871" w:right="385"/>
      </w:pPr>
      <w:r>
        <w:rPr>
          <w:rFonts w:cs="Times New Roman" w:hAnsi="Times New Roman" w:eastAsia="Times New Roman" w:ascii="Times New Roman"/>
          <w:b/>
          <w:color w:val="6E6E6E"/>
          <w:spacing w:val="2"/>
          <w:w w:val="48"/>
          <w:position w:val="2"/>
          <w:sz w:val="28"/>
          <w:szCs w:val="28"/>
        </w:rPr>
        <w:t>"</w:t>
      </w:r>
      <w:r>
        <w:rPr>
          <w:rFonts w:cs="Times New Roman" w:hAnsi="Times New Roman" w:eastAsia="Times New Roman" w:ascii="Times New Roman"/>
          <w:b/>
          <w:color w:val="545454"/>
          <w:spacing w:val="-14"/>
          <w:w w:val="116"/>
          <w:position w:val="2"/>
          <w:sz w:val="28"/>
          <w:szCs w:val="28"/>
        </w:rPr>
        <w:t>J</w:t>
      </w:r>
      <w:r>
        <w:rPr>
          <w:rFonts w:cs="Times New Roman" w:hAnsi="Times New Roman" w:eastAsia="Times New Roman" w:ascii="Times New Roman"/>
          <w:b/>
          <w:color w:val="424242"/>
          <w:spacing w:val="0"/>
          <w:w w:val="70"/>
          <w:position w:val="2"/>
          <w:sz w:val="28"/>
          <w:szCs w:val="28"/>
        </w:rPr>
        <w:t>ae</w:t>
      </w:r>
      <w:r>
        <w:rPr>
          <w:rFonts w:cs="Times New Roman" w:hAnsi="Times New Roman" w:eastAsia="Times New Roman" w:ascii="Times New Roman"/>
          <w:b/>
          <w:color w:val="424242"/>
          <w:spacing w:val="28"/>
          <w:w w:val="100"/>
          <w:position w:val="2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82"/>
          <w:position w:val="2"/>
          <w:sz w:val="70"/>
          <w:szCs w:val="70"/>
        </w:rPr>
        <w:t>..</w:t>
      </w:r>
      <w:r>
        <w:rPr>
          <w:rFonts w:cs="Times New Roman" w:hAnsi="Times New Roman" w:eastAsia="Times New Roman" w:ascii="Times New Roman"/>
          <w:color w:val="545454"/>
          <w:spacing w:val="0"/>
          <w:w w:val="71"/>
          <w:position w:val="2"/>
          <w:sz w:val="70"/>
          <w:szCs w:val="70"/>
        </w:rPr>
        <w:t>at</w:t>
      </w:r>
      <w:r>
        <w:rPr>
          <w:rFonts w:cs="Times New Roman" w:hAnsi="Times New Roman" w:eastAsia="Times New Roman" w:ascii="Times New Roman"/>
          <w:color w:val="545454"/>
          <w:spacing w:val="-236"/>
          <w:w w:val="71"/>
          <w:position w:val="2"/>
          <w:sz w:val="70"/>
          <w:szCs w:val="70"/>
        </w:rPr>
        <w:t>»</w:t>
      </w:r>
      <w:r>
        <w:rPr>
          <w:rFonts w:cs="Times New Roman" w:hAnsi="Times New Roman" w:eastAsia="Times New Roman" w:ascii="Times New Roman"/>
          <w:color w:val="545454"/>
          <w:spacing w:val="0"/>
          <w:w w:val="103"/>
          <w:position w:val="2"/>
          <w:sz w:val="28"/>
          <w:szCs w:val="28"/>
        </w:rPr>
        <w:t>1l</w:t>
      </w:r>
      <w:r>
        <w:rPr>
          <w:rFonts w:cs="Times New Roman" w:hAnsi="Times New Roman" w:eastAsia="Times New Roman" w:ascii="Times New Roman"/>
          <w:color w:val="545454"/>
          <w:spacing w:val="-2"/>
          <w:w w:val="103"/>
          <w:position w:val="2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545454"/>
          <w:spacing w:val="2"/>
          <w:w w:val="98"/>
          <w:position w:val="2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color w:val="545454"/>
          <w:spacing w:val="2"/>
          <w:w w:val="84"/>
          <w:position w:val="2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color w:val="545454"/>
          <w:spacing w:val="1"/>
          <w:w w:val="71"/>
          <w:position w:val="2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color w:val="545454"/>
          <w:spacing w:val="2"/>
          <w:w w:val="98"/>
          <w:position w:val="2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color w:val="545454"/>
          <w:spacing w:val="-3"/>
          <w:w w:val="91"/>
          <w:position w:val="2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color w:val="545454"/>
          <w:spacing w:val="0"/>
          <w:w w:val="88"/>
          <w:position w:val="2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color w:val="545454"/>
          <w:spacing w:val="23"/>
          <w:w w:val="100"/>
          <w:position w:val="2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61"/>
          <w:position w:val="2"/>
          <w:sz w:val="28"/>
          <w:szCs w:val="28"/>
        </w:rPr>
        <w:t>(</w:t>
      </w:r>
      <w:r>
        <w:rPr>
          <w:rFonts w:cs="Times New Roman" w:hAnsi="Times New Roman" w:eastAsia="Times New Roman" w:ascii="Times New Roman"/>
          <w:color w:val="545454"/>
          <w:spacing w:val="0"/>
          <w:w w:val="61"/>
          <w:position w:val="2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45454"/>
          <w:spacing w:val="7"/>
          <w:w w:val="61"/>
          <w:position w:val="2"/>
          <w:sz w:val="28"/>
          <w:szCs w:val="28"/>
        </w:rPr>
        <w:t> </w:t>
      </w:r>
      <w:r>
        <w:rPr>
          <w:rFonts w:cs="Arial" w:hAnsi="Arial" w:eastAsia="Arial" w:ascii="Arial"/>
          <w:color w:val="545454"/>
          <w:spacing w:val="0"/>
          <w:w w:val="281"/>
          <w:position w:val="2"/>
          <w:sz w:val="36"/>
          <w:szCs w:val="36"/>
        </w:rPr>
        <w:t>J</w:t>
      </w:r>
      <w:r>
        <w:rPr>
          <w:rFonts w:cs="Arial" w:hAnsi="Arial" w:eastAsia="Arial" w:ascii="Arial"/>
          <w:color w:val="545454"/>
          <w:spacing w:val="-6"/>
          <w:w w:val="281"/>
          <w:position w:val="2"/>
          <w:sz w:val="36"/>
          <w:szCs w:val="36"/>
        </w:rPr>
        <w:t>i</w:t>
      </w:r>
      <w:r>
        <w:rPr>
          <w:rFonts w:cs="Arial" w:hAnsi="Arial" w:eastAsia="Arial" w:ascii="Arial"/>
          <w:color w:val="545454"/>
          <w:spacing w:val="0"/>
          <w:w w:val="80"/>
          <w:position w:val="2"/>
          <w:sz w:val="36"/>
          <w:szCs w:val="36"/>
        </w:rPr>
        <w:t>)</w:t>
      </w:r>
      <w:r>
        <w:rPr>
          <w:rFonts w:cs="Arial" w:hAnsi="Arial" w:eastAsia="Arial" w:ascii="Arial"/>
          <w:color w:val="545454"/>
          <w:spacing w:val="-28"/>
          <w:w w:val="100"/>
          <w:position w:val="2"/>
          <w:sz w:val="36"/>
          <w:szCs w:val="36"/>
        </w:rPr>
        <w:t> </w:t>
      </w:r>
      <w:r>
        <w:rPr>
          <w:rFonts w:cs="Arial" w:hAnsi="Arial" w:eastAsia="Arial" w:ascii="Arial"/>
          <w:color w:val="545454"/>
          <w:spacing w:val="8"/>
          <w:w w:val="234"/>
          <w:position w:val="2"/>
          <w:sz w:val="28"/>
          <w:szCs w:val="28"/>
        </w:rPr>
        <w:t>s</w:t>
      </w:r>
      <w:r>
        <w:rPr>
          <w:rFonts w:cs="Arial" w:hAnsi="Arial" w:eastAsia="Arial" w:ascii="Arial"/>
          <w:color w:val="545454"/>
          <w:spacing w:val="0"/>
          <w:w w:val="116"/>
          <w:position w:val="2"/>
          <w:sz w:val="28"/>
          <w:szCs w:val="28"/>
        </w:rPr>
        <w:t>j</w:t>
      </w:r>
      <w:r>
        <w:rPr>
          <w:rFonts w:cs="Arial" w:hAnsi="Arial" w:eastAsia="Arial" w:ascii="Arial"/>
          <w:color w:val="545454"/>
          <w:spacing w:val="-4"/>
          <w:w w:val="116"/>
          <w:position w:val="2"/>
          <w:sz w:val="28"/>
          <w:szCs w:val="28"/>
        </w:rPr>
        <w:t>k</w:t>
      </w:r>
      <w:r>
        <w:rPr>
          <w:rFonts w:cs="Arial" w:hAnsi="Arial" w:eastAsia="Arial" w:ascii="Arial"/>
          <w:color w:val="545454"/>
          <w:spacing w:val="3"/>
          <w:w w:val="357"/>
          <w:position w:val="2"/>
          <w:sz w:val="28"/>
          <w:szCs w:val="28"/>
        </w:rPr>
        <w:t>-</w:t>
      </w:r>
      <w:r>
        <w:rPr>
          <w:rFonts w:cs="Arial" w:hAnsi="Arial" w:eastAsia="Arial" w:ascii="Arial"/>
          <w:color w:val="6E6E6E"/>
          <w:spacing w:val="-70"/>
          <w:w w:val="133"/>
          <w:position w:val="2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color w:val="545454"/>
          <w:spacing w:val="0"/>
          <w:w w:val="291"/>
          <w:position w:val="2"/>
          <w:sz w:val="38"/>
          <w:szCs w:val="38"/>
        </w:rPr>
        <w:t>ki</w:t>
      </w:r>
      <w:r>
        <w:rPr>
          <w:rFonts w:cs="Times New Roman" w:hAnsi="Times New Roman" w:eastAsia="Times New Roman" w:ascii="Times New Roman"/>
          <w:b/>
          <w:color w:val="545454"/>
          <w:spacing w:val="0"/>
          <w:w w:val="100"/>
          <w:position w:val="2"/>
          <w:sz w:val="38"/>
          <w:szCs w:val="38"/>
        </w:rPr>
        <w:t>       </w:t>
      </w:r>
      <w:r>
        <w:rPr>
          <w:rFonts w:cs="Times New Roman" w:hAnsi="Times New Roman" w:eastAsia="Times New Roman" w:ascii="Times New Roman"/>
          <w:b/>
          <w:color w:val="545454"/>
          <w:spacing w:val="-30"/>
          <w:w w:val="100"/>
          <w:position w:val="2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b/>
          <w:color w:val="424242"/>
          <w:spacing w:val="0"/>
          <w:w w:val="82"/>
          <w:position w:val="2"/>
          <w:sz w:val="38"/>
          <w:szCs w:val="38"/>
        </w:rPr>
        <w:t>·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8"/>
          <w:szCs w:val="38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spacing w:lineRule="exact" w:line="340"/>
        <w:ind w:left="3609" w:right="701"/>
      </w:pPr>
      <w:r>
        <w:pict>
          <v:shape type="#_x0000_t202" style="position:absolute;margin-left:221.76pt;margin-top:8.60426pt;width:49.1324pt;height:8pt;mso-position-horizontal-relative:page;mso-position-vertical-relative:paragraph;z-index:-1350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16"/>
                      <w:szCs w:val="16"/>
                    </w:rPr>
                    <w:jc w:val="left"/>
                    <w:spacing w:lineRule="exact" w:line="160"/>
                    <w:ind w:right="-44"/>
                  </w:pPr>
                  <w:r>
                    <w:rPr>
                      <w:rFonts w:cs="Times New Roman" w:hAnsi="Times New Roman" w:eastAsia="Times New Roman" w:ascii="Times New Roman"/>
                      <w:color w:val="424242"/>
                      <w:w w:val="316"/>
                      <w:sz w:val="16"/>
                      <w:szCs w:val="16"/>
                    </w:rPr>
                    <w:t>i</w:t>
                  </w:r>
                  <w:r>
                    <w:rPr>
                      <w:rFonts w:cs="Times New Roman" w:hAnsi="Times New Roman" w:eastAsia="Times New Roman" w:ascii="Times New Roman"/>
                      <w:color w:val="424242"/>
                      <w:spacing w:val="1"/>
                      <w:w w:val="316"/>
                      <w:sz w:val="16"/>
                      <w:szCs w:val="16"/>
                    </w:rPr>
                    <w:t>n</w:t>
                  </w:r>
                  <w:r>
                    <w:rPr>
                      <w:rFonts w:cs="Times New Roman" w:hAnsi="Times New Roman" w:eastAsia="Times New Roman" w:ascii="Times New Roman"/>
                      <w:color w:val="545454"/>
                      <w:spacing w:val="0"/>
                      <w:w w:val="72"/>
                      <w:sz w:val="16"/>
                      <w:szCs w:val="16"/>
                    </w:rPr>
                    <w:t>!</w:t>
                  </w:r>
                  <w:r>
                    <w:rPr>
                      <w:rFonts w:cs="Times New Roman" w:hAnsi="Times New Roman" w:eastAsia="Times New Roman" w:ascii="Times New Roman"/>
                      <w:color w:val="545454"/>
                      <w:spacing w:val="0"/>
                      <w:w w:val="100"/>
                      <w:sz w:val="16"/>
                      <w:szCs w:val="16"/>
                    </w:rPr>
                    <w:t>   </w:t>
                  </w:r>
                  <w:r>
                    <w:rPr>
                      <w:rFonts w:cs="Times New Roman" w:hAnsi="Times New Roman" w:eastAsia="Times New Roman" w:ascii="Times New Roman"/>
                      <w:color w:val="545454"/>
                      <w:spacing w:val="18"/>
                      <w:w w:val="100"/>
                      <w:sz w:val="16"/>
                      <w:szCs w:val="16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424242"/>
                      <w:spacing w:val="0"/>
                      <w:w w:val="221"/>
                      <w:sz w:val="16"/>
                      <w:szCs w:val="16"/>
                    </w:rPr>
                    <w:t>N!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545454"/>
          <w:spacing w:val="0"/>
          <w:w w:val="77"/>
          <w:position w:val="-3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545454"/>
          <w:spacing w:val="0"/>
          <w:w w:val="77"/>
          <w:position w:val="-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545454"/>
          <w:spacing w:val="15"/>
          <w:w w:val="77"/>
          <w:position w:val="-3"/>
          <w:sz w:val="16"/>
          <w:szCs w:val="16"/>
        </w:rPr>
        <w:t> </w:t>
      </w:r>
      <w:r>
        <w:rPr>
          <w:rFonts w:cs="Arial" w:hAnsi="Arial" w:eastAsia="Arial" w:ascii="Arial"/>
          <w:b/>
          <w:color w:val="545454"/>
          <w:spacing w:val="-5"/>
          <w:w w:val="108"/>
          <w:position w:val="6"/>
          <w:sz w:val="16"/>
          <w:szCs w:val="16"/>
        </w:rPr>
        <w:t>L</w:t>
      </w:r>
      <w:r>
        <w:rPr>
          <w:rFonts w:cs="Arial" w:hAnsi="Arial" w:eastAsia="Arial" w:ascii="Arial"/>
          <w:b/>
          <w:color w:val="6E6E6E"/>
          <w:spacing w:val="-8"/>
          <w:w w:val="303"/>
          <w:position w:val="6"/>
          <w:sz w:val="16"/>
          <w:szCs w:val="16"/>
        </w:rPr>
        <w:t>;</w:t>
      </w:r>
      <w:r>
        <w:rPr>
          <w:rFonts w:cs="Arial" w:hAnsi="Arial" w:eastAsia="Arial" w:ascii="Arial"/>
          <w:b/>
          <w:color w:val="545454"/>
          <w:spacing w:val="-7"/>
          <w:w w:val="150"/>
          <w:position w:val="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545454"/>
          <w:spacing w:val="0"/>
          <w:w w:val="504"/>
          <w:position w:val="6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545454"/>
          <w:spacing w:val="-1"/>
          <w:w w:val="100"/>
          <w:position w:val="6"/>
          <w:sz w:val="26"/>
          <w:szCs w:val="26"/>
        </w:rPr>
        <w:t> </w:t>
      </w:r>
      <w:r>
        <w:rPr>
          <w:rFonts w:cs="Arial" w:hAnsi="Arial" w:eastAsia="Arial" w:ascii="Arial"/>
          <w:color w:val="6E6E6E"/>
          <w:spacing w:val="2"/>
          <w:w w:val="163"/>
          <w:position w:val="6"/>
          <w:sz w:val="20"/>
          <w:szCs w:val="20"/>
        </w:rPr>
        <w:t>&lt;</w:t>
      </w:r>
      <w:r>
        <w:rPr>
          <w:rFonts w:cs="Arial" w:hAnsi="Arial" w:eastAsia="Arial" w:ascii="Arial"/>
          <w:color w:val="545454"/>
          <w:spacing w:val="-107"/>
          <w:w w:val="183"/>
          <w:position w:val="6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i/>
          <w:color w:val="424242"/>
          <w:spacing w:val="-330"/>
          <w:w w:val="600"/>
          <w:position w:val="-3"/>
          <w:sz w:val="24"/>
          <w:szCs w:val="24"/>
        </w:rPr>
        <w:t>i</w:t>
      </w:r>
      <w:r>
        <w:rPr>
          <w:rFonts w:cs="Arial" w:hAnsi="Arial" w:eastAsia="Arial" w:ascii="Arial"/>
          <w:color w:val="545454"/>
          <w:spacing w:val="1"/>
          <w:w w:val="240"/>
          <w:position w:val="6"/>
          <w:sz w:val="20"/>
          <w:szCs w:val="20"/>
        </w:rPr>
        <w:t>I</w:t>
      </w:r>
      <w:r>
        <w:rPr>
          <w:rFonts w:cs="Arial" w:hAnsi="Arial" w:eastAsia="Arial" w:ascii="Arial"/>
          <w:color w:val="545454"/>
          <w:spacing w:val="1"/>
          <w:w w:val="64"/>
          <w:position w:val="6"/>
          <w:sz w:val="20"/>
          <w:szCs w:val="20"/>
        </w:rPr>
        <w:t>&amp;</w:t>
      </w:r>
      <w:r>
        <w:rPr>
          <w:rFonts w:cs="Arial" w:hAnsi="Arial" w:eastAsia="Arial" w:ascii="Arial"/>
          <w:color w:val="878787"/>
          <w:spacing w:val="0"/>
          <w:w w:val="128"/>
          <w:position w:val="6"/>
          <w:sz w:val="20"/>
          <w:szCs w:val="20"/>
        </w:rPr>
        <w:t>,</w:t>
      </w:r>
      <w:r>
        <w:rPr>
          <w:rFonts w:cs="Arial" w:hAnsi="Arial" w:eastAsia="Arial" w:ascii="Arial"/>
          <w:color w:val="878787"/>
          <w:spacing w:val="-17"/>
          <w:w w:val="100"/>
          <w:position w:val="6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424242"/>
          <w:spacing w:val="-631"/>
          <w:w w:val="600"/>
          <w:position w:val="-3"/>
          <w:sz w:val="24"/>
          <w:szCs w:val="24"/>
        </w:rPr>
        <w:t>"</w:t>
      </w:r>
      <w:r>
        <w:rPr>
          <w:rFonts w:cs="Arial" w:hAnsi="Arial" w:eastAsia="Arial" w:ascii="Arial"/>
          <w:color w:val="545454"/>
          <w:spacing w:val="0"/>
          <w:w w:val="58"/>
          <w:position w:val="6"/>
          <w:sz w:val="24"/>
          <w:szCs w:val="24"/>
        </w:rPr>
        <w:t>~</w:t>
      </w:r>
      <w:r>
        <w:rPr>
          <w:rFonts w:cs="Arial" w:hAnsi="Arial" w:eastAsia="Arial" w:ascii="Arial"/>
          <w:color w:val="545454"/>
          <w:spacing w:val="1"/>
          <w:w w:val="330"/>
          <w:position w:val="6"/>
          <w:sz w:val="24"/>
          <w:szCs w:val="24"/>
        </w:rPr>
        <w:t>a</w:t>
      </w:r>
      <w:r>
        <w:rPr>
          <w:rFonts w:cs="Arial" w:hAnsi="Arial" w:eastAsia="Arial" w:ascii="Arial"/>
          <w:color w:val="545454"/>
          <w:spacing w:val="-29"/>
          <w:w w:val="171"/>
          <w:position w:val="6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i/>
          <w:color w:val="BFBFBF"/>
          <w:spacing w:val="0"/>
          <w:w w:val="37"/>
          <w:position w:val="-3"/>
          <w:sz w:val="24"/>
          <w:szCs w:val="24"/>
        </w:rPr>
        <w:t>!</w:t>
      </w:r>
      <w:r>
        <w:rPr>
          <w:rFonts w:cs="Times New Roman" w:hAnsi="Times New Roman" w:eastAsia="Times New Roman" w:ascii="Times New Roman"/>
          <w:i/>
          <w:color w:val="BFBFBF"/>
          <w:spacing w:val="16"/>
          <w:w w:val="100"/>
          <w:position w:val="-3"/>
          <w:sz w:val="24"/>
          <w:szCs w:val="24"/>
        </w:rPr>
        <w:t> </w:t>
      </w:r>
      <w:r>
        <w:rPr>
          <w:rFonts w:cs="Arial" w:hAnsi="Arial" w:eastAsia="Arial" w:ascii="Arial"/>
          <w:color w:val="545454"/>
          <w:spacing w:val="0"/>
          <w:w w:val="142"/>
          <w:position w:val="6"/>
          <w:sz w:val="26"/>
          <w:szCs w:val="26"/>
        </w:rPr>
        <w:t>is</w:t>
      </w:r>
      <w:r>
        <w:rPr>
          <w:rFonts w:cs="Arial" w:hAnsi="Arial" w:eastAsia="Arial" w:ascii="Arial"/>
          <w:color w:val="545454"/>
          <w:spacing w:val="-4"/>
          <w:w w:val="142"/>
          <w:position w:val="6"/>
          <w:sz w:val="26"/>
          <w:szCs w:val="26"/>
        </w:rPr>
        <w:t>:</w:t>
      </w:r>
      <w:r>
        <w:rPr>
          <w:rFonts w:cs="Arial" w:hAnsi="Arial" w:eastAsia="Arial" w:ascii="Arial"/>
          <w:color w:val="6E6E6E"/>
          <w:spacing w:val="0"/>
          <w:w w:val="61"/>
          <w:position w:val="6"/>
          <w:sz w:val="26"/>
          <w:szCs w:val="26"/>
        </w:rPr>
        <w:t>)</w:t>
      </w:r>
      <w:r>
        <w:rPr>
          <w:rFonts w:cs="Arial" w:hAnsi="Arial" w:eastAsia="Arial" w:ascii="Arial"/>
          <w:color w:val="6E6E6E"/>
          <w:spacing w:val="-10"/>
          <w:w w:val="100"/>
          <w:position w:val="6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b/>
          <w:color w:val="424242"/>
          <w:spacing w:val="-140"/>
          <w:w w:val="220"/>
          <w:position w:val="-3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6E6E6E"/>
          <w:spacing w:val="3"/>
          <w:w w:val="69"/>
          <w:position w:val="6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6E6E6E"/>
          <w:spacing w:val="-29"/>
          <w:w w:val="77"/>
          <w:position w:val="6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color w:val="424242"/>
          <w:spacing w:val="-77"/>
          <w:w w:val="220"/>
          <w:position w:val="-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545454"/>
          <w:spacing w:val="0"/>
          <w:w w:val="139"/>
          <w:position w:val="6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40"/>
          <w:szCs w:val="40"/>
        </w:rPr>
        <w:jc w:val="left"/>
        <w:spacing w:lineRule="exact" w:line="540"/>
        <w:ind w:left="2830"/>
      </w:pPr>
      <w:r>
        <w:rPr>
          <w:rFonts w:cs="Times New Roman" w:hAnsi="Times New Roman" w:eastAsia="Times New Roman" w:ascii="Times New Roman"/>
          <w:color w:val="6E6E6E"/>
          <w:spacing w:val="0"/>
          <w:w w:val="66"/>
          <w:position w:val="1"/>
          <w:sz w:val="28"/>
          <w:szCs w:val="28"/>
        </w:rPr>
        <w:t>•</w:t>
      </w:r>
      <w:r>
        <w:rPr>
          <w:rFonts w:cs="Times New Roman" w:hAnsi="Times New Roman" w:eastAsia="Times New Roman" w:ascii="Times New Roman"/>
          <w:color w:val="6E6E6E"/>
          <w:spacing w:val="24"/>
          <w:w w:val="66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45454"/>
          <w:spacing w:val="-3"/>
          <w:w w:val="81"/>
          <w:position w:val="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color w:val="545454"/>
          <w:spacing w:val="-4"/>
          <w:w w:val="99"/>
          <w:position w:val="1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color w:val="545454"/>
          <w:spacing w:val="-4"/>
          <w:w w:val="99"/>
          <w:position w:val="1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color w:val="545454"/>
          <w:spacing w:val="-5"/>
          <w:w w:val="117"/>
          <w:position w:val="1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color w:val="878787"/>
          <w:spacing w:val="0"/>
          <w:w w:val="117"/>
          <w:position w:val="1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color w:val="878787"/>
          <w:spacing w:val="3"/>
          <w:w w:val="100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45454"/>
          <w:spacing w:val="-3"/>
          <w:w w:val="93"/>
          <w:position w:val="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color w:val="545454"/>
          <w:spacing w:val="-4"/>
          <w:w w:val="93"/>
          <w:position w:val="1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color w:val="545454"/>
          <w:spacing w:val="-4"/>
          <w:w w:val="93"/>
          <w:position w:val="1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color w:val="545454"/>
          <w:spacing w:val="0"/>
          <w:w w:val="93"/>
          <w:position w:val="1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color w:val="545454"/>
          <w:spacing w:val="-4"/>
          <w:w w:val="93"/>
          <w:position w:val="1"/>
          <w:sz w:val="28"/>
          <w:szCs w:val="28"/>
        </w:rPr>
        <w:t> </w:t>
      </w:r>
      <w:r>
        <w:rPr>
          <w:rFonts w:cs="Arial" w:hAnsi="Arial" w:eastAsia="Arial" w:ascii="Arial"/>
          <w:color w:val="545454"/>
          <w:spacing w:val="20"/>
          <w:w w:val="125"/>
          <w:position w:val="1"/>
          <w:sz w:val="42"/>
          <w:szCs w:val="42"/>
        </w:rPr>
        <w:t>e</w:t>
      </w:r>
      <w:r>
        <w:rPr>
          <w:rFonts w:cs="Times New Roman" w:hAnsi="Times New Roman" w:eastAsia="Times New Roman" w:ascii="Times New Roman"/>
          <w:color w:val="545454"/>
          <w:spacing w:val="-9"/>
          <w:w w:val="181"/>
          <w:position w:val="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color w:val="424242"/>
          <w:spacing w:val="0"/>
          <w:w w:val="51"/>
          <w:position w:val="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424242"/>
          <w:spacing w:val="6"/>
          <w:w w:val="100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45454"/>
          <w:spacing w:val="-76"/>
          <w:w w:val="129"/>
          <w:position w:val="1"/>
          <w:sz w:val="54"/>
          <w:szCs w:val="54"/>
        </w:rPr>
        <w:t>w</w:t>
      </w:r>
      <w:r>
        <w:rPr>
          <w:rFonts w:cs="Arial" w:hAnsi="Arial" w:eastAsia="Arial" w:ascii="Arial"/>
          <w:color w:val="545454"/>
          <w:spacing w:val="0"/>
          <w:w w:val="180"/>
          <w:position w:val="1"/>
          <w:sz w:val="32"/>
          <w:szCs w:val="32"/>
        </w:rPr>
        <w:t>ks</w:t>
      </w:r>
      <w:r>
        <w:rPr>
          <w:rFonts w:cs="Arial" w:hAnsi="Arial" w:eastAsia="Arial" w:ascii="Arial"/>
          <w:color w:val="545454"/>
          <w:spacing w:val="-45"/>
          <w:w w:val="100"/>
          <w:position w:val="1"/>
          <w:sz w:val="32"/>
          <w:szCs w:val="32"/>
        </w:rPr>
        <w:t> </w:t>
      </w:r>
      <w:r>
        <w:rPr>
          <w:rFonts w:cs="Arial" w:hAnsi="Arial" w:eastAsia="Arial" w:ascii="Arial"/>
          <w:color w:val="878787"/>
          <w:spacing w:val="1"/>
          <w:w w:val="37"/>
          <w:position w:val="1"/>
          <w:sz w:val="32"/>
          <w:szCs w:val="32"/>
        </w:rPr>
        <w:t>h</w:t>
      </w:r>
      <w:r>
        <w:rPr>
          <w:rFonts w:cs="Arial" w:hAnsi="Arial" w:eastAsia="Arial" w:ascii="Arial"/>
          <w:color w:val="545454"/>
          <w:spacing w:val="0"/>
          <w:w w:val="344"/>
          <w:position w:val="1"/>
          <w:sz w:val="32"/>
          <w:szCs w:val="32"/>
        </w:rPr>
        <w:t>r</w:t>
      </w:r>
      <w:r>
        <w:rPr>
          <w:rFonts w:cs="Arial" w:hAnsi="Arial" w:eastAsia="Arial" w:ascii="Arial"/>
          <w:color w:val="545454"/>
          <w:spacing w:val="6"/>
          <w:w w:val="100"/>
          <w:position w:val="1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242"/>
          <w:position w:val="1"/>
          <w:sz w:val="40"/>
          <w:szCs w:val="40"/>
        </w:rPr>
        <w:t>r</w:t>
      </w:r>
      <w:r>
        <w:rPr>
          <w:rFonts w:cs="Times New Roman" w:hAnsi="Times New Roman" w:eastAsia="Times New Roman" w:ascii="Times New Roman"/>
          <w:color w:val="545454"/>
          <w:spacing w:val="-27"/>
          <w:w w:val="242"/>
          <w:position w:val="1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74"/>
          <w:position w:val="1"/>
          <w:sz w:val="40"/>
          <w:szCs w:val="40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0"/>
          <w:szCs w:val="40"/>
        </w:rPr>
      </w:r>
    </w:p>
    <w:p>
      <w:pPr>
        <w:rPr>
          <w:rFonts w:cs="Arial" w:hAnsi="Arial" w:eastAsia="Arial" w:ascii="Arial"/>
          <w:sz w:val="30"/>
          <w:szCs w:val="30"/>
        </w:rPr>
        <w:jc w:val="left"/>
        <w:spacing w:lineRule="exact" w:line="400"/>
        <w:ind w:left="1346"/>
      </w:pPr>
      <w:r>
        <w:rPr>
          <w:rFonts w:cs="Arial" w:hAnsi="Arial" w:eastAsia="Arial" w:ascii="Arial"/>
          <w:color w:val="545454"/>
          <w:spacing w:val="0"/>
          <w:w w:val="100"/>
          <w:position w:val="-1"/>
          <w:sz w:val="26"/>
          <w:szCs w:val="26"/>
        </w:rPr>
        <w:t>.</w:t>
      </w:r>
      <w:r>
        <w:rPr>
          <w:rFonts w:cs="Arial" w:hAnsi="Arial" w:eastAsia="Arial" w:ascii="Arial"/>
          <w:color w:val="545454"/>
          <w:spacing w:val="-10"/>
          <w:w w:val="100"/>
          <w:position w:val="-1"/>
          <w:sz w:val="26"/>
          <w:szCs w:val="26"/>
        </w:rPr>
        <w:t> </w:t>
      </w:r>
      <w:r>
        <w:rPr>
          <w:rFonts w:cs="Arial" w:hAnsi="Arial" w:eastAsia="Arial" w:ascii="Arial"/>
          <w:color w:val="545454"/>
          <w:spacing w:val="0"/>
          <w:w w:val="324"/>
          <w:position w:val="-1"/>
          <w:sz w:val="26"/>
          <w:szCs w:val="26"/>
        </w:rPr>
        <w:t>a</w:t>
      </w:r>
      <w:r>
        <w:rPr>
          <w:rFonts w:cs="Arial" w:hAnsi="Arial" w:eastAsia="Arial" w:ascii="Arial"/>
          <w:color w:val="545454"/>
          <w:spacing w:val="-178"/>
          <w:w w:val="324"/>
          <w:position w:val="-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210"/>
          <w:position w:val="-1"/>
          <w:sz w:val="30"/>
          <w:szCs w:val="30"/>
        </w:rPr>
        <w:t>ill</w:t>
      </w:r>
      <w:r>
        <w:rPr>
          <w:rFonts w:cs="Times New Roman" w:hAnsi="Times New Roman" w:eastAsia="Times New Roman" w:ascii="Times New Roman"/>
          <w:color w:val="545454"/>
          <w:spacing w:val="-95"/>
          <w:w w:val="210"/>
          <w:position w:val="-1"/>
          <w:sz w:val="30"/>
          <w:szCs w:val="30"/>
        </w:rPr>
        <w:t> </w:t>
      </w:r>
      <w:r>
        <w:rPr>
          <w:rFonts w:cs="Arial" w:hAnsi="Arial" w:eastAsia="Arial" w:ascii="Arial"/>
          <w:color w:val="424242"/>
          <w:spacing w:val="0"/>
          <w:w w:val="165"/>
          <w:position w:val="-1"/>
          <w:sz w:val="22"/>
          <w:szCs w:val="22"/>
        </w:rPr>
        <w:t>,yai</w:t>
      </w:r>
      <w:r>
        <w:rPr>
          <w:rFonts w:cs="Arial" w:hAnsi="Arial" w:eastAsia="Arial" w:ascii="Arial"/>
          <w:color w:val="424242"/>
          <w:spacing w:val="-51"/>
          <w:w w:val="165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545454"/>
          <w:spacing w:val="0"/>
          <w:w w:val="390"/>
          <w:position w:val="-1"/>
          <w:sz w:val="26"/>
          <w:szCs w:val="26"/>
        </w:rPr>
        <w:t>i</w:t>
      </w:r>
      <w:r>
        <w:rPr>
          <w:rFonts w:cs="Arial" w:hAnsi="Arial" w:eastAsia="Arial" w:ascii="Arial"/>
          <w:color w:val="545454"/>
          <w:spacing w:val="0"/>
          <w:w w:val="199"/>
          <w:position w:val="-1"/>
          <w:sz w:val="26"/>
          <w:szCs w:val="26"/>
        </w:rPr>
        <w:t>l</w:t>
      </w:r>
      <w:r>
        <w:rPr>
          <w:rFonts w:cs="Arial" w:hAnsi="Arial" w:eastAsia="Arial" w:ascii="Arial"/>
          <w:color w:val="545454"/>
          <w:spacing w:val="-4"/>
          <w:w w:val="199"/>
          <w:position w:val="-1"/>
          <w:sz w:val="26"/>
          <w:szCs w:val="26"/>
        </w:rPr>
        <w:t>l</w:t>
      </w:r>
      <w:r>
        <w:rPr>
          <w:rFonts w:cs="Arial" w:hAnsi="Arial" w:eastAsia="Arial" w:ascii="Arial"/>
          <w:color w:val="6E6E6E"/>
          <w:spacing w:val="0"/>
          <w:w w:val="32"/>
          <w:position w:val="-1"/>
          <w:sz w:val="26"/>
          <w:szCs w:val="26"/>
        </w:rPr>
        <w:t>y</w:t>
      </w:r>
      <w:r>
        <w:rPr>
          <w:rFonts w:cs="Arial" w:hAnsi="Arial" w:eastAsia="Arial" w:ascii="Arial"/>
          <w:color w:val="6E6E6E"/>
          <w:spacing w:val="-27"/>
          <w:w w:val="100"/>
          <w:position w:val="-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45454"/>
          <w:spacing w:val="-5"/>
          <w:w w:val="504"/>
          <w:position w:val="-1"/>
          <w:sz w:val="32"/>
          <w:szCs w:val="32"/>
        </w:rPr>
        <w:t>i</w:t>
      </w:r>
      <w:r>
        <w:rPr>
          <w:rFonts w:cs="Times New Roman" w:hAnsi="Times New Roman" w:eastAsia="Times New Roman" w:ascii="Times New Roman"/>
          <w:color w:val="545454"/>
          <w:spacing w:val="0"/>
          <w:w w:val="87"/>
          <w:position w:val="-1"/>
          <w:sz w:val="32"/>
          <w:szCs w:val="32"/>
        </w:rPr>
        <w:t>l</w:t>
      </w:r>
      <w:r>
        <w:rPr>
          <w:rFonts w:cs="Times New Roman" w:hAnsi="Times New Roman" w:eastAsia="Times New Roman" w:ascii="Times New Roman"/>
          <w:color w:val="545454"/>
          <w:spacing w:val="-50"/>
          <w:w w:val="268"/>
          <w:position w:val="-1"/>
          <w:sz w:val="32"/>
          <w:szCs w:val="32"/>
        </w:rPr>
        <w:t>i</w:t>
      </w:r>
      <w:r>
        <w:rPr>
          <w:rFonts w:cs="Times New Roman" w:hAnsi="Times New Roman" w:eastAsia="Times New Roman" w:ascii="Times New Roman"/>
          <w:color w:val="6E6E6E"/>
          <w:spacing w:val="0"/>
          <w:w w:val="103"/>
          <w:position w:val="-1"/>
          <w:sz w:val="32"/>
          <w:szCs w:val="32"/>
        </w:rPr>
        <w:t>a!</w:t>
      </w:r>
      <w:r>
        <w:rPr>
          <w:rFonts w:cs="Times New Roman" w:hAnsi="Times New Roman" w:eastAsia="Times New Roman" w:ascii="Times New Roman"/>
          <w:color w:val="6E6E6E"/>
          <w:spacing w:val="-19"/>
          <w:w w:val="100"/>
          <w:position w:val="-1"/>
          <w:sz w:val="32"/>
          <w:szCs w:val="32"/>
        </w:rPr>
        <w:t> </w:t>
      </w:r>
      <w:r>
        <w:rPr>
          <w:rFonts w:cs="Arial" w:hAnsi="Arial" w:eastAsia="Arial" w:ascii="Arial"/>
          <w:color w:val="424242"/>
          <w:spacing w:val="0"/>
          <w:w w:val="156"/>
          <w:position w:val="-1"/>
          <w:sz w:val="30"/>
          <w:szCs w:val="30"/>
        </w:rPr>
        <w:t>oh</w:t>
      </w:r>
      <w:r>
        <w:rPr>
          <w:rFonts w:cs="Arial" w:hAnsi="Arial" w:eastAsia="Arial" w:ascii="Arial"/>
          <w:color w:val="424242"/>
          <w:spacing w:val="-70"/>
          <w:w w:val="156"/>
          <w:position w:val="-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45454"/>
          <w:spacing w:val="-7"/>
          <w:w w:val="193"/>
          <w:position w:val="-1"/>
          <w:sz w:val="38"/>
          <w:szCs w:val="38"/>
        </w:rPr>
        <w:t>u</w:t>
      </w:r>
      <w:r>
        <w:rPr>
          <w:rFonts w:cs="Times New Roman" w:hAnsi="Times New Roman" w:eastAsia="Times New Roman" w:ascii="Times New Roman"/>
          <w:color w:val="545454"/>
          <w:spacing w:val="0"/>
          <w:w w:val="82"/>
          <w:position w:val="-1"/>
          <w:sz w:val="38"/>
          <w:szCs w:val="38"/>
        </w:rPr>
        <w:t>J</w:t>
      </w:r>
      <w:r>
        <w:rPr>
          <w:rFonts w:cs="Times New Roman" w:hAnsi="Times New Roman" w:eastAsia="Times New Roman" w:ascii="Times New Roman"/>
          <w:color w:val="545454"/>
          <w:spacing w:val="-34"/>
          <w:w w:val="100"/>
          <w:position w:val="-1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264"/>
          <w:position w:val="-1"/>
          <w:sz w:val="30"/>
          <w:szCs w:val="30"/>
        </w:rPr>
        <w:t>a</w:t>
      </w:r>
      <w:r>
        <w:rPr>
          <w:rFonts w:cs="Times New Roman" w:hAnsi="Times New Roman" w:eastAsia="Times New Roman" w:ascii="Times New Roman"/>
          <w:color w:val="424242"/>
          <w:spacing w:val="11"/>
          <w:w w:val="264"/>
          <w:position w:val="-1"/>
          <w:sz w:val="30"/>
          <w:szCs w:val="30"/>
        </w:rPr>
        <w:t>l</w:t>
      </w:r>
      <w:r>
        <w:rPr>
          <w:rFonts w:cs="Arial" w:hAnsi="Arial" w:eastAsia="Arial" w:ascii="Arial"/>
          <w:color w:val="545454"/>
          <w:spacing w:val="0"/>
          <w:w w:val="134"/>
          <w:position w:val="-1"/>
          <w:sz w:val="30"/>
          <w:szCs w:val="30"/>
        </w:rPr>
        <w:t>Ji'</w:t>
      </w:r>
      <w:r>
        <w:rPr>
          <w:rFonts w:cs="Arial" w:hAnsi="Arial" w:eastAsia="Arial" w:ascii="Arial"/>
          <w:color w:val="545454"/>
          <w:spacing w:val="0"/>
          <w:w w:val="100"/>
          <w:position w:val="-1"/>
          <w:sz w:val="30"/>
          <w:szCs w:val="30"/>
        </w:rPr>
        <w:t> </w:t>
      </w:r>
      <w:r>
        <w:rPr>
          <w:rFonts w:cs="Arial" w:hAnsi="Arial" w:eastAsia="Arial" w:ascii="Arial"/>
          <w:color w:val="545454"/>
          <w:spacing w:val="38"/>
          <w:w w:val="100"/>
          <w:position w:val="-1"/>
          <w:sz w:val="30"/>
          <w:szCs w:val="30"/>
        </w:rPr>
        <w:t> </w:t>
      </w:r>
      <w:r>
        <w:rPr>
          <w:rFonts w:cs="Arial" w:hAnsi="Arial" w:eastAsia="Arial" w:ascii="Arial"/>
          <w:color w:val="424242"/>
          <w:spacing w:val="0"/>
          <w:w w:val="100"/>
          <w:position w:val="-1"/>
          <w:sz w:val="30"/>
          <w:szCs w:val="30"/>
        </w:rPr>
        <w:t>•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lineRule="exact" w:line="240"/>
        <w:ind w:left="252"/>
        <w:sectPr>
          <w:pgSz w:w="9080" w:h="13000"/>
          <w:pgMar w:top="360" w:bottom="280" w:left="660" w:right="820"/>
        </w:sectPr>
      </w:pPr>
      <w:r>
        <w:rPr>
          <w:rFonts w:cs="Times New Roman" w:hAnsi="Times New Roman" w:eastAsia="Times New Roman" w:ascii="Times New Roman"/>
          <w:b/>
          <w:i/>
          <w:color w:val="545454"/>
          <w:spacing w:val="-186"/>
          <w:w w:val="253"/>
          <w:position w:val="-19"/>
          <w:sz w:val="28"/>
          <w:szCs w:val="28"/>
        </w:rPr>
        <w:t>a</w:t>
      </w:r>
      <w:r>
        <w:rPr>
          <w:rFonts w:cs="Arial" w:hAnsi="Arial" w:eastAsia="Arial" w:ascii="Arial"/>
          <w:color w:val="424242"/>
          <w:spacing w:val="2"/>
          <w:w w:val="146"/>
          <w:position w:val="-9"/>
          <w:sz w:val="26"/>
          <w:szCs w:val="26"/>
        </w:rPr>
        <w:t>i</w:t>
      </w:r>
      <w:r>
        <w:rPr>
          <w:rFonts w:cs="Arial" w:hAnsi="Arial" w:eastAsia="Arial" w:ascii="Arial"/>
          <w:color w:val="545454"/>
          <w:spacing w:val="0"/>
          <w:w w:val="406"/>
          <w:position w:val="-9"/>
          <w:sz w:val="26"/>
          <w:szCs w:val="26"/>
        </w:rPr>
        <w:t>l</w:t>
      </w:r>
      <w:r>
        <w:rPr>
          <w:rFonts w:cs="Arial" w:hAnsi="Arial" w:eastAsia="Arial" w:ascii="Arial"/>
          <w:color w:val="545454"/>
          <w:spacing w:val="-4"/>
          <w:w w:val="100"/>
          <w:position w:val="-9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i/>
          <w:color w:val="6E6E6E"/>
          <w:spacing w:val="7"/>
          <w:w w:val="234"/>
          <w:position w:val="-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545454"/>
          <w:spacing w:val="9"/>
          <w:w w:val="234"/>
          <w:position w:val="-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545454"/>
          <w:spacing w:val="0"/>
          <w:w w:val="234"/>
          <w:position w:val="-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545454"/>
          <w:spacing w:val="98"/>
          <w:w w:val="234"/>
          <w:position w:val="-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497"/>
          <w:position w:val="-9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545454"/>
          <w:spacing w:val="-148"/>
          <w:w w:val="497"/>
          <w:position w:val="-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6E6E6E"/>
          <w:spacing w:val="1"/>
          <w:w w:val="108"/>
          <w:position w:val="-9"/>
          <w:sz w:val="18"/>
          <w:szCs w:val="18"/>
        </w:rPr>
        <w:t>L</w:t>
      </w:r>
      <w:r>
        <w:rPr>
          <w:rFonts w:cs="Arial" w:hAnsi="Arial" w:eastAsia="Arial" w:ascii="Arial"/>
          <w:b/>
          <w:color w:val="545454"/>
          <w:spacing w:val="0"/>
          <w:w w:val="496"/>
          <w:position w:val="-9"/>
          <w:sz w:val="18"/>
          <w:szCs w:val="18"/>
        </w:rPr>
        <w:t>;</w:t>
      </w:r>
      <w:r>
        <w:rPr>
          <w:rFonts w:cs="Arial" w:hAnsi="Arial" w:eastAsia="Arial" w:ascii="Arial"/>
          <w:b/>
          <w:color w:val="6E6E6E"/>
          <w:spacing w:val="-81"/>
          <w:w w:val="346"/>
          <w:position w:val="-9"/>
          <w:sz w:val="18"/>
          <w:szCs w:val="18"/>
        </w:rPr>
        <w:t>i</w:t>
      </w:r>
      <w:r>
        <w:rPr>
          <w:rFonts w:cs="Arial" w:hAnsi="Arial" w:eastAsia="Arial" w:ascii="Arial"/>
          <w:b/>
          <w:color w:val="545454"/>
          <w:spacing w:val="15"/>
          <w:w w:val="297"/>
          <w:position w:val="-9"/>
          <w:sz w:val="18"/>
          <w:szCs w:val="18"/>
        </w:rPr>
        <w:t>s</w:t>
      </w:r>
      <w:r>
        <w:rPr>
          <w:rFonts w:cs="Arial" w:hAnsi="Arial" w:eastAsia="Arial" w:ascii="Arial"/>
          <w:color w:val="424242"/>
          <w:spacing w:val="0"/>
          <w:w w:val="186"/>
          <w:position w:val="-9"/>
          <w:sz w:val="24"/>
          <w:szCs w:val="24"/>
        </w:rPr>
        <w:t>J</w:t>
      </w:r>
      <w:r>
        <w:rPr>
          <w:rFonts w:cs="Arial" w:hAnsi="Arial" w:eastAsia="Arial" w:ascii="Arial"/>
          <w:color w:val="424242"/>
          <w:spacing w:val="0"/>
          <w:w w:val="100"/>
          <w:position w:val="-9"/>
          <w:sz w:val="24"/>
          <w:szCs w:val="24"/>
        </w:rPr>
        <w:t>  </w:t>
      </w:r>
      <w:r>
        <w:rPr>
          <w:rFonts w:cs="Arial" w:hAnsi="Arial" w:eastAsia="Arial" w:ascii="Arial"/>
          <w:color w:val="424242"/>
          <w:spacing w:val="29"/>
          <w:w w:val="100"/>
          <w:position w:val="-9"/>
          <w:sz w:val="24"/>
          <w:szCs w:val="24"/>
        </w:rPr>
        <w:t> </w:t>
      </w:r>
      <w:r>
        <w:rPr>
          <w:rFonts w:cs="Arial" w:hAnsi="Arial" w:eastAsia="Arial" w:ascii="Arial"/>
          <w:color w:val="6E6E6E"/>
          <w:spacing w:val="0"/>
          <w:w w:val="100"/>
          <w:position w:val="-9"/>
          <w:sz w:val="24"/>
          <w:szCs w:val="24"/>
        </w:rPr>
        <w:t>:</w:t>
      </w:r>
      <w:r>
        <w:rPr>
          <w:rFonts w:cs="Arial" w:hAnsi="Arial" w:eastAsia="Arial" w:ascii="Arial"/>
          <w:color w:val="6E6E6E"/>
          <w:spacing w:val="0"/>
          <w:w w:val="100"/>
          <w:position w:val="-9"/>
          <w:sz w:val="24"/>
          <w:szCs w:val="24"/>
        </w:rPr>
        <w:t> </w:t>
      </w:r>
      <w:r>
        <w:rPr>
          <w:rFonts w:cs="Arial" w:hAnsi="Arial" w:eastAsia="Arial" w:ascii="Arial"/>
          <w:color w:val="6E6E6E"/>
          <w:spacing w:val="41"/>
          <w:w w:val="100"/>
          <w:position w:val="-9"/>
          <w:sz w:val="24"/>
          <w:szCs w:val="24"/>
        </w:rPr>
        <w:t> </w:t>
      </w:r>
      <w:r>
        <w:rPr>
          <w:rFonts w:cs="Arial" w:hAnsi="Arial" w:eastAsia="Arial" w:ascii="Arial"/>
          <w:color w:val="6E6E6E"/>
          <w:spacing w:val="0"/>
          <w:w w:val="158"/>
          <w:position w:val="-9"/>
          <w:sz w:val="24"/>
          <w:szCs w:val="24"/>
        </w:rPr>
        <w:t>•</w:t>
      </w:r>
      <w:r>
        <w:rPr>
          <w:rFonts w:cs="Arial" w:hAnsi="Arial" w:eastAsia="Arial" w:ascii="Arial"/>
          <w:color w:val="6E6E6E"/>
          <w:spacing w:val="-22"/>
          <w:w w:val="158"/>
          <w:position w:val="-9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color w:val="545454"/>
          <w:spacing w:val="-7"/>
          <w:w w:val="254"/>
          <w:position w:val="-19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b/>
          <w:color w:val="BFBFBF"/>
          <w:spacing w:val="-128"/>
          <w:w w:val="172"/>
          <w:position w:val="-19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color w:val="545454"/>
          <w:spacing w:val="-161"/>
          <w:w w:val="290"/>
          <w:position w:val="-9"/>
          <w:sz w:val="18"/>
          <w:szCs w:val="18"/>
        </w:rPr>
        <w:t>±</w:t>
      </w:r>
      <w:r>
        <w:rPr>
          <w:rFonts w:cs="Times New Roman" w:hAnsi="Times New Roman" w:eastAsia="Times New Roman" w:ascii="Times New Roman"/>
          <w:b/>
          <w:color w:val="BFBFBF"/>
          <w:spacing w:val="-158"/>
          <w:w w:val="400"/>
          <w:position w:val="-19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color w:val="545454"/>
          <w:spacing w:val="6"/>
          <w:w w:val="290"/>
          <w:position w:val="-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545454"/>
          <w:spacing w:val="-83"/>
          <w:w w:val="132"/>
          <w:position w:val="-19"/>
          <w:sz w:val="44"/>
          <w:szCs w:val="44"/>
        </w:rPr>
        <w:t>u</w:t>
      </w:r>
      <w:r>
        <w:rPr>
          <w:rFonts w:cs="Arial" w:hAnsi="Arial" w:eastAsia="Arial" w:ascii="Arial"/>
          <w:b/>
          <w:color w:val="545454"/>
          <w:spacing w:val="-1"/>
          <w:w w:val="80"/>
          <w:position w:val="-9"/>
          <w:sz w:val="22"/>
          <w:szCs w:val="22"/>
        </w:rPr>
        <w:t>i</w:t>
      </w:r>
      <w:r>
        <w:rPr>
          <w:rFonts w:cs="Arial" w:hAnsi="Arial" w:eastAsia="Arial" w:ascii="Arial"/>
          <w:b/>
          <w:color w:val="545454"/>
          <w:spacing w:val="-50"/>
          <w:w w:val="114"/>
          <w:position w:val="-9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i/>
          <w:color w:val="545454"/>
          <w:spacing w:val="-273"/>
          <w:w w:val="385"/>
          <w:position w:val="-19"/>
          <w:sz w:val="20"/>
          <w:szCs w:val="20"/>
        </w:rPr>
        <w:t>"</w:t>
      </w:r>
      <w:r>
        <w:rPr>
          <w:rFonts w:cs="Arial" w:hAnsi="Arial" w:eastAsia="Arial" w:ascii="Arial"/>
          <w:b/>
          <w:color w:val="545454"/>
          <w:spacing w:val="0"/>
          <w:w w:val="114"/>
          <w:position w:val="-9"/>
          <w:sz w:val="22"/>
          <w:szCs w:val="22"/>
        </w:rPr>
        <w:t>'</w:t>
      </w:r>
      <w:r>
        <w:rPr>
          <w:rFonts w:cs="Arial" w:hAnsi="Arial" w:eastAsia="Arial" w:ascii="Arial"/>
          <w:b/>
          <w:color w:val="545454"/>
          <w:spacing w:val="-4"/>
          <w:w w:val="114"/>
          <w:position w:val="-9"/>
          <w:sz w:val="22"/>
          <w:szCs w:val="22"/>
        </w:rPr>
        <w:t>J</w:t>
      </w:r>
      <w:r>
        <w:rPr>
          <w:rFonts w:cs="Arial" w:hAnsi="Arial" w:eastAsia="Arial" w:ascii="Arial"/>
          <w:b/>
          <w:color w:val="878787"/>
          <w:spacing w:val="0"/>
          <w:w w:val="88"/>
          <w:position w:val="-9"/>
          <w:sz w:val="22"/>
          <w:szCs w:val="22"/>
        </w:rPr>
        <w:t>I</w:t>
      </w:r>
      <w:r>
        <w:rPr>
          <w:rFonts w:cs="Arial" w:hAnsi="Arial" w:eastAsia="Arial" w:ascii="Arial"/>
          <w:b/>
          <w:color w:val="878787"/>
          <w:spacing w:val="-23"/>
          <w:w w:val="100"/>
          <w:position w:val="-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545454"/>
          <w:spacing w:val="-75"/>
          <w:w w:val="166"/>
          <w:position w:val="-19"/>
          <w:sz w:val="20"/>
          <w:szCs w:val="20"/>
        </w:rPr>
        <w:t>S</w:t>
      </w:r>
      <w:r>
        <w:rPr>
          <w:rFonts w:cs="Arial" w:hAnsi="Arial" w:eastAsia="Arial" w:ascii="Arial"/>
          <w:b/>
          <w:color w:val="878787"/>
          <w:spacing w:val="0"/>
          <w:w w:val="64"/>
          <w:position w:val="-9"/>
          <w:sz w:val="22"/>
          <w:szCs w:val="22"/>
        </w:rPr>
        <w:t>,</w:t>
      </w:r>
      <w:r>
        <w:rPr>
          <w:rFonts w:cs="Arial" w:hAnsi="Arial" w:eastAsia="Arial" w:ascii="Arial"/>
          <w:b/>
          <w:color w:val="878787"/>
          <w:spacing w:val="0"/>
          <w:w w:val="100"/>
          <w:position w:val="-9"/>
          <w:sz w:val="22"/>
          <w:szCs w:val="22"/>
        </w:rPr>
        <w:t> </w:t>
      </w:r>
      <w:r>
        <w:rPr>
          <w:rFonts w:cs="Arial" w:hAnsi="Arial" w:eastAsia="Arial" w:ascii="Arial"/>
          <w:b/>
          <w:color w:val="878787"/>
          <w:spacing w:val="-26"/>
          <w:w w:val="100"/>
          <w:position w:val="-9"/>
          <w:sz w:val="22"/>
          <w:szCs w:val="22"/>
        </w:rPr>
        <w:t> </w:t>
      </w:r>
      <w:r>
        <w:rPr>
          <w:rFonts w:cs="Arial" w:hAnsi="Arial" w:eastAsia="Arial" w:ascii="Arial"/>
          <w:color w:val="BFBFBF"/>
          <w:spacing w:val="2"/>
          <w:w w:val="60"/>
          <w:position w:val="-9"/>
          <w:sz w:val="22"/>
          <w:szCs w:val="22"/>
        </w:rPr>
        <w:t>,</w:t>
      </w:r>
      <w:r>
        <w:rPr>
          <w:rFonts w:cs="Arial" w:hAnsi="Arial" w:eastAsia="Arial" w:ascii="Arial"/>
          <w:color w:val="545454"/>
          <w:spacing w:val="9"/>
          <w:w w:val="169"/>
          <w:position w:val="-9"/>
          <w:sz w:val="22"/>
          <w:szCs w:val="22"/>
        </w:rPr>
        <w:t>~</w:t>
      </w:r>
      <w:r>
        <w:rPr>
          <w:rFonts w:cs="Arial" w:hAnsi="Arial" w:eastAsia="Arial" w:ascii="Arial"/>
          <w:color w:val="545454"/>
          <w:spacing w:val="0"/>
          <w:w w:val="79"/>
          <w:position w:val="-9"/>
          <w:sz w:val="22"/>
          <w:szCs w:val="22"/>
        </w:rPr>
        <w:t>L</w:t>
      </w:r>
      <w:r>
        <w:rPr>
          <w:rFonts w:cs="Arial" w:hAnsi="Arial" w:eastAsia="Arial" w:ascii="Arial"/>
          <w:color w:val="545454"/>
          <w:spacing w:val="-30"/>
          <w:w w:val="79"/>
          <w:position w:val="-9"/>
          <w:sz w:val="22"/>
          <w:szCs w:val="22"/>
        </w:rPr>
        <w:t>S</w:t>
      </w:r>
      <w:r>
        <w:rPr>
          <w:rFonts w:cs="Arial" w:hAnsi="Arial" w:eastAsia="Arial" w:ascii="Arial"/>
          <w:color w:val="545454"/>
          <w:spacing w:val="4"/>
          <w:w w:val="68"/>
          <w:position w:val="-9"/>
          <w:sz w:val="22"/>
          <w:szCs w:val="22"/>
        </w:rPr>
        <w:t>~</w:t>
      </w:r>
      <w:r>
        <w:rPr>
          <w:rFonts w:cs="Arial" w:hAnsi="Arial" w:eastAsia="Arial" w:ascii="Arial"/>
          <w:color w:val="545454"/>
          <w:spacing w:val="5"/>
          <w:w w:val="109"/>
          <w:position w:val="-9"/>
          <w:sz w:val="22"/>
          <w:szCs w:val="22"/>
        </w:rPr>
        <w:t>y</w:t>
      </w:r>
      <w:r>
        <w:rPr>
          <w:rFonts w:cs="Arial" w:hAnsi="Arial" w:eastAsia="Arial" w:ascii="Arial"/>
          <w:color w:val="878787"/>
          <w:spacing w:val="0"/>
          <w:w w:val="45"/>
          <w:position w:val="-9"/>
          <w:sz w:val="22"/>
          <w:szCs w:val="22"/>
        </w:rPr>
        <w:t>L</w:t>
      </w:r>
      <w:r>
        <w:rPr>
          <w:rFonts w:cs="Arial" w:hAnsi="Arial" w:eastAsia="Arial" w:ascii="Arial"/>
          <w:color w:val="878787"/>
          <w:spacing w:val="14"/>
          <w:w w:val="100"/>
          <w:position w:val="-9"/>
          <w:sz w:val="22"/>
          <w:szCs w:val="22"/>
        </w:rPr>
        <w:t> </w:t>
      </w:r>
      <w:r>
        <w:rPr>
          <w:rFonts w:cs="Arial" w:hAnsi="Arial" w:eastAsia="Arial" w:ascii="Arial"/>
          <w:color w:val="545454"/>
          <w:spacing w:val="-5"/>
          <w:w w:val="81"/>
          <w:position w:val="-9"/>
          <w:sz w:val="16"/>
          <w:szCs w:val="16"/>
        </w:rPr>
        <w:t>A</w:t>
      </w:r>
      <w:r>
        <w:rPr>
          <w:rFonts w:cs="Arial" w:hAnsi="Arial" w:eastAsia="Arial" w:ascii="Arial"/>
          <w:color w:val="545454"/>
          <w:spacing w:val="-14"/>
          <w:w w:val="178"/>
          <w:position w:val="-9"/>
          <w:sz w:val="16"/>
          <w:szCs w:val="16"/>
        </w:rPr>
        <w:t>L</w:t>
      </w:r>
      <w:r>
        <w:rPr>
          <w:rFonts w:cs="Arial" w:hAnsi="Arial" w:eastAsia="Arial" w:ascii="Arial"/>
          <w:color w:val="545454"/>
          <w:spacing w:val="0"/>
          <w:w w:val="600"/>
          <w:position w:val="-9"/>
          <w:sz w:val="16"/>
          <w:szCs w:val="16"/>
        </w:rPr>
        <w:t>;</w:t>
      </w:r>
      <w:r>
        <w:rPr>
          <w:rFonts w:cs="Arial" w:hAnsi="Arial" w:eastAsia="Arial" w:ascii="Arial"/>
          <w:color w:val="545454"/>
          <w:spacing w:val="0"/>
          <w:w w:val="100"/>
          <w:position w:val="-9"/>
          <w:sz w:val="16"/>
          <w:szCs w:val="16"/>
        </w:rPr>
        <w:t>   </w:t>
      </w:r>
      <w:r>
        <w:rPr>
          <w:rFonts w:cs="Arial" w:hAnsi="Arial" w:eastAsia="Arial" w:ascii="Arial"/>
          <w:color w:val="545454"/>
          <w:spacing w:val="1"/>
          <w:w w:val="100"/>
          <w:position w:val="-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-19"/>
          <w:sz w:val="22"/>
          <w:szCs w:val="22"/>
        </w:rPr>
        <w:t>«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100"/>
        <w:ind w:left="607" w:right="-47"/>
      </w:pPr>
      <w:r>
        <w:rPr>
          <w:rFonts w:cs="Times New Roman" w:hAnsi="Times New Roman" w:eastAsia="Times New Roman" w:ascii="Times New Roman"/>
          <w:color w:val="545454"/>
          <w:spacing w:val="0"/>
          <w:w w:val="600"/>
          <w:position w:val="-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545454"/>
          <w:spacing w:val="-236"/>
          <w:w w:val="600"/>
          <w:position w:val="-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261"/>
          <w:position w:val="-5"/>
          <w:sz w:val="18"/>
          <w:szCs w:val="18"/>
        </w:rPr>
        <w:t>4al!</w:t>
      </w:r>
      <w:r>
        <w:rPr>
          <w:rFonts w:cs="Times New Roman" w:hAnsi="Times New Roman" w:eastAsia="Times New Roman" w:ascii="Times New Roman"/>
          <w:color w:val="545454"/>
          <w:spacing w:val="-83"/>
          <w:w w:val="261"/>
          <w:position w:val="-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600"/>
          <w:position w:val="-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545454"/>
          <w:spacing w:val="-21"/>
          <w:w w:val="100"/>
          <w:position w:val="-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417"/>
          <w:position w:val="-5"/>
          <w:sz w:val="18"/>
          <w:szCs w:val="18"/>
        </w:rPr>
        <w:t>"l</w:t>
      </w:r>
      <w:r>
        <w:rPr>
          <w:rFonts w:cs="Times New Roman" w:hAnsi="Times New Roman" w:eastAsia="Times New Roman" w:ascii="Times New Roman"/>
          <w:color w:val="545454"/>
          <w:spacing w:val="-22"/>
          <w:w w:val="100"/>
          <w:position w:val="-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420"/>
          <w:position w:val="-5"/>
          <w:sz w:val="18"/>
          <w:szCs w:val="18"/>
        </w:rPr>
        <w:t>a"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13" w:lineRule="exact" w:line="100"/>
        <w:sectPr>
          <w:type w:val="continuous"/>
          <w:pgSz w:w="9080" w:h="13000"/>
          <w:pgMar w:top="0" w:bottom="0" w:left="660" w:right="820"/>
          <w:cols w:num="2" w:equalWidth="off">
            <w:col w:w="3886" w:space="1603"/>
            <w:col w:w="2111"/>
          </w:cols>
        </w:sectPr>
      </w:pPr>
      <w:r>
        <w:br w:type="column"/>
      </w:r>
      <w:r>
        <w:rPr>
          <w:rFonts w:cs="Arial" w:hAnsi="Arial" w:eastAsia="Arial" w:ascii="Arial"/>
          <w:color w:val="545454"/>
          <w:w w:val="279"/>
          <w:position w:val="-5"/>
          <w:sz w:val="14"/>
          <w:szCs w:val="14"/>
        </w:rPr>
        <w:t>uri</w:t>
      </w:r>
      <w:r>
        <w:rPr>
          <w:rFonts w:cs="Arial" w:hAnsi="Arial" w:eastAsia="Arial" w:ascii="Arial"/>
          <w:color w:val="545454"/>
          <w:spacing w:val="9"/>
          <w:w w:val="279"/>
          <w:position w:val="-5"/>
          <w:sz w:val="14"/>
          <w:szCs w:val="14"/>
        </w:rPr>
        <w:t>"</w:t>
      </w:r>
      <w:r>
        <w:rPr>
          <w:rFonts w:cs="Arial" w:hAnsi="Arial" w:eastAsia="Arial" w:ascii="Arial"/>
          <w:color w:val="545454"/>
          <w:spacing w:val="0"/>
          <w:w w:val="307"/>
          <w:position w:val="-5"/>
          <w:sz w:val="14"/>
          <w:szCs w:val="14"/>
        </w:rPr>
        <w:t>l</w:t>
      </w:r>
      <w:r>
        <w:rPr>
          <w:rFonts w:cs="Arial" w:hAnsi="Arial" w:eastAsia="Arial" w:ascii="Arial"/>
          <w:color w:val="545454"/>
          <w:spacing w:val="5"/>
          <w:w w:val="307"/>
          <w:position w:val="-5"/>
          <w:sz w:val="14"/>
          <w:szCs w:val="14"/>
        </w:rPr>
        <w:t>'</w:t>
      </w:r>
      <w:r>
        <w:rPr>
          <w:rFonts w:cs="Arial" w:hAnsi="Arial" w:eastAsia="Arial" w:ascii="Arial"/>
          <w:color w:val="424242"/>
          <w:spacing w:val="0"/>
          <w:w w:val="398"/>
          <w:position w:val="-5"/>
          <w:sz w:val="14"/>
          <w:szCs w:val="14"/>
        </w:rPr>
        <w:t>al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30"/>
          <w:szCs w:val="30"/>
        </w:rPr>
        <w:jc w:val="left"/>
        <w:spacing w:lineRule="exact" w:line="560"/>
        <w:ind w:left="900"/>
        <w:sectPr>
          <w:type w:val="continuous"/>
          <w:pgSz w:w="9080" w:h="13000"/>
          <w:pgMar w:top="0" w:bottom="0" w:left="660" w:right="820"/>
        </w:sectPr>
      </w:pPr>
      <w:r>
        <w:rPr>
          <w:rFonts w:cs="Arial" w:hAnsi="Arial" w:eastAsia="Arial" w:ascii="Arial"/>
          <w:color w:val="6E6E6E"/>
          <w:spacing w:val="0"/>
          <w:w w:val="70"/>
          <w:position w:val="-1"/>
          <w:sz w:val="30"/>
          <w:szCs w:val="30"/>
        </w:rPr>
        <w:t>.</w:t>
      </w:r>
      <w:r>
        <w:rPr>
          <w:rFonts w:cs="Arial" w:hAnsi="Arial" w:eastAsia="Arial" w:ascii="Arial"/>
          <w:color w:val="6E6E6E"/>
          <w:spacing w:val="-1"/>
          <w:w w:val="70"/>
          <w:position w:val="-1"/>
          <w:sz w:val="30"/>
          <w:szCs w:val="30"/>
        </w:rPr>
        <w:t> </w:t>
      </w:r>
      <w:r>
        <w:rPr>
          <w:rFonts w:cs="Arial" w:hAnsi="Arial" w:eastAsia="Arial" w:ascii="Arial"/>
          <w:color w:val="545454"/>
          <w:spacing w:val="0"/>
          <w:w w:val="186"/>
          <w:position w:val="-1"/>
          <w:sz w:val="30"/>
          <w:szCs w:val="30"/>
        </w:rPr>
        <w:t>Ji</w:t>
      </w:r>
      <w:r>
        <w:rPr>
          <w:rFonts w:cs="Arial" w:hAnsi="Arial" w:eastAsia="Arial" w:ascii="Arial"/>
          <w:color w:val="545454"/>
          <w:spacing w:val="-8"/>
          <w:w w:val="186"/>
          <w:position w:val="-1"/>
          <w:sz w:val="30"/>
          <w:szCs w:val="30"/>
        </w:rPr>
        <w:t>l</w:t>
      </w:r>
      <w:r>
        <w:rPr>
          <w:rFonts w:cs="Arial" w:hAnsi="Arial" w:eastAsia="Arial" w:ascii="Arial"/>
          <w:color w:val="545454"/>
          <w:spacing w:val="0"/>
          <w:w w:val="80"/>
          <w:position w:val="-1"/>
          <w:sz w:val="30"/>
          <w:szCs w:val="30"/>
        </w:rPr>
        <w:t>l</w:t>
      </w:r>
      <w:r>
        <w:rPr>
          <w:rFonts w:cs="Arial" w:hAnsi="Arial" w:eastAsia="Arial" w:ascii="Arial"/>
          <w:color w:val="545454"/>
          <w:spacing w:val="-21"/>
          <w:w w:val="100"/>
          <w:position w:val="-1"/>
          <w:sz w:val="30"/>
          <w:szCs w:val="30"/>
        </w:rPr>
        <w:t> </w:t>
      </w:r>
      <w:r>
        <w:rPr>
          <w:rFonts w:cs="Arial" w:hAnsi="Arial" w:eastAsia="Arial" w:ascii="Arial"/>
          <w:color w:val="545454"/>
          <w:spacing w:val="-1"/>
          <w:w w:val="257"/>
          <w:position w:val="-1"/>
          <w:sz w:val="22"/>
          <w:szCs w:val="22"/>
        </w:rPr>
        <w:t>j</w:t>
      </w:r>
      <w:r>
        <w:rPr>
          <w:rFonts w:cs="Arial" w:hAnsi="Arial" w:eastAsia="Arial" w:ascii="Arial"/>
          <w:color w:val="878787"/>
          <w:spacing w:val="0"/>
          <w:w w:val="52"/>
          <w:position w:val="-1"/>
          <w:sz w:val="22"/>
          <w:szCs w:val="22"/>
        </w:rPr>
        <w:t>)</w:t>
      </w:r>
      <w:r>
        <w:rPr>
          <w:rFonts w:cs="Arial" w:hAnsi="Arial" w:eastAsia="Arial" w:ascii="Arial"/>
          <w:color w:val="878787"/>
          <w:spacing w:val="11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545454"/>
          <w:spacing w:val="6"/>
          <w:w w:val="600"/>
          <w:position w:val="-1"/>
          <w:sz w:val="22"/>
          <w:szCs w:val="22"/>
        </w:rPr>
        <w:t>i</w:t>
      </w:r>
      <w:r>
        <w:rPr>
          <w:rFonts w:cs="Arial" w:hAnsi="Arial" w:eastAsia="Arial" w:ascii="Arial"/>
          <w:color w:val="545454"/>
          <w:spacing w:val="0"/>
          <w:w w:val="45"/>
          <w:position w:val="-1"/>
          <w:sz w:val="22"/>
          <w:szCs w:val="22"/>
        </w:rPr>
        <w:t>)</w:t>
      </w:r>
      <w:r>
        <w:rPr>
          <w:rFonts w:cs="Arial" w:hAnsi="Arial" w:eastAsia="Arial" w:ascii="Arial"/>
          <w:color w:val="545454"/>
          <w:spacing w:val="16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424242"/>
          <w:spacing w:val="1"/>
          <w:w w:val="246"/>
          <w:position w:val="-1"/>
          <w:sz w:val="20"/>
          <w:szCs w:val="20"/>
        </w:rPr>
        <w:t>j</w:t>
      </w:r>
      <w:r>
        <w:rPr>
          <w:rFonts w:cs="Arial" w:hAnsi="Arial" w:eastAsia="Arial" w:ascii="Arial"/>
          <w:color w:val="6E6E6E"/>
          <w:spacing w:val="0"/>
          <w:w w:val="78"/>
          <w:position w:val="-1"/>
          <w:sz w:val="20"/>
          <w:szCs w:val="20"/>
        </w:rPr>
        <w:t>)</w:t>
      </w:r>
      <w:r>
        <w:rPr>
          <w:rFonts w:cs="Arial" w:hAnsi="Arial" w:eastAsia="Arial" w:ascii="Arial"/>
          <w:color w:val="6E6E6E"/>
          <w:spacing w:val="8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104"/>
          <w:position w:val="-1"/>
          <w:sz w:val="32"/>
          <w:szCs w:val="32"/>
        </w:rPr>
        <w:t>~</w:t>
      </w:r>
      <w:r>
        <w:rPr>
          <w:rFonts w:cs="Times New Roman" w:hAnsi="Times New Roman" w:eastAsia="Times New Roman" w:ascii="Times New Roman"/>
          <w:color w:val="545454"/>
          <w:spacing w:val="-44"/>
          <w:w w:val="104"/>
          <w:position w:val="-1"/>
          <w:sz w:val="32"/>
          <w:szCs w:val="32"/>
        </w:rPr>
        <w:t>a</w:t>
      </w:r>
      <w:r>
        <w:rPr>
          <w:rFonts w:cs="Times New Roman" w:hAnsi="Times New Roman" w:eastAsia="Times New Roman" w:ascii="Times New Roman"/>
          <w:color w:val="545454"/>
          <w:spacing w:val="0"/>
          <w:w w:val="240"/>
          <w:position w:val="-1"/>
          <w:sz w:val="32"/>
          <w:szCs w:val="32"/>
        </w:rPr>
        <w:t>h</w:t>
      </w:r>
      <w:r>
        <w:rPr>
          <w:rFonts w:cs="Times New Roman" w:hAnsi="Times New Roman" w:eastAsia="Times New Roman" w:ascii="Times New Roman"/>
          <w:color w:val="545454"/>
          <w:spacing w:val="-13"/>
          <w:w w:val="100"/>
          <w:position w:val="-1"/>
          <w:sz w:val="32"/>
          <w:szCs w:val="32"/>
        </w:rPr>
        <w:t> </w:t>
      </w:r>
      <w:r>
        <w:rPr>
          <w:rFonts w:cs="Arial" w:hAnsi="Arial" w:eastAsia="Arial" w:ascii="Arial"/>
          <w:color w:val="545454"/>
          <w:spacing w:val="3"/>
          <w:w w:val="33"/>
          <w:position w:val="-1"/>
          <w:sz w:val="56"/>
          <w:szCs w:val="56"/>
        </w:rPr>
        <w:t>+</w:t>
      </w:r>
      <w:r>
        <w:rPr>
          <w:rFonts w:cs="Arial" w:hAnsi="Arial" w:eastAsia="Arial" w:ascii="Arial"/>
          <w:color w:val="6E6E6E"/>
          <w:spacing w:val="1"/>
          <w:w w:val="53"/>
          <w:position w:val="-1"/>
          <w:sz w:val="56"/>
          <w:szCs w:val="56"/>
        </w:rPr>
        <w:t>'</w:t>
      </w:r>
      <w:r>
        <w:rPr>
          <w:rFonts w:cs="Arial" w:hAnsi="Arial" w:eastAsia="Arial" w:ascii="Arial"/>
          <w:color w:val="424242"/>
          <w:spacing w:val="0"/>
          <w:w w:val="73"/>
          <w:position w:val="-1"/>
          <w:sz w:val="56"/>
          <w:szCs w:val="56"/>
        </w:rPr>
        <w:t>--</w:t>
      </w:r>
      <w:r>
        <w:rPr>
          <w:rFonts w:cs="Arial" w:hAnsi="Arial" w:eastAsia="Arial" w:ascii="Arial"/>
          <w:color w:val="424242"/>
          <w:spacing w:val="-101"/>
          <w:w w:val="100"/>
          <w:position w:val="-1"/>
          <w:sz w:val="56"/>
          <w:szCs w:val="56"/>
        </w:rPr>
        <w:t> </w:t>
      </w:r>
      <w:r>
        <w:rPr>
          <w:rFonts w:cs="Arial" w:hAnsi="Arial" w:eastAsia="Arial" w:ascii="Arial"/>
          <w:color w:val="545454"/>
          <w:spacing w:val="0"/>
          <w:w w:val="96"/>
          <w:position w:val="-1"/>
          <w:sz w:val="30"/>
          <w:szCs w:val="30"/>
        </w:rPr>
        <w:t>&lt;uh</w:t>
      </w:r>
      <w:r>
        <w:rPr>
          <w:rFonts w:cs="Arial" w:hAnsi="Arial" w:eastAsia="Arial" w:ascii="Arial"/>
          <w:color w:val="545454"/>
          <w:spacing w:val="-11"/>
          <w:w w:val="96"/>
          <w:position w:val="-1"/>
          <w:sz w:val="30"/>
          <w:szCs w:val="30"/>
        </w:rPr>
        <w:t>!</w:t>
      </w:r>
      <w:r>
        <w:rPr>
          <w:rFonts w:cs="Arial" w:hAnsi="Arial" w:eastAsia="Arial" w:ascii="Arial"/>
          <w:color w:val="6E6E6E"/>
          <w:spacing w:val="0"/>
          <w:w w:val="58"/>
          <w:position w:val="-1"/>
          <w:sz w:val="30"/>
          <w:szCs w:val="30"/>
        </w:rPr>
        <w:t>l</w:t>
      </w:r>
      <w:r>
        <w:rPr>
          <w:rFonts w:cs="Arial" w:hAnsi="Arial" w:eastAsia="Arial" w:ascii="Arial"/>
          <w:color w:val="6E6E6E"/>
          <w:spacing w:val="-7"/>
          <w:w w:val="100"/>
          <w:position w:val="-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45454"/>
          <w:spacing w:val="1"/>
          <w:w w:val="162"/>
          <w:position w:val="-1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545454"/>
          <w:spacing w:val="0"/>
          <w:w w:val="484"/>
          <w:position w:val="-1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545454"/>
          <w:spacing w:val="1"/>
          <w:w w:val="484"/>
          <w:position w:val="-1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6E6E6E"/>
          <w:spacing w:val="0"/>
          <w:w w:val="45"/>
          <w:position w:val="-1"/>
          <w:sz w:val="22"/>
          <w:szCs w:val="22"/>
        </w:rPr>
        <w:t>)</w:t>
      </w:r>
      <w:r>
        <w:rPr>
          <w:rFonts w:cs="Times New Roman" w:hAnsi="Times New Roman" w:eastAsia="Times New Roman" w:ascii="Times New Roman"/>
          <w:color w:val="6E6E6E"/>
          <w:spacing w:val="22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545454"/>
          <w:spacing w:val="3"/>
          <w:w w:val="185"/>
          <w:position w:val="-1"/>
          <w:sz w:val="32"/>
          <w:szCs w:val="32"/>
        </w:rPr>
        <w:t>j</w:t>
      </w:r>
      <w:r>
        <w:rPr>
          <w:rFonts w:cs="Arial" w:hAnsi="Arial" w:eastAsia="Arial" w:ascii="Arial"/>
          <w:color w:val="545454"/>
          <w:spacing w:val="0"/>
          <w:w w:val="351"/>
          <w:position w:val="-1"/>
          <w:sz w:val="32"/>
          <w:szCs w:val="32"/>
        </w:rPr>
        <w:t>l</w:t>
      </w:r>
      <w:r>
        <w:rPr>
          <w:rFonts w:cs="Arial" w:hAnsi="Arial" w:eastAsia="Arial" w:ascii="Arial"/>
          <w:color w:val="545454"/>
          <w:spacing w:val="11"/>
          <w:w w:val="351"/>
          <w:position w:val="-1"/>
          <w:sz w:val="32"/>
          <w:szCs w:val="32"/>
        </w:rPr>
        <w:t>!</w:t>
      </w:r>
      <w:r>
        <w:rPr>
          <w:rFonts w:cs="Arial" w:hAnsi="Arial" w:eastAsia="Arial" w:ascii="Arial"/>
          <w:color w:val="545454"/>
          <w:spacing w:val="0"/>
          <w:w w:val="69"/>
          <w:position w:val="-1"/>
          <w:sz w:val="32"/>
          <w:szCs w:val="32"/>
        </w:rPr>
        <w:t>'</w:t>
      </w:r>
      <w:r>
        <w:rPr>
          <w:rFonts w:cs="Arial" w:hAnsi="Arial" w:eastAsia="Arial" w:ascii="Arial"/>
          <w:color w:val="545454"/>
          <w:spacing w:val="-30"/>
          <w:w w:val="100"/>
          <w:position w:val="-1"/>
          <w:sz w:val="32"/>
          <w:szCs w:val="32"/>
        </w:rPr>
        <w:t> </w:t>
      </w:r>
      <w:r>
        <w:rPr>
          <w:rFonts w:cs="Arial" w:hAnsi="Arial" w:eastAsia="Arial" w:ascii="Arial"/>
          <w:color w:val="545454"/>
          <w:spacing w:val="-12"/>
          <w:w w:val="430"/>
          <w:position w:val="-1"/>
          <w:sz w:val="32"/>
          <w:szCs w:val="32"/>
        </w:rPr>
        <w:t>,</w:t>
      </w:r>
      <w:r>
        <w:rPr>
          <w:rFonts w:cs="Arial" w:hAnsi="Arial" w:eastAsia="Arial" w:ascii="Arial"/>
          <w:color w:val="424242"/>
          <w:spacing w:val="-7"/>
          <w:w w:val="174"/>
          <w:position w:val="-1"/>
          <w:sz w:val="30"/>
          <w:szCs w:val="30"/>
        </w:rPr>
        <w:t>A</w:t>
      </w:r>
      <w:r>
        <w:rPr>
          <w:rFonts w:cs="Arial" w:hAnsi="Arial" w:eastAsia="Arial" w:ascii="Arial"/>
          <w:color w:val="6E6E6E"/>
          <w:spacing w:val="0"/>
          <w:w w:val="80"/>
          <w:position w:val="-1"/>
          <w:sz w:val="30"/>
          <w:szCs w:val="30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lineRule="exact" w:line="440"/>
        <w:ind w:left="3578" w:right="-80"/>
      </w:pPr>
      <w:r>
        <w:rPr>
          <w:rFonts w:cs="Times New Roman" w:hAnsi="Times New Roman" w:eastAsia="Times New Roman" w:ascii="Times New Roman"/>
          <w:color w:val="6E6E6E"/>
          <w:spacing w:val="2"/>
          <w:w w:val="178"/>
          <w:position w:val="-1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424242"/>
          <w:spacing w:val="8"/>
          <w:w w:val="290"/>
          <w:position w:val="-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545454"/>
          <w:spacing w:val="2"/>
          <w:w w:val="222"/>
          <w:position w:val="-1"/>
          <w:sz w:val="20"/>
          <w:szCs w:val="20"/>
        </w:rPr>
        <w:t>'</w:t>
      </w:r>
      <w:r>
        <w:rPr>
          <w:rFonts w:cs="Times New Roman" w:hAnsi="Times New Roman" w:eastAsia="Times New Roman" w:ascii="Times New Roman"/>
          <w:color w:val="6E6E6E"/>
          <w:spacing w:val="0"/>
          <w:w w:val="84"/>
          <w:position w:val="-1"/>
          <w:sz w:val="20"/>
          <w:szCs w:val="20"/>
        </w:rPr>
        <w:t>_</w:t>
      </w:r>
      <w:r>
        <w:rPr>
          <w:rFonts w:cs="Times New Roman" w:hAnsi="Times New Roman" w:eastAsia="Times New Roman" w:ascii="Times New Roman"/>
          <w:color w:val="6E6E6E"/>
          <w:spacing w:val="-44"/>
          <w:w w:val="84"/>
          <w:position w:val="-1"/>
          <w:sz w:val="20"/>
          <w:szCs w:val="20"/>
        </w:rPr>
        <w:t>J</w:t>
      </w:r>
      <w:r>
        <w:rPr>
          <w:rFonts w:cs="Times New Roman" w:hAnsi="Times New Roman" w:eastAsia="Times New Roman" w:ascii="Times New Roman"/>
          <w:color w:val="6E6E6E"/>
          <w:spacing w:val="-10"/>
          <w:w w:val="67"/>
          <w:position w:val="9"/>
          <w:sz w:val="16"/>
          <w:szCs w:val="16"/>
        </w:rPr>
        <w:t>~</w:t>
      </w:r>
      <w:r>
        <w:rPr>
          <w:rFonts w:cs="Times New Roman" w:hAnsi="Times New Roman" w:eastAsia="Times New Roman" w:ascii="Times New Roman"/>
          <w:color w:val="424242"/>
          <w:spacing w:val="-244"/>
          <w:w w:val="254"/>
          <w:position w:val="-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6E6E6E"/>
          <w:spacing w:val="-16"/>
          <w:w w:val="291"/>
          <w:position w:val="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545454"/>
          <w:spacing w:val="-1"/>
          <w:w w:val="113"/>
          <w:position w:val="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6E6E6E"/>
          <w:spacing w:val="-145"/>
          <w:w w:val="138"/>
          <w:position w:val="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24242"/>
          <w:spacing w:val="8"/>
          <w:w w:val="254"/>
          <w:position w:val="-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545454"/>
          <w:spacing w:val="0"/>
          <w:w w:val="84"/>
          <w:position w:val="-1"/>
          <w:sz w:val="20"/>
          <w:szCs w:val="20"/>
        </w:rPr>
        <w:t>!</w:t>
      </w:r>
      <w:r>
        <w:rPr>
          <w:rFonts w:cs="Times New Roman" w:hAnsi="Times New Roman" w:eastAsia="Times New Roman" w:ascii="Times New Roman"/>
          <w:color w:val="545454"/>
          <w:spacing w:val="9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424242"/>
          <w:spacing w:val="0"/>
          <w:w w:val="115"/>
          <w:position w:val="-1"/>
          <w:sz w:val="20"/>
          <w:szCs w:val="20"/>
        </w:rPr>
        <w:t>«</w:t>
      </w:r>
      <w:r>
        <w:rPr>
          <w:rFonts w:cs="Arial" w:hAnsi="Arial" w:eastAsia="Arial" w:ascii="Arial"/>
          <w:color w:val="424242"/>
          <w:spacing w:val="-3"/>
          <w:w w:val="115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545454"/>
          <w:spacing w:val="-38"/>
          <w:w w:val="86"/>
          <w:position w:val="-1"/>
          <w:sz w:val="20"/>
          <w:szCs w:val="20"/>
        </w:rPr>
        <w:t>l</w:t>
      </w:r>
      <w:r>
        <w:rPr>
          <w:rFonts w:cs="Arial" w:hAnsi="Arial" w:eastAsia="Arial" w:ascii="Arial"/>
          <w:b/>
          <w:color w:val="545454"/>
          <w:spacing w:val="-104"/>
          <w:w w:val="97"/>
          <w:position w:val="9"/>
          <w:sz w:val="24"/>
          <w:szCs w:val="24"/>
        </w:rPr>
        <w:t>L</w:t>
      </w:r>
      <w:r>
        <w:rPr>
          <w:rFonts w:cs="Arial" w:hAnsi="Arial" w:eastAsia="Arial" w:ascii="Arial"/>
          <w:color w:val="BFBFBF"/>
          <w:spacing w:val="0"/>
          <w:w w:val="79"/>
          <w:position w:val="-1"/>
          <w:sz w:val="20"/>
          <w:szCs w:val="20"/>
        </w:rPr>
        <w:t>-</w:t>
      </w:r>
      <w:r>
        <w:rPr>
          <w:rFonts w:cs="Arial" w:hAnsi="Arial" w:eastAsia="Arial" w:ascii="Arial"/>
          <w:color w:val="BFBFBF"/>
          <w:spacing w:val="-4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b/>
          <w:color w:val="545454"/>
          <w:spacing w:val="-73"/>
          <w:w w:val="97"/>
          <w:position w:val="9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545454"/>
          <w:spacing w:val="-235"/>
          <w:w w:val="154"/>
          <w:position w:val="-1"/>
          <w:sz w:val="40"/>
          <w:szCs w:val="40"/>
        </w:rPr>
        <w:t>u</w:t>
      </w:r>
      <w:r>
        <w:rPr>
          <w:rFonts w:cs="Arial" w:hAnsi="Arial" w:eastAsia="Arial" w:ascii="Arial"/>
          <w:b/>
          <w:color w:val="545454"/>
          <w:spacing w:val="0"/>
          <w:w w:val="97"/>
          <w:position w:val="9"/>
          <w:sz w:val="24"/>
          <w:szCs w:val="24"/>
        </w:rPr>
        <w:t>»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440"/>
        <w:sectPr>
          <w:type w:val="continuous"/>
          <w:pgSz w:w="9080" w:h="13000"/>
          <w:pgMar w:top="0" w:bottom="0" w:left="660" w:right="820"/>
          <w:cols w:num="2" w:equalWidth="off">
            <w:col w:w="5504" w:space="105"/>
            <w:col w:w="1991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color w:val="545454"/>
          <w:spacing w:val="-201"/>
          <w:w w:val="154"/>
          <w:position w:val="-1"/>
          <w:sz w:val="40"/>
          <w:szCs w:val="40"/>
        </w:rPr>
        <w:t>w</w:t>
      </w:r>
      <w:r>
        <w:rPr>
          <w:rFonts w:cs="Times New Roman" w:hAnsi="Times New Roman" w:eastAsia="Times New Roman" w:ascii="Times New Roman"/>
          <w:color w:val="6E6E6E"/>
          <w:spacing w:val="0"/>
          <w:w w:val="169"/>
          <w:position w:val="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6E6E6E"/>
          <w:spacing w:val="-19"/>
          <w:w w:val="100"/>
          <w:position w:val="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i/>
          <w:color w:val="545454"/>
          <w:spacing w:val="3"/>
          <w:w w:val="150"/>
          <w:position w:val="-1"/>
          <w:sz w:val="30"/>
          <w:szCs w:val="30"/>
        </w:rPr>
        <w:t>A</w:t>
      </w:r>
      <w:r>
        <w:rPr>
          <w:rFonts w:cs="Times New Roman" w:hAnsi="Times New Roman" w:eastAsia="Times New Roman" w:ascii="Times New Roman"/>
          <w:i/>
          <w:color w:val="545454"/>
          <w:spacing w:val="-162"/>
          <w:w w:val="266"/>
          <w:position w:val="-1"/>
          <w:sz w:val="24"/>
          <w:szCs w:val="24"/>
        </w:rPr>
        <w:t>j</w:t>
      </w:r>
      <w:r>
        <w:rPr>
          <w:rFonts w:cs="Arial" w:hAnsi="Arial" w:eastAsia="Arial" w:ascii="Arial"/>
          <w:color w:val="545454"/>
          <w:spacing w:val="-34"/>
          <w:w w:val="161"/>
          <w:position w:val="9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i/>
          <w:color w:val="545454"/>
          <w:spacing w:val="-280"/>
          <w:w w:val="266"/>
          <w:position w:val="-1"/>
          <w:sz w:val="24"/>
          <w:szCs w:val="24"/>
        </w:rPr>
        <w:t>a</w:t>
      </w:r>
      <w:r>
        <w:rPr>
          <w:rFonts w:cs="Arial" w:hAnsi="Arial" w:eastAsia="Arial" w:ascii="Arial"/>
          <w:color w:val="BFBFBF"/>
          <w:spacing w:val="2"/>
          <w:w w:val="293"/>
          <w:position w:val="9"/>
          <w:sz w:val="22"/>
          <w:szCs w:val="22"/>
        </w:rPr>
        <w:t>'</w:t>
      </w:r>
      <w:r>
        <w:rPr>
          <w:rFonts w:cs="Arial" w:hAnsi="Arial" w:eastAsia="Arial" w:ascii="Arial"/>
          <w:color w:val="545454"/>
          <w:spacing w:val="0"/>
          <w:w w:val="193"/>
          <w:position w:val="9"/>
          <w:sz w:val="22"/>
          <w:szCs w:val="22"/>
        </w:rPr>
        <w:t>.</w:t>
      </w:r>
      <w:r>
        <w:rPr>
          <w:rFonts w:cs="Arial" w:hAnsi="Arial" w:eastAsia="Arial" w:ascii="Arial"/>
          <w:color w:val="545454"/>
          <w:spacing w:val="0"/>
          <w:w w:val="100"/>
          <w:position w:val="9"/>
          <w:sz w:val="22"/>
          <w:szCs w:val="22"/>
        </w:rPr>
        <w:t>   </w:t>
      </w:r>
      <w:r>
        <w:rPr>
          <w:rFonts w:cs="Arial" w:hAnsi="Arial" w:eastAsia="Arial" w:ascii="Arial"/>
          <w:color w:val="545454"/>
          <w:spacing w:val="-30"/>
          <w:w w:val="100"/>
          <w:position w:val="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424242"/>
          <w:spacing w:val="0"/>
          <w:w w:val="127"/>
          <w:position w:val="-1"/>
          <w:sz w:val="24"/>
          <w:szCs w:val="24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left"/>
        <w:spacing w:lineRule="exact" w:line="460"/>
        <w:ind w:left="4270"/>
      </w:pPr>
      <w:r>
        <w:rPr>
          <w:rFonts w:cs="Arial" w:hAnsi="Arial" w:eastAsia="Arial" w:ascii="Arial"/>
          <w:color w:val="6E6E6E"/>
          <w:spacing w:val="-3"/>
          <w:w w:val="149"/>
          <w:sz w:val="24"/>
          <w:szCs w:val="24"/>
        </w:rPr>
        <w:t>.</w:t>
      </w:r>
      <w:r>
        <w:rPr>
          <w:rFonts w:cs="Arial" w:hAnsi="Arial" w:eastAsia="Arial" w:ascii="Arial"/>
          <w:color w:val="545454"/>
          <w:spacing w:val="-4"/>
          <w:w w:val="223"/>
          <w:sz w:val="24"/>
          <w:szCs w:val="24"/>
        </w:rPr>
        <w:t>i</w:t>
      </w:r>
      <w:r>
        <w:rPr>
          <w:rFonts w:cs="Arial" w:hAnsi="Arial" w:eastAsia="Arial" w:ascii="Arial"/>
          <w:color w:val="545454"/>
          <w:spacing w:val="0"/>
          <w:w w:val="212"/>
          <w:sz w:val="24"/>
          <w:szCs w:val="24"/>
        </w:rPr>
        <w:t>ya</w:t>
      </w:r>
      <w:r>
        <w:rPr>
          <w:rFonts w:cs="Arial" w:hAnsi="Arial" w:eastAsia="Arial" w:ascii="Arial"/>
          <w:color w:val="545454"/>
          <w:spacing w:val="-21"/>
          <w:w w:val="212"/>
          <w:sz w:val="24"/>
          <w:szCs w:val="24"/>
        </w:rPr>
        <w:t>l</w:t>
      </w:r>
      <w:r>
        <w:rPr>
          <w:rFonts w:cs="Arial" w:hAnsi="Arial" w:eastAsia="Arial" w:ascii="Arial"/>
          <w:color w:val="6E6E6E"/>
          <w:spacing w:val="0"/>
          <w:w w:val="67"/>
          <w:sz w:val="24"/>
          <w:szCs w:val="24"/>
        </w:rPr>
        <w:t>t</w:t>
      </w:r>
      <w:r>
        <w:rPr>
          <w:rFonts w:cs="Arial" w:hAnsi="Arial" w:eastAsia="Arial" w:ascii="Arial"/>
          <w:color w:val="6E6E6E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140"/>
          <w:sz w:val="36"/>
          <w:szCs w:val="36"/>
        </w:rPr>
        <w:t>«</w:t>
      </w:r>
      <w:r>
        <w:rPr>
          <w:rFonts w:cs="Times New Roman" w:hAnsi="Times New Roman" w:eastAsia="Times New Roman" w:ascii="Times New Roman"/>
          <w:color w:val="545454"/>
          <w:spacing w:val="-11"/>
          <w:w w:val="140"/>
          <w:sz w:val="36"/>
          <w:szCs w:val="36"/>
        </w:rPr>
        <w:t>c</w:t>
      </w:r>
      <w:r>
        <w:rPr>
          <w:rFonts w:cs="Times New Roman" w:hAnsi="Times New Roman" w:eastAsia="Times New Roman" w:ascii="Times New Roman"/>
          <w:color w:val="545454"/>
          <w:spacing w:val="0"/>
          <w:w w:val="140"/>
          <w:sz w:val="36"/>
          <w:szCs w:val="36"/>
        </w:rPr>
        <w:t>l</w:t>
      </w:r>
      <w:r>
        <w:rPr>
          <w:rFonts w:cs="Times New Roman" w:hAnsi="Times New Roman" w:eastAsia="Times New Roman" w:ascii="Times New Roman"/>
          <w:color w:val="545454"/>
          <w:spacing w:val="-63"/>
          <w:w w:val="140"/>
          <w:sz w:val="36"/>
          <w:szCs w:val="36"/>
        </w:rPr>
        <w:t> </w:t>
      </w:r>
      <w:r>
        <w:rPr>
          <w:rFonts w:cs="Arial" w:hAnsi="Arial" w:eastAsia="Arial" w:ascii="Arial"/>
          <w:color w:val="545454"/>
          <w:spacing w:val="0"/>
          <w:w w:val="73"/>
          <w:sz w:val="44"/>
          <w:szCs w:val="44"/>
        </w:rPr>
        <w:t>+</w:t>
      </w:r>
      <w:r>
        <w:rPr>
          <w:rFonts w:cs="Arial" w:hAnsi="Arial" w:eastAsia="Arial" w:ascii="Arial"/>
          <w:color w:val="545454"/>
          <w:spacing w:val="-1"/>
          <w:w w:val="73"/>
          <w:sz w:val="44"/>
          <w:szCs w:val="44"/>
        </w:rPr>
        <w:t>a</w:t>
      </w:r>
      <w:r>
        <w:rPr>
          <w:rFonts w:cs="Arial" w:hAnsi="Arial" w:eastAsia="Arial" w:ascii="Arial"/>
          <w:color w:val="6E6E6E"/>
          <w:spacing w:val="0"/>
          <w:w w:val="36"/>
          <w:sz w:val="44"/>
          <w:szCs w:val="44"/>
        </w:rPr>
        <w:t>)</w:t>
      </w:r>
      <w:r>
        <w:rPr>
          <w:rFonts w:cs="Arial" w:hAnsi="Arial" w:eastAsia="Arial" w:ascii="Arial"/>
          <w:color w:val="6E6E6E"/>
          <w:spacing w:val="-64"/>
          <w:w w:val="100"/>
          <w:sz w:val="44"/>
          <w:szCs w:val="44"/>
        </w:rPr>
        <w:t> </w:t>
      </w:r>
      <w:r>
        <w:rPr>
          <w:rFonts w:cs="Times New Roman" w:hAnsi="Times New Roman" w:eastAsia="Times New Roman" w:ascii="Times New Roman"/>
          <w:b/>
          <w:color w:val="545454"/>
          <w:spacing w:val="0"/>
          <w:w w:val="272"/>
          <w:sz w:val="36"/>
          <w:szCs w:val="36"/>
        </w:rPr>
        <w:t>»</w:t>
      </w:r>
      <w:r>
        <w:rPr>
          <w:rFonts w:cs="Times New Roman" w:hAnsi="Times New Roman" w:eastAsia="Times New Roman" w:ascii="Times New Roman"/>
          <w:b/>
          <w:color w:val="545454"/>
          <w:spacing w:val="-58"/>
          <w:w w:val="272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color w:val="545454"/>
          <w:spacing w:val="0"/>
          <w:w w:val="100"/>
          <w:sz w:val="36"/>
          <w:szCs w:val="36"/>
        </w:rPr>
        <w:t>·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6"/>
          <w:szCs w:val="36"/>
        </w:rPr>
      </w:r>
    </w:p>
    <w:p>
      <w:pPr>
        <w:rPr>
          <w:rFonts w:cs="Times New Roman" w:hAnsi="Times New Roman" w:eastAsia="Times New Roman" w:ascii="Times New Roman"/>
          <w:sz w:val="44"/>
          <w:szCs w:val="44"/>
        </w:rPr>
        <w:jc w:val="left"/>
        <w:ind w:left="4385"/>
      </w:pPr>
      <w:r>
        <w:rPr>
          <w:rFonts w:cs="Arial" w:hAnsi="Arial" w:eastAsia="Arial" w:ascii="Arial"/>
          <w:color w:val="545454"/>
          <w:spacing w:val="0"/>
          <w:w w:val="433"/>
          <w:sz w:val="40"/>
          <w:szCs w:val="40"/>
        </w:rPr>
        <w:t>)</w:t>
      </w:r>
      <w:r>
        <w:rPr>
          <w:rFonts w:cs="Arial" w:hAnsi="Arial" w:eastAsia="Arial" w:ascii="Arial"/>
          <w:color w:val="545454"/>
          <w:spacing w:val="-409"/>
          <w:w w:val="433"/>
          <w:sz w:val="40"/>
          <w:szCs w:val="40"/>
        </w:rPr>
        <w:t> </w:t>
      </w:r>
      <w:r>
        <w:rPr>
          <w:rFonts w:cs="Arial" w:hAnsi="Arial" w:eastAsia="Arial" w:ascii="Arial"/>
          <w:color w:val="424242"/>
          <w:spacing w:val="0"/>
          <w:w w:val="134"/>
          <w:sz w:val="40"/>
          <w:szCs w:val="40"/>
        </w:rPr>
        <w:t>be</w:t>
      </w:r>
      <w:r>
        <w:rPr>
          <w:rFonts w:cs="Arial" w:hAnsi="Arial" w:eastAsia="Arial" w:ascii="Arial"/>
          <w:color w:val="424242"/>
          <w:spacing w:val="13"/>
          <w:w w:val="134"/>
          <w:sz w:val="40"/>
          <w:szCs w:val="40"/>
        </w:rPr>
        <w:t>-</w:t>
      </w:r>
      <w:r>
        <w:rPr>
          <w:rFonts w:cs="Times New Roman" w:hAnsi="Times New Roman" w:eastAsia="Times New Roman" w:ascii="Times New Roman"/>
          <w:color w:val="545454"/>
          <w:spacing w:val="0"/>
          <w:w w:val="115"/>
          <w:sz w:val="44"/>
          <w:szCs w:val="44"/>
        </w:rPr>
        <w:t>Ui</w:t>
      </w:r>
      <w:r>
        <w:rPr>
          <w:rFonts w:cs="Times New Roman" w:hAnsi="Times New Roman" w:eastAsia="Times New Roman" w:ascii="Times New Roman"/>
          <w:color w:val="545454"/>
          <w:spacing w:val="8"/>
          <w:w w:val="115"/>
          <w:sz w:val="44"/>
          <w:szCs w:val="44"/>
        </w:rPr>
        <w:t>'</w:t>
      </w:r>
      <w:r>
        <w:rPr>
          <w:rFonts w:cs="Times New Roman" w:hAnsi="Times New Roman" w:eastAsia="Times New Roman" w:ascii="Times New Roman"/>
          <w:color w:val="424242"/>
          <w:spacing w:val="8"/>
          <w:w w:val="257"/>
          <w:sz w:val="44"/>
          <w:szCs w:val="44"/>
        </w:rPr>
        <w:t>e</w:t>
      </w:r>
      <w:r>
        <w:rPr>
          <w:rFonts w:cs="Times New Roman" w:hAnsi="Times New Roman" w:eastAsia="Times New Roman" w:ascii="Times New Roman"/>
          <w:color w:val="545454"/>
          <w:spacing w:val="2"/>
          <w:w w:val="119"/>
          <w:sz w:val="44"/>
          <w:szCs w:val="44"/>
        </w:rPr>
        <w:t>'</w:t>
      </w:r>
      <w:r>
        <w:rPr>
          <w:rFonts w:cs="Times New Roman" w:hAnsi="Times New Roman" w:eastAsia="Times New Roman" w:ascii="Times New Roman"/>
          <w:color w:val="545454"/>
          <w:spacing w:val="0"/>
          <w:w w:val="62"/>
          <w:sz w:val="44"/>
          <w:szCs w:val="44"/>
        </w:rPr>
        <w:t>2A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44"/>
          <w:szCs w:val="44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left"/>
        <w:spacing w:lineRule="exact" w:line="400"/>
        <w:ind w:left="286"/>
      </w:pPr>
      <w:r>
        <w:rPr>
          <w:rFonts w:cs="Times New Roman" w:hAnsi="Times New Roman" w:eastAsia="Times New Roman" w:ascii="Times New Roman"/>
          <w:color w:val="545454"/>
          <w:spacing w:val="15"/>
          <w:w w:val="135"/>
          <w:position w:val="-2"/>
          <w:sz w:val="40"/>
          <w:szCs w:val="40"/>
        </w:rPr>
        <w:t>e</w:t>
      </w:r>
      <w:r>
        <w:rPr>
          <w:rFonts w:cs="Times New Roman" w:hAnsi="Times New Roman" w:eastAsia="Times New Roman" w:ascii="Times New Roman"/>
          <w:color w:val="545454"/>
          <w:spacing w:val="0"/>
          <w:w w:val="290"/>
          <w:position w:val="-2"/>
          <w:sz w:val="22"/>
          <w:szCs w:val="22"/>
        </w:rPr>
        <w:t>jj</w:t>
      </w:r>
      <w:r>
        <w:rPr>
          <w:rFonts w:cs="Times New Roman" w:hAnsi="Times New Roman" w:eastAsia="Times New Roman" w:ascii="Times New Roman"/>
          <w:color w:val="545454"/>
          <w:spacing w:val="9"/>
          <w:w w:val="100"/>
          <w:position w:val="-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230"/>
          <w:position w:val="-2"/>
          <w:sz w:val="40"/>
          <w:szCs w:val="40"/>
        </w:rPr>
        <w:t>c</w:t>
      </w:r>
      <w:r>
        <w:rPr>
          <w:rFonts w:cs="Times New Roman" w:hAnsi="Times New Roman" w:eastAsia="Times New Roman" w:ascii="Times New Roman"/>
          <w:color w:val="545454"/>
          <w:spacing w:val="1"/>
          <w:w w:val="298"/>
          <w:position w:val="-2"/>
          <w:sz w:val="40"/>
          <w:szCs w:val="40"/>
        </w:rPr>
        <w:t>l</w:t>
      </w:r>
      <w:r>
        <w:rPr>
          <w:rFonts w:cs="Times New Roman" w:hAnsi="Times New Roman" w:eastAsia="Times New Roman" w:ascii="Times New Roman"/>
          <w:color w:val="6E6E6E"/>
          <w:spacing w:val="0"/>
          <w:w w:val="28"/>
          <w:position w:val="-2"/>
          <w:sz w:val="40"/>
          <w:szCs w:val="40"/>
        </w:rPr>
        <w:t>!</w:t>
      </w:r>
      <w:r>
        <w:rPr>
          <w:rFonts w:cs="Times New Roman" w:hAnsi="Times New Roman" w:eastAsia="Times New Roman" w:ascii="Times New Roman"/>
          <w:color w:val="6E6E6E"/>
          <w:spacing w:val="-22"/>
          <w:w w:val="100"/>
          <w:position w:val="-2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b/>
          <w:color w:val="545454"/>
          <w:spacing w:val="4"/>
          <w:w w:val="109"/>
          <w:position w:val="-2"/>
          <w:sz w:val="32"/>
          <w:szCs w:val="32"/>
        </w:rPr>
        <w:t>s</w:t>
      </w:r>
      <w:r>
        <w:rPr>
          <w:rFonts w:cs="Times New Roman" w:hAnsi="Times New Roman" w:eastAsia="Times New Roman" w:ascii="Times New Roman"/>
          <w:b/>
          <w:color w:val="545454"/>
          <w:spacing w:val="5"/>
          <w:w w:val="260"/>
          <w:position w:val="-2"/>
          <w:sz w:val="32"/>
          <w:szCs w:val="32"/>
        </w:rPr>
        <w:t>i</w:t>
      </w:r>
      <w:r>
        <w:rPr>
          <w:rFonts w:cs="Times New Roman" w:hAnsi="Times New Roman" w:eastAsia="Times New Roman" w:ascii="Times New Roman"/>
          <w:b/>
          <w:color w:val="545454"/>
          <w:spacing w:val="6"/>
          <w:w w:val="334"/>
          <w:position w:val="-2"/>
          <w:sz w:val="32"/>
          <w:szCs w:val="32"/>
        </w:rPr>
        <w:t>l</w:t>
      </w:r>
      <w:r>
        <w:rPr>
          <w:rFonts w:cs="Times New Roman" w:hAnsi="Times New Roman" w:eastAsia="Times New Roman" w:ascii="Times New Roman"/>
          <w:b/>
          <w:color w:val="6E6E6E"/>
          <w:spacing w:val="0"/>
          <w:w w:val="47"/>
          <w:position w:val="-2"/>
          <w:sz w:val="32"/>
          <w:szCs w:val="32"/>
        </w:rPr>
        <w:t>l</w:t>
      </w:r>
      <w:r>
        <w:rPr>
          <w:rFonts w:cs="Times New Roman" w:hAnsi="Times New Roman" w:eastAsia="Times New Roman" w:ascii="Times New Roman"/>
          <w:b/>
          <w:color w:val="6E6E6E"/>
          <w:spacing w:val="-6"/>
          <w:w w:val="100"/>
          <w:position w:val="-2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248"/>
          <w:position w:val="-2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545454"/>
          <w:spacing w:val="-68"/>
          <w:w w:val="248"/>
          <w:position w:val="-2"/>
          <w:sz w:val="18"/>
          <w:szCs w:val="18"/>
        </w:rPr>
        <w:t> </w:t>
      </w:r>
      <w:r>
        <w:rPr>
          <w:rFonts w:cs="Arial" w:hAnsi="Arial" w:eastAsia="Arial" w:ascii="Arial"/>
          <w:color w:val="545454"/>
          <w:spacing w:val="0"/>
          <w:w w:val="180"/>
          <w:position w:val="-2"/>
          <w:sz w:val="20"/>
          <w:szCs w:val="20"/>
        </w:rPr>
        <w:t>tol</w:t>
      </w:r>
      <w:r>
        <w:rPr>
          <w:rFonts w:cs="Arial" w:hAnsi="Arial" w:eastAsia="Arial" w:ascii="Arial"/>
          <w:color w:val="545454"/>
          <w:spacing w:val="-23"/>
          <w:w w:val="180"/>
          <w:position w:val="-2"/>
          <w:sz w:val="20"/>
          <w:szCs w:val="20"/>
        </w:rPr>
        <w:t>l</w:t>
      </w:r>
      <w:r>
        <w:rPr>
          <w:rFonts w:cs="Arial" w:hAnsi="Arial" w:eastAsia="Arial" w:ascii="Arial"/>
          <w:color w:val="424242"/>
          <w:spacing w:val="0"/>
          <w:w w:val="60"/>
          <w:position w:val="-2"/>
          <w:sz w:val="20"/>
          <w:szCs w:val="20"/>
        </w:rPr>
        <w:t>)</w:t>
      </w:r>
      <w:r>
        <w:rPr>
          <w:rFonts w:cs="Arial" w:hAnsi="Arial" w:eastAsia="Arial" w:ascii="Arial"/>
          <w:color w:val="424242"/>
          <w:spacing w:val="20"/>
          <w:w w:val="100"/>
          <w:position w:val="-2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545454"/>
          <w:spacing w:val="3"/>
          <w:w w:val="146"/>
          <w:position w:val="-2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color w:val="545454"/>
          <w:spacing w:val="0"/>
          <w:w w:val="377"/>
          <w:position w:val="-2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545454"/>
          <w:spacing w:val="11"/>
          <w:w w:val="377"/>
          <w:position w:val="-2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545454"/>
          <w:spacing w:val="7"/>
          <w:w w:val="129"/>
          <w:position w:val="-2"/>
          <w:sz w:val="24"/>
          <w:szCs w:val="24"/>
        </w:rPr>
        <w:t>!</w:t>
      </w:r>
      <w:r>
        <w:rPr>
          <w:rFonts w:cs="Arial" w:hAnsi="Arial" w:eastAsia="Arial" w:ascii="Arial"/>
          <w:color w:val="545454"/>
          <w:spacing w:val="-6"/>
          <w:w w:val="262"/>
          <w:position w:val="-2"/>
          <w:sz w:val="38"/>
          <w:szCs w:val="38"/>
        </w:rPr>
        <w:t>e</w:t>
      </w:r>
      <w:r>
        <w:rPr>
          <w:rFonts w:cs="Arial" w:hAnsi="Arial" w:eastAsia="Arial" w:ascii="Arial"/>
          <w:color w:val="545454"/>
          <w:spacing w:val="0"/>
          <w:w w:val="154"/>
          <w:position w:val="-2"/>
          <w:sz w:val="24"/>
          <w:szCs w:val="24"/>
        </w:rPr>
        <w:t>sj</w:t>
      </w:r>
      <w:r>
        <w:rPr>
          <w:rFonts w:cs="Arial" w:hAnsi="Arial" w:eastAsia="Arial" w:ascii="Arial"/>
          <w:color w:val="545454"/>
          <w:spacing w:val="-12"/>
          <w:w w:val="100"/>
          <w:position w:val="-2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545454"/>
          <w:spacing w:val="-4"/>
          <w:w w:val="187"/>
          <w:position w:val="-2"/>
          <w:sz w:val="26"/>
          <w:szCs w:val="26"/>
        </w:rPr>
        <w:t>j</w:t>
      </w:r>
      <w:r>
        <w:rPr>
          <w:rFonts w:cs="Times New Roman" w:hAnsi="Times New Roman" w:eastAsia="Times New Roman" w:ascii="Times New Roman"/>
          <w:color w:val="545454"/>
          <w:spacing w:val="0"/>
          <w:w w:val="187"/>
          <w:position w:val="-2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545454"/>
          <w:spacing w:val="-6"/>
          <w:w w:val="187"/>
          <w:position w:val="-2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545454"/>
          <w:spacing w:val="0"/>
          <w:w w:val="187"/>
          <w:position w:val="-2"/>
          <w:sz w:val="26"/>
          <w:szCs w:val="26"/>
        </w:rPr>
        <w:t>il</w:t>
      </w:r>
      <w:r>
        <w:rPr>
          <w:rFonts w:cs="Times New Roman" w:hAnsi="Times New Roman" w:eastAsia="Times New Roman" w:ascii="Times New Roman"/>
          <w:color w:val="545454"/>
          <w:spacing w:val="-50"/>
          <w:w w:val="187"/>
          <w:position w:val="-2"/>
          <w:sz w:val="26"/>
          <w:szCs w:val="26"/>
        </w:rPr>
        <w:t> </w:t>
      </w:r>
      <w:r>
        <w:rPr>
          <w:rFonts w:cs="Arial" w:hAnsi="Arial" w:eastAsia="Arial" w:ascii="Arial"/>
          <w:b/>
          <w:color w:val="545454"/>
          <w:spacing w:val="7"/>
          <w:w w:val="125"/>
          <w:position w:val="-2"/>
          <w:sz w:val="28"/>
          <w:szCs w:val="28"/>
        </w:rPr>
        <w:t>J</w:t>
      </w:r>
      <w:r>
        <w:rPr>
          <w:rFonts w:cs="Arial" w:hAnsi="Arial" w:eastAsia="Arial" w:ascii="Arial"/>
          <w:b/>
          <w:color w:val="545454"/>
          <w:spacing w:val="0"/>
          <w:w w:val="403"/>
          <w:position w:val="-2"/>
          <w:sz w:val="28"/>
          <w:szCs w:val="28"/>
        </w:rPr>
        <w:t>j</w:t>
      </w:r>
      <w:r>
        <w:rPr>
          <w:rFonts w:cs="Arial" w:hAnsi="Arial" w:eastAsia="Arial" w:ascii="Arial"/>
          <w:b/>
          <w:color w:val="545454"/>
          <w:spacing w:val="-21"/>
          <w:w w:val="100"/>
          <w:position w:val="-2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530"/>
          <w:position w:val="-2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545454"/>
          <w:spacing w:val="-209"/>
          <w:w w:val="530"/>
          <w:position w:val="-2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102"/>
          <w:position w:val="-2"/>
          <w:sz w:val="30"/>
          <w:szCs w:val="30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lineRule="exact" w:line="260"/>
        <w:ind w:left="266"/>
      </w:pPr>
      <w:r>
        <w:pict>
          <v:shape type="#_x0000_t202" style="position:absolute;margin-left:38.16pt;margin-top:11.0582pt;width:320.506pt;height:10pt;mso-position-horizontal-relative:page;mso-position-vertical-relative:paragraph;z-index:-1349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20"/>
                      <w:szCs w:val="20"/>
                    </w:rPr>
                    <w:jc w:val="left"/>
                    <w:spacing w:lineRule="exact" w:line="200"/>
                    <w:ind w:right="-50"/>
                  </w:pPr>
                  <w:r>
                    <w:rPr>
                      <w:rFonts w:cs="Times New Roman" w:hAnsi="Times New Roman" w:eastAsia="Times New Roman" w:ascii="Times New Roman"/>
                      <w:color w:val="545454"/>
                      <w:spacing w:val="13"/>
                      <w:w w:val="302"/>
                      <w:sz w:val="16"/>
                      <w:szCs w:val="16"/>
                    </w:rPr>
                    <w:t>9</w:t>
                  </w:r>
                  <w:r>
                    <w:rPr>
                      <w:rFonts w:cs="Times New Roman" w:hAnsi="Times New Roman" w:eastAsia="Times New Roman" w:ascii="Times New Roman"/>
                      <w:color w:val="545454"/>
                      <w:spacing w:val="9"/>
                      <w:w w:val="381"/>
                      <w:sz w:val="16"/>
                      <w:szCs w:val="16"/>
                    </w:rPr>
                    <w:t>l</w:t>
                  </w:r>
                  <w:r>
                    <w:rPr>
                      <w:rFonts w:cs="Times New Roman" w:hAnsi="Times New Roman" w:eastAsia="Times New Roman" w:ascii="Times New Roman"/>
                      <w:color w:val="424242"/>
                      <w:spacing w:val="0"/>
                      <w:w w:val="600"/>
                      <w:sz w:val="16"/>
                      <w:szCs w:val="16"/>
                    </w:rPr>
                    <w:t>-</w:t>
                  </w:r>
                  <w:r>
                    <w:rPr>
                      <w:rFonts w:cs="Times New Roman" w:hAnsi="Times New Roman" w:eastAsia="Times New Roman" w:ascii="Times New Roman"/>
                      <w:color w:val="424242"/>
                      <w:spacing w:val="0"/>
                      <w:w w:val="100"/>
                      <w:sz w:val="16"/>
                      <w:szCs w:val="16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424242"/>
                      <w:spacing w:val="9"/>
                      <w:w w:val="100"/>
                      <w:sz w:val="16"/>
                      <w:szCs w:val="16"/>
                    </w:rPr>
                    <w:t> </w:t>
                  </w:r>
                  <w:r>
                    <w:rPr>
                      <w:rFonts w:cs="Arial" w:hAnsi="Arial" w:eastAsia="Arial" w:ascii="Arial"/>
                      <w:color w:val="545454"/>
                      <w:spacing w:val="3"/>
                      <w:w w:val="217"/>
                      <w:sz w:val="20"/>
                      <w:szCs w:val="20"/>
                    </w:rPr>
                    <w:t>u</w:t>
                  </w:r>
                  <w:r>
                    <w:rPr>
                      <w:rFonts w:cs="Arial" w:hAnsi="Arial" w:eastAsia="Arial" w:ascii="Arial"/>
                      <w:color w:val="424242"/>
                      <w:spacing w:val="0"/>
                      <w:w w:val="106"/>
                      <w:sz w:val="20"/>
                      <w:szCs w:val="20"/>
                    </w:rPr>
                    <w:t>l</w:t>
                  </w:r>
                  <w:r>
                    <w:rPr>
                      <w:rFonts w:cs="Arial" w:hAnsi="Arial" w:eastAsia="Arial" w:ascii="Arial"/>
                      <w:color w:val="424242"/>
                      <w:spacing w:val="2"/>
                      <w:w w:val="106"/>
                      <w:sz w:val="20"/>
                      <w:szCs w:val="20"/>
                    </w:rPr>
                    <w:t>&gt;</w:t>
                  </w:r>
                  <w:r>
                    <w:rPr>
                      <w:rFonts w:cs="Arial" w:hAnsi="Arial" w:eastAsia="Arial" w:ascii="Arial"/>
                      <w:color w:val="424242"/>
                      <w:spacing w:val="6"/>
                      <w:w w:val="600"/>
                      <w:sz w:val="20"/>
                      <w:szCs w:val="20"/>
                    </w:rPr>
                    <w:t>i</w:t>
                  </w:r>
                  <w:r>
                    <w:rPr>
                      <w:rFonts w:cs="Arial" w:hAnsi="Arial" w:eastAsia="Arial" w:ascii="Arial"/>
                      <w:b/>
                      <w:color w:val="424242"/>
                      <w:spacing w:val="0"/>
                      <w:w w:val="456"/>
                      <w:sz w:val="14"/>
                      <w:szCs w:val="14"/>
                    </w:rPr>
                    <w:t>s!</w:t>
                  </w:r>
                  <w:r>
                    <w:rPr>
                      <w:rFonts w:cs="Arial" w:hAnsi="Arial" w:eastAsia="Arial" w:ascii="Arial"/>
                      <w:b/>
                      <w:color w:val="424242"/>
                      <w:spacing w:val="-6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cs="Arial" w:hAnsi="Arial" w:eastAsia="Arial" w:ascii="Arial"/>
                      <w:b/>
                      <w:color w:val="545454"/>
                      <w:spacing w:val="15"/>
                      <w:w w:val="535"/>
                      <w:sz w:val="14"/>
                      <w:szCs w:val="14"/>
                    </w:rPr>
                    <w:t>!</w:t>
                  </w:r>
                  <w:r>
                    <w:rPr>
                      <w:rFonts w:cs="Arial" w:hAnsi="Arial" w:eastAsia="Arial" w:ascii="Arial"/>
                      <w:b/>
                      <w:color w:val="424242"/>
                      <w:spacing w:val="9"/>
                      <w:w w:val="386"/>
                      <w:sz w:val="14"/>
                      <w:szCs w:val="14"/>
                    </w:rPr>
                    <w:t>i</w:t>
                  </w:r>
                  <w:r>
                    <w:rPr>
                      <w:rFonts w:cs="Arial" w:hAnsi="Arial" w:eastAsia="Arial" w:ascii="Arial"/>
                      <w:b/>
                      <w:color w:val="545454"/>
                      <w:spacing w:val="4"/>
                      <w:w w:val="199"/>
                      <w:sz w:val="14"/>
                      <w:szCs w:val="14"/>
                    </w:rPr>
                    <w:t>l</w:t>
                  </w:r>
                  <w:r>
                    <w:rPr>
                      <w:rFonts w:cs="Arial" w:hAnsi="Arial" w:eastAsia="Arial" w:ascii="Arial"/>
                      <w:b/>
                      <w:color w:val="424242"/>
                      <w:spacing w:val="12"/>
                      <w:w w:val="262"/>
                      <w:sz w:val="14"/>
                      <w:szCs w:val="14"/>
                    </w:rPr>
                    <w:t>4</w:t>
                  </w:r>
                  <w:r>
                    <w:rPr>
                      <w:rFonts w:cs="Arial" w:hAnsi="Arial" w:eastAsia="Arial" w:ascii="Arial"/>
                      <w:b/>
                      <w:color w:val="424242"/>
                      <w:spacing w:val="0"/>
                      <w:w w:val="334"/>
                      <w:sz w:val="14"/>
                      <w:szCs w:val="14"/>
                    </w:rPr>
                    <w:t>F</w:t>
                  </w:r>
                  <w:r>
                    <w:rPr>
                      <w:rFonts w:cs="Arial" w:hAnsi="Arial" w:eastAsia="Arial" w:ascii="Arial"/>
                      <w:b/>
                      <w:color w:val="424242"/>
                      <w:spacing w:val="-22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cs="Arial" w:hAnsi="Arial" w:eastAsia="Arial" w:ascii="Arial"/>
                      <w:b/>
                      <w:color w:val="545454"/>
                      <w:spacing w:val="0"/>
                      <w:w w:val="100"/>
                      <w:sz w:val="14"/>
                      <w:szCs w:val="14"/>
                    </w:rPr>
                    <w:t>T</w:t>
                  </w:r>
                  <w:r>
                    <w:rPr>
                      <w:rFonts w:cs="Arial" w:hAnsi="Arial" w:eastAsia="Arial" w:ascii="Arial"/>
                      <w:b/>
                      <w:color w:val="545454"/>
                      <w:spacing w:val="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cs="Arial" w:hAnsi="Arial" w:eastAsia="Arial" w:ascii="Arial"/>
                      <w:b/>
                      <w:color w:val="545454"/>
                      <w:spacing w:val="9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cs="Arial" w:hAnsi="Arial" w:eastAsia="Arial" w:ascii="Arial"/>
                      <w:b/>
                      <w:color w:val="424242"/>
                      <w:spacing w:val="13"/>
                      <w:w w:val="462"/>
                      <w:sz w:val="20"/>
                      <w:szCs w:val="20"/>
                    </w:rPr>
                    <w:t>"</w:t>
                  </w:r>
                  <w:r>
                    <w:rPr>
                      <w:rFonts w:cs="Arial" w:hAnsi="Arial" w:eastAsia="Arial" w:ascii="Arial"/>
                      <w:b/>
                      <w:color w:val="6E6E6E"/>
                      <w:spacing w:val="3"/>
                      <w:w w:val="125"/>
                      <w:sz w:val="20"/>
                      <w:szCs w:val="20"/>
                    </w:rPr>
                    <w:t>!</w:t>
                  </w:r>
                  <w:r>
                    <w:rPr>
                      <w:rFonts w:cs="Arial" w:hAnsi="Arial" w:eastAsia="Arial" w:ascii="Arial"/>
                      <w:b/>
                      <w:color w:val="545454"/>
                      <w:spacing w:val="6"/>
                      <w:w w:val="150"/>
                      <w:sz w:val="20"/>
                      <w:szCs w:val="20"/>
                    </w:rPr>
                    <w:t>4</w:t>
                  </w:r>
                  <w:r>
                    <w:rPr>
                      <w:rFonts w:cs="Arial" w:hAnsi="Arial" w:eastAsia="Arial" w:ascii="Arial"/>
                      <w:b/>
                      <w:color w:val="424242"/>
                      <w:spacing w:val="0"/>
                      <w:w w:val="254"/>
                      <w:sz w:val="20"/>
                      <w:szCs w:val="20"/>
                    </w:rPr>
                    <w:t>u</w:t>
                  </w:r>
                  <w:r>
                    <w:rPr>
                      <w:rFonts w:cs="Arial" w:hAnsi="Arial" w:eastAsia="Arial" w:ascii="Arial"/>
                      <w:b/>
                      <w:color w:val="424242"/>
                      <w:spacing w:val="15"/>
                      <w:w w:val="254"/>
                      <w:sz w:val="20"/>
                      <w:szCs w:val="20"/>
                    </w:rPr>
                    <w:t>!</w:t>
                  </w:r>
                  <w:r>
                    <w:rPr>
                      <w:rFonts w:cs="Arial" w:hAnsi="Arial" w:eastAsia="Arial" w:ascii="Arial"/>
                      <w:b/>
                      <w:color w:val="545454"/>
                      <w:spacing w:val="6"/>
                      <w:w w:val="258"/>
                      <w:sz w:val="20"/>
                      <w:szCs w:val="20"/>
                    </w:rPr>
                    <w:t>·</w:t>
                  </w:r>
                  <w:r>
                    <w:rPr>
                      <w:rFonts w:cs="Arial" w:hAnsi="Arial" w:eastAsia="Arial" w:ascii="Arial"/>
                      <w:b/>
                      <w:color w:val="545454"/>
                      <w:spacing w:val="0"/>
                      <w:w w:val="174"/>
                      <w:sz w:val="20"/>
                      <w:szCs w:val="20"/>
                    </w:rPr>
                    <w:t>H</w:t>
                  </w:r>
                  <w:r>
                    <w:rPr>
                      <w:rFonts w:cs="Arial" w:hAnsi="Arial" w:eastAsia="Arial" w:ascii="Arial"/>
                      <w:b/>
                      <w:color w:val="545454"/>
                      <w:spacing w:val="12"/>
                      <w:w w:val="174"/>
                      <w:sz w:val="20"/>
                      <w:szCs w:val="20"/>
                    </w:rPr>
                    <w:t>'</w:t>
                  </w:r>
                  <w:r>
                    <w:rPr>
                      <w:rFonts w:cs="Arial" w:hAnsi="Arial" w:eastAsia="Arial" w:ascii="Arial"/>
                      <w:b/>
                      <w:color w:val="545454"/>
                      <w:spacing w:val="3"/>
                      <w:w w:val="240"/>
                      <w:sz w:val="20"/>
                      <w:szCs w:val="20"/>
                    </w:rPr>
                    <w:t>M</w:t>
                  </w:r>
                  <w:r>
                    <w:rPr>
                      <w:rFonts w:cs="Arial" w:hAnsi="Arial" w:eastAsia="Arial" w:ascii="Arial"/>
                      <w:b/>
                      <w:color w:val="545454"/>
                      <w:spacing w:val="0"/>
                      <w:w w:val="494"/>
                      <w:sz w:val="20"/>
                      <w:szCs w:val="20"/>
                    </w:rPr>
                    <w:t>3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sz w:val="20"/>
                      <w:szCs w:val="20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545454"/>
          <w:spacing w:val="2"/>
          <w:w w:val="487"/>
          <w:position w:val="-6"/>
          <w:sz w:val="18"/>
          <w:szCs w:val="18"/>
        </w:rPr>
        <w:t>i</w:t>
      </w:r>
      <w:r>
        <w:rPr>
          <w:rFonts w:cs="Arial" w:hAnsi="Arial" w:eastAsia="Arial" w:ascii="Arial"/>
          <w:color w:val="424242"/>
          <w:spacing w:val="1"/>
          <w:w w:val="201"/>
          <w:position w:val="-6"/>
          <w:sz w:val="18"/>
          <w:szCs w:val="18"/>
        </w:rPr>
        <w:t>i</w:t>
      </w:r>
      <w:r>
        <w:rPr>
          <w:rFonts w:cs="Arial" w:hAnsi="Arial" w:eastAsia="Arial" w:ascii="Arial"/>
          <w:b/>
          <w:color w:val="545454"/>
          <w:spacing w:val="0"/>
          <w:w w:val="211"/>
          <w:position w:val="-6"/>
          <w:sz w:val="10"/>
          <w:szCs w:val="10"/>
        </w:rPr>
        <w:t>4</w:t>
      </w:r>
      <w:r>
        <w:rPr>
          <w:rFonts w:cs="Arial" w:hAnsi="Arial" w:eastAsia="Arial" w:ascii="Arial"/>
          <w:b/>
          <w:color w:val="545454"/>
          <w:spacing w:val="0"/>
          <w:w w:val="100"/>
          <w:position w:val="-6"/>
          <w:sz w:val="10"/>
          <w:szCs w:val="10"/>
        </w:rPr>
        <w:t>            </w:t>
      </w:r>
      <w:r>
        <w:rPr>
          <w:rFonts w:cs="Arial" w:hAnsi="Arial" w:eastAsia="Arial" w:ascii="Arial"/>
          <w:b/>
          <w:color w:val="545454"/>
          <w:spacing w:val="-7"/>
          <w:w w:val="100"/>
          <w:position w:val="-6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6E6E6E"/>
          <w:spacing w:val="0"/>
          <w:w w:val="139"/>
          <w:position w:val="-6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6E6E6E"/>
          <w:spacing w:val="7"/>
          <w:w w:val="139"/>
          <w:position w:val="-6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545454"/>
          <w:spacing w:val="7"/>
          <w:w w:val="292"/>
          <w:position w:val="-6"/>
          <w:sz w:val="14"/>
          <w:szCs w:val="14"/>
        </w:rPr>
        <w:t>;</w:t>
      </w:r>
      <w:r>
        <w:rPr>
          <w:rFonts w:cs="Times New Roman" w:hAnsi="Times New Roman" w:eastAsia="Times New Roman" w:ascii="Times New Roman"/>
          <w:color w:val="545454"/>
          <w:spacing w:val="12"/>
          <w:w w:val="183"/>
          <w:position w:val="-6"/>
          <w:sz w:val="14"/>
          <w:szCs w:val="14"/>
        </w:rPr>
        <w:t>&amp;</w:t>
      </w:r>
      <w:r>
        <w:rPr>
          <w:rFonts w:cs="Times New Roman" w:hAnsi="Times New Roman" w:eastAsia="Times New Roman" w:ascii="Times New Roman"/>
          <w:color w:val="878787"/>
          <w:spacing w:val="13"/>
          <w:w w:val="600"/>
          <w:position w:val="-6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6E6E6E"/>
          <w:spacing w:val="15"/>
          <w:w w:val="545"/>
          <w:position w:val="-6"/>
          <w:sz w:val="14"/>
          <w:szCs w:val="14"/>
        </w:rPr>
        <w:t>[</w:t>
      </w:r>
      <w:r>
        <w:rPr>
          <w:rFonts w:cs="Times New Roman" w:hAnsi="Times New Roman" w:eastAsia="Times New Roman" w:ascii="Times New Roman"/>
          <w:color w:val="6E6E6E"/>
          <w:spacing w:val="5"/>
          <w:w w:val="116"/>
          <w:position w:val="-6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color w:val="6E6E6E"/>
          <w:spacing w:val="11"/>
          <w:w w:val="379"/>
          <w:position w:val="-6"/>
          <w:sz w:val="14"/>
          <w:szCs w:val="14"/>
        </w:rPr>
        <w:t>·</w:t>
      </w:r>
      <w:r>
        <w:rPr>
          <w:rFonts w:cs="Times New Roman" w:hAnsi="Times New Roman" w:eastAsia="Times New Roman" w:ascii="Times New Roman"/>
          <w:color w:val="6E6E6E"/>
          <w:spacing w:val="6"/>
          <w:w w:val="272"/>
          <w:position w:val="-6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545454"/>
          <w:spacing w:val="3"/>
          <w:w w:val="152"/>
          <w:position w:val="-6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545454"/>
          <w:spacing w:val="5"/>
          <w:w w:val="222"/>
          <w:position w:val="-6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6E6E6E"/>
          <w:spacing w:val="3"/>
          <w:w w:val="152"/>
          <w:position w:val="-6"/>
          <w:sz w:val="14"/>
          <w:szCs w:val="14"/>
        </w:rPr>
        <w:t>/</w:t>
      </w:r>
      <w:r>
        <w:rPr>
          <w:rFonts w:cs="Times New Roman" w:hAnsi="Times New Roman" w:eastAsia="Times New Roman" w:ascii="Times New Roman"/>
          <w:color w:val="6E6E6E"/>
          <w:spacing w:val="0"/>
          <w:w w:val="58"/>
          <w:position w:val="-6"/>
          <w:sz w:val="14"/>
          <w:szCs w:val="14"/>
        </w:rPr>
        <w:t>J</w:t>
      </w:r>
      <w:r>
        <w:rPr>
          <w:rFonts w:cs="Times New Roman" w:hAnsi="Times New Roman" w:eastAsia="Times New Roman" w:ascii="Times New Roman"/>
          <w:color w:val="6E6E6E"/>
          <w:spacing w:val="0"/>
          <w:w w:val="100"/>
          <w:position w:val="-6"/>
          <w:sz w:val="14"/>
          <w:szCs w:val="14"/>
        </w:rPr>
        <w:t>  </w:t>
      </w:r>
      <w:r>
        <w:rPr>
          <w:rFonts w:cs="Times New Roman" w:hAnsi="Times New Roman" w:eastAsia="Times New Roman" w:ascii="Times New Roman"/>
          <w:color w:val="6E6E6E"/>
          <w:spacing w:val="17"/>
          <w:w w:val="100"/>
          <w:position w:val="-6"/>
          <w:sz w:val="14"/>
          <w:szCs w:val="14"/>
        </w:rPr>
        <w:t> </w:t>
      </w:r>
      <w:r>
        <w:rPr>
          <w:rFonts w:cs="Arial" w:hAnsi="Arial" w:eastAsia="Arial" w:ascii="Arial"/>
          <w:color w:val="6E6E6E"/>
          <w:spacing w:val="0"/>
          <w:w w:val="153"/>
          <w:position w:val="-6"/>
          <w:sz w:val="16"/>
          <w:szCs w:val="16"/>
        </w:rPr>
        <w:t>·</w:t>
      </w:r>
      <w:r>
        <w:rPr>
          <w:rFonts w:cs="Arial" w:hAnsi="Arial" w:eastAsia="Arial" w:ascii="Arial"/>
          <w:color w:val="6E6E6E"/>
          <w:spacing w:val="1"/>
          <w:w w:val="107"/>
          <w:position w:val="-6"/>
          <w:sz w:val="16"/>
          <w:szCs w:val="16"/>
        </w:rPr>
        <w:t>1</w:t>
      </w:r>
      <w:r>
        <w:rPr>
          <w:rFonts w:cs="Arial" w:hAnsi="Arial" w:eastAsia="Arial" w:ascii="Arial"/>
          <w:color w:val="545454"/>
          <w:spacing w:val="0"/>
          <w:w w:val="312"/>
          <w:position w:val="-6"/>
          <w:sz w:val="16"/>
          <w:szCs w:val="16"/>
        </w:rPr>
        <w:t>y</w:t>
      </w:r>
      <w:r>
        <w:rPr>
          <w:rFonts w:cs="Arial" w:hAnsi="Arial" w:eastAsia="Arial" w:ascii="Arial"/>
          <w:color w:val="545454"/>
          <w:spacing w:val="0"/>
          <w:w w:val="168"/>
          <w:position w:val="-6"/>
          <w:sz w:val="16"/>
          <w:szCs w:val="16"/>
        </w:rPr>
        <w:t>z</w:t>
      </w:r>
      <w:r>
        <w:rPr>
          <w:rFonts w:cs="Arial" w:hAnsi="Arial" w:eastAsia="Arial" w:ascii="Arial"/>
          <w:color w:val="545454"/>
          <w:spacing w:val="0"/>
          <w:w w:val="194"/>
          <w:position w:val="-6"/>
          <w:sz w:val="16"/>
          <w:szCs w:val="16"/>
        </w:rPr>
        <w:t>h</w:t>
      </w:r>
      <w:r>
        <w:rPr>
          <w:rFonts w:cs="Arial" w:hAnsi="Arial" w:eastAsia="Arial" w:ascii="Arial"/>
          <w:color w:val="545454"/>
          <w:spacing w:val="0"/>
          <w:w w:val="396"/>
          <w:position w:val="-6"/>
          <w:sz w:val="16"/>
          <w:szCs w:val="16"/>
        </w:rPr>
        <w:t>s</w:t>
      </w:r>
      <w:r>
        <w:rPr>
          <w:rFonts w:cs="Arial" w:hAnsi="Arial" w:eastAsia="Arial" w:ascii="Arial"/>
          <w:color w:val="545454"/>
          <w:spacing w:val="0"/>
          <w:w w:val="100"/>
          <w:position w:val="-6"/>
          <w:sz w:val="16"/>
          <w:szCs w:val="16"/>
        </w:rPr>
        <w:t>   </w:t>
      </w:r>
      <w:r>
        <w:rPr>
          <w:rFonts w:cs="Arial" w:hAnsi="Arial" w:eastAsia="Arial" w:ascii="Arial"/>
          <w:color w:val="545454"/>
          <w:spacing w:val="-9"/>
          <w:w w:val="100"/>
          <w:position w:val="-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545454"/>
          <w:spacing w:val="-26"/>
          <w:w w:val="379"/>
          <w:position w:val="-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545454"/>
          <w:spacing w:val="0"/>
          <w:w w:val="379"/>
          <w:position w:val="-6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545454"/>
          <w:spacing w:val="-42"/>
          <w:w w:val="379"/>
          <w:position w:val="-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878787"/>
          <w:spacing w:val="0"/>
          <w:w w:val="77"/>
          <w:position w:val="-6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878787"/>
          <w:spacing w:val="0"/>
          <w:w w:val="77"/>
          <w:position w:val="-6"/>
          <w:sz w:val="18"/>
          <w:szCs w:val="18"/>
        </w:rPr>
        <w:t>        </w:t>
      </w:r>
      <w:r>
        <w:rPr>
          <w:rFonts w:cs="Times New Roman" w:hAnsi="Times New Roman" w:eastAsia="Times New Roman" w:ascii="Times New Roman"/>
          <w:color w:val="878787"/>
          <w:spacing w:val="28"/>
          <w:w w:val="77"/>
          <w:position w:val="-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45454"/>
          <w:spacing w:val="-3"/>
          <w:w w:val="330"/>
          <w:position w:val="-6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color w:val="545454"/>
          <w:spacing w:val="0"/>
          <w:w w:val="63"/>
          <w:position w:val="-6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color w:val="545454"/>
          <w:spacing w:val="0"/>
          <w:w w:val="100"/>
          <w:position w:val="-6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545454"/>
          <w:spacing w:val="11"/>
          <w:w w:val="100"/>
          <w:position w:val="-6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6E6E6E"/>
          <w:spacing w:val="-2"/>
          <w:w w:val="108"/>
          <w:position w:val="-6"/>
          <w:sz w:val="38"/>
          <w:szCs w:val="38"/>
        </w:rPr>
        <w:t>.</w:t>
      </w:r>
      <w:r>
        <w:rPr>
          <w:rFonts w:cs="Times New Roman" w:hAnsi="Times New Roman" w:eastAsia="Times New Roman" w:ascii="Times New Roman"/>
          <w:color w:val="6E6E6E"/>
          <w:spacing w:val="-4"/>
          <w:w w:val="286"/>
          <w:position w:val="-6"/>
          <w:sz w:val="38"/>
          <w:szCs w:val="38"/>
        </w:rPr>
        <w:t>'</w:t>
      </w:r>
      <w:r>
        <w:rPr>
          <w:rFonts w:cs="Times New Roman" w:hAnsi="Times New Roman" w:eastAsia="Times New Roman" w:ascii="Times New Roman"/>
          <w:color w:val="6E6E6E"/>
          <w:spacing w:val="0"/>
          <w:w w:val="20"/>
          <w:position w:val="-6"/>
          <w:sz w:val="38"/>
          <w:szCs w:val="38"/>
        </w:rPr>
        <w:t>4</w:t>
      </w:r>
      <w:r>
        <w:rPr>
          <w:rFonts w:cs="Times New Roman" w:hAnsi="Times New Roman" w:eastAsia="Times New Roman" w:ascii="Times New Roman"/>
          <w:color w:val="6E6E6E"/>
          <w:spacing w:val="0"/>
          <w:w w:val="100"/>
          <w:position w:val="-6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6E6E6E"/>
          <w:spacing w:val="7"/>
          <w:w w:val="100"/>
          <w:position w:val="-6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40"/>
          <w:position w:val="-6"/>
          <w:sz w:val="38"/>
          <w:szCs w:val="38"/>
        </w:rPr>
        <w:t>-</w:t>
      </w:r>
      <w:r>
        <w:rPr>
          <w:rFonts w:cs="Times New Roman" w:hAnsi="Times New Roman" w:eastAsia="Times New Roman" w:ascii="Times New Roman"/>
          <w:color w:val="545454"/>
          <w:spacing w:val="0"/>
          <w:w w:val="40"/>
          <w:position w:val="-6"/>
          <w:sz w:val="38"/>
          <w:szCs w:val="38"/>
        </w:rPr>
        <w:t>  </w:t>
      </w:r>
      <w:r>
        <w:rPr>
          <w:rFonts w:cs="Times New Roman" w:hAnsi="Times New Roman" w:eastAsia="Times New Roman" w:ascii="Times New Roman"/>
          <w:color w:val="545454"/>
          <w:spacing w:val="13"/>
          <w:w w:val="40"/>
          <w:position w:val="-6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6E6E6E"/>
          <w:spacing w:val="0"/>
          <w:w w:val="40"/>
          <w:position w:val="-6"/>
          <w:sz w:val="38"/>
          <w:szCs w:val="38"/>
        </w:rPr>
        <w:t>,</w:t>
      </w:r>
      <w:r>
        <w:rPr>
          <w:rFonts w:cs="Times New Roman" w:hAnsi="Times New Roman" w:eastAsia="Times New Roman" w:ascii="Times New Roman"/>
          <w:color w:val="6E6E6E"/>
          <w:spacing w:val="0"/>
          <w:w w:val="40"/>
          <w:position w:val="-6"/>
          <w:sz w:val="38"/>
          <w:szCs w:val="38"/>
        </w:rPr>
        <w:t>     </w:t>
      </w:r>
      <w:r>
        <w:rPr>
          <w:rFonts w:cs="Times New Roman" w:hAnsi="Times New Roman" w:eastAsia="Times New Roman" w:ascii="Times New Roman"/>
          <w:color w:val="6E6E6E"/>
          <w:spacing w:val="3"/>
          <w:w w:val="40"/>
          <w:position w:val="-6"/>
          <w:sz w:val="38"/>
          <w:szCs w:val="38"/>
        </w:rPr>
        <w:t> </w:t>
      </w:r>
      <w:r>
        <w:rPr>
          <w:rFonts w:cs="Arial" w:hAnsi="Arial" w:eastAsia="Arial" w:ascii="Arial"/>
          <w:color w:val="6E6E6E"/>
          <w:spacing w:val="-11"/>
          <w:w w:val="548"/>
          <w:position w:val="-6"/>
          <w:sz w:val="14"/>
          <w:szCs w:val="14"/>
        </w:rPr>
        <w:t>-</w:t>
      </w:r>
      <w:r>
        <w:rPr>
          <w:rFonts w:cs="Arial" w:hAnsi="Arial" w:eastAsia="Arial" w:ascii="Arial"/>
          <w:color w:val="6E6E6E"/>
          <w:spacing w:val="-6"/>
          <w:w w:val="186"/>
          <w:position w:val="-6"/>
          <w:sz w:val="14"/>
          <w:szCs w:val="14"/>
        </w:rPr>
        <w:t>L</w:t>
      </w:r>
      <w:r>
        <w:rPr>
          <w:rFonts w:cs="Arial" w:hAnsi="Arial" w:eastAsia="Arial" w:ascii="Arial"/>
          <w:color w:val="545454"/>
          <w:spacing w:val="0"/>
          <w:w w:val="143"/>
          <w:position w:val="-6"/>
          <w:sz w:val="14"/>
          <w:szCs w:val="14"/>
        </w:rPr>
        <w:t>z</w:t>
      </w:r>
      <w:r>
        <w:rPr>
          <w:rFonts w:cs="Arial" w:hAnsi="Arial" w:eastAsia="Arial" w:ascii="Arial"/>
          <w:color w:val="545454"/>
          <w:spacing w:val="0"/>
          <w:w w:val="100"/>
          <w:position w:val="-6"/>
          <w:sz w:val="14"/>
          <w:szCs w:val="14"/>
        </w:rPr>
        <w:t> </w:t>
      </w:r>
      <w:r>
        <w:rPr>
          <w:rFonts w:cs="Arial" w:hAnsi="Arial" w:eastAsia="Arial" w:ascii="Arial"/>
          <w:color w:val="545454"/>
          <w:spacing w:val="-19"/>
          <w:w w:val="100"/>
          <w:position w:val="-6"/>
          <w:sz w:val="14"/>
          <w:szCs w:val="14"/>
        </w:rPr>
        <w:t> </w:t>
      </w:r>
      <w:r>
        <w:rPr>
          <w:rFonts w:cs="Arial" w:hAnsi="Arial" w:eastAsia="Arial" w:ascii="Arial"/>
          <w:color w:val="545454"/>
          <w:spacing w:val="0"/>
          <w:w w:val="142"/>
          <w:position w:val="-6"/>
          <w:sz w:val="12"/>
          <w:szCs w:val="12"/>
        </w:rPr>
        <w:t>J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2"/>
          <w:szCs w:val="12"/>
        </w:rPr>
      </w:r>
    </w:p>
    <w:p>
      <w:pPr>
        <w:rPr>
          <w:rFonts w:cs="Arial" w:hAnsi="Arial" w:eastAsia="Arial" w:ascii="Arial"/>
          <w:sz w:val="34"/>
          <w:szCs w:val="34"/>
        </w:rPr>
        <w:jc w:val="left"/>
        <w:spacing w:lineRule="exact" w:line="660"/>
        <w:ind w:left="1078"/>
      </w:pPr>
      <w:r>
        <w:rPr>
          <w:rFonts w:cs="Arial" w:hAnsi="Arial" w:eastAsia="Arial" w:ascii="Arial"/>
          <w:color w:val="6E6E6E"/>
          <w:spacing w:val="0"/>
          <w:w w:val="64"/>
          <w:position w:val="-5"/>
          <w:sz w:val="32"/>
          <w:szCs w:val="32"/>
        </w:rPr>
        <w:t>.</w:t>
      </w:r>
      <w:r>
        <w:rPr>
          <w:rFonts w:cs="Arial" w:hAnsi="Arial" w:eastAsia="Arial" w:ascii="Arial"/>
          <w:color w:val="6E6E6E"/>
          <w:spacing w:val="7"/>
          <w:w w:val="64"/>
          <w:position w:val="-5"/>
          <w:sz w:val="32"/>
          <w:szCs w:val="32"/>
        </w:rPr>
        <w:t> </w:t>
      </w:r>
      <w:r>
        <w:rPr>
          <w:rFonts w:cs="Arial" w:hAnsi="Arial" w:eastAsia="Arial" w:ascii="Arial"/>
          <w:color w:val="545454"/>
          <w:spacing w:val="0"/>
          <w:w w:val="100"/>
          <w:position w:val="-5"/>
          <w:sz w:val="32"/>
          <w:szCs w:val="32"/>
        </w:rPr>
        <w:t>u»al</w:t>
      </w:r>
      <w:r>
        <w:rPr>
          <w:rFonts w:cs="Arial" w:hAnsi="Arial" w:eastAsia="Arial" w:ascii="Arial"/>
          <w:color w:val="545454"/>
          <w:spacing w:val="84"/>
          <w:w w:val="100"/>
          <w:position w:val="-5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545454"/>
          <w:spacing w:val="-2"/>
          <w:w w:val="118"/>
          <w:position w:val="-5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545454"/>
          <w:spacing w:val="0"/>
          <w:w w:val="104"/>
          <w:position w:val="-5"/>
          <w:sz w:val="34"/>
          <w:szCs w:val="34"/>
        </w:rPr>
        <w:t>Jab</w:t>
      </w:r>
      <w:r>
        <w:rPr>
          <w:rFonts w:cs="Times New Roman" w:hAnsi="Times New Roman" w:eastAsia="Times New Roman" w:ascii="Times New Roman"/>
          <w:color w:val="545454"/>
          <w:spacing w:val="-13"/>
          <w:w w:val="104"/>
          <w:position w:val="-5"/>
          <w:sz w:val="34"/>
          <w:szCs w:val="34"/>
        </w:rPr>
        <w:t>!</w:t>
      </w:r>
      <w:r>
        <w:rPr>
          <w:rFonts w:cs="Times New Roman" w:hAnsi="Times New Roman" w:eastAsia="Times New Roman" w:ascii="Times New Roman"/>
          <w:color w:val="6E6E6E"/>
          <w:spacing w:val="0"/>
          <w:w w:val="64"/>
          <w:position w:val="-5"/>
          <w:sz w:val="34"/>
          <w:szCs w:val="34"/>
        </w:rPr>
        <w:t>'</w:t>
      </w:r>
      <w:r>
        <w:rPr>
          <w:rFonts w:cs="Times New Roman" w:hAnsi="Times New Roman" w:eastAsia="Times New Roman" w:ascii="Times New Roman"/>
          <w:color w:val="6E6E6E"/>
          <w:spacing w:val="-43"/>
          <w:w w:val="100"/>
          <w:position w:val="-5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404"/>
          <w:position w:val="-5"/>
          <w:sz w:val="42"/>
          <w:szCs w:val="42"/>
        </w:rPr>
        <w:t>t</w:t>
      </w:r>
      <w:r>
        <w:rPr>
          <w:rFonts w:cs="Times New Roman" w:hAnsi="Times New Roman" w:eastAsia="Times New Roman" w:ascii="Times New Roman"/>
          <w:color w:val="545454"/>
          <w:spacing w:val="-52"/>
          <w:w w:val="100"/>
          <w:position w:val="-5"/>
          <w:sz w:val="42"/>
          <w:szCs w:val="42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170"/>
          <w:position w:val="-5"/>
          <w:sz w:val="46"/>
          <w:szCs w:val="46"/>
        </w:rPr>
        <w:t>&gt;</w:t>
      </w:r>
      <w:r>
        <w:rPr>
          <w:rFonts w:cs="Times New Roman" w:hAnsi="Times New Roman" w:eastAsia="Times New Roman" w:ascii="Times New Roman"/>
          <w:color w:val="545454"/>
          <w:spacing w:val="-61"/>
          <w:w w:val="100"/>
          <w:position w:val="-5"/>
          <w:sz w:val="46"/>
          <w:szCs w:val="46"/>
        </w:rPr>
        <w:t> </w:t>
      </w:r>
      <w:r>
        <w:rPr>
          <w:rFonts w:cs="Arial" w:hAnsi="Arial" w:eastAsia="Arial" w:ascii="Arial"/>
          <w:color w:val="545454"/>
          <w:spacing w:val="6"/>
          <w:w w:val="398"/>
          <w:position w:val="-5"/>
          <w:sz w:val="26"/>
          <w:szCs w:val="26"/>
        </w:rPr>
        <w:t>)</w:t>
      </w:r>
      <w:r>
        <w:rPr>
          <w:rFonts w:cs="Arial" w:hAnsi="Arial" w:eastAsia="Arial" w:ascii="Arial"/>
          <w:color w:val="545454"/>
          <w:spacing w:val="0"/>
          <w:w w:val="260"/>
          <w:position w:val="-5"/>
          <w:sz w:val="26"/>
          <w:szCs w:val="26"/>
        </w:rPr>
        <w:t>ei</w:t>
      </w:r>
      <w:r>
        <w:rPr>
          <w:rFonts w:cs="Arial" w:hAnsi="Arial" w:eastAsia="Arial" w:ascii="Arial"/>
          <w:color w:val="545454"/>
          <w:spacing w:val="10"/>
          <w:w w:val="260"/>
          <w:position w:val="-5"/>
          <w:sz w:val="26"/>
          <w:szCs w:val="26"/>
        </w:rPr>
        <w:t>l</w:t>
      </w:r>
      <w:r>
        <w:rPr>
          <w:rFonts w:cs="Arial" w:hAnsi="Arial" w:eastAsia="Arial" w:ascii="Arial"/>
          <w:color w:val="545454"/>
          <w:spacing w:val="0"/>
          <w:w w:val="73"/>
          <w:position w:val="-5"/>
          <w:sz w:val="26"/>
          <w:szCs w:val="26"/>
        </w:rPr>
        <w:t>l</w:t>
      </w:r>
      <w:r>
        <w:rPr>
          <w:rFonts w:cs="Arial" w:hAnsi="Arial" w:eastAsia="Arial" w:ascii="Arial"/>
          <w:color w:val="545454"/>
          <w:spacing w:val="-13"/>
          <w:w w:val="100"/>
          <w:position w:val="-5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89"/>
          <w:position w:val="-5"/>
          <w:sz w:val="30"/>
          <w:szCs w:val="30"/>
        </w:rPr>
        <w:t>sul-a'</w:t>
      </w:r>
      <w:r>
        <w:rPr>
          <w:rFonts w:cs="Times New Roman" w:hAnsi="Times New Roman" w:eastAsia="Times New Roman" w:ascii="Times New Roman"/>
          <w:color w:val="545454"/>
          <w:spacing w:val="14"/>
          <w:w w:val="89"/>
          <w:position w:val="-5"/>
          <w:sz w:val="30"/>
          <w:szCs w:val="30"/>
        </w:rPr>
        <w:t> </w:t>
      </w:r>
      <w:r>
        <w:rPr>
          <w:rFonts w:cs="Arial" w:hAnsi="Arial" w:eastAsia="Arial" w:ascii="Arial"/>
          <w:color w:val="545454"/>
          <w:spacing w:val="63"/>
          <w:w w:val="45"/>
          <w:position w:val="-5"/>
          <w:sz w:val="84"/>
          <w:szCs w:val="84"/>
        </w:rPr>
        <w:t>~</w:t>
      </w:r>
      <w:r>
        <w:rPr>
          <w:rFonts w:cs="Times New Roman" w:hAnsi="Times New Roman" w:eastAsia="Times New Roman" w:ascii="Times New Roman"/>
          <w:color w:val="545454"/>
          <w:spacing w:val="-6"/>
          <w:w w:val="255"/>
          <w:position w:val="-5"/>
          <w:sz w:val="34"/>
          <w:szCs w:val="34"/>
        </w:rPr>
        <w:t>h</w:t>
      </w:r>
      <w:r>
        <w:rPr>
          <w:rFonts w:cs="Times New Roman" w:hAnsi="Times New Roman" w:eastAsia="Times New Roman" w:ascii="Times New Roman"/>
          <w:color w:val="6E6E6E"/>
          <w:spacing w:val="0"/>
          <w:w w:val="34"/>
          <w:position w:val="-5"/>
          <w:sz w:val="34"/>
          <w:szCs w:val="34"/>
        </w:rPr>
        <w:t>!</w:t>
      </w:r>
      <w:r>
        <w:rPr>
          <w:rFonts w:cs="Times New Roman" w:hAnsi="Times New Roman" w:eastAsia="Times New Roman" w:ascii="Times New Roman"/>
          <w:color w:val="6E6E6E"/>
          <w:spacing w:val="-13"/>
          <w:w w:val="100"/>
          <w:position w:val="-5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327"/>
          <w:position w:val="-5"/>
          <w:sz w:val="34"/>
          <w:szCs w:val="34"/>
        </w:rPr>
        <w:t>'</w:t>
      </w:r>
      <w:r>
        <w:rPr>
          <w:rFonts w:cs="Times New Roman" w:hAnsi="Times New Roman" w:eastAsia="Times New Roman" w:ascii="Times New Roman"/>
          <w:color w:val="545454"/>
          <w:spacing w:val="-224"/>
          <w:w w:val="327"/>
          <w:position w:val="-5"/>
          <w:sz w:val="34"/>
          <w:szCs w:val="34"/>
        </w:rPr>
        <w:t> </w:t>
      </w:r>
      <w:r>
        <w:rPr>
          <w:rFonts w:cs="Arial" w:hAnsi="Arial" w:eastAsia="Arial" w:ascii="Arial"/>
          <w:color w:val="545454"/>
          <w:spacing w:val="0"/>
          <w:w w:val="74"/>
          <w:position w:val="-5"/>
          <w:sz w:val="34"/>
          <w:szCs w:val="34"/>
        </w:rPr>
        <w:t>-A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4"/>
          <w:szCs w:val="34"/>
        </w:rPr>
      </w:r>
    </w:p>
    <w:p>
      <w:pPr>
        <w:rPr>
          <w:rFonts w:cs="Arial" w:hAnsi="Arial" w:eastAsia="Arial" w:ascii="Arial"/>
          <w:sz w:val="24"/>
          <w:szCs w:val="24"/>
        </w:rPr>
        <w:jc w:val="right"/>
        <w:spacing w:lineRule="exact" w:line="400"/>
        <w:ind w:right="459"/>
      </w:pPr>
      <w:r>
        <w:rPr>
          <w:rFonts w:cs="Arial" w:hAnsi="Arial" w:eastAsia="Arial" w:ascii="Arial"/>
          <w:color w:val="545454"/>
          <w:w w:val="338"/>
          <w:sz w:val="24"/>
          <w:szCs w:val="24"/>
        </w:rPr>
        <w:t>e</w:t>
      </w:r>
      <w:r>
        <w:rPr>
          <w:rFonts w:cs="Arial" w:hAnsi="Arial" w:eastAsia="Arial" w:ascii="Arial"/>
          <w:color w:val="545454"/>
          <w:spacing w:val="22"/>
          <w:w w:val="338"/>
          <w:sz w:val="24"/>
          <w:szCs w:val="24"/>
        </w:rPr>
        <w:t>l</w:t>
      </w:r>
      <w:r>
        <w:rPr>
          <w:rFonts w:cs="Arial" w:hAnsi="Arial" w:eastAsia="Arial" w:ascii="Arial"/>
          <w:color w:val="6E6E6E"/>
          <w:spacing w:val="0"/>
          <w:w w:val="69"/>
          <w:sz w:val="24"/>
          <w:szCs w:val="24"/>
        </w:rPr>
        <w:t>l</w:t>
      </w:r>
      <w:r>
        <w:rPr>
          <w:rFonts w:cs="Arial" w:hAnsi="Arial" w:eastAsia="Arial" w:ascii="Arial"/>
          <w:color w:val="6E6E6E"/>
          <w:spacing w:val="1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545454"/>
          <w:spacing w:val="0"/>
          <w:w w:val="412"/>
          <w:sz w:val="24"/>
          <w:szCs w:val="24"/>
        </w:rPr>
        <w:t>,</w:t>
      </w:r>
      <w:r>
        <w:rPr>
          <w:rFonts w:cs="Arial" w:hAnsi="Arial" w:eastAsia="Arial" w:ascii="Arial"/>
          <w:color w:val="545454"/>
          <w:spacing w:val="-207"/>
          <w:w w:val="412"/>
          <w:sz w:val="24"/>
          <w:szCs w:val="24"/>
        </w:rPr>
        <w:t> </w:t>
      </w:r>
      <w:r>
        <w:rPr>
          <w:rFonts w:cs="Arial" w:hAnsi="Arial" w:eastAsia="Arial" w:ascii="Arial"/>
          <w:b/>
          <w:color w:val="545454"/>
          <w:spacing w:val="0"/>
          <w:w w:val="148"/>
          <w:sz w:val="30"/>
          <w:szCs w:val="30"/>
        </w:rPr>
        <w:t>tS</w:t>
      </w:r>
      <w:r>
        <w:rPr>
          <w:rFonts w:cs="Arial" w:hAnsi="Arial" w:eastAsia="Arial" w:ascii="Arial"/>
          <w:b/>
          <w:color w:val="545454"/>
          <w:spacing w:val="-47"/>
          <w:w w:val="100"/>
          <w:sz w:val="30"/>
          <w:szCs w:val="30"/>
        </w:rPr>
        <w:t> </w:t>
      </w:r>
      <w:r>
        <w:rPr>
          <w:rFonts w:cs="Arial" w:hAnsi="Arial" w:eastAsia="Arial" w:ascii="Arial"/>
          <w:color w:val="545454"/>
          <w:spacing w:val="0"/>
          <w:w w:val="104"/>
          <w:sz w:val="32"/>
          <w:szCs w:val="32"/>
        </w:rPr>
        <w:t>u</w:t>
      </w:r>
      <w:r>
        <w:rPr>
          <w:rFonts w:cs="Arial" w:hAnsi="Arial" w:eastAsia="Arial" w:ascii="Arial"/>
          <w:color w:val="545454"/>
          <w:spacing w:val="-19"/>
          <w:w w:val="104"/>
          <w:sz w:val="32"/>
          <w:szCs w:val="32"/>
        </w:rPr>
        <w:t>l</w:t>
      </w:r>
      <w:r>
        <w:rPr>
          <w:rFonts w:cs="Arial" w:hAnsi="Arial" w:eastAsia="Arial" w:ascii="Arial"/>
          <w:color w:val="545454"/>
          <w:spacing w:val="0"/>
          <w:w w:val="141"/>
          <w:sz w:val="32"/>
          <w:szCs w:val="32"/>
        </w:rPr>
        <w:t>y</w:t>
      </w:r>
      <w:r>
        <w:rPr>
          <w:rFonts w:cs="Arial" w:hAnsi="Arial" w:eastAsia="Arial" w:ascii="Arial"/>
          <w:color w:val="545454"/>
          <w:spacing w:val="-45"/>
          <w:w w:val="100"/>
          <w:sz w:val="32"/>
          <w:szCs w:val="32"/>
        </w:rPr>
        <w:t> </w:t>
      </w:r>
      <w:r>
        <w:rPr>
          <w:rFonts w:cs="Arial" w:hAnsi="Arial" w:eastAsia="Arial" w:ascii="Arial"/>
          <w:b/>
          <w:color w:val="545454"/>
          <w:spacing w:val="0"/>
          <w:w w:val="177"/>
          <w:sz w:val="22"/>
          <w:szCs w:val="22"/>
        </w:rPr>
        <w:t>t</w:t>
      </w:r>
      <w:r>
        <w:rPr>
          <w:rFonts w:cs="Arial" w:hAnsi="Arial" w:eastAsia="Arial" w:ascii="Arial"/>
          <w:b/>
          <w:color w:val="545454"/>
          <w:spacing w:val="14"/>
          <w:w w:val="177"/>
          <w:sz w:val="22"/>
          <w:szCs w:val="22"/>
        </w:rPr>
        <w:t>e</w:t>
      </w:r>
      <w:r>
        <w:rPr>
          <w:rFonts w:cs="Arial" w:hAnsi="Arial" w:eastAsia="Arial" w:ascii="Arial"/>
          <w:b/>
          <w:color w:val="545454"/>
          <w:spacing w:val="0"/>
          <w:w w:val="117"/>
          <w:sz w:val="22"/>
          <w:szCs w:val="22"/>
        </w:rPr>
        <w:t>y-h</w:t>
      </w:r>
      <w:r>
        <w:rPr>
          <w:rFonts w:cs="Arial" w:hAnsi="Arial" w:eastAsia="Arial" w:ascii="Arial"/>
          <w:b/>
          <w:color w:val="545454"/>
          <w:spacing w:val="-35"/>
          <w:w w:val="117"/>
          <w:sz w:val="22"/>
          <w:szCs w:val="22"/>
        </w:rPr>
        <w:t>a</w:t>
      </w:r>
      <w:r>
        <w:rPr>
          <w:rFonts w:cs="Arial" w:hAnsi="Arial" w:eastAsia="Arial" w:ascii="Arial"/>
          <w:b/>
          <w:color w:val="545454"/>
          <w:spacing w:val="1"/>
          <w:w w:val="250"/>
          <w:sz w:val="40"/>
          <w:szCs w:val="40"/>
        </w:rPr>
        <w:t>s</w:t>
      </w:r>
      <w:r>
        <w:rPr>
          <w:rFonts w:cs="Times New Roman" w:hAnsi="Times New Roman" w:eastAsia="Times New Roman" w:ascii="Times New Roman"/>
          <w:color w:val="545454"/>
          <w:spacing w:val="0"/>
          <w:w w:val="249"/>
          <w:sz w:val="34"/>
          <w:szCs w:val="34"/>
        </w:rPr>
        <w:t>Y</w:t>
      </w:r>
      <w:r>
        <w:rPr>
          <w:rFonts w:cs="Times New Roman" w:hAnsi="Times New Roman" w:eastAsia="Times New Roman" w:ascii="Times New Roman"/>
          <w:color w:val="545454"/>
          <w:spacing w:val="-39"/>
          <w:w w:val="10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b/>
          <w:color w:val="545454"/>
          <w:spacing w:val="-11"/>
          <w:w w:val="181"/>
          <w:sz w:val="36"/>
          <w:szCs w:val="36"/>
        </w:rPr>
        <w:t>;</w:t>
      </w:r>
      <w:r>
        <w:rPr>
          <w:rFonts w:cs="Times New Roman" w:hAnsi="Times New Roman" w:eastAsia="Times New Roman" w:ascii="Times New Roman"/>
          <w:b/>
          <w:color w:val="545454"/>
          <w:spacing w:val="0"/>
          <w:w w:val="405"/>
          <w:sz w:val="36"/>
          <w:szCs w:val="36"/>
        </w:rPr>
        <w:t>l</w:t>
      </w:r>
      <w:r>
        <w:rPr>
          <w:rFonts w:cs="Times New Roman" w:hAnsi="Times New Roman" w:eastAsia="Times New Roman" w:ascii="Times New Roman"/>
          <w:b/>
          <w:color w:val="545454"/>
          <w:spacing w:val="0"/>
          <w:w w:val="100"/>
          <w:sz w:val="36"/>
          <w:szCs w:val="36"/>
        </w:rPr>
        <w:t>   </w:t>
      </w:r>
      <w:r>
        <w:rPr>
          <w:rFonts w:cs="Times New Roman" w:hAnsi="Times New Roman" w:eastAsia="Times New Roman" w:ascii="Times New Roman"/>
          <w:b/>
          <w:color w:val="545454"/>
          <w:spacing w:val="-29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500"/>
          <w:sz w:val="34"/>
          <w:szCs w:val="34"/>
        </w:rPr>
        <w:t>i</w:t>
      </w:r>
      <w:r>
        <w:rPr>
          <w:rFonts w:cs="Times New Roman" w:hAnsi="Times New Roman" w:eastAsia="Times New Roman" w:ascii="Times New Roman"/>
          <w:color w:val="545454"/>
          <w:spacing w:val="-368"/>
          <w:w w:val="500"/>
          <w:sz w:val="34"/>
          <w:szCs w:val="34"/>
        </w:rPr>
        <w:t> </w:t>
      </w:r>
      <w:r>
        <w:rPr>
          <w:rFonts w:cs="Arial" w:hAnsi="Arial" w:eastAsia="Arial" w:ascii="Arial"/>
          <w:b/>
          <w:color w:val="545454"/>
          <w:spacing w:val="0"/>
          <w:w w:val="75"/>
          <w:sz w:val="28"/>
          <w:szCs w:val="28"/>
        </w:rPr>
        <w:t>Ja</w:t>
      </w:r>
      <w:r>
        <w:rPr>
          <w:rFonts w:cs="Arial" w:hAnsi="Arial" w:eastAsia="Arial" w:ascii="Arial"/>
          <w:b/>
          <w:color w:val="545454"/>
          <w:spacing w:val="-8"/>
          <w:w w:val="75"/>
          <w:sz w:val="28"/>
          <w:szCs w:val="28"/>
        </w:rPr>
        <w:t>l</w:t>
      </w:r>
      <w:r>
        <w:rPr>
          <w:rFonts w:cs="Arial" w:hAnsi="Arial" w:eastAsia="Arial" w:ascii="Arial"/>
          <w:b/>
          <w:color w:val="545454"/>
          <w:spacing w:val="0"/>
          <w:w w:val="114"/>
          <w:sz w:val="28"/>
          <w:szCs w:val="28"/>
        </w:rPr>
        <w:t>'</w:t>
      </w:r>
      <w:r>
        <w:rPr>
          <w:rFonts w:cs="Arial" w:hAnsi="Arial" w:eastAsia="Arial" w:ascii="Arial"/>
          <w:b/>
          <w:color w:val="545454"/>
          <w:spacing w:val="1"/>
          <w:w w:val="114"/>
          <w:sz w:val="28"/>
          <w:szCs w:val="28"/>
        </w:rPr>
        <w:t>y</w:t>
      </w:r>
      <w:r>
        <w:rPr>
          <w:rFonts w:cs="Arial" w:hAnsi="Arial" w:eastAsia="Arial" w:ascii="Arial"/>
          <w:color w:val="545454"/>
          <w:spacing w:val="0"/>
          <w:w w:val="98"/>
          <w:sz w:val="24"/>
          <w:szCs w:val="24"/>
        </w:rPr>
        <w:t>Y</w:t>
      </w:r>
      <w:r>
        <w:rPr>
          <w:rFonts w:cs="Arial" w:hAnsi="Arial" w:eastAsia="Arial" w:ascii="Arial"/>
          <w:color w:val="545454"/>
          <w:spacing w:val="0"/>
          <w:w w:val="100"/>
          <w:sz w:val="24"/>
          <w:szCs w:val="24"/>
        </w:rPr>
        <w:t>  </w:t>
      </w:r>
      <w:r>
        <w:rPr>
          <w:rFonts w:cs="Arial" w:hAnsi="Arial" w:eastAsia="Arial" w:ascii="Arial"/>
          <w:color w:val="545454"/>
          <w:spacing w:val="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424242"/>
          <w:spacing w:val="0"/>
          <w:w w:val="121"/>
          <w:sz w:val="24"/>
          <w:szCs w:val="24"/>
        </w:rPr>
        <w:t>•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25" w:lineRule="exact" w:line="200"/>
        <w:ind w:left="2321"/>
      </w:pPr>
      <w:r>
        <w:pict>
          <v:shape type="#_x0000_t202" style="position:absolute;margin-left:241.2pt;margin-top:7.75646pt;width:131.015pt;height:11pt;mso-position-horizontal-relative:page;mso-position-vertical-relative:paragraph;z-index:-1347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22"/>
                      <w:szCs w:val="22"/>
                    </w:rPr>
                    <w:jc w:val="left"/>
                    <w:spacing w:lineRule="exact" w:line="220"/>
                    <w:ind w:right="-53"/>
                  </w:pPr>
                  <w:r>
                    <w:rPr>
                      <w:rFonts w:cs="Times New Roman" w:hAnsi="Times New Roman" w:eastAsia="Times New Roman" w:ascii="Times New Roman"/>
                      <w:i/>
                      <w:color w:val="545454"/>
                      <w:spacing w:val="7"/>
                      <w:w w:val="600"/>
                      <w:sz w:val="22"/>
                      <w:szCs w:val="22"/>
                    </w:rPr>
                    <w:t>f</w:t>
                  </w:r>
                  <w:r>
                    <w:rPr>
                      <w:rFonts w:cs="Times New Roman" w:hAnsi="Times New Roman" w:eastAsia="Times New Roman" w:ascii="Times New Roman"/>
                      <w:color w:val="545454"/>
                      <w:spacing w:val="0"/>
                      <w:w w:val="441"/>
                      <w:sz w:val="22"/>
                      <w:szCs w:val="22"/>
                    </w:rPr>
                    <w:t>l</w:t>
                  </w:r>
                  <w:r>
                    <w:rPr>
                      <w:rFonts w:cs="Times New Roman" w:hAnsi="Times New Roman" w:eastAsia="Times New Roman" w:ascii="Times New Roman"/>
                      <w:color w:val="424242"/>
                      <w:spacing w:val="0"/>
                      <w:w w:val="458"/>
                      <w:sz w:val="22"/>
                      <w:szCs w:val="22"/>
                    </w:rPr>
                    <w:t>!</w:t>
                  </w:r>
                  <w:r>
                    <w:rPr>
                      <w:rFonts w:cs="Times New Roman" w:hAnsi="Times New Roman" w:eastAsia="Times New Roman" w:ascii="Times New Roman"/>
                      <w:color w:val="545454"/>
                      <w:spacing w:val="0"/>
                      <w:w w:val="157"/>
                      <w:sz w:val="22"/>
                      <w:szCs w:val="22"/>
                    </w:rPr>
                    <w:t>'</w:t>
                  </w:r>
                  <w:r>
                    <w:rPr>
                      <w:rFonts w:cs="Times New Roman" w:hAnsi="Times New Roman" w:eastAsia="Times New Roman" w:ascii="Times New Roman"/>
                      <w:color w:val="545454"/>
                      <w:spacing w:val="1"/>
                      <w:w w:val="224"/>
                      <w:sz w:val="22"/>
                      <w:szCs w:val="22"/>
                    </w:rPr>
                    <w:t>+</w:t>
                  </w:r>
                  <w:r>
                    <w:rPr>
                      <w:rFonts w:cs="Times New Roman" w:hAnsi="Times New Roman" w:eastAsia="Times New Roman" w:ascii="Times New Roman"/>
                      <w:color w:val="545454"/>
                      <w:spacing w:val="0"/>
                      <w:w w:val="306"/>
                      <w:sz w:val="22"/>
                      <w:szCs w:val="22"/>
                    </w:rPr>
                    <w:t>4l</w:t>
                  </w:r>
                  <w:r>
                    <w:rPr>
                      <w:rFonts w:cs="Times New Roman" w:hAnsi="Times New Roman" w:eastAsia="Times New Roman" w:ascii="Times New Roman"/>
                      <w:color w:val="545454"/>
                      <w:spacing w:val="0"/>
                      <w:w w:val="207"/>
                      <w:sz w:val="22"/>
                      <w:szCs w:val="22"/>
                    </w:rPr>
                    <w:t>s</w:t>
                  </w:r>
                  <w:r>
                    <w:rPr>
                      <w:rFonts w:cs="Times New Roman" w:hAnsi="Times New Roman" w:eastAsia="Times New Roman" w:ascii="Times New Roman"/>
                      <w:color w:val="545454"/>
                      <w:spacing w:val="0"/>
                      <w:w w:val="208"/>
                      <w:sz w:val="22"/>
                      <w:szCs w:val="22"/>
                    </w:rPr>
                    <w:t>4a</w:t>
                  </w:r>
                  <w:r>
                    <w:rPr>
                      <w:rFonts w:cs="Times New Roman" w:hAnsi="Times New Roman" w:eastAsia="Times New Roman" w:ascii="Times New Roman"/>
                      <w:color w:val="545454"/>
                      <w:spacing w:val="0"/>
                      <w:w w:val="267"/>
                      <w:sz w:val="22"/>
                      <w:szCs w:val="22"/>
                    </w:rPr>
                    <w:t>l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22"/>
                      <w:szCs w:val="22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6E6E6E"/>
          <w:spacing w:val="0"/>
          <w:w w:val="100"/>
          <w:position w:val="-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6E6E6E"/>
          <w:spacing w:val="0"/>
          <w:w w:val="100"/>
          <w:position w:val="-4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6E6E6E"/>
          <w:spacing w:val="1"/>
          <w:w w:val="100"/>
          <w:position w:val="-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878787"/>
          <w:spacing w:val="0"/>
          <w:w w:val="176"/>
          <w:position w:val="-4"/>
          <w:sz w:val="16"/>
          <w:szCs w:val="16"/>
        </w:rPr>
        <w:t>£</w:t>
      </w:r>
      <w:r>
        <w:rPr>
          <w:rFonts w:cs="Times New Roman" w:hAnsi="Times New Roman" w:eastAsia="Times New Roman" w:ascii="Times New Roman"/>
          <w:color w:val="878787"/>
          <w:spacing w:val="0"/>
          <w:w w:val="176"/>
          <w:position w:val="-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878787"/>
          <w:spacing w:val="0"/>
          <w:w w:val="176"/>
          <w:position w:val="-4"/>
          <w:sz w:val="16"/>
          <w:szCs w:val="16"/>
        </w:rPr>
        <w:t>  </w:t>
      </w:r>
      <w:r>
        <w:rPr>
          <w:rFonts w:cs="Times New Roman" w:hAnsi="Times New Roman" w:eastAsia="Times New Roman" w:ascii="Times New Roman"/>
          <w:color w:val="878787"/>
          <w:spacing w:val="63"/>
          <w:w w:val="176"/>
          <w:position w:val="-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545454"/>
          <w:spacing w:val="23"/>
          <w:w w:val="455"/>
          <w:position w:val="-4"/>
          <w:sz w:val="10"/>
          <w:szCs w:val="10"/>
        </w:rPr>
        <w:t>t</w:t>
      </w:r>
      <w:r>
        <w:rPr>
          <w:rFonts w:cs="Times New Roman" w:hAnsi="Times New Roman" w:eastAsia="Times New Roman" w:ascii="Times New Roman"/>
          <w:color w:val="6E6E6E"/>
          <w:spacing w:val="0"/>
          <w:w w:val="455"/>
          <w:position w:val="-4"/>
          <w:sz w:val="10"/>
          <w:szCs w:val="10"/>
        </w:rPr>
        <w:t>.</w:t>
      </w:r>
      <w:r>
        <w:rPr>
          <w:rFonts w:cs="Times New Roman" w:hAnsi="Times New Roman" w:eastAsia="Times New Roman" w:ascii="Times New Roman"/>
          <w:color w:val="6E6E6E"/>
          <w:spacing w:val="0"/>
          <w:w w:val="455"/>
          <w:position w:val="-4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6E6E6E"/>
          <w:spacing w:val="81"/>
          <w:w w:val="455"/>
          <w:position w:val="-4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6E6E6E"/>
          <w:spacing w:val="5"/>
          <w:w w:val="298"/>
          <w:position w:val="-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545454"/>
          <w:spacing w:val="0"/>
          <w:w w:val="135"/>
          <w:position w:val="-4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545454"/>
          <w:spacing w:val="12"/>
          <w:w w:val="135"/>
          <w:position w:val="-4"/>
          <w:sz w:val="18"/>
          <w:szCs w:val="18"/>
        </w:rPr>
        <w:t>%</w:t>
      </w:r>
      <w:r>
        <w:rPr>
          <w:rFonts w:cs="Times New Roman" w:hAnsi="Times New Roman" w:eastAsia="Times New Roman" w:ascii="Times New Roman"/>
          <w:color w:val="545454"/>
          <w:spacing w:val="0"/>
          <w:w w:val="215"/>
          <w:position w:val="-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545454"/>
          <w:spacing w:val="0"/>
          <w:w w:val="100"/>
          <w:position w:val="-4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color w:val="545454"/>
          <w:spacing w:val="6"/>
          <w:w w:val="100"/>
          <w:position w:val="-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45454"/>
          <w:spacing w:val="1"/>
          <w:w w:val="214"/>
          <w:position w:val="-4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545454"/>
          <w:spacing w:val="3"/>
          <w:w w:val="175"/>
          <w:position w:val="-4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878787"/>
          <w:spacing w:val="1"/>
          <w:w w:val="152"/>
          <w:position w:val="-4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545454"/>
          <w:spacing w:val="2"/>
          <w:w w:val="408"/>
          <w:position w:val="-4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i/>
          <w:color w:val="6E6E6E"/>
          <w:spacing w:val="8"/>
          <w:w w:val="366"/>
          <w:position w:val="-4"/>
          <w:sz w:val="20"/>
          <w:szCs w:val="20"/>
        </w:rPr>
        <w:t>i</w:t>
      </w:r>
      <w:r>
        <w:rPr>
          <w:rFonts w:cs="Arial" w:hAnsi="Arial" w:eastAsia="Arial" w:ascii="Arial"/>
          <w:b/>
          <w:color w:val="6E6E6E"/>
          <w:spacing w:val="-7"/>
          <w:w w:val="159"/>
          <w:position w:val="-4"/>
          <w:sz w:val="20"/>
          <w:szCs w:val="20"/>
        </w:rPr>
        <w:t>n</w:t>
      </w:r>
      <w:r>
        <w:rPr>
          <w:rFonts w:cs="Arial" w:hAnsi="Arial" w:eastAsia="Arial" w:ascii="Arial"/>
          <w:b/>
          <w:color w:val="878787"/>
          <w:spacing w:val="0"/>
          <w:w w:val="126"/>
          <w:position w:val="-4"/>
          <w:sz w:val="20"/>
          <w:szCs w:val="20"/>
        </w:rPr>
        <w:t>,</w:t>
      </w:r>
      <w:r>
        <w:rPr>
          <w:rFonts w:cs="Arial" w:hAnsi="Arial" w:eastAsia="Arial" w:ascii="Arial"/>
          <w:b/>
          <w:color w:val="878787"/>
          <w:spacing w:val="0"/>
          <w:w w:val="100"/>
          <w:position w:val="-4"/>
          <w:sz w:val="20"/>
          <w:szCs w:val="20"/>
        </w:rPr>
        <w:t>          </w:t>
      </w:r>
      <w:r>
        <w:rPr>
          <w:rFonts w:cs="Arial" w:hAnsi="Arial" w:eastAsia="Arial" w:ascii="Arial"/>
          <w:b/>
          <w:color w:val="878787"/>
          <w:spacing w:val="2"/>
          <w:w w:val="100"/>
          <w:position w:val="-4"/>
          <w:sz w:val="20"/>
          <w:szCs w:val="20"/>
        </w:rPr>
        <w:t> </w:t>
      </w:r>
      <w:r>
        <w:rPr>
          <w:rFonts w:cs="Arial" w:hAnsi="Arial" w:eastAsia="Arial" w:ascii="Arial"/>
          <w:b/>
          <w:color w:val="878787"/>
          <w:spacing w:val="0"/>
          <w:w w:val="100"/>
          <w:position w:val="-4"/>
          <w:sz w:val="20"/>
          <w:szCs w:val="20"/>
        </w:rPr>
        <w:t>:</w:t>
      </w:r>
      <w:r>
        <w:rPr>
          <w:rFonts w:cs="Arial" w:hAnsi="Arial" w:eastAsia="Arial" w:ascii="Arial"/>
          <w:b/>
          <w:color w:val="878787"/>
          <w:spacing w:val="0"/>
          <w:w w:val="100"/>
          <w:position w:val="-4"/>
          <w:sz w:val="20"/>
          <w:szCs w:val="20"/>
        </w:rPr>
        <w:t> </w:t>
      </w:r>
      <w:r>
        <w:rPr>
          <w:rFonts w:cs="Arial" w:hAnsi="Arial" w:eastAsia="Arial" w:ascii="Arial"/>
          <w:b/>
          <w:color w:val="878787"/>
          <w:spacing w:val="48"/>
          <w:w w:val="100"/>
          <w:position w:val="-4"/>
          <w:sz w:val="20"/>
          <w:szCs w:val="20"/>
        </w:rPr>
        <w:t> </w:t>
      </w:r>
      <w:r>
        <w:rPr>
          <w:rFonts w:cs="Arial" w:hAnsi="Arial" w:eastAsia="Arial" w:ascii="Arial"/>
          <w:b/>
          <w:color w:val="6E6E6E"/>
          <w:spacing w:val="0"/>
          <w:w w:val="68"/>
          <w:position w:val="-4"/>
          <w:sz w:val="20"/>
          <w:szCs w:val="20"/>
        </w:rPr>
        <w:t>•</w:t>
      </w:r>
      <w:r>
        <w:rPr>
          <w:rFonts w:cs="Arial" w:hAnsi="Arial" w:eastAsia="Arial" w:ascii="Arial"/>
          <w:b/>
          <w:color w:val="6E6E6E"/>
          <w:spacing w:val="0"/>
          <w:w w:val="68"/>
          <w:position w:val="-4"/>
          <w:sz w:val="20"/>
          <w:szCs w:val="20"/>
        </w:rPr>
        <w:t>     </w:t>
      </w:r>
      <w:r>
        <w:rPr>
          <w:rFonts w:cs="Arial" w:hAnsi="Arial" w:eastAsia="Arial" w:ascii="Arial"/>
          <w:b/>
          <w:color w:val="6E6E6E"/>
          <w:spacing w:val="29"/>
          <w:w w:val="68"/>
          <w:position w:val="-4"/>
          <w:sz w:val="20"/>
          <w:szCs w:val="20"/>
        </w:rPr>
        <w:t> </w:t>
      </w:r>
      <w:r>
        <w:rPr>
          <w:rFonts w:cs="Arial" w:hAnsi="Arial" w:eastAsia="Arial" w:ascii="Arial"/>
          <w:color w:val="424242"/>
          <w:spacing w:val="0"/>
          <w:w w:val="68"/>
          <w:position w:val="-4"/>
          <w:sz w:val="22"/>
          <w:szCs w:val="22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120"/>
        <w:ind w:left="2186"/>
      </w:pPr>
      <w:r>
        <w:rPr>
          <w:rFonts w:cs="Arial" w:hAnsi="Arial" w:eastAsia="Arial" w:ascii="Arial"/>
          <w:color w:val="545454"/>
          <w:spacing w:val="2"/>
          <w:w w:val="179"/>
          <w:position w:val="1"/>
          <w:sz w:val="16"/>
          <w:szCs w:val="16"/>
        </w:rPr>
        <w:t>,</w:t>
      </w:r>
      <w:r>
        <w:rPr>
          <w:rFonts w:cs="Arial" w:hAnsi="Arial" w:eastAsia="Arial" w:ascii="Arial"/>
          <w:color w:val="424242"/>
          <w:spacing w:val="4"/>
          <w:w w:val="168"/>
          <w:position w:val="1"/>
          <w:sz w:val="16"/>
          <w:szCs w:val="16"/>
        </w:rPr>
        <w:t>4</w:t>
      </w:r>
      <w:r>
        <w:rPr>
          <w:rFonts w:cs="Arial" w:hAnsi="Arial" w:eastAsia="Arial" w:ascii="Arial"/>
          <w:color w:val="424242"/>
          <w:spacing w:val="10"/>
          <w:w w:val="600"/>
          <w:position w:val="1"/>
          <w:sz w:val="16"/>
          <w:szCs w:val="16"/>
        </w:rPr>
        <w:t>t</w:t>
      </w:r>
      <w:r>
        <w:rPr>
          <w:rFonts w:cs="Arial" w:hAnsi="Arial" w:eastAsia="Arial" w:ascii="Arial"/>
          <w:color w:val="424242"/>
          <w:spacing w:val="7"/>
          <w:w w:val="273"/>
          <w:position w:val="1"/>
          <w:sz w:val="16"/>
          <w:szCs w:val="16"/>
        </w:rPr>
        <w:t>a</w:t>
      </w:r>
      <w:r>
        <w:rPr>
          <w:rFonts w:cs="Arial" w:hAnsi="Arial" w:eastAsia="Arial" w:ascii="Arial"/>
          <w:color w:val="2D2D2D"/>
          <w:spacing w:val="2"/>
          <w:w w:val="171"/>
          <w:position w:val="1"/>
          <w:sz w:val="16"/>
          <w:szCs w:val="16"/>
        </w:rPr>
        <w:t>l</w:t>
      </w:r>
      <w:r>
        <w:rPr>
          <w:rFonts w:cs="Arial" w:hAnsi="Arial" w:eastAsia="Arial" w:ascii="Arial"/>
          <w:color w:val="424242"/>
          <w:spacing w:val="0"/>
          <w:w w:val="105"/>
          <w:position w:val="1"/>
          <w:sz w:val="16"/>
          <w:szCs w:val="16"/>
        </w:rPr>
        <w:t>l</w:t>
      </w:r>
      <w:r>
        <w:rPr>
          <w:rFonts w:cs="Arial" w:hAnsi="Arial" w:eastAsia="Arial" w:ascii="Arial"/>
          <w:color w:val="424242"/>
          <w:spacing w:val="0"/>
          <w:w w:val="100"/>
          <w:position w:val="1"/>
          <w:sz w:val="16"/>
          <w:szCs w:val="16"/>
        </w:rPr>
        <w:t> </w:t>
      </w:r>
      <w:r>
        <w:rPr>
          <w:rFonts w:cs="Arial" w:hAnsi="Arial" w:eastAsia="Arial" w:ascii="Arial"/>
          <w:color w:val="424242"/>
          <w:spacing w:val="-16"/>
          <w:w w:val="100"/>
          <w:position w:val="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174"/>
          <w:position w:val="1"/>
          <w:sz w:val="16"/>
          <w:szCs w:val="16"/>
        </w:rPr>
        <w:t>jp</w:t>
      </w:r>
      <w:r>
        <w:rPr>
          <w:rFonts w:cs="Times New Roman" w:hAnsi="Times New Roman" w:eastAsia="Times New Roman" w:ascii="Times New Roman"/>
          <w:color w:val="545454"/>
          <w:spacing w:val="-8"/>
          <w:w w:val="174"/>
          <w:position w:val="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545454"/>
          <w:spacing w:val="0"/>
          <w:w w:val="400"/>
          <w:position w:val="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6E6E6E"/>
          <w:spacing w:val="0"/>
          <w:w w:val="108"/>
          <w:position w:val="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6E6E6E"/>
          <w:spacing w:val="18"/>
          <w:w w:val="100"/>
          <w:position w:val="1"/>
          <w:sz w:val="16"/>
          <w:szCs w:val="16"/>
        </w:rPr>
        <w:t> </w:t>
      </w:r>
      <w:r>
        <w:rPr>
          <w:rFonts w:cs="Arial" w:hAnsi="Arial" w:eastAsia="Arial" w:ascii="Arial"/>
          <w:color w:val="424242"/>
          <w:spacing w:val="0"/>
          <w:w w:val="243"/>
          <w:position w:val="1"/>
          <w:sz w:val="18"/>
          <w:szCs w:val="18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18"/>
          <w:szCs w:val="18"/>
        </w:rPr>
        <w:jc w:val="left"/>
        <w:spacing w:before="3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right"/>
        <w:spacing w:lineRule="exact" w:line="340"/>
        <w:ind w:right="452"/>
      </w:pPr>
      <w:r>
        <w:rPr>
          <w:rFonts w:cs="Times New Roman" w:hAnsi="Times New Roman" w:eastAsia="Times New Roman" w:ascii="Times New Roman"/>
          <w:color w:val="545454"/>
          <w:spacing w:val="-116"/>
          <w:w w:val="151"/>
          <w:position w:val="-6"/>
          <w:sz w:val="36"/>
          <w:szCs w:val="36"/>
        </w:rPr>
        <w:t>&amp;</w:t>
      </w:r>
      <w:r>
        <w:rPr>
          <w:rFonts w:cs="Times New Roman" w:hAnsi="Times New Roman" w:eastAsia="Times New Roman" w:ascii="Times New Roman"/>
          <w:color w:val="6E6E6E"/>
          <w:spacing w:val="-5"/>
          <w:w w:val="151"/>
          <w:position w:val="-6"/>
          <w:sz w:val="36"/>
          <w:szCs w:val="36"/>
        </w:rPr>
        <w:t>l</w:t>
      </w:r>
      <w:r>
        <w:rPr>
          <w:rFonts w:cs="Times New Roman" w:hAnsi="Times New Roman" w:eastAsia="Times New Roman" w:ascii="Times New Roman"/>
          <w:color w:val="424242"/>
          <w:spacing w:val="0"/>
          <w:w w:val="151"/>
          <w:position w:val="-6"/>
          <w:sz w:val="36"/>
          <w:szCs w:val="36"/>
        </w:rPr>
        <w:t>ka</w:t>
      </w:r>
      <w:r>
        <w:rPr>
          <w:rFonts w:cs="Times New Roman" w:hAnsi="Times New Roman" w:eastAsia="Times New Roman" w:ascii="Times New Roman"/>
          <w:color w:val="424242"/>
          <w:spacing w:val="52"/>
          <w:w w:val="151"/>
          <w:position w:val="-6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86"/>
          <w:position w:val="-6"/>
          <w:sz w:val="36"/>
          <w:szCs w:val="36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6"/>
          <w:szCs w:val="36"/>
        </w:rPr>
      </w:r>
    </w:p>
    <w:p>
      <w:pPr>
        <w:rPr>
          <w:rFonts w:cs="Arial" w:hAnsi="Arial" w:eastAsia="Arial" w:ascii="Arial"/>
          <w:sz w:val="32"/>
          <w:szCs w:val="32"/>
        </w:rPr>
        <w:jc w:val="right"/>
        <w:spacing w:lineRule="exact" w:line="480"/>
        <w:ind w:right="458"/>
      </w:pPr>
      <w:r>
        <w:pict>
          <v:shape type="#_x0000_t202" style="position:absolute;margin-left:289.92pt;margin-top:8.37833pt;width:69.5021pt;height:72pt;mso-position-horizontal-relative:page;mso-position-vertical-relative:paragraph;z-index:-1348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44"/>
                      <w:szCs w:val="144"/>
                    </w:rPr>
                    <w:jc w:val="left"/>
                    <w:spacing w:lineRule="exact" w:line="1440"/>
                    <w:ind w:right="-236"/>
                  </w:pPr>
                  <w:r>
                    <w:rPr>
                      <w:rFonts w:cs="Arial" w:hAnsi="Arial" w:eastAsia="Arial" w:ascii="Arial"/>
                      <w:color w:val="545454"/>
                      <w:spacing w:val="1"/>
                      <w:w w:val="148"/>
                      <w:position w:val="-1"/>
                      <w:sz w:val="144"/>
                      <w:szCs w:val="144"/>
                    </w:rPr>
                    <w:t>-</w:t>
                  </w:r>
                  <w:r>
                    <w:rPr>
                      <w:rFonts w:cs="Arial" w:hAnsi="Arial" w:eastAsia="Arial" w:ascii="Arial"/>
                      <w:color w:val="545454"/>
                      <w:spacing w:val="2"/>
                      <w:w w:val="138"/>
                      <w:position w:val="-1"/>
                      <w:sz w:val="144"/>
                      <w:szCs w:val="144"/>
                    </w:rPr>
                    <w:t>.</w:t>
                  </w:r>
                  <w:r>
                    <w:rPr>
                      <w:rFonts w:cs="Arial" w:hAnsi="Arial" w:eastAsia="Arial" w:ascii="Arial"/>
                      <w:color w:val="545454"/>
                      <w:spacing w:val="0"/>
                      <w:w w:val="32"/>
                      <w:position w:val="-1"/>
                      <w:sz w:val="144"/>
                      <w:szCs w:val="144"/>
                    </w:rPr>
                    <w:t>I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144"/>
                      <w:szCs w:val="14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545454"/>
          <w:spacing w:val="-4"/>
          <w:w w:val="265"/>
          <w:position w:val="1"/>
          <w:sz w:val="30"/>
          <w:szCs w:val="30"/>
        </w:rPr>
        <w:t>1</w:t>
      </w:r>
      <w:r>
        <w:rPr>
          <w:rFonts w:cs="Times New Roman" w:hAnsi="Times New Roman" w:eastAsia="Times New Roman" w:ascii="Times New Roman"/>
          <w:color w:val="545454"/>
          <w:spacing w:val="0"/>
          <w:w w:val="97"/>
          <w:position w:val="1"/>
          <w:sz w:val="30"/>
          <w:szCs w:val="30"/>
        </w:rPr>
        <w:t>2</w:t>
      </w:r>
      <w:r>
        <w:rPr>
          <w:rFonts w:cs="Times New Roman" w:hAnsi="Times New Roman" w:eastAsia="Times New Roman" w:ascii="Times New Roman"/>
          <w:color w:val="545454"/>
          <w:spacing w:val="0"/>
          <w:w w:val="100"/>
          <w:position w:val="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45454"/>
          <w:spacing w:val="2"/>
          <w:w w:val="132"/>
          <w:position w:val="1"/>
          <w:sz w:val="58"/>
          <w:szCs w:val="58"/>
        </w:rPr>
        <w:t>z</w:t>
      </w:r>
      <w:r>
        <w:rPr>
          <w:rFonts w:cs="Times New Roman" w:hAnsi="Times New Roman" w:eastAsia="Times New Roman" w:ascii="Times New Roman"/>
          <w:color w:val="545454"/>
          <w:spacing w:val="0"/>
          <w:w w:val="529"/>
          <w:position w:val="1"/>
          <w:sz w:val="58"/>
          <w:szCs w:val="58"/>
        </w:rPr>
        <w:t>;</w:t>
      </w:r>
      <w:r>
        <w:rPr>
          <w:rFonts w:cs="Times New Roman" w:hAnsi="Times New Roman" w:eastAsia="Times New Roman" w:ascii="Times New Roman"/>
          <w:color w:val="545454"/>
          <w:spacing w:val="-78"/>
          <w:w w:val="100"/>
          <w:position w:val="1"/>
          <w:sz w:val="58"/>
          <w:szCs w:val="58"/>
        </w:rPr>
        <w:t> </w:t>
      </w:r>
      <w:r>
        <w:rPr>
          <w:rFonts w:cs="Times New Roman" w:hAnsi="Times New Roman" w:eastAsia="Times New Roman" w:ascii="Times New Roman"/>
          <w:color w:val="545454"/>
          <w:spacing w:val="-11"/>
          <w:w w:val="443"/>
          <w:position w:val="1"/>
          <w:sz w:val="32"/>
          <w:szCs w:val="32"/>
        </w:rPr>
        <w:t>!</w:t>
      </w:r>
      <w:r>
        <w:rPr>
          <w:rFonts w:cs="Times New Roman" w:hAnsi="Times New Roman" w:eastAsia="Times New Roman" w:ascii="Times New Roman"/>
          <w:color w:val="545454"/>
          <w:spacing w:val="-123"/>
          <w:w w:val="332"/>
          <w:position w:val="1"/>
          <w:sz w:val="32"/>
          <w:szCs w:val="32"/>
        </w:rPr>
        <w:t>!</w:t>
      </w:r>
      <w:r>
        <w:rPr>
          <w:rFonts w:cs="Times New Roman" w:hAnsi="Times New Roman" w:eastAsia="Times New Roman" w:ascii="Times New Roman"/>
          <w:color w:val="545454"/>
          <w:spacing w:val="0"/>
          <w:w w:val="231"/>
          <w:position w:val="1"/>
          <w:sz w:val="30"/>
          <w:szCs w:val="30"/>
        </w:rPr>
        <w:t>Si</w:t>
      </w:r>
      <w:r>
        <w:rPr>
          <w:rFonts w:cs="Times New Roman" w:hAnsi="Times New Roman" w:eastAsia="Times New Roman" w:ascii="Times New Roman"/>
          <w:color w:val="545454"/>
          <w:spacing w:val="5"/>
          <w:w w:val="100"/>
          <w:position w:val="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i/>
          <w:color w:val="545454"/>
          <w:spacing w:val="0"/>
          <w:w w:val="144"/>
          <w:position w:val="1"/>
          <w:sz w:val="22"/>
          <w:szCs w:val="22"/>
        </w:rPr>
        <w:t>;</w:t>
      </w:r>
      <w:r>
        <w:rPr>
          <w:rFonts w:cs="Times New Roman" w:hAnsi="Times New Roman" w:eastAsia="Times New Roman" w:ascii="Times New Roman"/>
          <w:i/>
          <w:color w:val="545454"/>
          <w:spacing w:val="-180"/>
          <w:w w:val="144"/>
          <w:position w:val="1"/>
          <w:sz w:val="22"/>
          <w:szCs w:val="22"/>
        </w:rPr>
        <w:t>P</w:t>
      </w:r>
      <w:r>
        <w:rPr>
          <w:rFonts w:cs="Arial" w:hAnsi="Arial" w:eastAsia="Arial" w:ascii="Arial"/>
          <w:color w:val="545454"/>
          <w:spacing w:val="-274"/>
          <w:w w:val="204"/>
          <w:position w:val="1"/>
          <w:sz w:val="40"/>
          <w:szCs w:val="40"/>
        </w:rPr>
        <w:t>a</w:t>
      </w:r>
      <w:r>
        <w:rPr>
          <w:rFonts w:cs="Arial" w:hAnsi="Arial" w:eastAsia="Arial" w:ascii="Arial"/>
          <w:color w:val="545454"/>
          <w:spacing w:val="1"/>
          <w:w w:val="134"/>
          <w:position w:val="1"/>
          <w:sz w:val="40"/>
          <w:szCs w:val="40"/>
        </w:rPr>
        <w:t>i</w:t>
      </w:r>
      <w:r>
        <w:rPr>
          <w:rFonts w:cs="Arial" w:hAnsi="Arial" w:eastAsia="Arial" w:ascii="Arial"/>
          <w:color w:val="545454"/>
          <w:spacing w:val="-217"/>
          <w:w w:val="167"/>
          <w:position w:val="1"/>
          <w:sz w:val="40"/>
          <w:szCs w:val="40"/>
        </w:rPr>
        <w:t>e</w:t>
      </w:r>
      <w:r>
        <w:rPr>
          <w:rFonts w:cs="Arial" w:hAnsi="Arial" w:eastAsia="Arial" w:ascii="Arial"/>
          <w:color w:val="545454"/>
          <w:spacing w:val="0"/>
          <w:w w:val="204"/>
          <w:position w:val="1"/>
          <w:sz w:val="40"/>
          <w:szCs w:val="40"/>
        </w:rPr>
        <w:t>l</w:t>
      </w:r>
      <w:r>
        <w:rPr>
          <w:rFonts w:cs="Arial" w:hAnsi="Arial" w:eastAsia="Arial" w:ascii="Arial"/>
          <w:color w:val="545454"/>
          <w:spacing w:val="-125"/>
          <w:w w:val="204"/>
          <w:position w:val="1"/>
          <w:sz w:val="40"/>
          <w:szCs w:val="40"/>
        </w:rPr>
        <w:t>!</w:t>
      </w:r>
      <w:r>
        <w:rPr>
          <w:rFonts w:cs="Times New Roman" w:hAnsi="Times New Roman" w:eastAsia="Times New Roman" w:ascii="Times New Roman"/>
          <w:color w:val="545454"/>
          <w:spacing w:val="11"/>
          <w:w w:val="300"/>
          <w:position w:val="1"/>
          <w:sz w:val="32"/>
          <w:szCs w:val="32"/>
        </w:rPr>
        <w:t>s</w:t>
      </w:r>
      <w:r>
        <w:rPr>
          <w:rFonts w:cs="Times New Roman" w:hAnsi="Times New Roman" w:eastAsia="Times New Roman" w:ascii="Times New Roman"/>
          <w:color w:val="545454"/>
          <w:spacing w:val="-6"/>
          <w:w w:val="166"/>
          <w:position w:val="1"/>
          <w:sz w:val="32"/>
          <w:szCs w:val="32"/>
        </w:rPr>
        <w:t>o</w:t>
      </w:r>
      <w:r>
        <w:rPr>
          <w:rFonts w:cs="Times New Roman" w:hAnsi="Times New Roman" w:eastAsia="Times New Roman" w:ascii="Times New Roman"/>
          <w:color w:val="545454"/>
          <w:spacing w:val="0"/>
          <w:w w:val="124"/>
          <w:position w:val="1"/>
          <w:sz w:val="32"/>
          <w:szCs w:val="32"/>
        </w:rPr>
        <w:t>N</w:t>
      </w:r>
      <w:r>
        <w:rPr>
          <w:rFonts w:cs="Times New Roman" w:hAnsi="Times New Roman" w:eastAsia="Times New Roman" w:ascii="Times New Roman"/>
          <w:color w:val="545454"/>
          <w:spacing w:val="9"/>
          <w:w w:val="124"/>
          <w:position w:val="1"/>
          <w:sz w:val="32"/>
          <w:szCs w:val="32"/>
        </w:rPr>
        <w:t>!</w:t>
      </w:r>
      <w:r>
        <w:rPr>
          <w:rFonts w:cs="Times New Roman" w:hAnsi="Times New Roman" w:eastAsia="Times New Roman" w:ascii="Times New Roman"/>
          <w:color w:val="545454"/>
          <w:spacing w:val="3"/>
          <w:w w:val="187"/>
          <w:position w:val="1"/>
          <w:sz w:val="32"/>
          <w:szCs w:val="32"/>
        </w:rPr>
        <w:t>o</w:t>
      </w:r>
      <w:r>
        <w:rPr>
          <w:rFonts w:cs="Times New Roman" w:hAnsi="Times New Roman" w:eastAsia="Times New Roman" w:ascii="Times New Roman"/>
          <w:color w:val="545454"/>
          <w:spacing w:val="0"/>
          <w:w w:val="198"/>
          <w:position w:val="1"/>
          <w:sz w:val="32"/>
          <w:szCs w:val="32"/>
        </w:rPr>
        <w:t>il</w:t>
      </w:r>
      <w:r>
        <w:rPr>
          <w:rFonts w:cs="Times New Roman" w:hAnsi="Times New Roman" w:eastAsia="Times New Roman" w:ascii="Times New Roman"/>
          <w:color w:val="545454"/>
          <w:spacing w:val="-23"/>
          <w:w w:val="100"/>
          <w:position w:val="1"/>
          <w:sz w:val="32"/>
          <w:szCs w:val="32"/>
        </w:rPr>
        <w:t> </w:t>
      </w:r>
      <w:r>
        <w:rPr>
          <w:rFonts w:cs="Arial" w:hAnsi="Arial" w:eastAsia="Arial" w:ascii="Arial"/>
          <w:color w:val="545454"/>
          <w:spacing w:val="0"/>
          <w:w w:val="265"/>
          <w:position w:val="1"/>
          <w:sz w:val="32"/>
          <w:szCs w:val="32"/>
        </w:rPr>
        <w:t>J</w:t>
      </w:r>
      <w:r>
        <w:rPr>
          <w:rFonts w:cs="Arial" w:hAnsi="Arial" w:eastAsia="Arial" w:ascii="Arial"/>
          <w:color w:val="545454"/>
          <w:spacing w:val="-30"/>
          <w:w w:val="265"/>
          <w:position w:val="1"/>
          <w:sz w:val="32"/>
          <w:szCs w:val="32"/>
        </w:rPr>
        <w:t> </w:t>
      </w:r>
      <w:r>
        <w:rPr>
          <w:rFonts w:cs="Arial" w:hAnsi="Arial" w:eastAsia="Arial" w:ascii="Arial"/>
          <w:color w:val="424242"/>
          <w:spacing w:val="0"/>
          <w:w w:val="92"/>
          <w:position w:val="1"/>
          <w:sz w:val="32"/>
          <w:szCs w:val="32"/>
        </w:rPr>
        <w:t>•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2"/>
          <w:szCs w:val="32"/>
        </w:rPr>
      </w:r>
    </w:p>
    <w:p>
      <w:pPr>
        <w:rPr>
          <w:rFonts w:cs="Times New Roman" w:hAnsi="Times New Roman" w:eastAsia="Times New Roman" w:ascii="Times New Roman"/>
          <w:sz w:val="34"/>
          <w:szCs w:val="34"/>
        </w:rPr>
        <w:jc w:val="center"/>
        <w:spacing w:lineRule="exact" w:line="380"/>
        <w:ind w:left="730" w:right="684"/>
      </w:pPr>
      <w:r>
        <w:rPr>
          <w:rFonts w:cs="Arial" w:hAnsi="Arial" w:eastAsia="Arial" w:ascii="Arial"/>
          <w:color w:val="424242"/>
          <w:spacing w:val="-45"/>
          <w:w w:val="180"/>
          <w:position w:val="1"/>
          <w:sz w:val="40"/>
          <w:szCs w:val="40"/>
        </w:rPr>
        <w:t>_</w:t>
      </w:r>
      <w:r>
        <w:rPr>
          <w:rFonts w:cs="Arial" w:hAnsi="Arial" w:eastAsia="Arial" w:ascii="Arial"/>
          <w:color w:val="545454"/>
          <w:spacing w:val="0"/>
          <w:w w:val="197"/>
          <w:position w:val="1"/>
          <w:sz w:val="40"/>
          <w:szCs w:val="40"/>
        </w:rPr>
        <w:t>'</w:t>
      </w:r>
      <w:r>
        <w:rPr>
          <w:rFonts w:cs="Arial" w:hAnsi="Arial" w:eastAsia="Arial" w:ascii="Arial"/>
          <w:color w:val="545454"/>
          <w:spacing w:val="3"/>
          <w:w w:val="197"/>
          <w:position w:val="1"/>
          <w:sz w:val="40"/>
          <w:szCs w:val="40"/>
        </w:rPr>
        <w:t>F</w:t>
      </w:r>
      <w:r>
        <w:rPr>
          <w:rFonts w:cs="Arial" w:hAnsi="Arial" w:eastAsia="Arial" w:ascii="Arial"/>
          <w:color w:val="545454"/>
          <w:spacing w:val="5"/>
          <w:w w:val="300"/>
          <w:position w:val="1"/>
          <w:sz w:val="40"/>
          <w:szCs w:val="40"/>
        </w:rPr>
        <w:t>e</w:t>
      </w:r>
      <w:r>
        <w:rPr>
          <w:rFonts w:cs="Times New Roman" w:hAnsi="Times New Roman" w:eastAsia="Times New Roman" w:ascii="Times New Roman"/>
          <w:color w:val="545454"/>
          <w:spacing w:val="-6"/>
          <w:w w:val="515"/>
          <w:position w:val="1"/>
          <w:sz w:val="32"/>
          <w:szCs w:val="32"/>
        </w:rPr>
        <w:t>!</w:t>
      </w:r>
      <w:r>
        <w:rPr>
          <w:rFonts w:cs="Times New Roman" w:hAnsi="Times New Roman" w:eastAsia="Times New Roman" w:ascii="Times New Roman"/>
          <w:color w:val="6E6E6E"/>
          <w:spacing w:val="0"/>
          <w:w w:val="54"/>
          <w:position w:val="1"/>
          <w:sz w:val="32"/>
          <w:szCs w:val="32"/>
        </w:rPr>
        <w:t>!</w:t>
      </w:r>
      <w:r>
        <w:rPr>
          <w:rFonts w:cs="Times New Roman" w:hAnsi="Times New Roman" w:eastAsia="Times New Roman" w:ascii="Times New Roman"/>
          <w:color w:val="6E6E6E"/>
          <w:spacing w:val="-22"/>
          <w:w w:val="100"/>
          <w:position w:val="1"/>
          <w:sz w:val="32"/>
          <w:szCs w:val="32"/>
        </w:rPr>
        <w:t> </w:t>
      </w:r>
      <w:r>
        <w:rPr>
          <w:rFonts w:cs="Arial" w:hAnsi="Arial" w:eastAsia="Arial" w:ascii="Arial"/>
          <w:color w:val="545454"/>
          <w:spacing w:val="-1"/>
          <w:w w:val="113"/>
          <w:position w:val="1"/>
          <w:sz w:val="36"/>
          <w:szCs w:val="36"/>
        </w:rPr>
        <w:t>r</w:t>
      </w:r>
      <w:r>
        <w:rPr>
          <w:rFonts w:cs="Arial" w:hAnsi="Arial" w:eastAsia="Arial" w:ascii="Arial"/>
          <w:color w:val="545454"/>
          <w:spacing w:val="27"/>
          <w:w w:val="181"/>
          <w:position w:val="1"/>
          <w:sz w:val="36"/>
          <w:szCs w:val="36"/>
        </w:rPr>
        <w:t>e</w:t>
      </w:r>
      <w:r>
        <w:rPr>
          <w:rFonts w:cs="Times New Roman" w:hAnsi="Times New Roman" w:eastAsia="Times New Roman" w:ascii="Times New Roman"/>
          <w:color w:val="424242"/>
          <w:spacing w:val="0"/>
          <w:w w:val="260"/>
          <w:position w:val="1"/>
          <w:sz w:val="26"/>
          <w:szCs w:val="26"/>
        </w:rPr>
        <w:t>.i</w:t>
      </w:r>
      <w:r>
        <w:rPr>
          <w:rFonts w:cs="Times New Roman" w:hAnsi="Times New Roman" w:eastAsia="Times New Roman" w:ascii="Times New Roman"/>
          <w:color w:val="424242"/>
          <w:spacing w:val="1"/>
          <w:w w:val="100"/>
          <w:position w:val="1"/>
          <w:sz w:val="26"/>
          <w:szCs w:val="26"/>
        </w:rPr>
        <w:t> </w:t>
      </w:r>
      <w:r>
        <w:rPr>
          <w:rFonts w:cs="Arial" w:hAnsi="Arial" w:eastAsia="Arial" w:ascii="Arial"/>
          <w:color w:val="424242"/>
          <w:spacing w:val="0"/>
          <w:w w:val="137"/>
          <w:position w:val="1"/>
          <w:sz w:val="24"/>
          <w:szCs w:val="24"/>
        </w:rPr>
        <w:t>,</w:t>
      </w:r>
      <w:r>
        <w:rPr>
          <w:rFonts w:cs="Arial" w:hAnsi="Arial" w:eastAsia="Arial" w:ascii="Arial"/>
          <w:color w:val="424242"/>
          <w:spacing w:val="0"/>
          <w:w w:val="207"/>
          <w:position w:val="1"/>
          <w:sz w:val="24"/>
          <w:szCs w:val="24"/>
        </w:rPr>
        <w:t>i</w:t>
      </w:r>
      <w:r>
        <w:rPr>
          <w:rFonts w:cs="Arial" w:hAnsi="Arial" w:eastAsia="Arial" w:ascii="Arial"/>
          <w:color w:val="424242"/>
          <w:spacing w:val="0"/>
          <w:w w:val="333"/>
          <w:position w:val="1"/>
          <w:sz w:val="24"/>
          <w:szCs w:val="24"/>
        </w:rPr>
        <w:t>i</w:t>
      </w:r>
      <w:r>
        <w:rPr>
          <w:rFonts w:cs="Arial" w:hAnsi="Arial" w:eastAsia="Arial" w:ascii="Arial"/>
          <w:color w:val="424242"/>
          <w:spacing w:val="1"/>
          <w:w w:val="100"/>
          <w:position w:val="1"/>
          <w:sz w:val="24"/>
          <w:szCs w:val="24"/>
        </w:rPr>
        <w:t> </w:t>
      </w:r>
      <w:r>
        <w:rPr>
          <w:rFonts w:cs="Arial" w:hAnsi="Arial" w:eastAsia="Arial" w:ascii="Arial"/>
          <w:color w:val="545454"/>
          <w:spacing w:val="1"/>
          <w:w w:val="129"/>
          <w:position w:val="1"/>
          <w:sz w:val="28"/>
          <w:szCs w:val="28"/>
        </w:rPr>
        <w:t>.</w:t>
      </w:r>
      <w:r>
        <w:rPr>
          <w:rFonts w:cs="Arial" w:hAnsi="Arial" w:eastAsia="Arial" w:ascii="Arial"/>
          <w:color w:val="6E6E6E"/>
          <w:spacing w:val="1"/>
          <w:w w:val="24"/>
          <w:position w:val="1"/>
          <w:sz w:val="28"/>
          <w:szCs w:val="28"/>
        </w:rPr>
        <w:t>L</w:t>
      </w:r>
      <w:r>
        <w:rPr>
          <w:rFonts w:cs="Arial" w:hAnsi="Arial" w:eastAsia="Arial" w:ascii="Arial"/>
          <w:color w:val="545454"/>
          <w:spacing w:val="0"/>
          <w:w w:val="109"/>
          <w:position w:val="1"/>
          <w:sz w:val="28"/>
          <w:szCs w:val="28"/>
        </w:rPr>
        <w:t>5</w:t>
      </w:r>
      <w:r>
        <w:rPr>
          <w:rFonts w:cs="Arial" w:hAnsi="Arial" w:eastAsia="Arial" w:ascii="Arial"/>
          <w:color w:val="545454"/>
          <w:spacing w:val="1"/>
          <w:w w:val="109"/>
          <w:position w:val="1"/>
          <w:sz w:val="28"/>
          <w:szCs w:val="28"/>
        </w:rPr>
        <w:t>«</w:t>
      </w:r>
      <w:r>
        <w:rPr>
          <w:rFonts w:cs="Arial" w:hAnsi="Arial" w:eastAsia="Arial" w:ascii="Arial"/>
          <w:color w:val="545454"/>
          <w:spacing w:val="-19"/>
          <w:w w:val="293"/>
          <w:position w:val="1"/>
          <w:sz w:val="28"/>
          <w:szCs w:val="28"/>
        </w:rPr>
        <w:t>j</w:t>
      </w:r>
      <w:r>
        <w:rPr>
          <w:rFonts w:cs="Arial" w:hAnsi="Arial" w:eastAsia="Arial" w:ascii="Arial"/>
          <w:color w:val="545454"/>
          <w:spacing w:val="20"/>
          <w:w w:val="160"/>
          <w:position w:val="1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color w:val="545454"/>
          <w:spacing w:val="0"/>
          <w:w w:val="174"/>
          <w:position w:val="1"/>
          <w:sz w:val="32"/>
          <w:szCs w:val="32"/>
        </w:rPr>
        <w:t>uk</w:t>
      </w:r>
      <w:r>
        <w:rPr>
          <w:rFonts w:cs="Times New Roman" w:hAnsi="Times New Roman" w:eastAsia="Times New Roman" w:ascii="Times New Roman"/>
          <w:color w:val="545454"/>
          <w:spacing w:val="-18"/>
          <w:w w:val="100"/>
          <w:position w:val="1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i/>
          <w:color w:val="424242"/>
          <w:spacing w:val="0"/>
          <w:w w:val="600"/>
          <w:position w:val="1"/>
          <w:sz w:val="34"/>
          <w:szCs w:val="34"/>
        </w:rPr>
        <w:t>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4"/>
          <w:szCs w:val="34"/>
        </w:rPr>
      </w:r>
    </w:p>
    <w:p>
      <w:pPr>
        <w:rPr>
          <w:sz w:val="20"/>
          <w:szCs w:val="20"/>
        </w:rPr>
        <w:jc w:val="left"/>
        <w:spacing w:before="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ind w:left="3713"/>
        <w:sectPr>
          <w:type w:val="continuous"/>
          <w:pgSz w:w="9080" w:h="13000"/>
          <w:pgMar w:top="0" w:bottom="0" w:left="660" w:right="820"/>
        </w:sectPr>
      </w:pPr>
      <w:r>
        <w:rPr>
          <w:rFonts w:cs="Times New Roman" w:hAnsi="Times New Roman" w:eastAsia="Times New Roman" w:ascii="Times New Roman"/>
          <w:color w:val="6E6E6E"/>
          <w:spacing w:val="-1"/>
          <w:w w:val="123"/>
          <w:sz w:val="26"/>
          <w:szCs w:val="26"/>
        </w:rPr>
        <w:t>(</w:t>
      </w:r>
      <w:r>
        <w:rPr>
          <w:rFonts w:cs="Times New Roman" w:hAnsi="Times New Roman" w:eastAsia="Times New Roman" w:ascii="Times New Roman"/>
          <w:color w:val="545454"/>
          <w:spacing w:val="-9"/>
          <w:w w:val="542"/>
          <w:sz w:val="26"/>
          <w:szCs w:val="26"/>
        </w:rPr>
        <w:t>"</w:t>
      </w:r>
      <w:r>
        <w:rPr>
          <w:rFonts w:cs="Times New Roman" w:hAnsi="Times New Roman" w:eastAsia="Times New Roman" w:ascii="Times New Roman"/>
          <w:color w:val="545454"/>
          <w:spacing w:val="-6"/>
          <w:w w:val="311"/>
          <w:sz w:val="26"/>
          <w:szCs w:val="26"/>
        </w:rPr>
        <w:t>»</w:t>
      </w:r>
      <w:r>
        <w:rPr>
          <w:rFonts w:cs="Times New Roman" w:hAnsi="Times New Roman" w:eastAsia="Times New Roman" w:ascii="Times New Roman"/>
          <w:color w:val="545454"/>
          <w:spacing w:val="0"/>
          <w:w w:val="427"/>
          <w:sz w:val="26"/>
          <w:szCs w:val="26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Arial" w:hAnsi="Arial" w:eastAsia="Arial" w:ascii="Arial"/>
          <w:sz w:val="24"/>
          <w:szCs w:val="24"/>
        </w:rPr>
        <w:jc w:val="right"/>
        <w:spacing w:before="64"/>
      </w:pPr>
      <w:r>
        <w:rPr>
          <w:rFonts w:cs="Arial" w:hAnsi="Arial" w:eastAsia="Arial" w:ascii="Arial"/>
          <w:color w:val="545454"/>
          <w:spacing w:val="1"/>
          <w:w w:val="131"/>
          <w:sz w:val="24"/>
          <w:szCs w:val="24"/>
        </w:rPr>
        <w:t>(</w:t>
      </w:r>
      <w:r>
        <w:rPr>
          <w:rFonts w:cs="Arial" w:hAnsi="Arial" w:eastAsia="Arial" w:ascii="Arial"/>
          <w:color w:val="545454"/>
          <w:spacing w:val="1"/>
          <w:w w:val="223"/>
          <w:sz w:val="24"/>
          <w:szCs w:val="24"/>
        </w:rPr>
        <w:t>i</w:t>
      </w:r>
      <w:r>
        <w:rPr>
          <w:rFonts w:cs="Arial" w:hAnsi="Arial" w:eastAsia="Arial" w:ascii="Arial"/>
          <w:color w:val="545454"/>
          <w:spacing w:val="0"/>
          <w:w w:val="321"/>
          <w:sz w:val="24"/>
          <w:szCs w:val="24"/>
        </w:rPr>
        <w:t>l</w:t>
      </w:r>
      <w:r>
        <w:rPr>
          <w:rFonts w:cs="Arial" w:hAnsi="Arial" w:eastAsia="Arial" w:ascii="Arial"/>
          <w:color w:val="545454"/>
          <w:spacing w:val="4"/>
          <w:w w:val="321"/>
          <w:sz w:val="24"/>
          <w:szCs w:val="24"/>
        </w:rPr>
        <w:t>l</w:t>
      </w:r>
      <w:r>
        <w:rPr>
          <w:rFonts w:cs="Arial" w:hAnsi="Arial" w:eastAsia="Arial" w:ascii="Arial"/>
          <w:color w:val="545454"/>
          <w:spacing w:val="4"/>
          <w:w w:val="292"/>
          <w:sz w:val="24"/>
          <w:szCs w:val="24"/>
        </w:rPr>
        <w:t>5</w:t>
      </w:r>
      <w:r>
        <w:rPr>
          <w:rFonts w:cs="Arial" w:hAnsi="Arial" w:eastAsia="Arial" w:ascii="Arial"/>
          <w:color w:val="545454"/>
          <w:spacing w:val="0"/>
          <w:w w:val="125"/>
          <w:sz w:val="24"/>
          <w:szCs w:val="24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left"/>
        <w:spacing w:before="9" w:lineRule="exact" w:line="320"/>
        <w:sectPr>
          <w:type w:val="continuous"/>
          <w:pgSz w:w="9080" w:h="13000"/>
          <w:pgMar w:top="0" w:bottom="0" w:left="660" w:right="820"/>
          <w:cols w:num="2" w:equalWidth="off">
            <w:col w:w="5032" w:space="72"/>
            <w:col w:w="2496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color w:val="545454"/>
          <w:w w:val="292"/>
          <w:position w:val="-1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545454"/>
          <w:spacing w:val="-6"/>
          <w:w w:val="292"/>
          <w:position w:val="-1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545454"/>
          <w:spacing w:val="-47"/>
          <w:w w:val="339"/>
          <w:position w:val="-1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424242"/>
          <w:spacing w:val="0"/>
          <w:w w:val="160"/>
          <w:position w:val="-1"/>
          <w:sz w:val="30"/>
          <w:szCs w:val="30"/>
        </w:rPr>
        <w:t>±</w:t>
      </w:r>
      <w:r>
        <w:rPr>
          <w:rFonts w:cs="Times New Roman" w:hAnsi="Times New Roman" w:eastAsia="Times New Roman" w:ascii="Times New Roman"/>
          <w:color w:val="424242"/>
          <w:spacing w:val="-4"/>
          <w:w w:val="160"/>
          <w:position w:val="-1"/>
          <w:sz w:val="30"/>
          <w:szCs w:val="30"/>
        </w:rPr>
        <w:t>y</w:t>
      </w:r>
      <w:r>
        <w:rPr>
          <w:rFonts w:cs="Times New Roman" w:hAnsi="Times New Roman" w:eastAsia="Times New Roman" w:ascii="Times New Roman"/>
          <w:color w:val="545454"/>
          <w:spacing w:val="-1"/>
          <w:w w:val="142"/>
          <w:position w:val="-1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545454"/>
          <w:spacing w:val="0"/>
          <w:w w:val="87"/>
          <w:position w:val="-1"/>
          <w:sz w:val="30"/>
          <w:szCs w:val="30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sz w:val="12"/>
          <w:szCs w:val="12"/>
        </w:rPr>
        <w:jc w:val="left"/>
        <w:spacing w:before="7" w:lineRule="exact" w:line="120"/>
      </w:pPr>
      <w:r>
        <w:pict>
          <v:shape type="#_x0000_t75" style="position:absolute;margin-left:0pt;margin-top:0pt;width:454pt;height:650pt;mso-position-horizontal-relative:page;mso-position-vertical-relative:page;z-index:-1353">
            <v:imagedata o:title="" r:id="rId6"/>
          </v:shape>
        </w:pict>
      </w: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right"/>
        <w:spacing w:lineRule="auto" w:line="274"/>
        <w:ind w:left="3192" w:right="1065" w:hanging="1243"/>
        <w:sectPr>
          <w:type w:val="continuous"/>
          <w:pgSz w:w="9080" w:h="13000"/>
          <w:pgMar w:top="0" w:bottom="0" w:left="660" w:right="820"/>
        </w:sectPr>
      </w:pPr>
      <w:r>
        <w:pict>
          <v:shape type="#_x0000_t202" style="position:absolute;margin-left:189.36pt;margin-top:51.384pt;width:162.015pt;height:11pt;mso-position-horizontal-relative:page;mso-position-vertical-relative:paragraph;z-index:-1346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22"/>
                      <w:szCs w:val="22"/>
                    </w:rPr>
                    <w:jc w:val="left"/>
                    <w:spacing w:lineRule="exact" w:line="220"/>
                    <w:ind w:right="-53"/>
                  </w:pPr>
                  <w:r>
                    <w:rPr>
                      <w:rFonts w:cs="Times New Roman" w:hAnsi="Times New Roman" w:eastAsia="Times New Roman" w:ascii="Times New Roman"/>
                      <w:color w:val="6E6E6E"/>
                      <w:spacing w:val="0"/>
                      <w:w w:val="133"/>
                      <w:sz w:val="10"/>
                      <w:szCs w:val="10"/>
                    </w:rPr>
                    <w:t>•</w:t>
                  </w:r>
                  <w:r>
                    <w:rPr>
                      <w:rFonts w:cs="Times New Roman" w:hAnsi="Times New Roman" w:eastAsia="Times New Roman" w:ascii="Times New Roman"/>
                      <w:color w:val="6E6E6E"/>
                      <w:spacing w:val="0"/>
                      <w:w w:val="133"/>
                      <w:sz w:val="10"/>
                      <w:szCs w:val="10"/>
                    </w:rPr>
                    <w:t>      </w:t>
                  </w:r>
                  <w:r>
                    <w:rPr>
                      <w:rFonts w:cs="Times New Roman" w:hAnsi="Times New Roman" w:eastAsia="Times New Roman" w:ascii="Times New Roman"/>
                      <w:color w:val="6E6E6E"/>
                      <w:spacing w:val="23"/>
                      <w:w w:val="133"/>
                      <w:sz w:val="10"/>
                      <w:szCs w:val="10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545454"/>
                      <w:spacing w:val="0"/>
                      <w:w w:val="133"/>
                      <w:sz w:val="10"/>
                      <w:szCs w:val="10"/>
                    </w:rPr>
                    <w:t>r</w:t>
                  </w:r>
                  <w:r>
                    <w:rPr>
                      <w:rFonts w:cs="Times New Roman" w:hAnsi="Times New Roman" w:eastAsia="Times New Roman" w:ascii="Times New Roman"/>
                      <w:color w:val="545454"/>
                      <w:spacing w:val="0"/>
                      <w:w w:val="133"/>
                      <w:sz w:val="10"/>
                      <w:szCs w:val="10"/>
                    </w:rPr>
                    <w:t>            </w:t>
                  </w:r>
                  <w:r>
                    <w:rPr>
                      <w:rFonts w:cs="Times New Roman" w:hAnsi="Times New Roman" w:eastAsia="Times New Roman" w:ascii="Times New Roman"/>
                      <w:color w:val="545454"/>
                      <w:spacing w:val="17"/>
                      <w:w w:val="133"/>
                      <w:sz w:val="10"/>
                      <w:szCs w:val="10"/>
                    </w:rPr>
                    <w:t> </w:t>
                  </w:r>
                  <w:r>
                    <w:rPr>
                      <w:rFonts w:cs="Arial" w:hAnsi="Arial" w:eastAsia="Arial" w:ascii="Arial"/>
                      <w:color w:val="545454"/>
                      <w:spacing w:val="0"/>
                      <w:w w:val="184"/>
                      <w:sz w:val="22"/>
                      <w:szCs w:val="22"/>
                    </w:rPr>
                    <w:t>u9</w:t>
                  </w:r>
                  <w:r>
                    <w:rPr>
                      <w:rFonts w:cs="Arial" w:hAnsi="Arial" w:eastAsia="Arial" w:ascii="Arial"/>
                      <w:color w:val="545454"/>
                      <w:spacing w:val="-13"/>
                      <w:w w:val="184"/>
                      <w:sz w:val="22"/>
                      <w:szCs w:val="22"/>
                    </w:rPr>
                    <w:t>'</w:t>
                  </w:r>
                  <w:r>
                    <w:rPr>
                      <w:rFonts w:cs="Arial" w:hAnsi="Arial" w:eastAsia="Arial" w:ascii="Arial"/>
                      <w:color w:val="545454"/>
                      <w:spacing w:val="-9"/>
                      <w:w w:val="282"/>
                      <w:sz w:val="22"/>
                      <w:szCs w:val="22"/>
                    </w:rPr>
                    <w:t>u</w:t>
                  </w:r>
                  <w:r>
                    <w:rPr>
                      <w:rFonts w:cs="Arial" w:hAnsi="Arial" w:eastAsia="Arial" w:ascii="Arial"/>
                      <w:color w:val="424242"/>
                      <w:spacing w:val="0"/>
                      <w:w w:val="600"/>
                      <w:sz w:val="22"/>
                      <w:szCs w:val="22"/>
                    </w:rPr>
                    <w:t>e</w:t>
                  </w:r>
                  <w:r>
                    <w:rPr>
                      <w:rFonts w:cs="Arial" w:hAnsi="Arial" w:eastAsia="Arial" w:ascii="Arial"/>
                      <w:color w:val="424242"/>
                      <w:spacing w:val="0"/>
                      <w:w w:val="100"/>
                      <w:sz w:val="22"/>
                      <w:szCs w:val="22"/>
                    </w:rPr>
                    <w:t>            </w:t>
                  </w:r>
                  <w:r>
                    <w:rPr>
                      <w:rFonts w:cs="Arial" w:hAnsi="Arial" w:eastAsia="Arial" w:ascii="Arial"/>
                      <w:color w:val="424242"/>
                      <w:spacing w:val="8"/>
                      <w:w w:val="100"/>
                      <w:sz w:val="22"/>
                      <w:szCs w:val="22"/>
                    </w:rPr>
                    <w:t> </w:t>
                  </w:r>
                  <w:r>
                    <w:rPr>
                      <w:rFonts w:cs="Arial" w:hAnsi="Arial" w:eastAsia="Arial" w:ascii="Arial"/>
                      <w:color w:val="BFBFBF"/>
                      <w:spacing w:val="0"/>
                      <w:w w:val="32"/>
                      <w:sz w:val="22"/>
                      <w:szCs w:val="22"/>
                    </w:rPr>
                    <w:t>.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sz w:val="22"/>
                      <w:szCs w:val="22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545454"/>
          <w:spacing w:val="0"/>
          <w:w w:val="76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color w:val="545454"/>
          <w:spacing w:val="0"/>
          <w:w w:val="76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545454"/>
          <w:spacing w:val="2"/>
          <w:w w:val="76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545454"/>
          <w:spacing w:val="-62"/>
          <w:w w:val="228"/>
          <w:sz w:val="24"/>
          <w:szCs w:val="24"/>
        </w:rPr>
        <w:t>·</w:t>
      </w:r>
      <w:r>
        <w:rPr>
          <w:rFonts w:cs="Times New Roman" w:hAnsi="Times New Roman" w:eastAsia="Times New Roman" w:ascii="Times New Roman"/>
          <w:color w:val="545454"/>
          <w:spacing w:val="9"/>
          <w:w w:val="445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color w:val="6E6E6E"/>
          <w:spacing w:val="1"/>
          <w:w w:val="97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color w:val="545454"/>
          <w:spacing w:val="0"/>
          <w:w w:val="93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545454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545454"/>
          <w:spacing w:val="17"/>
          <w:w w:val="6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color w:val="6E6E6E"/>
          <w:spacing w:val="0"/>
          <w:w w:val="31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color w:val="6E6E6E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74"/>
          <w:sz w:val="32"/>
          <w:szCs w:val="32"/>
        </w:rPr>
        <w:t>o</w:t>
      </w:r>
      <w:r>
        <w:rPr>
          <w:rFonts w:cs="Times New Roman" w:hAnsi="Times New Roman" w:eastAsia="Times New Roman" w:ascii="Times New Roman"/>
          <w:color w:val="545454"/>
          <w:spacing w:val="-16"/>
          <w:w w:val="74"/>
          <w:sz w:val="32"/>
          <w:szCs w:val="32"/>
        </w:rPr>
        <w:t>»</w:t>
      </w:r>
      <w:r>
        <w:rPr>
          <w:rFonts w:cs="Times New Roman" w:hAnsi="Times New Roman" w:eastAsia="Times New Roman" w:ascii="Times New Roman"/>
          <w:color w:val="545454"/>
          <w:spacing w:val="1"/>
          <w:w w:val="116"/>
          <w:sz w:val="32"/>
          <w:szCs w:val="32"/>
        </w:rPr>
        <w:t>N</w:t>
      </w:r>
      <w:r>
        <w:rPr>
          <w:rFonts w:cs="Times New Roman" w:hAnsi="Times New Roman" w:eastAsia="Times New Roman" w:ascii="Times New Roman"/>
          <w:color w:val="545454"/>
          <w:spacing w:val="0"/>
          <w:w w:val="600"/>
          <w:sz w:val="32"/>
          <w:szCs w:val="32"/>
        </w:rPr>
        <w:t>'</w:t>
      </w:r>
      <w:r>
        <w:rPr>
          <w:rFonts w:cs="Times New Roman" w:hAnsi="Times New Roman" w:eastAsia="Times New Roman" w:ascii="Times New Roman"/>
          <w:color w:val="545454"/>
          <w:spacing w:val="-11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545454"/>
          <w:spacing w:val="-66"/>
          <w:w w:val="290"/>
          <w:sz w:val="32"/>
          <w:szCs w:val="32"/>
        </w:rPr>
        <w:t>c</w:t>
      </w:r>
      <w:r>
        <w:rPr>
          <w:rFonts w:cs="Times New Roman" w:hAnsi="Times New Roman" w:eastAsia="Times New Roman" w:ascii="Times New Roman"/>
          <w:color w:val="6E6E6E"/>
          <w:spacing w:val="0"/>
          <w:w w:val="172"/>
          <w:sz w:val="32"/>
          <w:szCs w:val="32"/>
        </w:rPr>
        <w:t>s</w:t>
      </w:r>
      <w:r>
        <w:rPr>
          <w:rFonts w:cs="Times New Roman" w:hAnsi="Times New Roman" w:eastAsia="Times New Roman" w:ascii="Times New Roman"/>
          <w:color w:val="6E6E6E"/>
          <w:spacing w:val="6"/>
          <w:w w:val="172"/>
          <w:sz w:val="32"/>
          <w:szCs w:val="32"/>
        </w:rPr>
        <w:t>)</w:t>
      </w:r>
      <w:r>
        <w:rPr>
          <w:rFonts w:cs="Times New Roman" w:hAnsi="Times New Roman" w:eastAsia="Times New Roman" w:ascii="Times New Roman"/>
          <w:color w:val="545454"/>
          <w:spacing w:val="7"/>
          <w:w w:val="184"/>
          <w:sz w:val="32"/>
          <w:szCs w:val="32"/>
        </w:rPr>
        <w:t>Y</w:t>
      </w:r>
      <w:r>
        <w:rPr>
          <w:rFonts w:cs="Times New Roman" w:hAnsi="Times New Roman" w:eastAsia="Times New Roman" w:ascii="Times New Roman"/>
          <w:color w:val="545454"/>
          <w:spacing w:val="0"/>
          <w:w w:val="129"/>
          <w:sz w:val="32"/>
          <w:szCs w:val="32"/>
        </w:rPr>
        <w:t>J</w:t>
      </w:r>
      <w:r>
        <w:rPr>
          <w:rFonts w:cs="Times New Roman" w:hAnsi="Times New Roman" w:eastAsia="Times New Roman" w:ascii="Times New Roman"/>
          <w:color w:val="545454"/>
          <w:spacing w:val="0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545454"/>
          <w:spacing w:val="-37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878787"/>
          <w:spacing w:val="-2"/>
          <w:w w:val="78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545454"/>
          <w:spacing w:val="0"/>
          <w:w w:val="96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color w:val="545454"/>
          <w:spacing w:val="0"/>
          <w:w w:val="96"/>
          <w:sz w:val="28"/>
          <w:szCs w:val="28"/>
        </w:rPr>
        <w:t> </w:t>
      </w:r>
      <w:r>
        <w:rPr>
          <w:rFonts w:cs="Arial" w:hAnsi="Arial" w:eastAsia="Arial" w:ascii="Arial"/>
          <w:color w:val="6E6E6E"/>
          <w:spacing w:val="0"/>
          <w:w w:val="125"/>
          <w:sz w:val="30"/>
          <w:szCs w:val="30"/>
        </w:rPr>
        <w:t>(</w:t>
      </w:r>
      <w:r>
        <w:rPr>
          <w:rFonts w:cs="Arial" w:hAnsi="Arial" w:eastAsia="Arial" w:ascii="Arial"/>
          <w:color w:val="545454"/>
          <w:spacing w:val="-2"/>
          <w:w w:val="270"/>
          <w:sz w:val="30"/>
          <w:szCs w:val="30"/>
        </w:rPr>
        <w:t>Y</w:t>
      </w:r>
      <w:r>
        <w:rPr>
          <w:rFonts w:cs="Arial" w:hAnsi="Arial" w:eastAsia="Arial" w:ascii="Arial"/>
          <w:color w:val="424242"/>
          <w:spacing w:val="-10"/>
          <w:w w:val="246"/>
          <w:sz w:val="30"/>
          <w:szCs w:val="30"/>
        </w:rPr>
        <w:t>l</w:t>
      </w:r>
      <w:r>
        <w:rPr>
          <w:rFonts w:cs="Arial" w:hAnsi="Arial" w:eastAsia="Arial" w:ascii="Arial"/>
          <w:color w:val="545454"/>
          <w:spacing w:val="-71"/>
          <w:w w:val="385"/>
          <w:sz w:val="30"/>
          <w:szCs w:val="30"/>
        </w:rPr>
        <w:t>e</w:t>
      </w:r>
      <w:r>
        <w:rPr>
          <w:rFonts w:cs="Arial" w:hAnsi="Arial" w:eastAsia="Arial" w:ascii="Arial"/>
          <w:color w:val="545454"/>
          <w:spacing w:val="0"/>
          <w:w w:val="111"/>
          <w:sz w:val="30"/>
          <w:szCs w:val="30"/>
        </w:rPr>
        <w:t>)</w:t>
      </w:r>
      <w:r>
        <w:rPr>
          <w:rFonts w:cs="Arial" w:hAnsi="Arial" w:eastAsia="Arial" w:ascii="Arial"/>
          <w:color w:val="545454"/>
          <w:spacing w:val="-21"/>
          <w:w w:val="100"/>
          <w:sz w:val="30"/>
          <w:szCs w:val="30"/>
        </w:rPr>
        <w:t> </w:t>
      </w:r>
      <w:r>
        <w:rPr>
          <w:rFonts w:cs="Arial" w:hAnsi="Arial" w:eastAsia="Arial" w:ascii="Arial"/>
          <w:color w:val="545454"/>
          <w:spacing w:val="-11"/>
          <w:w w:val="164"/>
          <w:sz w:val="30"/>
          <w:szCs w:val="30"/>
        </w:rPr>
        <w:t>A</w:t>
      </w:r>
      <w:r>
        <w:rPr>
          <w:rFonts w:cs="Arial" w:hAnsi="Arial" w:eastAsia="Arial" w:ascii="Arial"/>
          <w:color w:val="545454"/>
          <w:spacing w:val="0"/>
          <w:w w:val="164"/>
          <w:sz w:val="30"/>
          <w:szCs w:val="30"/>
        </w:rPr>
        <w:t>)</w:t>
      </w:r>
      <w:r>
        <w:rPr>
          <w:rFonts w:cs="Arial" w:hAnsi="Arial" w:eastAsia="Arial" w:ascii="Arial"/>
          <w:color w:val="545454"/>
          <w:spacing w:val="-65"/>
          <w:w w:val="164"/>
          <w:sz w:val="30"/>
          <w:szCs w:val="30"/>
        </w:rPr>
        <w:t> </w:t>
      </w:r>
      <w:r>
        <w:rPr>
          <w:rFonts w:cs="Arial" w:hAnsi="Arial" w:eastAsia="Arial" w:ascii="Arial"/>
          <w:color w:val="424242"/>
          <w:spacing w:val="0"/>
          <w:w w:val="216"/>
          <w:sz w:val="26"/>
          <w:szCs w:val="26"/>
        </w:rPr>
        <w:t>k</w:t>
      </w:r>
      <w:r>
        <w:rPr>
          <w:rFonts w:cs="Arial" w:hAnsi="Arial" w:eastAsia="Arial" w:ascii="Arial"/>
          <w:color w:val="424242"/>
          <w:spacing w:val="2"/>
          <w:w w:val="216"/>
          <w:sz w:val="26"/>
          <w:szCs w:val="26"/>
        </w:rPr>
        <w:t>h</w:t>
      </w:r>
      <w:r>
        <w:rPr>
          <w:rFonts w:cs="Arial" w:hAnsi="Arial" w:eastAsia="Arial" w:ascii="Arial"/>
          <w:color w:val="6E6E6E"/>
          <w:spacing w:val="0"/>
          <w:w w:val="74"/>
          <w:sz w:val="26"/>
          <w:szCs w:val="26"/>
        </w:rPr>
        <w:t>l</w:t>
      </w:r>
      <w:r>
        <w:rPr>
          <w:rFonts w:cs="Arial" w:hAnsi="Arial" w:eastAsia="Arial" w:ascii="Arial"/>
          <w:color w:val="545454"/>
          <w:spacing w:val="0"/>
          <w:w w:val="99"/>
          <w:sz w:val="26"/>
          <w:szCs w:val="26"/>
        </w:rPr>
        <w:t>y</w:t>
      </w:r>
      <w:r>
        <w:rPr>
          <w:rFonts w:cs="Arial" w:hAnsi="Arial" w:eastAsia="Arial" w:ascii="Arial"/>
          <w:color w:val="545454"/>
          <w:spacing w:val="30"/>
          <w:w w:val="100"/>
          <w:sz w:val="26"/>
          <w:szCs w:val="26"/>
        </w:rPr>
        <w:t> </w:t>
      </w:r>
      <w:r>
        <w:rPr>
          <w:rFonts w:cs="Arial" w:hAnsi="Arial" w:eastAsia="Arial" w:ascii="Arial"/>
          <w:color w:val="545454"/>
          <w:spacing w:val="0"/>
          <w:w w:val="73"/>
          <w:sz w:val="26"/>
          <w:szCs w:val="26"/>
        </w:rPr>
        <w:t>.</w:t>
      </w:r>
      <w:r>
        <w:rPr>
          <w:rFonts w:cs="Arial" w:hAnsi="Arial" w:eastAsia="Arial" w:ascii="Arial"/>
          <w:color w:val="424242"/>
          <w:spacing w:val="0"/>
          <w:w w:val="89"/>
          <w:sz w:val="26"/>
          <w:szCs w:val="26"/>
        </w:rPr>
        <w:t>4</w:t>
      </w:r>
      <w:r>
        <w:rPr>
          <w:rFonts w:cs="Arial" w:hAnsi="Arial" w:eastAsia="Arial" w:ascii="Arial"/>
          <w:color w:val="424242"/>
          <w:spacing w:val="0"/>
          <w:w w:val="89"/>
          <w:sz w:val="26"/>
          <w:szCs w:val="26"/>
        </w:rPr>
        <w:t> </w:t>
      </w:r>
      <w:r>
        <w:rPr>
          <w:rFonts w:cs="Arial" w:hAnsi="Arial" w:eastAsia="Arial" w:ascii="Arial"/>
          <w:color w:val="545454"/>
          <w:spacing w:val="1"/>
          <w:w w:val="368"/>
          <w:sz w:val="24"/>
          <w:szCs w:val="24"/>
        </w:rPr>
        <w:t>w</w:t>
      </w:r>
      <w:r>
        <w:rPr>
          <w:rFonts w:cs="Arial" w:hAnsi="Arial" w:eastAsia="Arial" w:ascii="Arial"/>
          <w:color w:val="6E6E6E"/>
          <w:spacing w:val="0"/>
          <w:w w:val="300"/>
          <w:sz w:val="24"/>
          <w:szCs w:val="24"/>
        </w:rPr>
        <w:t>·</w:t>
      </w:r>
      <w:r>
        <w:rPr>
          <w:rFonts w:cs="Arial" w:hAnsi="Arial" w:eastAsia="Arial" w:ascii="Arial"/>
          <w:color w:val="545454"/>
          <w:spacing w:val="0"/>
          <w:w w:val="151"/>
          <w:sz w:val="24"/>
          <w:szCs w:val="24"/>
        </w:rPr>
        <w:t>L</w:t>
      </w:r>
      <w:r>
        <w:rPr>
          <w:rFonts w:cs="Arial" w:hAnsi="Arial" w:eastAsia="Arial" w:ascii="Arial"/>
          <w:color w:val="6E6E6E"/>
          <w:spacing w:val="0"/>
          <w:w w:val="132"/>
          <w:sz w:val="24"/>
          <w:szCs w:val="24"/>
        </w:rPr>
        <w:t>J</w:t>
      </w:r>
      <w:r>
        <w:rPr>
          <w:rFonts w:cs="Arial" w:hAnsi="Arial" w:eastAsia="Arial" w:ascii="Arial"/>
          <w:color w:val="6E6E6E"/>
          <w:spacing w:val="0"/>
          <w:w w:val="75"/>
          <w:sz w:val="24"/>
          <w:szCs w:val="24"/>
        </w:rPr>
        <w:t>·.</w:t>
      </w:r>
      <w:r>
        <w:rPr>
          <w:rFonts w:cs="Arial" w:hAnsi="Arial" w:eastAsia="Arial" w:ascii="Arial"/>
          <w:color w:val="6E6E6E"/>
          <w:spacing w:val="0"/>
          <w:w w:val="100"/>
          <w:sz w:val="24"/>
          <w:szCs w:val="24"/>
        </w:rPr>
        <w:t>  </w:t>
      </w:r>
      <w:r>
        <w:rPr>
          <w:rFonts w:cs="Arial" w:hAnsi="Arial" w:eastAsia="Arial" w:ascii="Arial"/>
          <w:color w:val="6E6E6E"/>
          <w:spacing w:val="1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878787"/>
          <w:spacing w:val="-3"/>
          <w:w w:val="60"/>
          <w:sz w:val="16"/>
          <w:szCs w:val="16"/>
        </w:rPr>
        <w:t>~</w:t>
      </w:r>
      <w:r>
        <w:rPr>
          <w:rFonts w:cs="Arial" w:hAnsi="Arial" w:eastAsia="Arial" w:ascii="Arial"/>
          <w:color w:val="424242"/>
          <w:spacing w:val="0"/>
          <w:w w:val="338"/>
          <w:sz w:val="16"/>
          <w:szCs w:val="16"/>
        </w:rPr>
        <w:t>,</w:t>
      </w:r>
      <w:r>
        <w:rPr>
          <w:rFonts w:cs="Arial" w:hAnsi="Arial" w:eastAsia="Arial" w:ascii="Arial"/>
          <w:color w:val="424242"/>
          <w:spacing w:val="-86"/>
          <w:w w:val="338"/>
          <w:sz w:val="16"/>
          <w:szCs w:val="16"/>
        </w:rPr>
        <w:t>3</w:t>
      </w:r>
      <w:r>
        <w:rPr>
          <w:rFonts w:cs="Arial" w:hAnsi="Arial" w:eastAsia="Arial" w:ascii="Arial"/>
          <w:i/>
          <w:color w:val="545454"/>
          <w:spacing w:val="0"/>
          <w:w w:val="439"/>
          <w:sz w:val="12"/>
          <w:szCs w:val="12"/>
        </w:rPr>
        <w:t>+</w:t>
      </w:r>
      <w:r>
        <w:rPr>
          <w:rFonts w:cs="Arial" w:hAnsi="Arial" w:eastAsia="Arial" w:ascii="Arial"/>
          <w:i/>
          <w:color w:val="545454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i/>
          <w:color w:val="545454"/>
          <w:spacing w:val="-14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545454"/>
          <w:spacing w:val="0"/>
          <w:w w:val="89"/>
          <w:sz w:val="32"/>
          <w:szCs w:val="32"/>
        </w:rPr>
        <w:t>J4b</w:t>
      </w:r>
      <w:r>
        <w:rPr>
          <w:rFonts w:cs="Times New Roman" w:hAnsi="Times New Roman" w:eastAsia="Times New Roman" w:ascii="Times New Roman"/>
          <w:color w:val="545454"/>
          <w:spacing w:val="9"/>
          <w:w w:val="89"/>
          <w:sz w:val="32"/>
          <w:szCs w:val="32"/>
        </w:rPr>
        <w:t>l</w:t>
      </w:r>
      <w:r>
        <w:rPr>
          <w:rFonts w:cs="Times New Roman" w:hAnsi="Times New Roman" w:eastAsia="Times New Roman" w:ascii="Times New Roman"/>
          <w:color w:val="6E6E6E"/>
          <w:spacing w:val="0"/>
          <w:w w:val="89"/>
          <w:sz w:val="32"/>
          <w:szCs w:val="32"/>
        </w:rPr>
        <w:t>)j</w:t>
      </w:r>
      <w:r>
        <w:rPr>
          <w:rFonts w:cs="Times New Roman" w:hAnsi="Times New Roman" w:eastAsia="Times New Roman" w:ascii="Times New Roman"/>
          <w:color w:val="6E6E6E"/>
          <w:spacing w:val="20"/>
          <w:w w:val="89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i/>
          <w:color w:val="545454"/>
          <w:spacing w:val="0"/>
          <w:w w:val="95"/>
          <w:sz w:val="28"/>
          <w:szCs w:val="28"/>
        </w:rPr>
        <w:t>.S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</w:r>
    </w:p>
    <w:p>
      <w:pPr>
        <w:rPr>
          <w:sz w:val="28"/>
          <w:szCs w:val="28"/>
        </w:rPr>
        <w:jc w:val="left"/>
        <w:spacing w:before="2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52"/>
          <w:szCs w:val="52"/>
        </w:rPr>
        <w:jc w:val="left"/>
        <w:ind w:left="2775" w:right="-158"/>
      </w:pPr>
      <w:r>
        <w:rPr>
          <w:rFonts w:cs="Arial" w:hAnsi="Arial" w:eastAsia="Arial" w:ascii="Arial"/>
          <w:color w:val="2F2F2F"/>
          <w:spacing w:val="-568"/>
          <w:w w:val="188"/>
          <w:position w:val="-29"/>
          <w:sz w:val="70"/>
          <w:szCs w:val="70"/>
        </w:rPr>
        <w:t>9</w:t>
      </w:r>
      <w:r>
        <w:rPr>
          <w:rFonts w:cs="Arial" w:hAnsi="Arial" w:eastAsia="Arial" w:ascii="Arial"/>
          <w:color w:val="2F2F2F"/>
          <w:spacing w:val="0"/>
          <w:w w:val="176"/>
          <w:position w:val="0"/>
          <w:sz w:val="52"/>
          <w:szCs w:val="52"/>
        </w:rPr>
        <w:t>e</w:t>
      </w:r>
      <w:r>
        <w:rPr>
          <w:rFonts w:cs="Arial" w:hAnsi="Arial" w:eastAsia="Arial" w:ascii="Arial"/>
          <w:color w:val="2F2F2F"/>
          <w:spacing w:val="0"/>
          <w:w w:val="100"/>
          <w:position w:val="0"/>
          <w:sz w:val="52"/>
          <w:szCs w:val="52"/>
        </w:rPr>
        <w:t> </w:t>
      </w:r>
      <w:r>
        <w:rPr>
          <w:rFonts w:cs="Arial" w:hAnsi="Arial" w:eastAsia="Arial" w:ascii="Arial"/>
          <w:color w:val="2F2F2F"/>
          <w:spacing w:val="-63"/>
          <w:w w:val="100"/>
          <w:position w:val="0"/>
          <w:sz w:val="52"/>
          <w:szCs w:val="52"/>
        </w:rPr>
        <w:t> </w:t>
      </w:r>
      <w:r>
        <w:rPr>
          <w:rFonts w:cs="Times New Roman" w:hAnsi="Times New Roman" w:eastAsia="Times New Roman" w:ascii="Times New Roman"/>
          <w:color w:val="2F2F2F"/>
          <w:spacing w:val="-622"/>
          <w:w w:val="410"/>
          <w:position w:val="-29"/>
          <w:sz w:val="92"/>
          <w:szCs w:val="92"/>
        </w:rPr>
        <w:t>l</w:t>
      </w:r>
      <w:r>
        <w:rPr>
          <w:rFonts w:cs="Arial" w:hAnsi="Arial" w:eastAsia="Arial" w:ascii="Arial"/>
          <w:color w:val="2F2F2F"/>
          <w:spacing w:val="0"/>
          <w:w w:val="241"/>
          <w:position w:val="0"/>
          <w:sz w:val="52"/>
          <w:szCs w:val="52"/>
        </w:rPr>
        <w:t>]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52"/>
          <w:szCs w:val="52"/>
        </w:rPr>
      </w:r>
    </w:p>
    <w:p>
      <w:pPr>
        <w:rPr>
          <w:rFonts w:cs="Arial" w:hAnsi="Arial" w:eastAsia="Arial" w:ascii="Arial"/>
          <w:sz w:val="74"/>
          <w:szCs w:val="74"/>
        </w:rPr>
        <w:jc w:val="left"/>
        <w:spacing w:lineRule="exact" w:line="1280"/>
      </w:pPr>
      <w:r>
        <w:br w:type="column"/>
      </w:r>
      <w:r>
        <w:rPr>
          <w:rFonts w:cs="Arial" w:hAnsi="Arial" w:eastAsia="Arial" w:ascii="Arial"/>
          <w:color w:val="2F2F2F"/>
          <w:spacing w:val="-157"/>
          <w:w w:val="222"/>
          <w:position w:val="-10"/>
          <w:sz w:val="74"/>
          <w:szCs w:val="74"/>
        </w:rPr>
        <w:t>[</w:t>
      </w:r>
      <w:r>
        <w:rPr>
          <w:rFonts w:cs="Arial" w:hAnsi="Arial" w:eastAsia="Arial" w:ascii="Arial"/>
          <w:color w:val="494949"/>
          <w:spacing w:val="-26"/>
          <w:w w:val="60"/>
          <w:position w:val="19"/>
          <w:sz w:val="92"/>
          <w:szCs w:val="92"/>
        </w:rPr>
        <w:t>·</w:t>
      </w:r>
      <w:r>
        <w:rPr>
          <w:rFonts w:cs="Arial" w:hAnsi="Arial" w:eastAsia="Arial" w:ascii="Arial"/>
          <w:color w:val="2F2F2F"/>
          <w:spacing w:val="-335"/>
          <w:w w:val="222"/>
          <w:position w:val="-10"/>
          <w:sz w:val="74"/>
          <w:szCs w:val="74"/>
        </w:rPr>
        <w:t>i</w:t>
      </w:r>
      <w:r>
        <w:rPr>
          <w:rFonts w:cs="Arial" w:hAnsi="Arial" w:eastAsia="Arial" w:ascii="Arial"/>
          <w:color w:val="494949"/>
          <w:spacing w:val="3"/>
          <w:w w:val="78"/>
          <w:position w:val="19"/>
          <w:sz w:val="92"/>
          <w:szCs w:val="92"/>
        </w:rPr>
        <w:t>[</w:t>
      </w:r>
      <w:r>
        <w:rPr>
          <w:rFonts w:cs="Arial" w:hAnsi="Arial" w:eastAsia="Arial" w:ascii="Arial"/>
          <w:color w:val="494949"/>
          <w:spacing w:val="-48"/>
          <w:w w:val="89"/>
          <w:position w:val="19"/>
          <w:sz w:val="92"/>
          <w:szCs w:val="92"/>
        </w:rPr>
        <w:t>i</w:t>
      </w:r>
      <w:r>
        <w:rPr>
          <w:rFonts w:cs="Arial" w:hAnsi="Arial" w:eastAsia="Arial" w:ascii="Arial"/>
          <w:color w:val="2F2F2F"/>
          <w:spacing w:val="-316"/>
          <w:w w:val="222"/>
          <w:position w:val="-10"/>
          <w:sz w:val="74"/>
          <w:szCs w:val="74"/>
        </w:rPr>
        <w:t>l</w:t>
      </w:r>
      <w:r>
        <w:rPr>
          <w:rFonts w:cs="Arial" w:hAnsi="Arial" w:eastAsia="Arial" w:ascii="Arial"/>
          <w:color w:val="2F2F2F"/>
          <w:spacing w:val="-75"/>
          <w:w w:val="150"/>
          <w:position w:val="19"/>
          <w:sz w:val="92"/>
          <w:szCs w:val="92"/>
        </w:rPr>
        <w:t>t</w:t>
      </w:r>
      <w:r>
        <w:rPr>
          <w:rFonts w:cs="Arial" w:hAnsi="Arial" w:eastAsia="Arial" w:ascii="Arial"/>
          <w:color w:val="494949"/>
          <w:spacing w:val="0"/>
          <w:w w:val="59"/>
          <w:position w:val="-10"/>
          <w:sz w:val="74"/>
          <w:szCs w:val="74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74"/>
          <w:szCs w:val="74"/>
        </w:rPr>
      </w:r>
    </w:p>
    <w:p>
      <w:pPr>
        <w:rPr>
          <w:rFonts w:cs="Arial" w:hAnsi="Arial" w:eastAsia="Arial" w:ascii="Arial"/>
          <w:sz w:val="44"/>
          <w:szCs w:val="44"/>
        </w:rPr>
        <w:jc w:val="left"/>
        <w:spacing w:lineRule="exact" w:line="40"/>
        <w:ind w:left="1075"/>
        <w:sectPr>
          <w:pgSz w:w="9080" w:h="13220"/>
          <w:pgMar w:top="80" w:bottom="280" w:left="700" w:right="740"/>
          <w:cols w:num="2" w:equalWidth="off">
            <w:col w:w="4443" w:space="161"/>
            <w:col w:w="3036"/>
          </w:cols>
        </w:sectPr>
      </w:pPr>
      <w:r>
        <w:pict>
          <v:shape type="#_x0000_t202" style="position:absolute;margin-left:328.32pt;margin-top:2.52267pt;width:66.235pt;height:72pt;mso-position-horizontal-relative:page;mso-position-vertical-relative:paragraph;z-index:-1343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144"/>
                      <w:szCs w:val="144"/>
                    </w:rPr>
                    <w:jc w:val="left"/>
                    <w:spacing w:lineRule="exact" w:line="1440"/>
                    <w:ind w:right="-236"/>
                  </w:pPr>
                  <w:r>
                    <w:rPr>
                      <w:rFonts w:cs="Times New Roman" w:hAnsi="Times New Roman" w:eastAsia="Times New Roman" w:ascii="Times New Roman"/>
                      <w:b/>
                      <w:color w:val="5D5D5D"/>
                      <w:spacing w:val="-129"/>
                      <w:w w:val="127"/>
                      <w:position w:val="-1"/>
                      <w:sz w:val="144"/>
                      <w:szCs w:val="144"/>
                    </w:rPr>
                    <w:t>-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5D5D5D"/>
                      <w:spacing w:val="0"/>
                      <w:w w:val="39"/>
                      <w:position w:val="-1"/>
                      <w:sz w:val="144"/>
                      <w:szCs w:val="144"/>
                    </w:rPr>
                    <w:t>Jr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5D5D5D"/>
                      <w:spacing w:val="-146"/>
                      <w:w w:val="100"/>
                      <w:position w:val="-1"/>
                      <w:sz w:val="144"/>
                      <w:szCs w:val="144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494949"/>
                      <w:spacing w:val="0"/>
                      <w:w w:val="21"/>
                      <w:position w:val="-1"/>
                      <w:sz w:val="144"/>
                      <w:szCs w:val="144"/>
                    </w:rPr>
                    <w:t>·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position w:val="0"/>
                      <w:sz w:val="144"/>
                      <w:szCs w:val="14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5D5D5D"/>
          <w:spacing w:val="-1"/>
          <w:w w:val="76"/>
          <w:position w:val="-35"/>
          <w:sz w:val="44"/>
          <w:szCs w:val="44"/>
        </w:rPr>
        <w:t>·</w:t>
      </w:r>
      <w:r>
        <w:rPr>
          <w:rFonts w:cs="Arial" w:hAnsi="Arial" w:eastAsia="Arial" w:ascii="Arial"/>
          <w:color w:val="5D5D5D"/>
          <w:spacing w:val="43"/>
          <w:w w:val="373"/>
          <w:position w:val="-35"/>
          <w:sz w:val="44"/>
          <w:szCs w:val="44"/>
        </w:rPr>
        <w:t>b</w:t>
      </w:r>
      <w:r>
        <w:rPr>
          <w:rFonts w:cs="Arial" w:hAnsi="Arial" w:eastAsia="Arial" w:ascii="Arial"/>
          <w:color w:val="5D5D5D"/>
          <w:spacing w:val="49"/>
          <w:w w:val="372"/>
          <w:position w:val="-35"/>
          <w:sz w:val="44"/>
          <w:szCs w:val="44"/>
        </w:rPr>
        <w:t>'</w:t>
      </w:r>
      <w:r>
        <w:rPr>
          <w:rFonts w:cs="Arial" w:hAnsi="Arial" w:eastAsia="Arial" w:ascii="Arial"/>
          <w:color w:val="5D5D5D"/>
          <w:spacing w:val="0"/>
          <w:w w:val="133"/>
          <w:position w:val="-35"/>
          <w:sz w:val="44"/>
          <w:szCs w:val="44"/>
        </w:rPr>
        <w:t>U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44"/>
          <w:szCs w:val="44"/>
        </w:rPr>
      </w:r>
    </w:p>
    <w:p>
      <w:pPr>
        <w:rPr>
          <w:sz w:val="18"/>
          <w:szCs w:val="18"/>
        </w:rPr>
        <w:jc w:val="left"/>
        <w:spacing w:before="8" w:lineRule="exact" w:line="180"/>
      </w:pPr>
      <w:r>
        <w:pict>
          <v:shape type="#_x0000_t75" style="position:absolute;margin-left:0pt;margin-top:0pt;width:454pt;height:661pt;mso-position-horizontal-relative:page;mso-position-vertical-relative:page;z-index:-1345">
            <v:imagedata o:title="" r:id="rId7"/>
          </v:shape>
        </w:pict>
      </w: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40"/>
          <w:szCs w:val="40"/>
        </w:rPr>
        <w:jc w:val="right"/>
        <w:spacing w:lineRule="exact" w:line="560"/>
        <w:ind w:right="447"/>
      </w:pPr>
      <w:r>
        <w:rPr>
          <w:rFonts w:cs="Times New Roman" w:hAnsi="Times New Roman" w:eastAsia="Times New Roman" w:ascii="Times New Roman"/>
          <w:color w:val="808080"/>
          <w:spacing w:val="0"/>
          <w:w w:val="100"/>
          <w:position w:val="-2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position w:val="-2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5D5D5D"/>
          <w:spacing w:val="-1"/>
          <w:w w:val="100"/>
          <w:position w:val="-2"/>
          <w:sz w:val="26"/>
          <w:szCs w:val="26"/>
        </w:rPr>
        <w:t>9</w:t>
      </w:r>
      <w:r>
        <w:rPr>
          <w:rFonts w:cs="Times New Roman" w:hAnsi="Times New Roman" w:eastAsia="Times New Roman" w:ascii="Times New Roman"/>
          <w:color w:val="494949"/>
          <w:spacing w:val="-1"/>
          <w:w w:val="100"/>
          <w:position w:val="-2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position w:val="-2"/>
          <w:sz w:val="26"/>
          <w:szCs w:val="26"/>
        </w:rPr>
        <w:t>8</w:t>
      </w:r>
      <w:r>
        <w:rPr>
          <w:rFonts w:cs="Times New Roman" w:hAnsi="Times New Roman" w:eastAsia="Times New Roman" w:ascii="Times New Roman"/>
          <w:color w:val="5D5D5D"/>
          <w:spacing w:val="9"/>
          <w:w w:val="100"/>
          <w:position w:val="-2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position w:val="-2"/>
          <w:sz w:val="50"/>
          <w:szCs w:val="50"/>
        </w:rPr>
        <w:t>e</w:t>
      </w:r>
      <w:r>
        <w:rPr>
          <w:rFonts w:cs="Times New Roman" w:hAnsi="Times New Roman" w:eastAsia="Times New Roman" w:ascii="Times New Roman"/>
          <w:color w:val="5D5D5D"/>
          <w:spacing w:val="14"/>
          <w:w w:val="100"/>
          <w:position w:val="-2"/>
          <w:sz w:val="50"/>
          <w:szCs w:val="50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185"/>
          <w:position w:val="-2"/>
          <w:sz w:val="36"/>
          <w:szCs w:val="36"/>
        </w:rPr>
        <w:t>all</w:t>
      </w:r>
      <w:r>
        <w:rPr>
          <w:rFonts w:cs="Times New Roman" w:hAnsi="Times New Roman" w:eastAsia="Times New Roman" w:ascii="Times New Roman"/>
          <w:color w:val="5D5D5D"/>
          <w:spacing w:val="-110"/>
          <w:w w:val="185"/>
          <w:position w:val="-2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494949"/>
          <w:spacing w:val="0"/>
          <w:w w:val="185"/>
          <w:position w:val="-2"/>
          <w:sz w:val="36"/>
          <w:szCs w:val="36"/>
        </w:rPr>
        <w:t>•</w:t>
      </w:r>
      <w:r>
        <w:rPr>
          <w:rFonts w:cs="Times New Roman" w:hAnsi="Times New Roman" w:eastAsia="Times New Roman" w:ascii="Times New Roman"/>
          <w:color w:val="494949"/>
          <w:spacing w:val="-45"/>
          <w:w w:val="185"/>
          <w:position w:val="-2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808080"/>
          <w:spacing w:val="0"/>
          <w:w w:val="52"/>
          <w:position w:val="-2"/>
          <w:sz w:val="26"/>
          <w:szCs w:val="26"/>
        </w:rPr>
        <w:t>&lt;</w:t>
      </w:r>
      <w:r>
        <w:rPr>
          <w:rFonts w:cs="Times New Roman" w:hAnsi="Times New Roman" w:eastAsia="Times New Roman" w:ascii="Times New Roman"/>
          <w:color w:val="5D5D5D"/>
          <w:spacing w:val="0"/>
          <w:w w:val="147"/>
          <w:position w:val="-2"/>
          <w:sz w:val="26"/>
          <w:szCs w:val="26"/>
        </w:rPr>
        <w:t>we</w:t>
      </w:r>
      <w:r>
        <w:rPr>
          <w:rFonts w:cs="Times New Roman" w:hAnsi="Times New Roman" w:eastAsia="Times New Roman" w:ascii="Times New Roman"/>
          <w:color w:val="5D5D5D"/>
          <w:spacing w:val="-80"/>
          <w:w w:val="147"/>
          <w:position w:val="-2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808080"/>
          <w:spacing w:val="0"/>
          <w:w w:val="60"/>
          <w:position w:val="-2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808080"/>
          <w:spacing w:val="7"/>
          <w:w w:val="100"/>
          <w:position w:val="-2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278"/>
          <w:position w:val="-2"/>
          <w:sz w:val="30"/>
          <w:szCs w:val="30"/>
        </w:rPr>
        <w:t>l!</w:t>
      </w:r>
      <w:r>
        <w:rPr>
          <w:rFonts w:cs="Times New Roman" w:hAnsi="Times New Roman" w:eastAsia="Times New Roman" w:ascii="Times New Roman"/>
          <w:color w:val="5D5D5D"/>
          <w:spacing w:val="-136"/>
          <w:w w:val="278"/>
          <w:position w:val="-2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D5D5D"/>
          <w:spacing w:val="41"/>
          <w:w w:val="170"/>
          <w:position w:val="-2"/>
          <w:sz w:val="50"/>
          <w:szCs w:val="50"/>
        </w:rPr>
        <w:t>u</w:t>
      </w:r>
      <w:r>
        <w:rPr>
          <w:rFonts w:cs="Times New Roman" w:hAnsi="Times New Roman" w:eastAsia="Times New Roman" w:ascii="Times New Roman"/>
          <w:color w:val="5D5D5D"/>
          <w:spacing w:val="0"/>
          <w:w w:val="214"/>
          <w:position w:val="-2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5D5D5D"/>
          <w:spacing w:val="-1"/>
          <w:w w:val="214"/>
          <w:position w:val="-2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808080"/>
          <w:spacing w:val="0"/>
          <w:w w:val="73"/>
          <w:position w:val="-2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808080"/>
          <w:spacing w:val="-2"/>
          <w:w w:val="100"/>
          <w:position w:val="-2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position w:val="-2"/>
          <w:sz w:val="40"/>
          <w:szCs w:val="40"/>
        </w:rPr>
        <w:t>o»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position w:val="-2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5D5D5D"/>
          <w:spacing w:val="29"/>
          <w:w w:val="100"/>
          <w:position w:val="-2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494949"/>
          <w:spacing w:val="0"/>
          <w:w w:val="73"/>
          <w:position w:val="-2"/>
          <w:sz w:val="40"/>
          <w:szCs w:val="40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0"/>
          <w:szCs w:val="40"/>
        </w:rPr>
      </w:r>
    </w:p>
    <w:p>
      <w:pPr>
        <w:rPr>
          <w:rFonts w:cs="Times New Roman" w:hAnsi="Times New Roman" w:eastAsia="Times New Roman" w:ascii="Times New Roman"/>
          <w:sz w:val="52"/>
          <w:szCs w:val="52"/>
        </w:rPr>
        <w:jc w:val="left"/>
        <w:spacing w:lineRule="exact" w:line="480"/>
        <w:ind w:left="409"/>
      </w:pPr>
      <w:r>
        <w:rPr>
          <w:rFonts w:cs="Times New Roman" w:hAnsi="Times New Roman" w:eastAsia="Times New Roman" w:ascii="Times New Roman"/>
          <w:b/>
          <w:color w:val="5D5D5D"/>
          <w:spacing w:val="0"/>
          <w:w w:val="62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color w:val="5D5D5D"/>
          <w:spacing w:val="34"/>
          <w:w w:val="62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color w:val="5D5D5D"/>
          <w:spacing w:val="-1"/>
          <w:w w:val="114"/>
          <w:position w:val="-1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b/>
          <w:color w:val="5D5D5D"/>
          <w:spacing w:val="-44"/>
          <w:w w:val="114"/>
          <w:position w:val="-1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b/>
          <w:color w:val="5D5D5D"/>
          <w:spacing w:val="0"/>
          <w:w w:val="114"/>
          <w:position w:val="-1"/>
          <w:sz w:val="28"/>
          <w:szCs w:val="28"/>
        </w:rPr>
        <w:t>25</w:t>
      </w:r>
      <w:r>
        <w:rPr>
          <w:rFonts w:cs="Times New Roman" w:hAnsi="Times New Roman" w:eastAsia="Times New Roman" w:ascii="Times New Roman"/>
          <w:b/>
          <w:color w:val="5D5D5D"/>
          <w:spacing w:val="-9"/>
          <w:w w:val="114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5D5D5D"/>
          <w:spacing w:val="-9"/>
          <w:w w:val="59"/>
          <w:position w:val="-1"/>
          <w:sz w:val="32"/>
          <w:szCs w:val="32"/>
        </w:rPr>
        <w:t>+</w:t>
      </w:r>
      <w:r>
        <w:rPr>
          <w:rFonts w:cs="Arial" w:hAnsi="Arial" w:eastAsia="Arial" w:ascii="Arial"/>
          <w:color w:val="5D5D5D"/>
          <w:spacing w:val="0"/>
          <w:w w:val="105"/>
          <w:position w:val="-1"/>
          <w:sz w:val="32"/>
          <w:szCs w:val="32"/>
        </w:rPr>
        <w:t>e</w:t>
      </w:r>
      <w:r>
        <w:rPr>
          <w:rFonts w:cs="Arial" w:hAnsi="Arial" w:eastAsia="Arial" w:ascii="Arial"/>
          <w:color w:val="5D5D5D"/>
          <w:spacing w:val="-16"/>
          <w:w w:val="100"/>
          <w:position w:val="-1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353"/>
          <w:position w:val="-1"/>
          <w:sz w:val="34"/>
          <w:szCs w:val="34"/>
        </w:rPr>
        <w:t>i</w:t>
      </w:r>
      <w:r>
        <w:rPr>
          <w:rFonts w:cs="Times New Roman" w:hAnsi="Times New Roman" w:eastAsia="Times New Roman" w:ascii="Times New Roman"/>
          <w:color w:val="5D5D5D"/>
          <w:spacing w:val="-224"/>
          <w:w w:val="353"/>
          <w:position w:val="-1"/>
          <w:sz w:val="34"/>
          <w:szCs w:val="34"/>
        </w:rPr>
        <w:t> </w:t>
      </w:r>
      <w:r>
        <w:rPr>
          <w:rFonts w:cs="Arial" w:hAnsi="Arial" w:eastAsia="Arial" w:ascii="Arial"/>
          <w:i/>
          <w:color w:val="5D5D5D"/>
          <w:spacing w:val="32"/>
          <w:w w:val="353"/>
          <w:position w:val="-1"/>
          <w:sz w:val="36"/>
          <w:szCs w:val="36"/>
        </w:rPr>
        <w:t>h</w:t>
      </w:r>
      <w:r>
        <w:rPr>
          <w:rFonts w:cs="Arial" w:hAnsi="Arial" w:eastAsia="Arial" w:ascii="Arial"/>
          <w:i/>
          <w:color w:val="5D5D5D"/>
          <w:spacing w:val="0"/>
          <w:w w:val="353"/>
          <w:position w:val="-1"/>
          <w:sz w:val="36"/>
          <w:szCs w:val="36"/>
        </w:rPr>
        <w:t>t</w:t>
      </w:r>
      <w:r>
        <w:rPr>
          <w:rFonts w:cs="Arial" w:hAnsi="Arial" w:eastAsia="Arial" w:ascii="Arial"/>
          <w:i/>
          <w:color w:val="5D5D5D"/>
          <w:spacing w:val="-290"/>
          <w:w w:val="353"/>
          <w:position w:val="-1"/>
          <w:sz w:val="36"/>
          <w:szCs w:val="36"/>
        </w:rPr>
        <w:t> </w:t>
      </w:r>
      <w:r>
        <w:rPr>
          <w:rFonts w:cs="Arial" w:hAnsi="Arial" w:eastAsia="Arial" w:ascii="Arial"/>
          <w:color w:val="5D5D5D"/>
          <w:spacing w:val="0"/>
          <w:w w:val="88"/>
          <w:position w:val="-1"/>
          <w:sz w:val="48"/>
          <w:szCs w:val="48"/>
        </w:rPr>
        <w:t>u</w:t>
      </w:r>
      <w:r>
        <w:rPr>
          <w:rFonts w:cs="Arial" w:hAnsi="Arial" w:eastAsia="Arial" w:ascii="Arial"/>
          <w:color w:val="5D5D5D"/>
          <w:spacing w:val="0"/>
          <w:w w:val="155"/>
          <w:position w:val="-1"/>
          <w:sz w:val="48"/>
          <w:szCs w:val="48"/>
        </w:rPr>
        <w:t>»</w:t>
      </w:r>
      <w:r>
        <w:rPr>
          <w:rFonts w:cs="Arial" w:hAnsi="Arial" w:eastAsia="Arial" w:ascii="Arial"/>
          <w:color w:val="5D5D5D"/>
          <w:spacing w:val="-62"/>
          <w:w w:val="100"/>
          <w:position w:val="-1"/>
          <w:sz w:val="48"/>
          <w:szCs w:val="48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364"/>
          <w:position w:val="-1"/>
          <w:sz w:val="28"/>
          <w:szCs w:val="28"/>
        </w:rPr>
        <w:t>ii</w:t>
      </w:r>
      <w:r>
        <w:rPr>
          <w:rFonts w:cs="Times New Roman" w:hAnsi="Times New Roman" w:eastAsia="Times New Roman" w:ascii="Times New Roman"/>
          <w:color w:val="5D5D5D"/>
          <w:spacing w:val="-191"/>
          <w:w w:val="364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5D5D5D"/>
          <w:spacing w:val="-71"/>
          <w:w w:val="215"/>
          <w:position w:val="-1"/>
          <w:sz w:val="32"/>
          <w:szCs w:val="32"/>
        </w:rPr>
        <w:t>2</w:t>
      </w:r>
      <w:r>
        <w:rPr>
          <w:rFonts w:cs="Times New Roman" w:hAnsi="Times New Roman" w:eastAsia="Times New Roman" w:ascii="Times New Roman"/>
          <w:color w:val="5D5D5D"/>
          <w:spacing w:val="0"/>
          <w:w w:val="132"/>
          <w:position w:val="-1"/>
          <w:sz w:val="32"/>
          <w:szCs w:val="32"/>
        </w:rPr>
        <w:t>Ar</w:t>
      </w:r>
      <w:r>
        <w:rPr>
          <w:rFonts w:cs="Times New Roman" w:hAnsi="Times New Roman" w:eastAsia="Times New Roman" w:ascii="Times New Roman"/>
          <w:color w:val="5D5D5D"/>
          <w:spacing w:val="-17"/>
          <w:w w:val="100"/>
          <w:position w:val="-1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b/>
          <w:color w:val="5D5D5D"/>
          <w:spacing w:val="0"/>
          <w:w w:val="196"/>
          <w:position w:val="-1"/>
          <w:sz w:val="52"/>
          <w:szCs w:val="52"/>
        </w:rPr>
        <w:t>u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52"/>
          <w:szCs w:val="52"/>
        </w:rPr>
      </w:r>
    </w:p>
    <w:p>
      <w:pPr>
        <w:rPr>
          <w:rFonts w:cs="Times New Roman" w:hAnsi="Times New Roman" w:eastAsia="Times New Roman" w:ascii="Times New Roman"/>
          <w:sz w:val="40"/>
          <w:szCs w:val="40"/>
        </w:rPr>
        <w:jc w:val="right"/>
        <w:spacing w:lineRule="exact" w:line="460"/>
        <w:ind w:right="449"/>
      </w:pPr>
      <w:r>
        <w:pict>
          <v:shape type="#_x0000_t202" style="position:absolute;margin-left:291.36pt;margin-top:5.84054pt;width:12.5345pt;height:43pt;mso-position-horizontal-relative:page;mso-position-vertical-relative:paragraph;z-index:-1344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86"/>
                      <w:szCs w:val="86"/>
                    </w:rPr>
                    <w:jc w:val="left"/>
                    <w:spacing w:lineRule="exact" w:line="860"/>
                    <w:ind w:right="-149"/>
                  </w:pPr>
                  <w:r>
                    <w:rPr>
                      <w:rFonts w:cs="Arial" w:hAnsi="Arial" w:eastAsia="Arial" w:ascii="Arial"/>
                      <w:i/>
                      <w:color w:val="5D5D5D"/>
                      <w:spacing w:val="0"/>
                      <w:w w:val="50"/>
                      <w:position w:val="-1"/>
                      <w:sz w:val="86"/>
                      <w:szCs w:val="86"/>
                    </w:rPr>
                    <w:t>~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86"/>
                      <w:szCs w:val="86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808080"/>
          <w:spacing w:val="0"/>
          <w:w w:val="62"/>
          <w:position w:val="1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808080"/>
          <w:spacing w:val="0"/>
          <w:w w:val="62"/>
          <w:position w:val="1"/>
          <w:sz w:val="30"/>
          <w:szCs w:val="30"/>
        </w:rPr>
        <w:t>  </w:t>
      </w:r>
      <w:r>
        <w:rPr>
          <w:rFonts w:cs="Times New Roman" w:hAnsi="Times New Roman" w:eastAsia="Times New Roman" w:ascii="Times New Roman"/>
          <w:color w:val="808080"/>
          <w:spacing w:val="10"/>
          <w:w w:val="62"/>
          <w:position w:val="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121"/>
          <w:position w:val="1"/>
          <w:sz w:val="30"/>
          <w:szCs w:val="30"/>
        </w:rPr>
        <w:t>h</w:t>
      </w:r>
      <w:r>
        <w:rPr>
          <w:rFonts w:cs="Times New Roman" w:hAnsi="Times New Roman" w:eastAsia="Times New Roman" w:ascii="Times New Roman"/>
          <w:color w:val="5D5D5D"/>
          <w:spacing w:val="12"/>
          <w:w w:val="121"/>
          <w:position w:val="1"/>
          <w:sz w:val="30"/>
          <w:szCs w:val="30"/>
        </w:rPr>
        <w:t>w</w:t>
      </w:r>
      <w:r>
        <w:rPr>
          <w:rFonts w:cs="Times New Roman" w:hAnsi="Times New Roman" w:eastAsia="Times New Roman" w:ascii="Times New Roman"/>
          <w:color w:val="808080"/>
          <w:spacing w:val="0"/>
          <w:w w:val="51"/>
          <w:position w:val="1"/>
          <w:sz w:val="30"/>
          <w:szCs w:val="30"/>
        </w:rPr>
        <w:t>!</w:t>
      </w:r>
      <w:r>
        <w:rPr>
          <w:rFonts w:cs="Times New Roman" w:hAnsi="Times New Roman" w:eastAsia="Times New Roman" w:ascii="Times New Roman"/>
          <w:color w:val="808080"/>
          <w:spacing w:val="-16"/>
          <w:w w:val="100"/>
          <w:position w:val="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58"/>
          <w:position w:val="1"/>
          <w:sz w:val="46"/>
          <w:szCs w:val="46"/>
        </w:rPr>
        <w:t>a</w:t>
      </w:r>
      <w:r>
        <w:rPr>
          <w:rFonts w:cs="Times New Roman" w:hAnsi="Times New Roman" w:eastAsia="Times New Roman" w:ascii="Times New Roman"/>
          <w:color w:val="5D5D5D"/>
          <w:spacing w:val="-4"/>
          <w:w w:val="58"/>
          <w:position w:val="1"/>
          <w:sz w:val="46"/>
          <w:szCs w:val="46"/>
        </w:rPr>
        <w:t>+</w:t>
      </w:r>
      <w:r>
        <w:rPr>
          <w:rFonts w:cs="Times New Roman" w:hAnsi="Times New Roman" w:eastAsia="Times New Roman" w:ascii="Times New Roman"/>
          <w:color w:val="5D5D5D"/>
          <w:spacing w:val="-5"/>
          <w:w w:val="288"/>
          <w:position w:val="1"/>
          <w:sz w:val="46"/>
          <w:szCs w:val="46"/>
        </w:rPr>
        <w:t>,</w:t>
      </w:r>
      <w:r>
        <w:rPr>
          <w:rFonts w:cs="Times New Roman" w:hAnsi="Times New Roman" w:eastAsia="Times New Roman" w:ascii="Times New Roman"/>
          <w:color w:val="808080"/>
          <w:spacing w:val="-1"/>
          <w:w w:val="94"/>
          <w:position w:val="1"/>
          <w:sz w:val="46"/>
          <w:szCs w:val="46"/>
        </w:rPr>
        <w:t>'</w:t>
      </w:r>
      <w:r>
        <w:rPr>
          <w:rFonts w:cs="Times New Roman" w:hAnsi="Times New Roman" w:eastAsia="Times New Roman" w:ascii="Times New Roman"/>
          <w:color w:val="5D5D5D"/>
          <w:spacing w:val="0"/>
          <w:w w:val="157"/>
          <w:position w:val="1"/>
          <w:sz w:val="46"/>
          <w:szCs w:val="46"/>
        </w:rPr>
        <w:t>u</w:t>
      </w:r>
      <w:r>
        <w:rPr>
          <w:rFonts w:cs="Times New Roman" w:hAnsi="Times New Roman" w:eastAsia="Times New Roman" w:ascii="Times New Roman"/>
          <w:color w:val="5D5D5D"/>
          <w:spacing w:val="-12"/>
          <w:w w:val="157"/>
          <w:position w:val="1"/>
          <w:sz w:val="46"/>
          <w:szCs w:val="46"/>
        </w:rPr>
        <w:t>u</w:t>
      </w:r>
      <w:r>
        <w:rPr>
          <w:rFonts w:cs="Times New Roman" w:hAnsi="Times New Roman" w:eastAsia="Times New Roman" w:ascii="Times New Roman"/>
          <w:color w:val="5D5D5D"/>
          <w:spacing w:val="-2"/>
          <w:w w:val="47"/>
          <w:position w:val="1"/>
          <w:sz w:val="46"/>
          <w:szCs w:val="46"/>
        </w:rPr>
        <w:t>+</w:t>
      </w:r>
      <w:r>
        <w:rPr>
          <w:rFonts w:cs="Times New Roman" w:hAnsi="Times New Roman" w:eastAsia="Times New Roman" w:ascii="Times New Roman"/>
          <w:color w:val="5D5D5D"/>
          <w:spacing w:val="0"/>
          <w:w w:val="82"/>
          <w:position w:val="1"/>
          <w:sz w:val="46"/>
          <w:szCs w:val="46"/>
        </w:rPr>
        <w:t>iv</w:t>
      </w:r>
      <w:r>
        <w:rPr>
          <w:rFonts w:cs="Times New Roman" w:hAnsi="Times New Roman" w:eastAsia="Times New Roman" w:ascii="Times New Roman"/>
          <w:color w:val="5D5D5D"/>
          <w:spacing w:val="-62"/>
          <w:w w:val="100"/>
          <w:position w:val="1"/>
          <w:sz w:val="46"/>
          <w:szCs w:val="46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233"/>
          <w:position w:val="1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5D5D5D"/>
          <w:spacing w:val="-11"/>
          <w:w w:val="233"/>
          <w:position w:val="1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5D5D5D"/>
          <w:spacing w:val="-2"/>
          <w:w w:val="113"/>
          <w:position w:val="1"/>
          <w:sz w:val="26"/>
          <w:szCs w:val="26"/>
        </w:rPr>
        <w:t>+</w:t>
      </w:r>
      <w:r>
        <w:rPr>
          <w:rFonts w:cs="Times New Roman" w:hAnsi="Times New Roman" w:eastAsia="Times New Roman" w:ascii="Times New Roman"/>
          <w:color w:val="494949"/>
          <w:spacing w:val="-1"/>
          <w:w w:val="108"/>
          <w:position w:val="1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5D5D5D"/>
          <w:spacing w:val="-2"/>
          <w:w w:val="116"/>
          <w:position w:val="1"/>
          <w:sz w:val="26"/>
          <w:szCs w:val="26"/>
        </w:rPr>
        <w:t>9</w:t>
      </w:r>
      <w:r>
        <w:rPr>
          <w:rFonts w:cs="Times New Roman" w:hAnsi="Times New Roman" w:eastAsia="Times New Roman" w:ascii="Times New Roman"/>
          <w:color w:val="5D5D5D"/>
          <w:spacing w:val="-1"/>
          <w:w w:val="97"/>
          <w:position w:val="1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5D5D5D"/>
          <w:spacing w:val="0"/>
          <w:w w:val="101"/>
          <w:position w:val="1"/>
          <w:sz w:val="26"/>
          <w:szCs w:val="26"/>
        </w:rPr>
        <w:t>9</w:t>
      </w:r>
      <w:r>
        <w:rPr>
          <w:rFonts w:cs="Times New Roman" w:hAnsi="Times New Roman" w:eastAsia="Times New Roman" w:ascii="Times New Roman"/>
          <w:color w:val="5D5D5D"/>
          <w:spacing w:val="-9"/>
          <w:w w:val="100"/>
          <w:position w:val="1"/>
          <w:sz w:val="26"/>
          <w:szCs w:val="26"/>
        </w:rPr>
        <w:t> </w:t>
      </w:r>
      <w:r>
        <w:rPr>
          <w:rFonts w:cs="Arial" w:hAnsi="Arial" w:eastAsia="Arial" w:ascii="Arial"/>
          <w:color w:val="5D5D5D"/>
          <w:spacing w:val="0"/>
          <w:w w:val="168"/>
          <w:position w:val="1"/>
          <w:sz w:val="30"/>
          <w:szCs w:val="30"/>
        </w:rPr>
        <w:t>#</w:t>
      </w:r>
      <w:r>
        <w:rPr>
          <w:rFonts w:cs="Arial" w:hAnsi="Arial" w:eastAsia="Arial" w:ascii="Arial"/>
          <w:color w:val="5D5D5D"/>
          <w:spacing w:val="0"/>
          <w:w w:val="168"/>
          <w:position w:val="1"/>
          <w:sz w:val="30"/>
          <w:szCs w:val="30"/>
        </w:rPr>
        <w:t> </w:t>
      </w:r>
      <w:r>
        <w:rPr>
          <w:rFonts w:cs="Arial" w:hAnsi="Arial" w:eastAsia="Arial" w:ascii="Arial"/>
          <w:color w:val="5D5D5D"/>
          <w:spacing w:val="112"/>
          <w:w w:val="168"/>
          <w:position w:val="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D5D5D"/>
          <w:spacing w:val="10"/>
          <w:w w:val="229"/>
          <w:position w:val="1"/>
          <w:sz w:val="36"/>
          <w:szCs w:val="36"/>
        </w:rPr>
        <w:t>d</w:t>
      </w:r>
      <w:r>
        <w:rPr>
          <w:rFonts w:cs="Times New Roman" w:hAnsi="Times New Roman" w:eastAsia="Times New Roman" w:ascii="Times New Roman"/>
          <w:i/>
          <w:color w:val="5D5D5D"/>
          <w:spacing w:val="-86"/>
          <w:w w:val="254"/>
          <w:position w:val="1"/>
          <w:sz w:val="48"/>
          <w:szCs w:val="48"/>
        </w:rPr>
        <w:t>u</w:t>
      </w:r>
      <w:r>
        <w:rPr>
          <w:rFonts w:cs="Times New Roman" w:hAnsi="Times New Roman" w:eastAsia="Times New Roman" w:ascii="Times New Roman"/>
          <w:color w:val="5D5D5D"/>
          <w:spacing w:val="0"/>
          <w:w w:val="132"/>
          <w:position w:val="1"/>
          <w:sz w:val="40"/>
          <w:szCs w:val="40"/>
        </w:rPr>
        <w:t>ill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position w:val="1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5D5D5D"/>
          <w:spacing w:val="9"/>
          <w:w w:val="100"/>
          <w:position w:val="1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494949"/>
          <w:spacing w:val="0"/>
          <w:w w:val="72"/>
          <w:position w:val="1"/>
          <w:sz w:val="40"/>
          <w:szCs w:val="40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0"/>
          <w:szCs w:val="4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spacing w:lineRule="exact" w:line="420"/>
        <w:ind w:left="149" w:right="404"/>
      </w:pPr>
      <w:r>
        <w:rPr>
          <w:rFonts w:cs="Times New Roman" w:hAnsi="Times New Roman" w:eastAsia="Times New Roman" w:ascii="Times New Roman"/>
          <w:color w:val="808080"/>
          <w:spacing w:val="-1"/>
          <w:w w:val="100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5D5D5D"/>
          <w:spacing w:val="-1"/>
          <w:w w:val="100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5D5D5D"/>
          <w:spacing w:val="-6"/>
          <w:w w:val="100"/>
          <w:sz w:val="26"/>
          <w:szCs w:val="26"/>
        </w:rPr>
        <w:t>9</w:t>
      </w:r>
      <w:r>
        <w:rPr>
          <w:rFonts w:cs="Times New Roman" w:hAnsi="Times New Roman" w:eastAsia="Times New Roman" w:ascii="Times New Roman"/>
          <w:color w:val="5D5D5D"/>
          <w:spacing w:val="-1"/>
          <w:w w:val="100"/>
          <w:sz w:val="26"/>
          <w:szCs w:val="26"/>
        </w:rPr>
        <w:t>5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5D5D5D"/>
          <w:spacing w:val="22"/>
          <w:w w:val="100"/>
          <w:sz w:val="26"/>
          <w:szCs w:val="26"/>
        </w:rPr>
        <w:t> </w:t>
      </w:r>
      <w:r>
        <w:rPr>
          <w:rFonts w:cs="Arial" w:hAnsi="Arial" w:eastAsia="Arial" w:ascii="Arial"/>
          <w:color w:val="5D5D5D"/>
          <w:spacing w:val="0"/>
          <w:w w:val="150"/>
          <w:sz w:val="34"/>
          <w:szCs w:val="34"/>
        </w:rPr>
        <w:t>J</w:t>
      </w:r>
      <w:r>
        <w:rPr>
          <w:rFonts w:cs="Arial" w:hAnsi="Arial" w:eastAsia="Arial" w:ascii="Arial"/>
          <w:color w:val="5D5D5D"/>
          <w:spacing w:val="-41"/>
          <w:w w:val="15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494949"/>
          <w:spacing w:val="-1"/>
          <w:w w:val="60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5D5D5D"/>
          <w:spacing w:val="-2"/>
          <w:w w:val="116"/>
          <w:sz w:val="26"/>
          <w:szCs w:val="26"/>
        </w:rPr>
        <w:t>9</w:t>
      </w:r>
      <w:r>
        <w:rPr>
          <w:rFonts w:cs="Times New Roman" w:hAnsi="Times New Roman" w:eastAsia="Times New Roman" w:ascii="Times New Roman"/>
          <w:color w:val="5D5D5D"/>
          <w:spacing w:val="-1"/>
          <w:w w:val="97"/>
          <w:sz w:val="26"/>
          <w:szCs w:val="26"/>
        </w:rPr>
        <w:t>3</w:t>
      </w:r>
      <w:r>
        <w:rPr>
          <w:rFonts w:cs="Times New Roman" w:hAnsi="Times New Roman" w:eastAsia="Times New Roman" w:ascii="Times New Roman"/>
          <w:color w:val="494949"/>
          <w:spacing w:val="0"/>
          <w:w w:val="112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494949"/>
          <w:spacing w:val="-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75"/>
          <w:sz w:val="38"/>
          <w:szCs w:val="38"/>
        </w:rPr>
        <w:t>+e</w:t>
      </w:r>
      <w:r>
        <w:rPr>
          <w:rFonts w:cs="Times New Roman" w:hAnsi="Times New Roman" w:eastAsia="Times New Roman" w:ascii="Times New Roman"/>
          <w:color w:val="5D5D5D"/>
          <w:spacing w:val="17"/>
          <w:w w:val="75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808080"/>
          <w:spacing w:val="0"/>
          <w:w w:val="73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5D5D5D"/>
          <w:spacing w:val="0"/>
          <w:w w:val="122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color w:val="5D5D5D"/>
          <w:spacing w:val="-10"/>
          <w:w w:val="122"/>
          <w:sz w:val="28"/>
          <w:szCs w:val="28"/>
        </w:rPr>
        <w:t>»</w:t>
      </w:r>
      <w:r>
        <w:rPr>
          <w:rFonts w:cs="Times New Roman" w:hAnsi="Times New Roman" w:eastAsia="Times New Roman" w:ascii="Times New Roman"/>
          <w:color w:val="5D5D5D"/>
          <w:spacing w:val="0"/>
          <w:w w:val="116"/>
          <w:sz w:val="30"/>
          <w:szCs w:val="30"/>
        </w:rPr>
        <w:t>&lt;ia</w:t>
      </w:r>
      <w:r>
        <w:rPr>
          <w:rFonts w:cs="Times New Roman" w:hAnsi="Times New Roman" w:eastAsia="Times New Roman" w:ascii="Times New Roman"/>
          <w:color w:val="5D5D5D"/>
          <w:spacing w:val="-1"/>
          <w:w w:val="116"/>
          <w:sz w:val="30"/>
          <w:szCs w:val="30"/>
        </w:rPr>
        <w:t>h</w:t>
      </w:r>
      <w:r>
        <w:rPr>
          <w:rFonts w:cs="Times New Roman" w:hAnsi="Times New Roman" w:eastAsia="Times New Roman" w:ascii="Times New Roman"/>
          <w:color w:val="5D5D5D"/>
          <w:spacing w:val="0"/>
          <w:w w:val="45"/>
          <w:sz w:val="30"/>
          <w:szCs w:val="30"/>
        </w:rPr>
        <w:t>b</w:t>
      </w:r>
      <w:r>
        <w:rPr>
          <w:rFonts w:cs="Times New Roman" w:hAnsi="Times New Roman" w:eastAsia="Times New Roman" w:ascii="Times New Roman"/>
          <w:color w:val="5D5D5D"/>
          <w:spacing w:val="0"/>
          <w:w w:val="112"/>
          <w:sz w:val="30"/>
          <w:szCs w:val="30"/>
        </w:rPr>
        <w:t>y</w:t>
      </w:r>
      <w:r>
        <w:rPr>
          <w:rFonts w:cs="Times New Roman" w:hAnsi="Times New Roman" w:eastAsia="Times New Roman" w:ascii="Times New Roman"/>
          <w:color w:val="5D5D5D"/>
          <w:spacing w:val="-13"/>
          <w:w w:val="100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D5D5D"/>
          <w:spacing w:val="-6"/>
          <w:w w:val="484"/>
          <w:sz w:val="34"/>
          <w:szCs w:val="34"/>
        </w:rPr>
        <w:t>!</w:t>
      </w:r>
      <w:r>
        <w:rPr>
          <w:rFonts w:cs="Times New Roman" w:hAnsi="Times New Roman" w:eastAsia="Times New Roman" w:ascii="Times New Roman"/>
          <w:color w:val="808080"/>
          <w:spacing w:val="0"/>
          <w:w w:val="51"/>
          <w:sz w:val="34"/>
          <w:szCs w:val="34"/>
        </w:rPr>
        <w:t>!</w:t>
      </w:r>
      <w:r>
        <w:rPr>
          <w:rFonts w:cs="Times New Roman" w:hAnsi="Times New Roman" w:eastAsia="Times New Roman" w:ascii="Times New Roman"/>
          <w:color w:val="808080"/>
          <w:spacing w:val="-28"/>
          <w:w w:val="10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600"/>
          <w:sz w:val="26"/>
          <w:szCs w:val="26"/>
        </w:rPr>
        <w:t>j</w:t>
      </w:r>
      <w:r>
        <w:rPr>
          <w:rFonts w:cs="Times New Roman" w:hAnsi="Times New Roman" w:eastAsia="Times New Roman" w:ascii="Times New Roman"/>
          <w:color w:val="5D5D5D"/>
          <w:spacing w:val="-335"/>
          <w:w w:val="600"/>
          <w:sz w:val="26"/>
          <w:szCs w:val="26"/>
        </w:rPr>
        <w:t> </w:t>
      </w:r>
      <w:r>
        <w:rPr>
          <w:rFonts w:cs="Arial" w:hAnsi="Arial" w:eastAsia="Arial" w:ascii="Arial"/>
          <w:i/>
          <w:color w:val="5D5D5D"/>
          <w:spacing w:val="0"/>
          <w:w w:val="176"/>
          <w:sz w:val="32"/>
          <w:szCs w:val="32"/>
        </w:rPr>
        <w:t>l4</w:t>
      </w:r>
      <w:r>
        <w:rPr>
          <w:rFonts w:cs="Arial" w:hAnsi="Arial" w:eastAsia="Arial" w:ascii="Arial"/>
          <w:i/>
          <w:color w:val="5D5D5D"/>
          <w:spacing w:val="0"/>
          <w:w w:val="176"/>
          <w:sz w:val="32"/>
          <w:szCs w:val="32"/>
        </w:rPr>
        <w:t> </w:t>
      </w:r>
      <w:r>
        <w:rPr>
          <w:rFonts w:cs="Arial" w:hAnsi="Arial" w:eastAsia="Arial" w:ascii="Arial"/>
          <w:i/>
          <w:color w:val="5D5D5D"/>
          <w:spacing w:val="13"/>
          <w:w w:val="176"/>
          <w:sz w:val="32"/>
          <w:szCs w:val="32"/>
        </w:rPr>
        <w:t> </w:t>
      </w:r>
      <w:r>
        <w:rPr>
          <w:rFonts w:cs="Arial" w:hAnsi="Arial" w:eastAsia="Arial" w:ascii="Arial"/>
          <w:color w:val="5D5D5D"/>
          <w:spacing w:val="0"/>
          <w:w w:val="100"/>
          <w:sz w:val="30"/>
          <w:szCs w:val="30"/>
        </w:rPr>
        <w:t>AM</w:t>
      </w:r>
      <w:r>
        <w:rPr>
          <w:rFonts w:cs="Arial" w:hAnsi="Arial" w:eastAsia="Arial" w:ascii="Arial"/>
          <w:color w:val="5D5D5D"/>
          <w:spacing w:val="-10"/>
          <w:w w:val="100"/>
          <w:sz w:val="30"/>
          <w:szCs w:val="30"/>
        </w:rPr>
        <w:t> </w:t>
      </w:r>
      <w:r>
        <w:rPr>
          <w:rFonts w:cs="Arial" w:hAnsi="Arial" w:eastAsia="Arial" w:ascii="Arial"/>
          <w:color w:val="5D5D5D"/>
          <w:spacing w:val="0"/>
          <w:w w:val="159"/>
          <w:sz w:val="28"/>
          <w:szCs w:val="28"/>
        </w:rPr>
        <w:t>sat</w:t>
      </w:r>
      <w:r>
        <w:rPr>
          <w:rFonts w:cs="Arial" w:hAnsi="Arial" w:eastAsia="Arial" w:ascii="Arial"/>
          <w:color w:val="5D5D5D"/>
          <w:spacing w:val="-40"/>
          <w:w w:val="159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159"/>
          <w:sz w:val="24"/>
          <w:szCs w:val="24"/>
        </w:rPr>
        <w:t>±l</w:t>
      </w:r>
      <w:r>
        <w:rPr>
          <w:rFonts w:cs="Times New Roman" w:hAnsi="Times New Roman" w:eastAsia="Times New Roman" w:ascii="Times New Roman"/>
          <w:color w:val="5D5D5D"/>
          <w:spacing w:val="0"/>
          <w:w w:val="159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5D5D5D"/>
          <w:spacing w:val="3"/>
          <w:w w:val="159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494949"/>
          <w:spacing w:val="0"/>
          <w:w w:val="116"/>
          <w:sz w:val="24"/>
          <w:szCs w:val="24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9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8"/>
          <w:szCs w:val="28"/>
        </w:rPr>
        <w:jc w:val="right"/>
        <w:ind w:right="452"/>
      </w:pPr>
      <w:r>
        <w:rPr>
          <w:rFonts w:cs="Times New Roman" w:hAnsi="Times New Roman" w:eastAsia="Times New Roman" w:ascii="Times New Roman"/>
          <w:color w:val="5D5D5D"/>
          <w:spacing w:val="0"/>
          <w:w w:val="63"/>
          <w:sz w:val="28"/>
          <w:szCs w:val="28"/>
        </w:rPr>
        <w:t>•</w:t>
      </w:r>
      <w:r>
        <w:rPr>
          <w:rFonts w:cs="Times New Roman" w:hAnsi="Times New Roman" w:eastAsia="Times New Roman" w:ascii="Times New Roman"/>
          <w:color w:val="5D5D5D"/>
          <w:spacing w:val="0"/>
          <w:w w:val="63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D5D5D"/>
          <w:spacing w:val="4"/>
          <w:w w:val="63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D5D5D"/>
          <w:spacing w:val="2"/>
          <w:w w:val="87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color w:val="5D5D5D"/>
          <w:spacing w:val="0"/>
          <w:w w:val="87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color w:val="5D5D5D"/>
          <w:spacing w:val="2"/>
          <w:w w:val="87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color w:val="5D5D5D"/>
          <w:spacing w:val="0"/>
          <w:w w:val="87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color w:val="5D5D5D"/>
          <w:spacing w:val="15"/>
          <w:w w:val="87"/>
          <w:sz w:val="28"/>
          <w:szCs w:val="28"/>
        </w:rPr>
        <w:t> </w:t>
      </w:r>
      <w:r>
        <w:rPr>
          <w:rFonts w:cs="Arial" w:hAnsi="Arial" w:eastAsia="Arial" w:ascii="Arial"/>
          <w:i/>
          <w:color w:val="5D5D5D"/>
          <w:spacing w:val="-7"/>
          <w:w w:val="155"/>
          <w:sz w:val="42"/>
          <w:szCs w:val="42"/>
        </w:rPr>
        <w:t>e</w:t>
      </w:r>
      <w:r>
        <w:rPr>
          <w:rFonts w:cs="Times New Roman" w:hAnsi="Times New Roman" w:eastAsia="Times New Roman" w:ascii="Times New Roman"/>
          <w:color w:val="5D5D5D"/>
          <w:spacing w:val="0"/>
          <w:w w:val="423"/>
          <w:sz w:val="36"/>
          <w:szCs w:val="36"/>
        </w:rPr>
        <w:t>i</w:t>
      </w:r>
      <w:r>
        <w:rPr>
          <w:rFonts w:cs="Times New Roman" w:hAnsi="Times New Roman" w:eastAsia="Times New Roman" w:ascii="Times New Roman"/>
          <w:color w:val="5D5D5D"/>
          <w:spacing w:val="-61"/>
          <w:w w:val="423"/>
          <w:sz w:val="36"/>
          <w:szCs w:val="36"/>
        </w:rPr>
        <w:t>l</w:t>
      </w:r>
      <w:r>
        <w:rPr>
          <w:rFonts w:cs="Times New Roman" w:hAnsi="Times New Roman" w:eastAsia="Times New Roman" w:ascii="Times New Roman"/>
          <w:color w:val="5D5D5D"/>
          <w:spacing w:val="0"/>
          <w:w w:val="521"/>
          <w:sz w:val="36"/>
          <w:szCs w:val="36"/>
        </w:rPr>
        <w:t>l</w:t>
      </w:r>
      <w:r>
        <w:rPr>
          <w:rFonts w:cs="Times New Roman" w:hAnsi="Times New Roman" w:eastAsia="Times New Roman" w:ascii="Times New Roman"/>
          <w:color w:val="5D5D5D"/>
          <w:spacing w:val="-38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5D5D5D"/>
          <w:spacing w:val="-111"/>
          <w:w w:val="548"/>
          <w:sz w:val="32"/>
          <w:szCs w:val="32"/>
        </w:rPr>
        <w:t>i</w:t>
      </w:r>
      <w:r>
        <w:rPr>
          <w:rFonts w:cs="Arial" w:hAnsi="Arial" w:eastAsia="Arial" w:ascii="Arial"/>
          <w:color w:val="494949"/>
          <w:spacing w:val="0"/>
          <w:w w:val="454"/>
          <w:sz w:val="28"/>
          <w:szCs w:val="28"/>
        </w:rPr>
        <w:t>,J</w:t>
      </w:r>
      <w:r>
        <w:rPr>
          <w:rFonts w:cs="Arial" w:hAnsi="Arial" w:eastAsia="Arial" w:ascii="Arial"/>
          <w:color w:val="494949"/>
          <w:spacing w:val="0"/>
          <w:w w:val="100"/>
          <w:sz w:val="28"/>
          <w:szCs w:val="28"/>
        </w:rPr>
        <w:t>  </w:t>
      </w:r>
      <w:r>
        <w:rPr>
          <w:rFonts w:cs="Arial" w:hAnsi="Arial" w:eastAsia="Arial" w:ascii="Arial"/>
          <w:color w:val="494949"/>
          <w:spacing w:val="-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5D5D5D"/>
          <w:spacing w:val="0"/>
          <w:w w:val="100"/>
          <w:sz w:val="28"/>
          <w:szCs w:val="28"/>
        </w:rPr>
        <w:t>•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center"/>
        <w:spacing w:before="47" w:lineRule="exact" w:line="340"/>
        <w:ind w:left="110" w:right="407"/>
      </w:pPr>
      <w:r>
        <w:rPr>
          <w:rFonts w:cs="Arial" w:hAnsi="Arial" w:eastAsia="Arial" w:ascii="Arial"/>
          <w:color w:val="5D5D5D"/>
          <w:spacing w:val="-10"/>
          <w:w w:val="163"/>
          <w:position w:val="-3"/>
          <w:sz w:val="32"/>
          <w:szCs w:val="32"/>
        </w:rPr>
        <w:t>-</w:t>
      </w:r>
      <w:r>
        <w:rPr>
          <w:rFonts w:cs="Arial" w:hAnsi="Arial" w:eastAsia="Arial" w:ascii="Arial"/>
          <w:color w:val="5D5D5D"/>
          <w:spacing w:val="9"/>
          <w:w w:val="600"/>
          <w:position w:val="-3"/>
          <w:sz w:val="32"/>
          <w:szCs w:val="32"/>
        </w:rPr>
        <w:t>j</w:t>
      </w:r>
      <w:r>
        <w:rPr>
          <w:rFonts w:cs="Arial" w:hAnsi="Arial" w:eastAsia="Arial" w:ascii="Arial"/>
          <w:color w:val="5D5D5D"/>
          <w:spacing w:val="-62"/>
          <w:w w:val="116"/>
          <w:position w:val="-3"/>
          <w:sz w:val="32"/>
          <w:szCs w:val="32"/>
        </w:rPr>
        <w:t>u</w:t>
      </w:r>
      <w:r>
        <w:rPr>
          <w:rFonts w:cs="Arial" w:hAnsi="Arial" w:eastAsia="Arial" w:ascii="Arial"/>
          <w:color w:val="5D5D5D"/>
          <w:spacing w:val="0"/>
          <w:w w:val="187"/>
          <w:position w:val="-3"/>
          <w:sz w:val="32"/>
          <w:szCs w:val="32"/>
        </w:rPr>
        <w:t>»l'</w:t>
      </w:r>
      <w:r>
        <w:rPr>
          <w:rFonts w:cs="Arial" w:hAnsi="Arial" w:eastAsia="Arial" w:ascii="Arial"/>
          <w:color w:val="5D5D5D"/>
          <w:spacing w:val="0"/>
          <w:w w:val="100"/>
          <w:position w:val="-3"/>
          <w:sz w:val="32"/>
          <w:szCs w:val="32"/>
        </w:rPr>
        <w:t> </w:t>
      </w:r>
      <w:r>
        <w:rPr>
          <w:rFonts w:cs="Arial" w:hAnsi="Arial" w:eastAsia="Arial" w:ascii="Arial"/>
          <w:color w:val="5D5D5D"/>
          <w:spacing w:val="2"/>
          <w:w w:val="120"/>
          <w:position w:val="-3"/>
          <w:sz w:val="30"/>
          <w:szCs w:val="30"/>
        </w:rPr>
        <w:t>i</w:t>
      </w:r>
      <w:r>
        <w:rPr>
          <w:rFonts w:cs="Arial" w:hAnsi="Arial" w:eastAsia="Arial" w:ascii="Arial"/>
          <w:color w:val="5D5D5D"/>
          <w:spacing w:val="0"/>
          <w:w w:val="562"/>
          <w:position w:val="-3"/>
          <w:sz w:val="30"/>
          <w:szCs w:val="30"/>
        </w:rPr>
        <w:t>ll'</w:t>
      </w:r>
      <w:r>
        <w:rPr>
          <w:rFonts w:cs="Arial" w:hAnsi="Arial" w:eastAsia="Arial" w:ascii="Arial"/>
          <w:color w:val="5D5D5D"/>
          <w:spacing w:val="-5"/>
          <w:w w:val="100"/>
          <w:position w:val="-3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D5D5D"/>
          <w:spacing w:val="21"/>
          <w:w w:val="600"/>
          <w:position w:val="-3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5D5D5D"/>
          <w:spacing w:val="6"/>
          <w:w w:val="81"/>
          <w:position w:val="-3"/>
          <w:sz w:val="26"/>
          <w:szCs w:val="26"/>
        </w:rPr>
        <w:t>Y</w:t>
      </w:r>
      <w:r>
        <w:rPr>
          <w:rFonts w:cs="Times New Roman" w:hAnsi="Times New Roman" w:eastAsia="Times New Roman" w:ascii="Times New Roman"/>
          <w:color w:val="808080"/>
          <w:spacing w:val="4"/>
          <w:w w:val="60"/>
          <w:position w:val="-3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5D5D5D"/>
          <w:spacing w:val="0"/>
          <w:w w:val="161"/>
          <w:position w:val="-3"/>
          <w:sz w:val="26"/>
          <w:szCs w:val="26"/>
        </w:rPr>
        <w:t>ks</w:t>
      </w:r>
      <w:r>
        <w:rPr>
          <w:rFonts w:cs="Times New Roman" w:hAnsi="Times New Roman" w:eastAsia="Times New Roman" w:ascii="Times New Roman"/>
          <w:color w:val="5D5D5D"/>
          <w:spacing w:val="3"/>
          <w:w w:val="161"/>
          <w:position w:val="-3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5D5D5D"/>
          <w:spacing w:val="0"/>
          <w:w w:val="136"/>
          <w:position w:val="-3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position w:val="-3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D5D5D"/>
          <w:spacing w:val="10"/>
          <w:w w:val="100"/>
          <w:position w:val="-3"/>
          <w:sz w:val="26"/>
          <w:szCs w:val="26"/>
        </w:rPr>
        <w:t> </w:t>
      </w:r>
      <w:r>
        <w:rPr>
          <w:rFonts w:cs="Arial" w:hAnsi="Arial" w:eastAsia="Arial" w:ascii="Arial"/>
          <w:color w:val="5D5D5D"/>
          <w:spacing w:val="0"/>
          <w:w w:val="100"/>
          <w:position w:val="-3"/>
          <w:sz w:val="26"/>
          <w:szCs w:val="26"/>
        </w:rPr>
        <w:t>4e</w:t>
      </w:r>
      <w:r>
        <w:rPr>
          <w:rFonts w:cs="Arial" w:hAnsi="Arial" w:eastAsia="Arial" w:ascii="Arial"/>
          <w:color w:val="5D5D5D"/>
          <w:spacing w:val="70"/>
          <w:w w:val="100"/>
          <w:position w:val="-3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124"/>
          <w:position w:val="-3"/>
          <w:sz w:val="30"/>
          <w:szCs w:val="30"/>
        </w:rPr>
        <w:t>e</w:t>
      </w:r>
      <w:r>
        <w:rPr>
          <w:rFonts w:cs="Times New Roman" w:hAnsi="Times New Roman" w:eastAsia="Times New Roman" w:ascii="Times New Roman"/>
          <w:color w:val="5D5D5D"/>
          <w:spacing w:val="5"/>
          <w:w w:val="124"/>
          <w:position w:val="-3"/>
          <w:sz w:val="30"/>
          <w:szCs w:val="30"/>
        </w:rPr>
        <w:t>h</w:t>
      </w:r>
      <w:r>
        <w:rPr>
          <w:rFonts w:cs="Times New Roman" w:hAnsi="Times New Roman" w:eastAsia="Times New Roman" w:ascii="Times New Roman"/>
          <w:color w:val="808080"/>
          <w:spacing w:val="4"/>
          <w:w w:val="124"/>
          <w:position w:val="-3"/>
          <w:sz w:val="30"/>
          <w:szCs w:val="30"/>
        </w:rPr>
        <w:t>1</w:t>
      </w:r>
      <w:r>
        <w:rPr>
          <w:rFonts w:cs="Times New Roman" w:hAnsi="Times New Roman" w:eastAsia="Times New Roman" w:ascii="Times New Roman"/>
          <w:color w:val="5D5D5D"/>
          <w:spacing w:val="0"/>
          <w:w w:val="124"/>
          <w:position w:val="-3"/>
          <w:sz w:val="30"/>
          <w:szCs w:val="30"/>
        </w:rPr>
        <w:t>iiu</w:t>
      </w:r>
      <w:r>
        <w:rPr>
          <w:rFonts w:cs="Times New Roman" w:hAnsi="Times New Roman" w:eastAsia="Times New Roman" w:ascii="Times New Roman"/>
          <w:color w:val="5D5D5D"/>
          <w:spacing w:val="-28"/>
          <w:w w:val="124"/>
          <w:position w:val="-3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600"/>
          <w:position w:val="-3"/>
          <w:sz w:val="30"/>
          <w:szCs w:val="30"/>
        </w:rPr>
        <w:t>;</w:t>
      </w:r>
      <w:r>
        <w:rPr>
          <w:rFonts w:cs="Times New Roman" w:hAnsi="Times New Roman" w:eastAsia="Times New Roman" w:ascii="Times New Roman"/>
          <w:color w:val="5D5D5D"/>
          <w:spacing w:val="85"/>
          <w:w w:val="600"/>
          <w:position w:val="-3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94"/>
          <w:position w:val="-3"/>
          <w:sz w:val="30"/>
          <w:szCs w:val="30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rFonts w:cs="Times New Roman" w:hAnsi="Times New Roman" w:eastAsia="Times New Roman" w:ascii="Times New Roman"/>
          <w:sz w:val="48"/>
          <w:szCs w:val="48"/>
        </w:rPr>
        <w:jc w:val="right"/>
        <w:spacing w:lineRule="exact" w:line="460"/>
        <w:ind w:right="744"/>
      </w:pPr>
      <w:r>
        <w:rPr>
          <w:rFonts w:cs="Arial" w:hAnsi="Arial" w:eastAsia="Arial" w:ascii="Arial"/>
          <w:color w:val="808080"/>
          <w:spacing w:val="0"/>
          <w:w w:val="64"/>
          <w:position w:val="1"/>
          <w:sz w:val="32"/>
          <w:szCs w:val="32"/>
        </w:rPr>
        <w:t>.</w:t>
      </w:r>
      <w:r>
        <w:rPr>
          <w:rFonts w:cs="Arial" w:hAnsi="Arial" w:eastAsia="Arial" w:ascii="Arial"/>
          <w:color w:val="808080"/>
          <w:spacing w:val="21"/>
          <w:w w:val="64"/>
          <w:position w:val="1"/>
          <w:sz w:val="32"/>
          <w:szCs w:val="32"/>
        </w:rPr>
        <w:t> </w:t>
      </w:r>
      <w:r>
        <w:rPr>
          <w:rFonts w:cs="Arial" w:hAnsi="Arial" w:eastAsia="Arial" w:ascii="Arial"/>
          <w:color w:val="808080"/>
          <w:spacing w:val="0"/>
          <w:w w:val="64"/>
          <w:position w:val="1"/>
          <w:sz w:val="32"/>
          <w:szCs w:val="32"/>
        </w:rPr>
        <w:t>i</w:t>
      </w:r>
      <w:r>
        <w:rPr>
          <w:rFonts w:cs="Arial" w:hAnsi="Arial" w:eastAsia="Arial" w:ascii="Arial"/>
          <w:color w:val="5D5D5D"/>
          <w:spacing w:val="-49"/>
          <w:w w:val="600"/>
          <w:position w:val="1"/>
          <w:sz w:val="32"/>
          <w:szCs w:val="32"/>
        </w:rPr>
        <w:t>i</w:t>
      </w:r>
      <w:r>
        <w:rPr>
          <w:rFonts w:cs="Times New Roman" w:hAnsi="Times New Roman" w:eastAsia="Times New Roman" w:ascii="Times New Roman"/>
          <w:color w:val="5D5D5D"/>
          <w:spacing w:val="-3"/>
          <w:w w:val="425"/>
          <w:position w:val="1"/>
          <w:sz w:val="48"/>
          <w:szCs w:val="48"/>
        </w:rPr>
        <w:t>i</w:t>
      </w:r>
      <w:r>
        <w:rPr>
          <w:rFonts w:cs="Times New Roman" w:hAnsi="Times New Roman" w:eastAsia="Times New Roman" w:ascii="Times New Roman"/>
          <w:color w:val="5D5D5D"/>
          <w:spacing w:val="-5"/>
          <w:w w:val="484"/>
          <w:position w:val="1"/>
          <w:sz w:val="48"/>
          <w:szCs w:val="48"/>
        </w:rPr>
        <w:t>,</w:t>
      </w:r>
      <w:r>
        <w:rPr>
          <w:rFonts w:cs="Times New Roman" w:hAnsi="Times New Roman" w:eastAsia="Times New Roman" w:ascii="Times New Roman"/>
          <w:color w:val="5D5D5D"/>
          <w:spacing w:val="0"/>
          <w:w w:val="227"/>
          <w:position w:val="1"/>
          <w:sz w:val="48"/>
          <w:szCs w:val="48"/>
        </w:rPr>
        <w:t>»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8"/>
          <w:szCs w:val="48"/>
        </w:rPr>
      </w:r>
    </w:p>
    <w:p>
      <w:pPr>
        <w:rPr>
          <w:rFonts w:cs="Arial" w:hAnsi="Arial" w:eastAsia="Arial" w:ascii="Arial"/>
          <w:sz w:val="38"/>
          <w:szCs w:val="38"/>
        </w:rPr>
        <w:jc w:val="center"/>
        <w:spacing w:before="53"/>
        <w:ind w:left="4824" w:right="89"/>
      </w:pPr>
      <w:r>
        <w:rPr>
          <w:rFonts w:cs="Arial" w:hAnsi="Arial" w:eastAsia="Arial" w:ascii="Arial"/>
          <w:color w:val="5D5D5D"/>
          <w:spacing w:val="9"/>
          <w:w w:val="384"/>
          <w:sz w:val="38"/>
          <w:szCs w:val="38"/>
        </w:rPr>
        <w:t>g</w:t>
      </w:r>
      <w:r>
        <w:rPr>
          <w:rFonts w:cs="Arial" w:hAnsi="Arial" w:eastAsia="Arial" w:ascii="Arial"/>
          <w:color w:val="5D5D5D"/>
          <w:spacing w:val="-50"/>
          <w:w w:val="101"/>
          <w:sz w:val="38"/>
          <w:szCs w:val="38"/>
        </w:rPr>
        <w:t>u</w:t>
      </w:r>
      <w:r>
        <w:rPr>
          <w:rFonts w:cs="Arial" w:hAnsi="Arial" w:eastAsia="Arial" w:ascii="Arial"/>
          <w:color w:val="5D5D5D"/>
          <w:spacing w:val="6"/>
          <w:w w:val="600"/>
          <w:sz w:val="38"/>
          <w:szCs w:val="38"/>
        </w:rPr>
        <w:t>i</w:t>
      </w:r>
      <w:r>
        <w:rPr>
          <w:rFonts w:cs="Arial" w:hAnsi="Arial" w:eastAsia="Arial" w:ascii="Arial"/>
          <w:color w:val="808080"/>
          <w:spacing w:val="2"/>
          <w:w w:val="106"/>
          <w:sz w:val="38"/>
          <w:szCs w:val="38"/>
        </w:rPr>
        <w:t>l</w:t>
      </w:r>
      <w:r>
        <w:rPr>
          <w:rFonts w:cs="Arial" w:hAnsi="Arial" w:eastAsia="Arial" w:ascii="Arial"/>
          <w:color w:val="5D5D5D"/>
          <w:spacing w:val="6"/>
          <w:w w:val="245"/>
          <w:sz w:val="38"/>
          <w:szCs w:val="38"/>
        </w:rPr>
        <w:t>e</w:t>
      </w:r>
      <w:r>
        <w:rPr>
          <w:rFonts w:cs="Arial" w:hAnsi="Arial" w:eastAsia="Arial" w:ascii="Arial"/>
          <w:color w:val="5D5D5D"/>
          <w:spacing w:val="2"/>
          <w:w w:val="94"/>
          <w:sz w:val="38"/>
          <w:szCs w:val="38"/>
        </w:rPr>
        <w:t>!</w:t>
      </w:r>
      <w:r>
        <w:rPr>
          <w:rFonts w:cs="Arial" w:hAnsi="Arial" w:eastAsia="Arial" w:ascii="Arial"/>
          <w:color w:val="5D5D5D"/>
          <w:spacing w:val="0"/>
          <w:w w:val="106"/>
          <w:sz w:val="38"/>
          <w:szCs w:val="38"/>
        </w:rPr>
        <w:t>n!</w:t>
      </w:r>
      <w:r>
        <w:rPr>
          <w:rFonts w:cs="Arial" w:hAnsi="Arial" w:eastAsia="Arial" w:ascii="Arial"/>
          <w:color w:val="000000"/>
          <w:spacing w:val="0"/>
          <w:w w:val="100"/>
          <w:sz w:val="38"/>
          <w:szCs w:val="38"/>
        </w:rPr>
      </w:r>
    </w:p>
    <w:p>
      <w:pPr>
        <w:rPr>
          <w:rFonts w:cs="Arial" w:hAnsi="Arial" w:eastAsia="Arial" w:ascii="Arial"/>
          <w:sz w:val="24"/>
          <w:szCs w:val="24"/>
        </w:rPr>
        <w:jc w:val="center"/>
        <w:spacing w:before="76" w:lineRule="exact" w:line="380"/>
        <w:ind w:left="43" w:right="379"/>
      </w:pPr>
      <w:r>
        <w:rPr>
          <w:rFonts w:cs="Arial" w:hAnsi="Arial" w:eastAsia="Arial" w:ascii="Arial"/>
          <w:color w:val="5D5D5D"/>
          <w:w w:val="217"/>
          <w:position w:val="-5"/>
          <w:sz w:val="32"/>
          <w:szCs w:val="32"/>
        </w:rPr>
        <w:t>i</w:t>
      </w:r>
      <w:r>
        <w:rPr>
          <w:rFonts w:cs="Arial" w:hAnsi="Arial" w:eastAsia="Arial" w:ascii="Arial"/>
          <w:color w:val="5D5D5D"/>
          <w:spacing w:val="2"/>
          <w:w w:val="217"/>
          <w:position w:val="-5"/>
          <w:sz w:val="32"/>
          <w:szCs w:val="32"/>
        </w:rPr>
        <w:t>d</w:t>
      </w:r>
      <w:r>
        <w:rPr>
          <w:rFonts w:cs="Arial" w:hAnsi="Arial" w:eastAsia="Arial" w:ascii="Arial"/>
          <w:color w:val="808080"/>
          <w:spacing w:val="-5"/>
          <w:w w:val="197"/>
          <w:position w:val="-5"/>
          <w:sz w:val="32"/>
          <w:szCs w:val="32"/>
        </w:rPr>
        <w:t>'</w:t>
      </w:r>
      <w:r>
        <w:rPr>
          <w:rFonts w:cs="Times New Roman" w:hAnsi="Times New Roman" w:eastAsia="Times New Roman" w:ascii="Times New Roman"/>
          <w:i/>
          <w:color w:val="5D5D5D"/>
          <w:spacing w:val="18"/>
          <w:w w:val="600"/>
          <w:position w:val="-5"/>
          <w:sz w:val="36"/>
          <w:szCs w:val="36"/>
        </w:rPr>
        <w:t>l</w:t>
      </w:r>
      <w:r>
        <w:rPr>
          <w:rFonts w:cs="Times New Roman" w:hAnsi="Times New Roman" w:eastAsia="Times New Roman" w:ascii="Times New Roman"/>
          <w:color w:val="5D5D5D"/>
          <w:spacing w:val="5"/>
          <w:w w:val="133"/>
          <w:position w:val="-5"/>
          <w:sz w:val="38"/>
          <w:szCs w:val="38"/>
        </w:rPr>
        <w:t>s</w:t>
      </w:r>
      <w:r>
        <w:rPr>
          <w:rFonts w:cs="Times New Roman" w:hAnsi="Times New Roman" w:eastAsia="Times New Roman" w:ascii="Times New Roman"/>
          <w:color w:val="5D5D5D"/>
          <w:spacing w:val="-6"/>
          <w:w w:val="485"/>
          <w:position w:val="-5"/>
          <w:sz w:val="38"/>
          <w:szCs w:val="38"/>
        </w:rPr>
        <w:t>+</w:t>
      </w:r>
      <w:r>
        <w:rPr>
          <w:rFonts w:cs="Arial" w:hAnsi="Arial" w:eastAsia="Arial" w:ascii="Arial"/>
          <w:color w:val="5D5D5D"/>
          <w:spacing w:val="8"/>
          <w:w w:val="164"/>
          <w:position w:val="-5"/>
          <w:sz w:val="26"/>
          <w:szCs w:val="26"/>
        </w:rPr>
        <w:t>s</w:t>
      </w:r>
      <w:r>
        <w:rPr>
          <w:rFonts w:cs="Arial" w:hAnsi="Arial" w:eastAsia="Arial" w:ascii="Arial"/>
          <w:color w:val="5D5D5D"/>
          <w:spacing w:val="0"/>
          <w:w w:val="126"/>
          <w:position w:val="-5"/>
          <w:sz w:val="26"/>
          <w:szCs w:val="26"/>
        </w:rPr>
        <w:t>ill</w:t>
      </w:r>
      <w:r>
        <w:rPr>
          <w:rFonts w:cs="Arial" w:hAnsi="Arial" w:eastAsia="Arial" w:ascii="Arial"/>
          <w:color w:val="5D5D5D"/>
          <w:spacing w:val="-2"/>
          <w:w w:val="100"/>
          <w:position w:val="-5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D5D5D"/>
          <w:spacing w:val="2"/>
          <w:w w:val="98"/>
          <w:position w:val="-5"/>
          <w:sz w:val="30"/>
          <w:szCs w:val="30"/>
        </w:rPr>
        <w:t>p</w:t>
      </w:r>
      <w:r>
        <w:rPr>
          <w:rFonts w:cs="Times New Roman" w:hAnsi="Times New Roman" w:eastAsia="Times New Roman" w:ascii="Times New Roman"/>
          <w:color w:val="5D5D5D"/>
          <w:spacing w:val="0"/>
          <w:w w:val="407"/>
          <w:position w:val="-5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5D5D5D"/>
          <w:spacing w:val="-10"/>
          <w:w w:val="100"/>
          <w:position w:val="-5"/>
          <w:sz w:val="30"/>
          <w:szCs w:val="30"/>
        </w:rPr>
        <w:t> </w:t>
      </w:r>
      <w:r>
        <w:rPr>
          <w:rFonts w:cs="Arial" w:hAnsi="Arial" w:eastAsia="Arial" w:ascii="Arial"/>
          <w:color w:val="5D5D5D"/>
          <w:spacing w:val="0"/>
          <w:w w:val="146"/>
          <w:position w:val="-5"/>
          <w:sz w:val="26"/>
          <w:szCs w:val="26"/>
        </w:rPr>
        <w:t>Jr</w:t>
      </w:r>
      <w:r>
        <w:rPr>
          <w:rFonts w:cs="Arial" w:hAnsi="Arial" w:eastAsia="Arial" w:ascii="Arial"/>
          <w:color w:val="5D5D5D"/>
          <w:spacing w:val="10"/>
          <w:w w:val="146"/>
          <w:position w:val="-5"/>
          <w:sz w:val="26"/>
          <w:szCs w:val="26"/>
        </w:rPr>
        <w:t> </w:t>
      </w:r>
      <w:r>
        <w:rPr>
          <w:rFonts w:cs="Arial" w:hAnsi="Arial" w:eastAsia="Arial" w:ascii="Arial"/>
          <w:b/>
          <w:i/>
          <w:color w:val="5D5D5D"/>
          <w:spacing w:val="0"/>
          <w:w w:val="146"/>
          <w:position w:val="-5"/>
          <w:sz w:val="38"/>
          <w:szCs w:val="38"/>
        </w:rPr>
        <w:t>+</w:t>
      </w:r>
      <w:r>
        <w:rPr>
          <w:rFonts w:cs="Arial" w:hAnsi="Arial" w:eastAsia="Arial" w:ascii="Arial"/>
          <w:b/>
          <w:i/>
          <w:color w:val="5D5D5D"/>
          <w:spacing w:val="0"/>
          <w:w w:val="146"/>
          <w:position w:val="-5"/>
          <w:sz w:val="38"/>
          <w:szCs w:val="38"/>
        </w:rPr>
        <w:t> </w:t>
      </w:r>
      <w:r>
        <w:rPr>
          <w:rFonts w:cs="Arial" w:hAnsi="Arial" w:eastAsia="Arial" w:ascii="Arial"/>
          <w:b/>
          <w:i/>
          <w:color w:val="5D5D5D"/>
          <w:spacing w:val="2"/>
          <w:w w:val="146"/>
          <w:position w:val="-5"/>
          <w:sz w:val="38"/>
          <w:szCs w:val="38"/>
        </w:rPr>
        <w:t> </w:t>
      </w:r>
      <w:r>
        <w:rPr>
          <w:rFonts w:cs="Arial" w:hAnsi="Arial" w:eastAsia="Arial" w:ascii="Arial"/>
          <w:color w:val="5D5D5D"/>
          <w:spacing w:val="0"/>
          <w:w w:val="231"/>
          <w:position w:val="-5"/>
          <w:sz w:val="24"/>
          <w:szCs w:val="24"/>
        </w:rPr>
        <w:t>-u</w:t>
      </w:r>
      <w:r>
        <w:rPr>
          <w:rFonts w:cs="Arial" w:hAnsi="Arial" w:eastAsia="Arial" w:ascii="Arial"/>
          <w:color w:val="5D5D5D"/>
          <w:spacing w:val="19"/>
          <w:w w:val="231"/>
          <w:position w:val="-5"/>
          <w:sz w:val="24"/>
          <w:szCs w:val="24"/>
        </w:rPr>
        <w:t>)</w:t>
      </w:r>
      <w:r>
        <w:rPr>
          <w:rFonts w:cs="Arial" w:hAnsi="Arial" w:eastAsia="Arial" w:ascii="Arial"/>
          <w:color w:val="808080"/>
          <w:spacing w:val="0"/>
          <w:w w:val="63"/>
          <w:position w:val="-5"/>
          <w:sz w:val="24"/>
          <w:szCs w:val="24"/>
        </w:rPr>
        <w:t>)</w:t>
      </w:r>
      <w:r>
        <w:rPr>
          <w:rFonts w:cs="Arial" w:hAnsi="Arial" w:eastAsia="Arial" w:ascii="Arial"/>
          <w:color w:val="808080"/>
          <w:spacing w:val="-6"/>
          <w:w w:val="100"/>
          <w:position w:val="-5"/>
          <w:sz w:val="24"/>
          <w:szCs w:val="24"/>
        </w:rPr>
        <w:t> </w:t>
      </w:r>
      <w:r>
        <w:rPr>
          <w:rFonts w:cs="Arial" w:hAnsi="Arial" w:eastAsia="Arial" w:ascii="Arial"/>
          <w:color w:val="5D5D5D"/>
          <w:spacing w:val="0"/>
          <w:w w:val="268"/>
          <w:position w:val="-5"/>
          <w:sz w:val="30"/>
          <w:szCs w:val="30"/>
        </w:rPr>
        <w:t>;i</w:t>
      </w:r>
      <w:r>
        <w:rPr>
          <w:rFonts w:cs="Arial" w:hAnsi="Arial" w:eastAsia="Arial" w:ascii="Arial"/>
          <w:color w:val="5D5D5D"/>
          <w:spacing w:val="16"/>
          <w:w w:val="268"/>
          <w:position w:val="-5"/>
          <w:sz w:val="30"/>
          <w:szCs w:val="30"/>
        </w:rPr>
        <w:t>l</w:t>
      </w:r>
      <w:r>
        <w:rPr>
          <w:rFonts w:cs="Arial" w:hAnsi="Arial" w:eastAsia="Arial" w:ascii="Arial"/>
          <w:color w:val="808080"/>
          <w:spacing w:val="0"/>
          <w:w w:val="70"/>
          <w:position w:val="-5"/>
          <w:sz w:val="30"/>
          <w:szCs w:val="30"/>
        </w:rPr>
        <w:t>l</w:t>
      </w:r>
      <w:r>
        <w:rPr>
          <w:rFonts w:cs="Arial" w:hAnsi="Arial" w:eastAsia="Arial" w:ascii="Arial"/>
          <w:color w:val="808080"/>
          <w:spacing w:val="-34"/>
          <w:w w:val="100"/>
          <w:position w:val="-5"/>
          <w:sz w:val="30"/>
          <w:szCs w:val="30"/>
        </w:rPr>
        <w:t> </w:t>
      </w:r>
      <w:r>
        <w:rPr>
          <w:rFonts w:cs="Arial" w:hAnsi="Arial" w:eastAsia="Arial" w:ascii="Arial"/>
          <w:color w:val="494949"/>
          <w:spacing w:val="0"/>
          <w:w w:val="122"/>
          <w:position w:val="-5"/>
          <w:sz w:val="24"/>
          <w:szCs w:val="24"/>
        </w:rPr>
        <w:t>a</w:t>
      </w:r>
      <w:r>
        <w:rPr>
          <w:rFonts w:cs="Arial" w:hAnsi="Arial" w:eastAsia="Arial" w:ascii="Arial"/>
          <w:color w:val="494949"/>
          <w:spacing w:val="-10"/>
          <w:w w:val="122"/>
          <w:position w:val="-5"/>
          <w:sz w:val="24"/>
          <w:szCs w:val="24"/>
        </w:rPr>
        <w:t>.</w:t>
      </w:r>
      <w:r>
        <w:rPr>
          <w:rFonts w:cs="Arial" w:hAnsi="Arial" w:eastAsia="Arial" w:ascii="Arial"/>
          <w:color w:val="5D5D5D"/>
          <w:spacing w:val="0"/>
          <w:w w:val="122"/>
          <w:position w:val="-5"/>
          <w:sz w:val="24"/>
          <w:szCs w:val="24"/>
        </w:rPr>
        <w:t>j}</w:t>
      </w:r>
      <w:r>
        <w:rPr>
          <w:rFonts w:cs="Arial" w:hAnsi="Arial" w:eastAsia="Arial" w:ascii="Arial"/>
          <w:color w:val="5D5D5D"/>
          <w:spacing w:val="0"/>
          <w:w w:val="122"/>
          <w:position w:val="-5"/>
          <w:sz w:val="24"/>
          <w:szCs w:val="24"/>
        </w:rPr>
        <w:t> </w:t>
      </w:r>
      <w:r>
        <w:rPr>
          <w:rFonts w:cs="Arial" w:hAnsi="Arial" w:eastAsia="Arial" w:ascii="Arial"/>
          <w:color w:val="5D5D5D"/>
          <w:spacing w:val="71"/>
          <w:w w:val="122"/>
          <w:position w:val="-5"/>
          <w:sz w:val="24"/>
          <w:szCs w:val="24"/>
        </w:rPr>
        <w:t> </w:t>
      </w:r>
      <w:r>
        <w:rPr>
          <w:rFonts w:cs="Arial" w:hAnsi="Arial" w:eastAsia="Arial" w:ascii="Arial"/>
          <w:color w:val="494949"/>
          <w:spacing w:val="0"/>
          <w:w w:val="122"/>
          <w:position w:val="-5"/>
          <w:sz w:val="24"/>
          <w:szCs w:val="24"/>
        </w:rPr>
        <w:t>•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right"/>
        <w:spacing w:lineRule="exact" w:line="500"/>
        <w:ind w:right="769"/>
      </w:pPr>
      <w:r>
        <w:pict>
          <v:shape type="#_x0000_t202" style="position:absolute;margin-left:330.24pt;margin-top:7.33728pt;width:31.4076pt;height:42pt;mso-position-horizontal-relative:page;mso-position-vertical-relative:paragraph;z-index:-1342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84"/>
                      <w:szCs w:val="84"/>
                    </w:rPr>
                    <w:jc w:val="left"/>
                    <w:spacing w:lineRule="exact" w:line="840"/>
                    <w:ind w:right="-146"/>
                  </w:pPr>
                  <w:r>
                    <w:rPr>
                      <w:rFonts w:cs="Arial" w:hAnsi="Arial" w:eastAsia="Arial" w:ascii="Arial"/>
                      <w:color w:val="5D5D5D"/>
                      <w:spacing w:val="-64"/>
                      <w:w w:val="201"/>
                      <w:position w:val="-1"/>
                      <w:sz w:val="84"/>
                      <w:szCs w:val="84"/>
                    </w:rPr>
                    <w:t>,</w:t>
                  </w:r>
                  <w:r>
                    <w:rPr>
                      <w:rFonts w:cs="Arial" w:hAnsi="Arial" w:eastAsia="Arial" w:ascii="Arial"/>
                      <w:color w:val="5D5D5D"/>
                      <w:spacing w:val="0"/>
                      <w:w w:val="65"/>
                      <w:position w:val="-1"/>
                      <w:sz w:val="84"/>
                      <w:szCs w:val="84"/>
                    </w:rPr>
                    <w:t>l'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84"/>
                      <w:szCs w:val="8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494949"/>
          <w:spacing w:val="-84"/>
          <w:w w:val="600"/>
          <w:position w:val="2"/>
          <w:sz w:val="30"/>
          <w:szCs w:val="30"/>
        </w:rPr>
        <w:t>t</w:t>
      </w:r>
      <w:r>
        <w:rPr>
          <w:rFonts w:cs="Arial" w:hAnsi="Arial" w:eastAsia="Arial" w:ascii="Arial"/>
          <w:color w:val="494949"/>
          <w:spacing w:val="0"/>
          <w:w w:val="241"/>
          <w:position w:val="2"/>
          <w:sz w:val="24"/>
          <w:szCs w:val="24"/>
        </w:rPr>
        <w:t>+</w:t>
      </w:r>
      <w:r>
        <w:rPr>
          <w:rFonts w:cs="Arial" w:hAnsi="Arial" w:eastAsia="Arial" w:ascii="Arial"/>
          <w:color w:val="494949"/>
          <w:spacing w:val="-30"/>
          <w:w w:val="241"/>
          <w:position w:val="2"/>
          <w:sz w:val="24"/>
          <w:szCs w:val="24"/>
        </w:rPr>
        <w:t>a</w:t>
      </w:r>
      <w:r>
        <w:rPr>
          <w:rFonts w:cs="Arial" w:hAnsi="Arial" w:eastAsia="Arial" w:ascii="Arial"/>
          <w:color w:val="5D5D5D"/>
          <w:spacing w:val="-5"/>
          <w:w w:val="240"/>
          <w:position w:val="2"/>
          <w:sz w:val="24"/>
          <w:szCs w:val="24"/>
        </w:rPr>
        <w:t>)</w:t>
      </w:r>
      <w:r>
        <w:rPr>
          <w:rFonts w:cs="Arial" w:hAnsi="Arial" w:eastAsia="Arial" w:ascii="Arial"/>
          <w:color w:val="808080"/>
          <w:spacing w:val="0"/>
          <w:w w:val="67"/>
          <w:position w:val="2"/>
          <w:sz w:val="24"/>
          <w:szCs w:val="24"/>
        </w:rPr>
        <w:t>)</w:t>
      </w:r>
      <w:r>
        <w:rPr>
          <w:rFonts w:cs="Arial" w:hAnsi="Arial" w:eastAsia="Arial" w:ascii="Arial"/>
          <w:color w:val="808080"/>
          <w:spacing w:val="-10"/>
          <w:w w:val="100"/>
          <w:position w:val="2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101"/>
          <w:position w:val="2"/>
          <w:sz w:val="32"/>
          <w:szCs w:val="32"/>
        </w:rPr>
        <w:t>i</w:t>
      </w:r>
      <w:r>
        <w:rPr>
          <w:rFonts w:cs="Times New Roman" w:hAnsi="Times New Roman" w:eastAsia="Times New Roman" w:ascii="Times New Roman"/>
          <w:color w:val="5D5D5D"/>
          <w:spacing w:val="-18"/>
          <w:w w:val="101"/>
          <w:position w:val="2"/>
          <w:sz w:val="32"/>
          <w:szCs w:val="32"/>
        </w:rPr>
        <w:t>s</w:t>
      </w:r>
      <w:r>
        <w:rPr>
          <w:rFonts w:cs="Times New Roman" w:hAnsi="Times New Roman" w:eastAsia="Times New Roman" w:ascii="Times New Roman"/>
          <w:color w:val="5D5D5D"/>
          <w:spacing w:val="0"/>
          <w:w w:val="433"/>
          <w:position w:val="2"/>
          <w:sz w:val="32"/>
          <w:szCs w:val="32"/>
        </w:rPr>
        <w:t>l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position w:val="2"/>
          <w:sz w:val="32"/>
          <w:szCs w:val="32"/>
        </w:rPr>
        <w:t>       </w:t>
      </w:r>
      <w:r>
        <w:rPr>
          <w:rFonts w:cs="Times New Roman" w:hAnsi="Times New Roman" w:eastAsia="Times New Roman" w:ascii="Times New Roman"/>
          <w:color w:val="5D5D5D"/>
          <w:spacing w:val="23"/>
          <w:w w:val="100"/>
          <w:position w:val="2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i/>
          <w:color w:val="5D5D5D"/>
          <w:spacing w:val="0"/>
          <w:w w:val="118"/>
          <w:position w:val="2"/>
          <w:sz w:val="56"/>
          <w:szCs w:val="56"/>
        </w:rPr>
        <w:t>a</w:t>
      </w:r>
      <w:r>
        <w:rPr>
          <w:rFonts w:cs="Times New Roman" w:hAnsi="Times New Roman" w:eastAsia="Times New Roman" w:ascii="Times New Roman"/>
          <w:i/>
          <w:color w:val="5D5D5D"/>
          <w:spacing w:val="-18"/>
          <w:w w:val="118"/>
          <w:position w:val="2"/>
          <w:sz w:val="56"/>
          <w:szCs w:val="56"/>
        </w:rPr>
        <w:t>»</w:t>
      </w:r>
      <w:r>
        <w:rPr>
          <w:rFonts w:cs="Times New Roman" w:hAnsi="Times New Roman" w:eastAsia="Times New Roman" w:ascii="Times New Roman"/>
          <w:color w:val="5D5D5D"/>
          <w:spacing w:val="0"/>
          <w:w w:val="213"/>
          <w:position w:val="2"/>
          <w:sz w:val="26"/>
          <w:szCs w:val="26"/>
        </w:rPr>
        <w:t>jl</w:t>
      </w:r>
      <w:r>
        <w:rPr>
          <w:rFonts w:cs="Times New Roman" w:hAnsi="Times New Roman" w:eastAsia="Times New Roman" w:ascii="Times New Roman"/>
          <w:color w:val="5D5D5D"/>
          <w:spacing w:val="-12"/>
          <w:w w:val="100"/>
          <w:position w:val="2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370"/>
          <w:position w:val="2"/>
          <w:sz w:val="28"/>
          <w:szCs w:val="28"/>
        </w:rPr>
        <w:t>hi.</w:t>
      </w:r>
      <w:r>
        <w:rPr>
          <w:rFonts w:cs="Times New Roman" w:hAnsi="Times New Roman" w:eastAsia="Times New Roman" w:ascii="Times New Roman"/>
          <w:color w:val="5D5D5D"/>
          <w:spacing w:val="-214"/>
          <w:w w:val="370"/>
          <w:position w:val="2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399"/>
          <w:position w:val="2"/>
          <w:sz w:val="30"/>
          <w:szCs w:val="30"/>
        </w:rPr>
        <w:t>J</w:t>
      </w:r>
      <w:r>
        <w:rPr>
          <w:rFonts w:cs="Times New Roman" w:hAnsi="Times New Roman" w:eastAsia="Times New Roman" w:ascii="Times New Roman"/>
          <w:color w:val="5D5D5D"/>
          <w:spacing w:val="0"/>
          <w:w w:val="472"/>
          <w:position w:val="2"/>
          <w:sz w:val="30"/>
          <w:szCs w:val="30"/>
        </w:rPr>
        <w:t>ul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right"/>
        <w:spacing w:before="12"/>
        <w:ind w:right="750"/>
      </w:pPr>
      <w:r>
        <w:rPr>
          <w:rFonts w:cs="Times New Roman" w:hAnsi="Times New Roman" w:eastAsia="Times New Roman" w:ascii="Times New Roman"/>
          <w:color w:val="5D5D5D"/>
          <w:spacing w:val="2"/>
          <w:w w:val="58"/>
          <w:sz w:val="32"/>
          <w:szCs w:val="32"/>
        </w:rPr>
        <w:t>.</w:t>
      </w:r>
      <w:r>
        <w:rPr>
          <w:rFonts w:cs="Times New Roman" w:hAnsi="Times New Roman" w:eastAsia="Times New Roman" w:ascii="Times New Roman"/>
          <w:color w:val="5D5D5D"/>
          <w:spacing w:val="0"/>
          <w:w w:val="122"/>
          <w:sz w:val="32"/>
          <w:szCs w:val="32"/>
        </w:rPr>
        <w:t>he.</w:t>
      </w:r>
      <w:r>
        <w:rPr>
          <w:rFonts w:cs="Times New Roman" w:hAnsi="Times New Roman" w:eastAsia="Times New Roman" w:ascii="Times New Roman"/>
          <w:color w:val="5D5D5D"/>
          <w:spacing w:val="-8"/>
          <w:w w:val="100"/>
          <w:sz w:val="32"/>
          <w:szCs w:val="32"/>
        </w:rPr>
        <w:t> </w:t>
      </w:r>
      <w:r>
        <w:rPr>
          <w:rFonts w:cs="Arial" w:hAnsi="Arial" w:eastAsia="Arial" w:ascii="Arial"/>
          <w:color w:val="5D5D5D"/>
          <w:spacing w:val="3"/>
          <w:w w:val="549"/>
          <w:sz w:val="20"/>
          <w:szCs w:val="20"/>
        </w:rPr>
        <w:t>t</w:t>
      </w:r>
      <w:r>
        <w:rPr>
          <w:rFonts w:cs="Arial" w:hAnsi="Arial" w:eastAsia="Arial" w:ascii="Arial"/>
          <w:color w:val="808080"/>
          <w:spacing w:val="-14"/>
          <w:w w:val="117"/>
          <w:sz w:val="20"/>
          <w:szCs w:val="20"/>
        </w:rPr>
        <w:t>l</w:t>
      </w:r>
      <w:r>
        <w:rPr>
          <w:rFonts w:cs="Arial" w:hAnsi="Arial" w:eastAsia="Arial" w:ascii="Arial"/>
          <w:color w:val="494949"/>
          <w:spacing w:val="0"/>
          <w:w w:val="600"/>
          <w:sz w:val="20"/>
          <w:szCs w:val="20"/>
        </w:rPr>
        <w:t>j</w:t>
      </w:r>
      <w:r>
        <w:rPr>
          <w:rFonts w:cs="Arial" w:hAnsi="Arial" w:eastAsia="Arial" w:ascii="Arial"/>
          <w:color w:val="494949"/>
          <w:spacing w:val="-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11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5D5D5D"/>
          <w:spacing w:val="14"/>
          <w:w w:val="110"/>
          <w:sz w:val="26"/>
          <w:szCs w:val="26"/>
        </w:rPr>
        <w:t>»</w:t>
      </w:r>
      <w:r>
        <w:rPr>
          <w:rFonts w:cs="Times New Roman" w:hAnsi="Times New Roman" w:eastAsia="Times New Roman" w:ascii="Times New Roman"/>
          <w:b/>
          <w:color w:val="5D5D5D"/>
          <w:spacing w:val="0"/>
          <w:w w:val="275"/>
          <w:sz w:val="30"/>
          <w:szCs w:val="30"/>
        </w:rPr>
        <w:t>e</w:t>
      </w:r>
      <w:r>
        <w:rPr>
          <w:rFonts w:cs="Times New Roman" w:hAnsi="Times New Roman" w:eastAsia="Times New Roman" w:ascii="Times New Roman"/>
          <w:b/>
          <w:color w:val="5D5D5D"/>
          <w:spacing w:val="-4"/>
          <w:w w:val="275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b/>
          <w:color w:val="5D5D5D"/>
          <w:spacing w:val="0"/>
          <w:w w:val="292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b/>
          <w:color w:val="5D5D5D"/>
          <w:spacing w:val="-10"/>
          <w:w w:val="100"/>
          <w:sz w:val="30"/>
          <w:szCs w:val="30"/>
        </w:rPr>
        <w:t> </w:t>
      </w:r>
      <w:r>
        <w:rPr>
          <w:rFonts w:cs="Arial" w:hAnsi="Arial" w:eastAsia="Arial" w:ascii="Arial"/>
          <w:b/>
          <w:color w:val="5D5D5D"/>
          <w:spacing w:val="0"/>
          <w:w w:val="100"/>
          <w:sz w:val="26"/>
          <w:szCs w:val="26"/>
        </w:rPr>
        <w:t>s</w:t>
      </w:r>
      <w:r>
        <w:rPr>
          <w:rFonts w:cs="Arial" w:hAnsi="Arial" w:eastAsia="Arial" w:ascii="Arial"/>
          <w:b/>
          <w:color w:val="5D5D5D"/>
          <w:spacing w:val="0"/>
          <w:w w:val="100"/>
          <w:sz w:val="26"/>
          <w:szCs w:val="26"/>
        </w:rPr>
        <w:t>        </w:t>
      </w:r>
      <w:r>
        <w:rPr>
          <w:rFonts w:cs="Arial" w:hAnsi="Arial" w:eastAsia="Arial" w:ascii="Arial"/>
          <w:b/>
          <w:color w:val="5D5D5D"/>
          <w:spacing w:val="6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90"/>
          <w:sz w:val="28"/>
          <w:szCs w:val="28"/>
        </w:rPr>
        <w:t>Lu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</w:r>
    </w:p>
    <w:p>
      <w:pPr>
        <w:rPr>
          <w:rFonts w:cs="Arial" w:hAnsi="Arial" w:eastAsia="Arial" w:ascii="Arial"/>
          <w:sz w:val="30"/>
          <w:szCs w:val="30"/>
        </w:rPr>
        <w:jc w:val="right"/>
        <w:spacing w:before="78"/>
        <w:ind w:right="449"/>
      </w:pPr>
      <w:r>
        <w:rPr>
          <w:rFonts w:cs="Times New Roman" w:hAnsi="Times New Roman" w:eastAsia="Times New Roman" w:ascii="Times New Roman"/>
          <w:color w:val="5D5D5D"/>
          <w:spacing w:val="0"/>
          <w:w w:val="143"/>
          <w:sz w:val="36"/>
          <w:szCs w:val="36"/>
        </w:rPr>
        <w:t>N!</w:t>
      </w:r>
      <w:r>
        <w:rPr>
          <w:rFonts w:cs="Times New Roman" w:hAnsi="Times New Roman" w:eastAsia="Times New Roman" w:ascii="Times New Roman"/>
          <w:color w:val="5D5D5D"/>
          <w:spacing w:val="-58"/>
          <w:w w:val="143"/>
          <w:sz w:val="36"/>
          <w:szCs w:val="36"/>
        </w:rPr>
        <w:t> </w:t>
      </w:r>
      <w:r>
        <w:rPr>
          <w:rFonts w:cs="Arial" w:hAnsi="Arial" w:eastAsia="Arial" w:ascii="Arial"/>
          <w:color w:val="5D5D5D"/>
          <w:spacing w:val="0"/>
          <w:w w:val="63"/>
          <w:sz w:val="30"/>
          <w:szCs w:val="30"/>
        </w:rPr>
        <w:t>+</w:t>
      </w:r>
      <w:r>
        <w:rPr>
          <w:rFonts w:cs="Arial" w:hAnsi="Arial" w:eastAsia="Arial" w:ascii="Arial"/>
          <w:color w:val="808080"/>
          <w:spacing w:val="0"/>
          <w:w w:val="63"/>
          <w:sz w:val="30"/>
          <w:szCs w:val="30"/>
        </w:rPr>
        <w:t>!</w:t>
      </w:r>
      <w:r>
        <w:rPr>
          <w:rFonts w:cs="Arial" w:hAnsi="Arial" w:eastAsia="Arial" w:ascii="Arial"/>
          <w:color w:val="5D5D5D"/>
          <w:spacing w:val="0"/>
          <w:w w:val="139"/>
          <w:sz w:val="30"/>
          <w:szCs w:val="30"/>
        </w:rPr>
        <w:t>N</w:t>
      </w:r>
      <w:r>
        <w:rPr>
          <w:rFonts w:cs="Arial" w:hAnsi="Arial" w:eastAsia="Arial" w:ascii="Arial"/>
          <w:color w:val="5D5D5D"/>
          <w:spacing w:val="-10"/>
          <w:w w:val="100"/>
          <w:sz w:val="30"/>
          <w:szCs w:val="30"/>
        </w:rPr>
        <w:t> </w:t>
      </w:r>
      <w:r>
        <w:rPr>
          <w:rFonts w:cs="Arial" w:hAnsi="Arial" w:eastAsia="Arial" w:ascii="Arial"/>
          <w:color w:val="5D5D5D"/>
          <w:spacing w:val="-6"/>
          <w:w w:val="373"/>
          <w:sz w:val="28"/>
          <w:szCs w:val="28"/>
        </w:rPr>
        <w:t>;</w:t>
      </w:r>
      <w:r>
        <w:rPr>
          <w:rFonts w:cs="Arial" w:hAnsi="Arial" w:eastAsia="Arial" w:ascii="Arial"/>
          <w:color w:val="5D5D5D"/>
          <w:spacing w:val="-3"/>
          <w:w w:val="84"/>
          <w:sz w:val="28"/>
          <w:szCs w:val="28"/>
        </w:rPr>
        <w:t>+</w:t>
      </w:r>
      <w:r>
        <w:rPr>
          <w:rFonts w:cs="Arial" w:hAnsi="Arial" w:eastAsia="Arial" w:ascii="Arial"/>
          <w:color w:val="5D5D5D"/>
          <w:spacing w:val="-7"/>
          <w:w w:val="497"/>
          <w:sz w:val="28"/>
          <w:szCs w:val="28"/>
        </w:rPr>
        <w:t>j</w:t>
      </w:r>
      <w:r>
        <w:rPr>
          <w:rFonts w:cs="Arial" w:hAnsi="Arial" w:eastAsia="Arial" w:ascii="Arial"/>
          <w:i/>
          <w:color w:val="5D5D5D"/>
          <w:spacing w:val="-123"/>
          <w:w w:val="208"/>
          <w:sz w:val="38"/>
          <w:szCs w:val="38"/>
        </w:rPr>
        <w:t>S</w:t>
      </w:r>
      <w:r>
        <w:rPr>
          <w:rFonts w:cs="Times New Roman" w:hAnsi="Times New Roman" w:eastAsia="Times New Roman" w:ascii="Times New Roman"/>
          <w:i/>
          <w:color w:val="5D5D5D"/>
          <w:spacing w:val="0"/>
          <w:w w:val="249"/>
          <w:sz w:val="32"/>
          <w:szCs w:val="32"/>
        </w:rPr>
        <w:t>al</w:t>
      </w:r>
      <w:r>
        <w:rPr>
          <w:rFonts w:cs="Times New Roman" w:hAnsi="Times New Roman" w:eastAsia="Times New Roman" w:ascii="Times New Roman"/>
          <w:i/>
          <w:color w:val="5D5D5D"/>
          <w:spacing w:val="-42"/>
          <w:w w:val="100"/>
          <w:sz w:val="32"/>
          <w:szCs w:val="32"/>
        </w:rPr>
        <w:t> </w:t>
      </w:r>
      <w:r>
        <w:rPr>
          <w:rFonts w:cs="Arial" w:hAnsi="Arial" w:eastAsia="Arial" w:ascii="Arial"/>
          <w:i/>
          <w:color w:val="5D5D5D"/>
          <w:spacing w:val="0"/>
          <w:w w:val="204"/>
          <w:sz w:val="34"/>
          <w:szCs w:val="34"/>
        </w:rPr>
        <w:t>i</w:t>
      </w:r>
      <w:r>
        <w:rPr>
          <w:rFonts w:cs="Arial" w:hAnsi="Arial" w:eastAsia="Arial" w:ascii="Arial"/>
          <w:i/>
          <w:color w:val="5D5D5D"/>
          <w:spacing w:val="-94"/>
          <w:w w:val="204"/>
          <w:sz w:val="34"/>
          <w:szCs w:val="34"/>
        </w:rPr>
        <w:t>s</w:t>
      </w:r>
      <w:r>
        <w:rPr>
          <w:rFonts w:cs="Arial" w:hAnsi="Arial" w:eastAsia="Arial" w:ascii="Arial"/>
          <w:color w:val="5D5D5D"/>
          <w:spacing w:val="0"/>
          <w:w w:val="204"/>
          <w:sz w:val="20"/>
          <w:szCs w:val="20"/>
        </w:rPr>
        <w:t>,F</w:t>
      </w:r>
      <w:r>
        <w:rPr>
          <w:rFonts w:cs="Arial" w:hAnsi="Arial" w:eastAsia="Arial" w:ascii="Arial"/>
          <w:color w:val="5D5D5D"/>
          <w:spacing w:val="-13"/>
          <w:w w:val="20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5D5D5D"/>
          <w:spacing w:val="5"/>
          <w:w w:val="272"/>
          <w:sz w:val="34"/>
          <w:szCs w:val="34"/>
        </w:rPr>
        <w:t>s</w:t>
      </w:r>
      <w:r>
        <w:rPr>
          <w:rFonts w:cs="Times New Roman" w:hAnsi="Times New Roman" w:eastAsia="Times New Roman" w:ascii="Times New Roman"/>
          <w:color w:val="5D5D5D"/>
          <w:spacing w:val="0"/>
          <w:w w:val="418"/>
          <w:sz w:val="34"/>
          <w:szCs w:val="34"/>
        </w:rPr>
        <w:t>l</w:t>
      </w:r>
      <w:r>
        <w:rPr>
          <w:rFonts w:cs="Times New Roman" w:hAnsi="Times New Roman" w:eastAsia="Times New Roman" w:ascii="Times New Roman"/>
          <w:color w:val="5D5D5D"/>
          <w:spacing w:val="0"/>
          <w:w w:val="318"/>
          <w:sz w:val="34"/>
          <w:szCs w:val="34"/>
        </w:rPr>
        <w:t>y</w:t>
      </w:r>
      <w:r>
        <w:rPr>
          <w:rFonts w:cs="Times New Roman" w:hAnsi="Times New Roman" w:eastAsia="Times New Roman" w:ascii="Times New Roman"/>
          <w:color w:val="5D5D5D"/>
          <w:spacing w:val="-21"/>
          <w:w w:val="100"/>
          <w:sz w:val="34"/>
          <w:szCs w:val="34"/>
        </w:rPr>
        <w:t> </w:t>
      </w:r>
      <w:r>
        <w:rPr>
          <w:rFonts w:cs="Arial" w:hAnsi="Arial" w:eastAsia="Arial" w:ascii="Arial"/>
          <w:color w:val="5D5D5D"/>
          <w:spacing w:val="3"/>
          <w:w w:val="201"/>
          <w:sz w:val="30"/>
          <w:szCs w:val="30"/>
        </w:rPr>
        <w:t>W</w:t>
      </w:r>
      <w:r>
        <w:rPr>
          <w:rFonts w:cs="Arial" w:hAnsi="Arial" w:eastAsia="Arial" w:ascii="Arial"/>
          <w:color w:val="5D5D5D"/>
          <w:spacing w:val="0"/>
          <w:w w:val="226"/>
          <w:sz w:val="30"/>
          <w:szCs w:val="30"/>
        </w:rPr>
        <w:t>Ji</w:t>
      </w:r>
      <w:r>
        <w:rPr>
          <w:rFonts w:cs="Arial" w:hAnsi="Arial" w:eastAsia="Arial" w:ascii="Arial"/>
          <w:color w:val="5D5D5D"/>
          <w:spacing w:val="0"/>
          <w:w w:val="102"/>
          <w:sz w:val="30"/>
          <w:szCs w:val="30"/>
        </w:rPr>
        <w:t>J</w:t>
      </w:r>
      <w:r>
        <w:rPr>
          <w:rFonts w:cs="Arial" w:hAnsi="Arial" w:eastAsia="Arial" w:ascii="Arial"/>
          <w:color w:val="5D5D5D"/>
          <w:spacing w:val="0"/>
          <w:w w:val="100"/>
          <w:sz w:val="30"/>
          <w:szCs w:val="30"/>
        </w:rPr>
        <w:t> </w:t>
      </w:r>
      <w:r>
        <w:rPr>
          <w:rFonts w:cs="Arial" w:hAnsi="Arial" w:eastAsia="Arial" w:ascii="Arial"/>
          <w:color w:val="5D5D5D"/>
          <w:spacing w:val="31"/>
          <w:w w:val="100"/>
          <w:sz w:val="30"/>
          <w:szCs w:val="30"/>
        </w:rPr>
        <w:t> </w:t>
      </w:r>
      <w:r>
        <w:rPr>
          <w:rFonts w:cs="Arial" w:hAnsi="Arial" w:eastAsia="Arial" w:ascii="Arial"/>
          <w:color w:val="494949"/>
          <w:spacing w:val="0"/>
          <w:w w:val="96"/>
          <w:sz w:val="30"/>
          <w:szCs w:val="30"/>
        </w:rPr>
        <w:t>•</w:t>
      </w:r>
      <w:r>
        <w:rPr>
          <w:rFonts w:cs="Arial" w:hAnsi="Arial" w:eastAsia="Arial" w:ascii="Arial"/>
          <w:color w:val="000000"/>
          <w:spacing w:val="0"/>
          <w:w w:val="100"/>
          <w:sz w:val="30"/>
          <w:szCs w:val="30"/>
        </w:rPr>
      </w:r>
    </w:p>
    <w:p>
      <w:pPr>
        <w:rPr>
          <w:rFonts w:cs="Arial" w:hAnsi="Arial" w:eastAsia="Arial" w:ascii="Arial"/>
          <w:sz w:val="30"/>
          <w:szCs w:val="30"/>
        </w:rPr>
        <w:jc w:val="right"/>
        <w:spacing w:before="10"/>
        <w:ind w:right="753"/>
      </w:pPr>
      <w:r>
        <w:rPr>
          <w:rFonts w:cs="Times New Roman" w:hAnsi="Times New Roman" w:eastAsia="Times New Roman" w:ascii="Times New Roman"/>
          <w:color w:val="5D5D5D"/>
          <w:spacing w:val="0"/>
          <w:w w:val="49"/>
          <w:sz w:val="34"/>
          <w:szCs w:val="34"/>
        </w:rPr>
        <w:t>.</w:t>
      </w:r>
      <w:r>
        <w:rPr>
          <w:rFonts w:cs="Times New Roman" w:hAnsi="Times New Roman" w:eastAsia="Times New Roman" w:ascii="Times New Roman"/>
          <w:color w:val="5D5D5D"/>
          <w:spacing w:val="36"/>
          <w:w w:val="49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192"/>
          <w:sz w:val="34"/>
          <w:szCs w:val="34"/>
        </w:rPr>
        <w:t>i</w:t>
      </w:r>
      <w:r>
        <w:rPr>
          <w:rFonts w:cs="Times New Roman" w:hAnsi="Times New Roman" w:eastAsia="Times New Roman" w:ascii="Times New Roman"/>
          <w:color w:val="5D5D5D"/>
          <w:spacing w:val="10"/>
          <w:w w:val="192"/>
          <w:sz w:val="34"/>
          <w:szCs w:val="34"/>
        </w:rPr>
        <w:t>!</w:t>
      </w:r>
      <w:r>
        <w:rPr>
          <w:rFonts w:cs="Times New Roman" w:hAnsi="Times New Roman" w:eastAsia="Times New Roman" w:ascii="Times New Roman"/>
          <w:color w:val="808080"/>
          <w:spacing w:val="0"/>
          <w:w w:val="49"/>
          <w:sz w:val="34"/>
          <w:szCs w:val="34"/>
        </w:rPr>
        <w:t>!</w:t>
      </w:r>
      <w:r>
        <w:rPr>
          <w:rFonts w:cs="Times New Roman" w:hAnsi="Times New Roman" w:eastAsia="Times New Roman" w:ascii="Times New Roman"/>
          <w:color w:val="808080"/>
          <w:spacing w:val="-25"/>
          <w:w w:val="10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201"/>
          <w:sz w:val="26"/>
          <w:szCs w:val="26"/>
        </w:rPr>
        <w:t>;</w:t>
      </w:r>
      <w:r>
        <w:rPr>
          <w:rFonts w:cs="Times New Roman" w:hAnsi="Times New Roman" w:eastAsia="Times New Roman" w:ascii="Times New Roman"/>
          <w:color w:val="5D5D5D"/>
          <w:spacing w:val="-6"/>
          <w:w w:val="201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808080"/>
          <w:spacing w:val="0"/>
          <w:w w:val="73"/>
          <w:sz w:val="26"/>
          <w:szCs w:val="26"/>
        </w:rPr>
        <w:t>)</w:t>
      </w:r>
      <w:r>
        <w:rPr>
          <w:rFonts w:cs="Times New Roman" w:hAnsi="Times New Roman" w:eastAsia="Times New Roman" w:ascii="Times New Roman"/>
          <w:color w:val="808080"/>
          <w:spacing w:val="-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361"/>
          <w:sz w:val="26"/>
          <w:szCs w:val="26"/>
        </w:rPr>
        <w:t>;</w:t>
      </w:r>
      <w:r>
        <w:rPr>
          <w:rFonts w:cs="Times New Roman" w:hAnsi="Times New Roman" w:eastAsia="Times New Roman" w:ascii="Times New Roman"/>
          <w:color w:val="5D5D5D"/>
          <w:spacing w:val="-178"/>
          <w:w w:val="36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65"/>
          <w:sz w:val="30"/>
          <w:szCs w:val="30"/>
        </w:rPr>
        <w:t>e</w:t>
      </w:r>
      <w:r>
        <w:rPr>
          <w:rFonts w:cs="Times New Roman" w:hAnsi="Times New Roman" w:eastAsia="Times New Roman" w:ascii="Times New Roman"/>
          <w:color w:val="5D5D5D"/>
          <w:spacing w:val="-29"/>
          <w:w w:val="65"/>
          <w:sz w:val="30"/>
          <w:szCs w:val="30"/>
        </w:rPr>
        <w:t>e</w:t>
      </w:r>
      <w:r>
        <w:rPr>
          <w:rFonts w:cs="Arial" w:hAnsi="Arial" w:eastAsia="Arial" w:ascii="Arial"/>
          <w:color w:val="5D5D5D"/>
          <w:spacing w:val="0"/>
          <w:w w:val="215"/>
          <w:sz w:val="30"/>
          <w:szCs w:val="30"/>
        </w:rPr>
        <w:t>5</w:t>
      </w:r>
      <w:r>
        <w:rPr>
          <w:rFonts w:cs="Arial" w:hAnsi="Arial" w:eastAsia="Arial" w:ascii="Arial"/>
          <w:color w:val="000000"/>
          <w:spacing w:val="0"/>
          <w:w w:val="100"/>
          <w:sz w:val="30"/>
          <w:szCs w:val="30"/>
        </w:rPr>
      </w:r>
    </w:p>
    <w:p>
      <w:pPr>
        <w:rPr>
          <w:sz w:val="22"/>
          <w:szCs w:val="22"/>
        </w:rPr>
        <w:jc w:val="left"/>
        <w:spacing w:before="6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right"/>
        <w:spacing w:lineRule="exact" w:line="280"/>
        <w:ind w:right="446"/>
      </w:pPr>
      <w:r>
        <w:rPr>
          <w:rFonts w:cs="Times New Roman" w:hAnsi="Times New Roman" w:eastAsia="Times New Roman" w:ascii="Times New Roman"/>
          <w:color w:val="5D5D5D"/>
          <w:spacing w:val="0"/>
          <w:w w:val="114"/>
          <w:position w:val="-1"/>
          <w:sz w:val="26"/>
          <w:szCs w:val="26"/>
        </w:rPr>
        <w:t>4l«</w:t>
      </w:r>
      <w:r>
        <w:rPr>
          <w:rFonts w:cs="Times New Roman" w:hAnsi="Times New Roman" w:eastAsia="Times New Roman" w:ascii="Times New Roman"/>
          <w:color w:val="5D5D5D"/>
          <w:spacing w:val="-14"/>
          <w:w w:val="114"/>
          <w:position w:val="-1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808080"/>
          <w:spacing w:val="-2"/>
          <w:w w:val="114"/>
          <w:position w:val="-1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5D5D5D"/>
          <w:spacing w:val="0"/>
          <w:w w:val="114"/>
          <w:position w:val="-1"/>
          <w:sz w:val="26"/>
          <w:szCs w:val="26"/>
        </w:rPr>
        <w:t>"»</w:t>
      </w:r>
      <w:r>
        <w:rPr>
          <w:rFonts w:cs="Times New Roman" w:hAnsi="Times New Roman" w:eastAsia="Times New Roman" w:ascii="Times New Roman"/>
          <w:color w:val="5D5D5D"/>
          <w:spacing w:val="0"/>
          <w:w w:val="114"/>
          <w:position w:val="-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D5D5D"/>
          <w:spacing w:val="59"/>
          <w:w w:val="114"/>
          <w:position w:val="-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494949"/>
          <w:spacing w:val="0"/>
          <w:w w:val="114"/>
          <w:position w:val="-1"/>
          <w:sz w:val="26"/>
          <w:szCs w:val="26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Arial" w:hAnsi="Arial" w:eastAsia="Arial" w:ascii="Arial"/>
          <w:sz w:val="44"/>
          <w:szCs w:val="44"/>
        </w:rPr>
        <w:jc w:val="right"/>
        <w:spacing w:lineRule="exact" w:line="440"/>
        <w:ind w:right="762"/>
      </w:pPr>
      <w:r>
        <w:rPr>
          <w:rFonts w:cs="Times New Roman" w:hAnsi="Times New Roman" w:eastAsia="Times New Roman" w:ascii="Times New Roman"/>
          <w:color w:val="5D5D5D"/>
          <w:spacing w:val="-45"/>
          <w:w w:val="569"/>
          <w:sz w:val="30"/>
          <w:szCs w:val="30"/>
        </w:rPr>
        <w:t>!</w:t>
      </w:r>
      <w:r>
        <w:rPr>
          <w:rFonts w:cs="Arial" w:hAnsi="Arial" w:eastAsia="Arial" w:ascii="Arial"/>
          <w:color w:val="5D5D5D"/>
          <w:spacing w:val="1"/>
          <w:w w:val="342"/>
          <w:sz w:val="44"/>
          <w:szCs w:val="44"/>
        </w:rPr>
        <w:t>v</w:t>
      </w:r>
      <w:r>
        <w:rPr>
          <w:rFonts w:cs="Arial" w:hAnsi="Arial" w:eastAsia="Arial" w:ascii="Arial"/>
          <w:color w:val="BFBFBF"/>
          <w:spacing w:val="0"/>
          <w:w w:val="55"/>
          <w:sz w:val="44"/>
          <w:szCs w:val="44"/>
        </w:rPr>
        <w:t>.</w:t>
      </w:r>
      <w:r>
        <w:rPr>
          <w:rFonts w:cs="Arial" w:hAnsi="Arial" w:eastAsia="Arial" w:ascii="Arial"/>
          <w:color w:val="494949"/>
          <w:spacing w:val="0"/>
          <w:w w:val="74"/>
          <w:sz w:val="44"/>
          <w:szCs w:val="44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44"/>
          <w:szCs w:val="44"/>
        </w:rPr>
      </w:r>
    </w:p>
    <w:p>
      <w:pPr>
        <w:rPr>
          <w:rFonts w:cs="Arial" w:hAnsi="Arial" w:eastAsia="Arial" w:ascii="Arial"/>
          <w:sz w:val="26"/>
          <w:szCs w:val="26"/>
        </w:rPr>
        <w:jc w:val="right"/>
        <w:spacing w:before="43"/>
        <w:ind w:right="761"/>
      </w:pPr>
      <w:r>
        <w:rPr>
          <w:rFonts w:cs="Arial" w:hAnsi="Arial" w:eastAsia="Arial" w:ascii="Arial"/>
          <w:color w:val="5D5D5D"/>
          <w:w w:val="141"/>
          <w:sz w:val="32"/>
          <w:szCs w:val="32"/>
        </w:rPr>
        <w:t>L</w:t>
      </w:r>
      <w:r>
        <w:rPr>
          <w:rFonts w:cs="Arial" w:hAnsi="Arial" w:eastAsia="Arial" w:ascii="Arial"/>
          <w:color w:val="5D5D5D"/>
          <w:spacing w:val="-25"/>
          <w:w w:val="141"/>
          <w:sz w:val="32"/>
          <w:szCs w:val="32"/>
        </w:rPr>
        <w:t>i</w:t>
      </w:r>
      <w:r>
        <w:rPr>
          <w:rFonts w:cs="Arial" w:hAnsi="Arial" w:eastAsia="Arial" w:ascii="Arial"/>
          <w:color w:val="5D5D5D"/>
          <w:spacing w:val="0"/>
          <w:w w:val="219"/>
          <w:sz w:val="32"/>
          <w:szCs w:val="32"/>
        </w:rPr>
        <w:t>3</w:t>
      </w:r>
      <w:r>
        <w:rPr>
          <w:rFonts w:cs="Arial" w:hAnsi="Arial" w:eastAsia="Arial" w:ascii="Arial"/>
          <w:color w:val="5D5D5D"/>
          <w:spacing w:val="16"/>
          <w:w w:val="100"/>
          <w:sz w:val="32"/>
          <w:szCs w:val="32"/>
        </w:rPr>
        <w:t> </w:t>
      </w:r>
      <w:r>
        <w:rPr>
          <w:rFonts w:cs="Arial" w:hAnsi="Arial" w:eastAsia="Arial" w:ascii="Arial"/>
          <w:color w:val="BFBFBF"/>
          <w:spacing w:val="1"/>
          <w:w w:val="19"/>
          <w:sz w:val="26"/>
          <w:szCs w:val="26"/>
        </w:rPr>
        <w:t>.</w:t>
      </w:r>
      <w:r>
        <w:rPr>
          <w:rFonts w:cs="Arial" w:hAnsi="Arial" w:eastAsia="Arial" w:ascii="Arial"/>
          <w:color w:val="5D5D5D"/>
          <w:spacing w:val="0"/>
          <w:w w:val="126"/>
          <w:sz w:val="26"/>
          <w:szCs w:val="26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sz w:val="26"/>
          <w:szCs w:val="26"/>
        </w:rPr>
      </w:r>
    </w:p>
    <w:p>
      <w:pPr>
        <w:rPr>
          <w:rFonts w:cs="Arial" w:hAnsi="Arial" w:eastAsia="Arial" w:ascii="Arial"/>
          <w:sz w:val="24"/>
          <w:szCs w:val="24"/>
        </w:rPr>
        <w:jc w:val="right"/>
        <w:spacing w:before="93"/>
        <w:ind w:right="762"/>
      </w:pPr>
      <w:r>
        <w:rPr>
          <w:rFonts w:cs="Times New Roman" w:hAnsi="Times New Roman" w:eastAsia="Times New Roman" w:ascii="Times New Roman"/>
          <w:color w:val="494949"/>
          <w:spacing w:val="-19"/>
          <w:w w:val="526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5D5D5D"/>
          <w:spacing w:val="0"/>
          <w:w w:val="99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D5D5D"/>
          <w:spacing w:val="-34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5D5D5D"/>
          <w:spacing w:val="0"/>
          <w:w w:val="88"/>
          <w:sz w:val="24"/>
          <w:szCs w:val="24"/>
        </w:rPr>
        <w:t>.3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sz w:val="10"/>
          <w:szCs w:val="10"/>
        </w:rPr>
        <w:jc w:val="left"/>
        <w:spacing w:before="7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right"/>
        <w:ind w:right="759"/>
      </w:pPr>
      <w:r>
        <w:rPr>
          <w:rFonts w:cs="Times New Roman" w:hAnsi="Times New Roman" w:eastAsia="Times New Roman" w:ascii="Times New Roman"/>
          <w:color w:val="5D5D5D"/>
          <w:spacing w:val="-7"/>
          <w:w w:val="108"/>
          <w:sz w:val="36"/>
          <w:szCs w:val="36"/>
        </w:rPr>
        <w:t>1</w:t>
      </w:r>
      <w:r>
        <w:rPr>
          <w:rFonts w:cs="Times New Roman" w:hAnsi="Times New Roman" w:eastAsia="Times New Roman" w:ascii="Times New Roman"/>
          <w:color w:val="5D5D5D"/>
          <w:spacing w:val="0"/>
          <w:w w:val="109"/>
          <w:sz w:val="36"/>
          <w:szCs w:val="36"/>
        </w:rPr>
        <w:t>--</w:t>
      </w:r>
      <w:r>
        <w:rPr>
          <w:rFonts w:cs="Times New Roman" w:hAnsi="Times New Roman" w:eastAsia="Times New Roman" w:ascii="Times New Roman"/>
          <w:color w:val="5D5D5D"/>
          <w:spacing w:val="-5"/>
          <w:w w:val="109"/>
          <w:sz w:val="36"/>
          <w:szCs w:val="36"/>
        </w:rPr>
        <w:t>l</w:t>
      </w:r>
      <w:r>
        <w:rPr>
          <w:rFonts w:cs="Times New Roman" w:hAnsi="Times New Roman" w:eastAsia="Times New Roman" w:ascii="Times New Roman"/>
          <w:color w:val="5D5D5D"/>
          <w:spacing w:val="0"/>
          <w:w w:val="382"/>
          <w:sz w:val="36"/>
          <w:szCs w:val="36"/>
        </w:rPr>
        <w:t>·</w:t>
      </w:r>
      <w:r>
        <w:rPr>
          <w:rFonts w:cs="Times New Roman" w:hAnsi="Times New Roman" w:eastAsia="Times New Roman" w:ascii="Times New Roman"/>
          <w:color w:val="5D5D5D"/>
          <w:spacing w:val="9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5D5D5D"/>
          <w:spacing w:val="-1"/>
          <w:w w:val="54"/>
          <w:sz w:val="36"/>
          <w:szCs w:val="36"/>
        </w:rPr>
        <w:t>.</w:t>
      </w:r>
      <w:r>
        <w:rPr>
          <w:rFonts w:cs="Times New Roman" w:hAnsi="Times New Roman" w:eastAsia="Times New Roman" w:ascii="Times New Roman"/>
          <w:color w:val="5D5D5D"/>
          <w:spacing w:val="0"/>
          <w:w w:val="73"/>
          <w:sz w:val="36"/>
          <w:szCs w:val="36"/>
        </w:rPr>
        <w:t>4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6"/>
          <w:szCs w:val="36"/>
        </w:rPr>
      </w:r>
    </w:p>
    <w:p>
      <w:pPr>
        <w:rPr>
          <w:rFonts w:cs="Arial" w:hAnsi="Arial" w:eastAsia="Arial" w:ascii="Arial"/>
          <w:sz w:val="24"/>
          <w:szCs w:val="24"/>
        </w:rPr>
        <w:jc w:val="right"/>
        <w:spacing w:before="54"/>
        <w:ind w:right="762"/>
      </w:pPr>
      <w:r>
        <w:pict>
          <v:shape type="#_x0000_t202" style="position:absolute;margin-left:306.24pt;margin-top:11.3527pt;width:24.72pt;height:68.2968pt;mso-position-horizontal-relative:page;mso-position-vertical-relative:paragraph;z-index:-1341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32"/>
                      <w:szCs w:val="132"/>
                    </w:rPr>
                    <w:jc w:val="left"/>
                    <w:spacing w:lineRule="exact" w:line="1360"/>
                    <w:ind w:right="-225"/>
                  </w:pPr>
                  <w:r>
                    <w:rPr>
                      <w:rFonts w:cs="Times New Roman" w:hAnsi="Times New Roman" w:eastAsia="Times New Roman" w:ascii="Times New Roman"/>
                      <w:color w:val="5D5D5D"/>
                      <w:spacing w:val="-3"/>
                      <w:w w:val="40"/>
                      <w:position w:val="48"/>
                      <w:sz w:val="76"/>
                      <w:szCs w:val="76"/>
                    </w:rPr>
                    <w:t>J</w:t>
                  </w:r>
                  <w:r>
                    <w:rPr>
                      <w:rFonts w:cs="Times New Roman" w:hAnsi="Times New Roman" w:eastAsia="Times New Roman" w:ascii="Times New Roman"/>
                      <w:color w:val="5D5D5D"/>
                      <w:spacing w:val="-150"/>
                      <w:w w:val="98"/>
                      <w:position w:val="48"/>
                      <w:sz w:val="76"/>
                      <w:szCs w:val="76"/>
                    </w:rPr>
                    <w:t>"</w:t>
                  </w:r>
                  <w:r>
                    <w:rPr>
                      <w:rFonts w:cs="Arial" w:hAnsi="Arial" w:eastAsia="Arial" w:ascii="Arial"/>
                      <w:color w:val="5D5D5D"/>
                      <w:spacing w:val="-113"/>
                      <w:w w:val="44"/>
                      <w:position w:val="-2"/>
                      <w:sz w:val="132"/>
                      <w:szCs w:val="132"/>
                    </w:rPr>
                    <w:t>~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132"/>
                      <w:szCs w:val="132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5D5D5D"/>
          <w:spacing w:val="0"/>
          <w:w w:val="268"/>
          <w:sz w:val="28"/>
          <w:szCs w:val="28"/>
        </w:rPr>
        <w:t>kl)</w:t>
      </w:r>
      <w:r>
        <w:rPr>
          <w:rFonts w:cs="Times New Roman" w:hAnsi="Times New Roman" w:eastAsia="Times New Roman" w:ascii="Times New Roman"/>
          <w:color w:val="5D5D5D"/>
          <w:spacing w:val="-90"/>
          <w:w w:val="268"/>
          <w:sz w:val="28"/>
          <w:szCs w:val="28"/>
        </w:rPr>
        <w:t> </w:t>
      </w:r>
      <w:r>
        <w:rPr>
          <w:rFonts w:cs="Arial" w:hAnsi="Arial" w:eastAsia="Arial" w:ascii="Arial"/>
          <w:color w:val="5D5D5D"/>
          <w:spacing w:val="0"/>
          <w:w w:val="88"/>
          <w:sz w:val="24"/>
          <w:szCs w:val="24"/>
        </w:rPr>
        <w:t>.5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sz w:val="19"/>
          <w:szCs w:val="19"/>
        </w:rPr>
        <w:jc w:val="left"/>
        <w:spacing w:before="10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right"/>
        <w:ind w:right="760"/>
      </w:pPr>
      <w:r>
        <w:rPr>
          <w:rFonts w:cs="Arial" w:hAnsi="Arial" w:eastAsia="Arial" w:ascii="Arial"/>
          <w:color w:val="5D5D5D"/>
          <w:w w:val="408"/>
          <w:sz w:val="28"/>
          <w:szCs w:val="28"/>
        </w:rPr>
        <w:t>t</w:t>
      </w:r>
      <w:r>
        <w:rPr>
          <w:rFonts w:cs="Arial" w:hAnsi="Arial" w:eastAsia="Arial" w:ascii="Arial"/>
          <w:color w:val="5D5D5D"/>
          <w:w w:val="247"/>
          <w:sz w:val="28"/>
          <w:szCs w:val="28"/>
        </w:rPr>
        <w:t>i!</w:t>
      </w:r>
      <w:r>
        <w:rPr>
          <w:rFonts w:cs="Arial" w:hAnsi="Arial" w:eastAsia="Arial" w:ascii="Arial"/>
          <w:color w:val="5D5D5D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5D5D5D"/>
          <w:spacing w:val="-3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808080"/>
          <w:spacing w:val="0"/>
          <w:w w:val="74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sz w:val="26"/>
          <w:szCs w:val="26"/>
        </w:rPr>
        <w:t>6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sz w:val="18"/>
          <w:szCs w:val="18"/>
        </w:rPr>
        <w:jc w:val="left"/>
        <w:spacing w:before="2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right"/>
        <w:ind w:right="760"/>
        <w:sectPr>
          <w:type w:val="continuous"/>
          <w:pgSz w:w="9080" w:h="13220"/>
          <w:pgMar w:top="0" w:bottom="0" w:left="700" w:right="740"/>
        </w:sectPr>
      </w:pPr>
      <w:r>
        <w:rPr>
          <w:rFonts w:cs="Arial" w:hAnsi="Arial" w:eastAsia="Arial" w:ascii="Arial"/>
          <w:color w:val="5D5D5D"/>
          <w:spacing w:val="0"/>
          <w:w w:val="100"/>
          <w:sz w:val="28"/>
          <w:szCs w:val="28"/>
        </w:rPr>
        <w:t>Jal</w:t>
      </w:r>
      <w:r>
        <w:rPr>
          <w:rFonts w:cs="Arial" w:hAnsi="Arial" w:eastAsia="Arial" w:ascii="Arial"/>
          <w:color w:val="5D5D5D"/>
          <w:spacing w:val="0"/>
          <w:w w:val="100"/>
          <w:sz w:val="28"/>
          <w:szCs w:val="28"/>
        </w:rPr>
        <w:t>  </w:t>
      </w:r>
      <w:r>
        <w:rPr>
          <w:rFonts w:cs="Arial" w:hAnsi="Arial" w:eastAsia="Arial" w:ascii="Arial"/>
          <w:color w:val="5D5D5D"/>
          <w:spacing w:val="4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808080"/>
          <w:spacing w:val="0"/>
          <w:w w:val="74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sz w:val="26"/>
          <w:szCs w:val="26"/>
        </w:rPr>
        <w:t>7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ectPr>
          <w:pgSz w:w="8400" w:h="12080"/>
          <w:pgMar w:top="0" w:bottom="0" w:left="0" w:right="0"/>
        </w:sectPr>
      </w:pPr>
      <w:r>
        <w:pict>
          <v:shape type="#_x0000_t75" style="width:420pt;height:604pt">
            <v:imagedata o:title="" r:id="rId8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8"/>
          <w:szCs w:val="38"/>
        </w:rPr>
        <w:jc w:val="center"/>
        <w:spacing w:before="54" w:lineRule="exact" w:line="520"/>
        <w:ind w:left="2771" w:right="461"/>
      </w:pPr>
      <w:r>
        <w:pict>
          <v:shape type="#_x0000_t75" style="position:absolute;margin-left:0pt;margin-top:0pt;width:414pt;height:597pt;mso-position-horizontal-relative:page;mso-position-vertical-relative:page;z-index:-1340">
            <v:imagedata o:title="" r:id="rId9"/>
          </v:shape>
        </w:pict>
      </w:r>
      <w:r>
        <w:rPr>
          <w:rFonts w:cs="Times New Roman" w:hAnsi="Times New Roman" w:eastAsia="Times New Roman" w:ascii="Times New Roman"/>
          <w:color w:val="626262"/>
          <w:spacing w:val="2"/>
          <w:w w:val="124"/>
          <w:position w:val="-10"/>
          <w:sz w:val="32"/>
          <w:szCs w:val="32"/>
        </w:rPr>
        <w:t>.</w:t>
      </w:r>
      <w:r>
        <w:rPr>
          <w:rFonts w:cs="Times New Roman" w:hAnsi="Times New Roman" w:eastAsia="Times New Roman" w:ascii="Times New Roman"/>
          <w:color w:val="626262"/>
          <w:spacing w:val="3"/>
          <w:w w:val="160"/>
          <w:position w:val="-10"/>
          <w:sz w:val="32"/>
          <w:szCs w:val="32"/>
        </w:rPr>
        <w:t>1</w:t>
      </w:r>
      <w:r>
        <w:rPr>
          <w:rFonts w:cs="Times New Roman" w:hAnsi="Times New Roman" w:eastAsia="Times New Roman" w:ascii="Times New Roman"/>
          <w:color w:val="626262"/>
          <w:spacing w:val="2"/>
          <w:w w:val="183"/>
          <w:position w:val="-10"/>
          <w:sz w:val="32"/>
          <w:szCs w:val="32"/>
        </w:rPr>
        <w:t>.</w:t>
      </w:r>
      <w:r>
        <w:rPr>
          <w:rFonts w:cs="Times New Roman" w:hAnsi="Times New Roman" w:eastAsia="Times New Roman" w:ascii="Times New Roman"/>
          <w:color w:val="626262"/>
          <w:spacing w:val="0"/>
          <w:w w:val="204"/>
          <w:position w:val="-10"/>
          <w:sz w:val="32"/>
          <w:szCs w:val="32"/>
        </w:rPr>
        <w:t>s.</w:t>
      </w:r>
      <w:r>
        <w:rPr>
          <w:rFonts w:cs="Times New Roman" w:hAnsi="Times New Roman" w:eastAsia="Times New Roman" w:ascii="Times New Roman"/>
          <w:color w:val="626262"/>
          <w:spacing w:val="-3"/>
          <w:w w:val="100"/>
          <w:position w:val="-1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727577"/>
          <w:spacing w:val="4"/>
          <w:w w:val="132"/>
          <w:position w:val="-10"/>
          <w:sz w:val="30"/>
          <w:szCs w:val="30"/>
        </w:rPr>
        <w:t>J</w:t>
      </w:r>
      <w:r>
        <w:rPr>
          <w:rFonts w:cs="Times New Roman" w:hAnsi="Times New Roman" w:eastAsia="Times New Roman" w:ascii="Times New Roman"/>
          <w:color w:val="727577"/>
          <w:spacing w:val="0"/>
          <w:w w:val="199"/>
          <w:position w:val="-10"/>
          <w:sz w:val="30"/>
          <w:szCs w:val="30"/>
        </w:rPr>
        <w:t>k=</w:t>
      </w:r>
      <w:r>
        <w:rPr>
          <w:rFonts w:cs="Times New Roman" w:hAnsi="Times New Roman" w:eastAsia="Times New Roman" w:ascii="Times New Roman"/>
          <w:color w:val="727577"/>
          <w:spacing w:val="0"/>
          <w:w w:val="100"/>
          <w:position w:val="-10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727577"/>
          <w:spacing w:val="-26"/>
          <w:w w:val="100"/>
          <w:position w:val="-10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626262"/>
          <w:spacing w:val="-106"/>
          <w:w w:val="281"/>
          <w:position w:val="-10"/>
          <w:sz w:val="34"/>
          <w:szCs w:val="34"/>
        </w:rPr>
        <w:t>i</w:t>
      </w:r>
      <w:r>
        <w:rPr>
          <w:rFonts w:cs="Times New Roman" w:hAnsi="Times New Roman" w:eastAsia="Times New Roman" w:ascii="Times New Roman"/>
          <w:color w:val="727577"/>
          <w:spacing w:val="0"/>
          <w:w w:val="107"/>
          <w:position w:val="6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727577"/>
          <w:spacing w:val="-3"/>
          <w:w w:val="100"/>
          <w:position w:val="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626262"/>
          <w:spacing w:val="0"/>
          <w:w w:val="281"/>
          <w:position w:val="-10"/>
          <w:sz w:val="34"/>
          <w:szCs w:val="34"/>
        </w:rPr>
        <w:t>i</w:t>
      </w:r>
      <w:r>
        <w:rPr>
          <w:rFonts w:cs="Times New Roman" w:hAnsi="Times New Roman" w:eastAsia="Times New Roman" w:ascii="Times New Roman"/>
          <w:color w:val="626262"/>
          <w:spacing w:val="-154"/>
          <w:w w:val="281"/>
          <w:position w:val="-1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i/>
          <w:color w:val="626262"/>
          <w:spacing w:val="0"/>
          <w:w w:val="101"/>
          <w:position w:val="-10"/>
          <w:sz w:val="38"/>
          <w:szCs w:val="38"/>
        </w:rPr>
        <w:t>a</w:t>
      </w:r>
      <w:r>
        <w:rPr>
          <w:rFonts w:cs="Times New Roman" w:hAnsi="Times New Roman" w:eastAsia="Times New Roman" w:ascii="Times New Roman"/>
          <w:i/>
          <w:color w:val="626262"/>
          <w:spacing w:val="-43"/>
          <w:w w:val="101"/>
          <w:position w:val="-10"/>
          <w:sz w:val="38"/>
          <w:szCs w:val="38"/>
        </w:rPr>
        <w:t>a</w:t>
      </w:r>
      <w:r>
        <w:rPr>
          <w:rFonts w:cs="Times New Roman" w:hAnsi="Times New Roman" w:eastAsia="Times New Roman" w:ascii="Times New Roman"/>
          <w:color w:val="626262"/>
          <w:spacing w:val="-72"/>
          <w:w w:val="144"/>
          <w:position w:val="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626262"/>
          <w:spacing w:val="-115"/>
          <w:w w:val="101"/>
          <w:position w:val="-10"/>
          <w:sz w:val="38"/>
          <w:szCs w:val="38"/>
        </w:rPr>
        <w:t>u</w:t>
      </w:r>
      <w:r>
        <w:rPr>
          <w:rFonts w:cs="Times New Roman" w:hAnsi="Times New Roman" w:eastAsia="Times New Roman" w:ascii="Times New Roman"/>
          <w:color w:val="727577"/>
          <w:spacing w:val="0"/>
          <w:w w:val="194"/>
          <w:position w:val="6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727577"/>
          <w:spacing w:val="-22"/>
          <w:w w:val="100"/>
          <w:position w:val="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626262"/>
          <w:spacing w:val="0"/>
          <w:w w:val="100"/>
          <w:position w:val="-10"/>
          <w:sz w:val="38"/>
          <w:szCs w:val="38"/>
        </w:rPr>
        <w:t>u-=</w:t>
      </w:r>
      <w:r>
        <w:rPr>
          <w:rFonts w:cs="Times New Roman" w:hAnsi="Times New Roman" w:eastAsia="Times New Roman" w:ascii="Times New Roman"/>
          <w:i/>
          <w:color w:val="626262"/>
          <w:spacing w:val="42"/>
          <w:w w:val="100"/>
          <w:position w:val="-10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b/>
          <w:color w:val="524D42"/>
          <w:spacing w:val="-3"/>
          <w:w w:val="118"/>
          <w:position w:val="6"/>
          <w:sz w:val="38"/>
          <w:szCs w:val="38"/>
        </w:rPr>
        <w:t>«</w:t>
      </w:r>
      <w:r>
        <w:rPr>
          <w:rFonts w:cs="Times New Roman" w:hAnsi="Times New Roman" w:eastAsia="Times New Roman" w:ascii="Times New Roman"/>
          <w:b/>
          <w:color w:val="626262"/>
          <w:spacing w:val="0"/>
          <w:w w:val="128"/>
          <w:position w:val="6"/>
          <w:sz w:val="38"/>
          <w:szCs w:val="38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8"/>
          <w:szCs w:val="38"/>
        </w:rPr>
      </w:r>
    </w:p>
    <w:p>
      <w:pPr>
        <w:rPr>
          <w:rFonts w:cs="Arial" w:hAnsi="Arial" w:eastAsia="Arial" w:ascii="Arial"/>
          <w:sz w:val="18"/>
          <w:szCs w:val="18"/>
        </w:rPr>
        <w:jc w:val="right"/>
        <w:spacing w:lineRule="exact" w:line="340"/>
        <w:ind w:right="339"/>
      </w:pPr>
      <w:r>
        <w:rPr>
          <w:rFonts w:cs="Times New Roman" w:hAnsi="Times New Roman" w:eastAsia="Times New Roman" w:ascii="Times New Roman"/>
          <w:color w:val="626262"/>
          <w:spacing w:val="0"/>
          <w:w w:val="27"/>
          <w:position w:val="2"/>
          <w:sz w:val="42"/>
          <w:szCs w:val="42"/>
        </w:rPr>
        <w:t>.</w:t>
      </w:r>
      <w:r>
        <w:rPr>
          <w:rFonts w:cs="Times New Roman" w:hAnsi="Times New Roman" w:eastAsia="Times New Roman" w:ascii="Times New Roman"/>
          <w:color w:val="626262"/>
          <w:spacing w:val="0"/>
          <w:w w:val="27"/>
          <w:position w:val="2"/>
          <w:sz w:val="42"/>
          <w:szCs w:val="42"/>
        </w:rPr>
        <w:t>  </w:t>
      </w:r>
      <w:r>
        <w:rPr>
          <w:rFonts w:cs="Times New Roman" w:hAnsi="Times New Roman" w:eastAsia="Times New Roman" w:ascii="Times New Roman"/>
          <w:color w:val="626262"/>
          <w:spacing w:val="11"/>
          <w:w w:val="27"/>
          <w:position w:val="2"/>
          <w:sz w:val="42"/>
          <w:szCs w:val="42"/>
        </w:rPr>
        <w:t> </w:t>
      </w:r>
      <w:r>
        <w:rPr>
          <w:rFonts w:cs="Times New Roman" w:hAnsi="Times New Roman" w:eastAsia="Times New Roman" w:ascii="Times New Roman"/>
          <w:color w:val="626262"/>
          <w:spacing w:val="-2"/>
          <w:w w:val="94"/>
          <w:position w:val="2"/>
          <w:sz w:val="42"/>
          <w:szCs w:val="42"/>
        </w:rPr>
        <w:t>e</w:t>
      </w:r>
      <w:r>
        <w:rPr>
          <w:rFonts w:cs="Times New Roman" w:hAnsi="Times New Roman" w:eastAsia="Times New Roman" w:ascii="Times New Roman"/>
          <w:color w:val="727577"/>
          <w:spacing w:val="0"/>
          <w:w w:val="94"/>
          <w:position w:val="2"/>
          <w:sz w:val="42"/>
          <w:szCs w:val="42"/>
        </w:rPr>
        <w:t>l</w:t>
      </w:r>
      <w:r>
        <w:rPr>
          <w:rFonts w:cs="Times New Roman" w:hAnsi="Times New Roman" w:eastAsia="Times New Roman" w:ascii="Times New Roman"/>
          <w:color w:val="727577"/>
          <w:spacing w:val="-3"/>
          <w:w w:val="94"/>
          <w:position w:val="2"/>
          <w:sz w:val="42"/>
          <w:szCs w:val="42"/>
        </w:rPr>
        <w:t>i</w:t>
      </w:r>
      <w:r>
        <w:rPr>
          <w:rFonts w:cs="Times New Roman" w:hAnsi="Times New Roman" w:eastAsia="Times New Roman" w:ascii="Times New Roman"/>
          <w:color w:val="727577"/>
          <w:spacing w:val="-1"/>
          <w:w w:val="69"/>
          <w:position w:val="2"/>
          <w:sz w:val="42"/>
          <w:szCs w:val="42"/>
        </w:rPr>
        <w:t>y</w:t>
      </w:r>
      <w:r>
        <w:rPr>
          <w:rFonts w:cs="Times New Roman" w:hAnsi="Times New Roman" w:eastAsia="Times New Roman" w:ascii="Times New Roman"/>
          <w:color w:val="727577"/>
          <w:spacing w:val="0"/>
          <w:w w:val="176"/>
          <w:position w:val="2"/>
          <w:sz w:val="42"/>
          <w:szCs w:val="42"/>
        </w:rPr>
        <w:t>,</w:t>
      </w:r>
      <w:r>
        <w:rPr>
          <w:rFonts w:cs="Times New Roman" w:hAnsi="Times New Roman" w:eastAsia="Times New Roman" w:ascii="Times New Roman"/>
          <w:color w:val="727577"/>
          <w:spacing w:val="-16"/>
          <w:w w:val="100"/>
          <w:position w:val="2"/>
          <w:sz w:val="42"/>
          <w:szCs w:val="42"/>
        </w:rPr>
        <w:t> </w:t>
      </w:r>
      <w:r>
        <w:rPr>
          <w:rFonts w:cs="Arial" w:hAnsi="Arial" w:eastAsia="Arial" w:ascii="Arial"/>
          <w:color w:val="727577"/>
          <w:spacing w:val="-1"/>
          <w:w w:val="124"/>
          <w:position w:val="2"/>
          <w:sz w:val="28"/>
          <w:szCs w:val="28"/>
        </w:rPr>
        <w:t>&lt;</w:t>
      </w:r>
      <w:r>
        <w:rPr>
          <w:rFonts w:cs="Arial" w:hAnsi="Arial" w:eastAsia="Arial" w:ascii="Arial"/>
          <w:color w:val="727577"/>
          <w:spacing w:val="-1"/>
          <w:w w:val="136"/>
          <w:position w:val="2"/>
          <w:sz w:val="28"/>
          <w:szCs w:val="28"/>
        </w:rPr>
        <w:t>u</w:t>
      </w:r>
      <w:r>
        <w:rPr>
          <w:rFonts w:cs="Arial" w:hAnsi="Arial" w:eastAsia="Arial" w:ascii="Arial"/>
          <w:color w:val="626262"/>
          <w:spacing w:val="0"/>
          <w:w w:val="122"/>
          <w:position w:val="2"/>
          <w:sz w:val="28"/>
          <w:szCs w:val="28"/>
        </w:rPr>
        <w:t>u.I</w:t>
      </w:r>
      <w:r>
        <w:rPr>
          <w:rFonts w:cs="Arial" w:hAnsi="Arial" w:eastAsia="Arial" w:ascii="Arial"/>
          <w:color w:val="626262"/>
          <w:spacing w:val="0"/>
          <w:w w:val="37"/>
          <w:position w:val="2"/>
          <w:sz w:val="28"/>
          <w:szCs w:val="28"/>
        </w:rPr>
        <w:t>!</w:t>
      </w:r>
      <w:r>
        <w:rPr>
          <w:rFonts w:cs="Arial" w:hAnsi="Arial" w:eastAsia="Arial" w:ascii="Arial"/>
          <w:color w:val="626262"/>
          <w:spacing w:val="-44"/>
          <w:w w:val="100"/>
          <w:position w:val="2"/>
          <w:sz w:val="28"/>
          <w:szCs w:val="28"/>
        </w:rPr>
        <w:t> </w:t>
      </w:r>
      <w:r>
        <w:rPr>
          <w:rFonts w:cs="Arial" w:hAnsi="Arial" w:eastAsia="Arial" w:ascii="Arial"/>
          <w:color w:val="626262"/>
          <w:spacing w:val="0"/>
          <w:w w:val="137"/>
          <w:position w:val="2"/>
          <w:sz w:val="28"/>
          <w:szCs w:val="28"/>
        </w:rPr>
        <w:t>,</w:t>
      </w:r>
      <w:r>
        <w:rPr>
          <w:rFonts w:cs="Arial" w:hAnsi="Arial" w:eastAsia="Arial" w:ascii="Arial"/>
          <w:color w:val="626262"/>
          <w:spacing w:val="-21"/>
          <w:w w:val="137"/>
          <w:position w:val="2"/>
          <w:sz w:val="28"/>
          <w:szCs w:val="28"/>
        </w:rPr>
        <w:t> </w:t>
      </w:r>
      <w:r>
        <w:rPr>
          <w:rFonts w:cs="Arial" w:hAnsi="Arial" w:eastAsia="Arial" w:ascii="Arial"/>
          <w:color w:val="626262"/>
          <w:spacing w:val="1"/>
          <w:w w:val="147"/>
          <w:position w:val="2"/>
          <w:sz w:val="24"/>
          <w:szCs w:val="24"/>
        </w:rPr>
        <w:t>J</w:t>
      </w:r>
      <w:r>
        <w:rPr>
          <w:rFonts w:cs="Arial" w:hAnsi="Arial" w:eastAsia="Arial" w:ascii="Arial"/>
          <w:color w:val="626262"/>
          <w:spacing w:val="0"/>
          <w:w w:val="96"/>
          <w:position w:val="2"/>
          <w:sz w:val="42"/>
          <w:szCs w:val="42"/>
        </w:rPr>
        <w:t>,as</w:t>
      </w:r>
      <w:r>
        <w:rPr>
          <w:rFonts w:cs="Arial" w:hAnsi="Arial" w:eastAsia="Arial" w:ascii="Arial"/>
          <w:color w:val="626262"/>
          <w:spacing w:val="-6"/>
          <w:w w:val="100"/>
          <w:position w:val="2"/>
          <w:sz w:val="42"/>
          <w:szCs w:val="42"/>
        </w:rPr>
        <w:t> </w:t>
      </w:r>
      <w:r>
        <w:rPr>
          <w:rFonts w:cs="Times New Roman" w:hAnsi="Times New Roman" w:eastAsia="Times New Roman" w:ascii="Times New Roman"/>
          <w:color w:val="626262"/>
          <w:spacing w:val="0"/>
          <w:w w:val="144"/>
          <w:position w:val="2"/>
          <w:sz w:val="36"/>
          <w:szCs w:val="36"/>
        </w:rPr>
        <w:t>»</w:t>
      </w:r>
      <w:r>
        <w:rPr>
          <w:rFonts w:cs="Times New Roman" w:hAnsi="Times New Roman" w:eastAsia="Times New Roman" w:ascii="Times New Roman"/>
          <w:color w:val="626262"/>
          <w:spacing w:val="-28"/>
          <w:w w:val="144"/>
          <w:position w:val="2"/>
          <w:sz w:val="36"/>
          <w:szCs w:val="36"/>
        </w:rPr>
        <w:t> </w:t>
      </w:r>
      <w:r>
        <w:rPr>
          <w:rFonts w:cs="Arial" w:hAnsi="Arial" w:eastAsia="Arial" w:ascii="Arial"/>
          <w:color w:val="626262"/>
          <w:spacing w:val="0"/>
          <w:w w:val="144"/>
          <w:position w:val="2"/>
          <w:sz w:val="26"/>
          <w:szCs w:val="26"/>
        </w:rPr>
        <w:t>ai)</w:t>
      </w:r>
      <w:r>
        <w:rPr>
          <w:rFonts w:cs="Arial" w:hAnsi="Arial" w:eastAsia="Arial" w:ascii="Arial"/>
          <w:color w:val="626262"/>
          <w:spacing w:val="13"/>
          <w:w w:val="144"/>
          <w:position w:val="2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626262"/>
          <w:spacing w:val="0"/>
          <w:w w:val="100"/>
          <w:position w:val="2"/>
          <w:sz w:val="36"/>
          <w:szCs w:val="36"/>
        </w:rPr>
        <w:t>Js.sr</w:t>
      </w:r>
      <w:r>
        <w:rPr>
          <w:rFonts w:cs="Times New Roman" w:hAnsi="Times New Roman" w:eastAsia="Times New Roman" w:ascii="Times New Roman"/>
          <w:color w:val="626262"/>
          <w:spacing w:val="48"/>
          <w:w w:val="100"/>
          <w:position w:val="2"/>
          <w:sz w:val="36"/>
          <w:szCs w:val="36"/>
        </w:rPr>
        <w:t> </w:t>
      </w:r>
      <w:r>
        <w:rPr>
          <w:rFonts w:cs="Arial" w:hAnsi="Arial" w:eastAsia="Arial" w:ascii="Arial"/>
          <w:color w:val="727577"/>
          <w:spacing w:val="-8"/>
          <w:w w:val="262"/>
          <w:position w:val="2"/>
          <w:sz w:val="18"/>
          <w:szCs w:val="18"/>
        </w:rPr>
        <w:t>-</w:t>
      </w:r>
      <w:r>
        <w:rPr>
          <w:rFonts w:cs="Arial" w:hAnsi="Arial" w:eastAsia="Arial" w:ascii="Arial"/>
          <w:color w:val="524D42"/>
          <w:spacing w:val="0"/>
          <w:w w:val="122"/>
          <w:position w:val="2"/>
          <w:sz w:val="18"/>
          <w:szCs w:val="18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15"/>
          <w:szCs w:val="15"/>
        </w:rPr>
        <w:jc w:val="left"/>
        <w:spacing w:before="5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right"/>
        <w:ind w:right="310"/>
      </w:pPr>
      <w:r>
        <w:rPr>
          <w:rFonts w:cs="Arial" w:hAnsi="Arial" w:eastAsia="Arial" w:ascii="Arial"/>
          <w:color w:val="727577"/>
          <w:spacing w:val="3"/>
          <w:w w:val="226"/>
          <w:sz w:val="20"/>
          <w:szCs w:val="20"/>
        </w:rPr>
        <w:t>-</w:t>
      </w:r>
      <w:r>
        <w:rPr>
          <w:rFonts w:cs="Arial" w:hAnsi="Arial" w:eastAsia="Arial" w:ascii="Arial"/>
          <w:color w:val="626262"/>
          <w:spacing w:val="3"/>
          <w:w w:val="246"/>
          <w:sz w:val="20"/>
          <w:szCs w:val="20"/>
        </w:rPr>
        <w:t>:</w:t>
      </w:r>
      <w:r>
        <w:rPr>
          <w:rFonts w:cs="Arial" w:hAnsi="Arial" w:eastAsia="Arial" w:ascii="Arial"/>
          <w:color w:val="524D42"/>
          <w:spacing w:val="0"/>
          <w:w w:val="207"/>
          <w:sz w:val="20"/>
          <w:szCs w:val="20"/>
        </w:rPr>
        <w:t>A_J</w:t>
      </w:r>
      <w:r>
        <w:rPr>
          <w:rFonts w:cs="Arial" w:hAnsi="Arial" w:eastAsia="Arial" w:ascii="Arial"/>
          <w:color w:val="524D42"/>
          <w:spacing w:val="21"/>
          <w:w w:val="207"/>
          <w:sz w:val="20"/>
          <w:szCs w:val="20"/>
        </w:rPr>
        <w:t>c</w:t>
      </w:r>
      <w:r>
        <w:rPr>
          <w:rFonts w:cs="Arial" w:hAnsi="Arial" w:eastAsia="Arial" w:ascii="Arial"/>
          <w:color w:val="626262"/>
          <w:spacing w:val="0"/>
          <w:w w:val="84"/>
          <w:sz w:val="20"/>
          <w:szCs w:val="20"/>
        </w:rPr>
        <w:t>)</w:t>
      </w:r>
      <w:r>
        <w:rPr>
          <w:rFonts w:cs="Arial" w:hAnsi="Arial" w:eastAsia="Arial" w:ascii="Arial"/>
          <w:color w:val="62626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62626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524D42"/>
          <w:spacing w:val="7"/>
          <w:w w:val="600"/>
          <w:sz w:val="20"/>
          <w:szCs w:val="20"/>
        </w:rPr>
        <w:t>'</w:t>
      </w:r>
      <w:r>
        <w:rPr>
          <w:rFonts w:cs="Arial" w:hAnsi="Arial" w:eastAsia="Arial" w:ascii="Arial"/>
          <w:color w:val="524D42"/>
          <w:spacing w:val="0"/>
          <w:w w:val="600"/>
          <w:sz w:val="20"/>
          <w:szCs w:val="20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right"/>
        <w:spacing w:lineRule="exact" w:line="300"/>
        <w:ind w:right="363"/>
      </w:pPr>
      <w:r>
        <w:rPr>
          <w:rFonts w:cs="Times New Roman" w:hAnsi="Times New Roman" w:eastAsia="Times New Roman" w:ascii="Times New Roman"/>
          <w:color w:val="727577"/>
          <w:spacing w:val="0"/>
          <w:w w:val="62"/>
          <w:position w:val="-1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727577"/>
          <w:spacing w:val="0"/>
          <w:w w:val="62"/>
          <w:position w:val="-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727577"/>
          <w:spacing w:val="9"/>
          <w:w w:val="62"/>
          <w:position w:val="-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727577"/>
          <w:spacing w:val="-6"/>
          <w:w w:val="39"/>
          <w:position w:val="-1"/>
          <w:sz w:val="30"/>
          <w:szCs w:val="30"/>
        </w:rPr>
        <w:t>%</w:t>
      </w:r>
      <w:r>
        <w:rPr>
          <w:rFonts w:cs="Times New Roman" w:hAnsi="Times New Roman" w:eastAsia="Times New Roman" w:ascii="Times New Roman"/>
          <w:color w:val="727577"/>
          <w:spacing w:val="5"/>
          <w:w w:val="99"/>
          <w:position w:val="-1"/>
          <w:sz w:val="30"/>
          <w:szCs w:val="30"/>
        </w:rPr>
        <w:t>_</w:t>
      </w:r>
      <w:r>
        <w:rPr>
          <w:rFonts w:cs="Times New Roman" w:hAnsi="Times New Roman" w:eastAsia="Times New Roman" w:ascii="Times New Roman"/>
          <w:color w:val="626262"/>
          <w:spacing w:val="0"/>
          <w:w w:val="229"/>
          <w:position w:val="-1"/>
          <w:sz w:val="30"/>
          <w:szCs w:val="30"/>
        </w:rPr>
        <w:t>i-</w:t>
      </w:r>
      <w:r>
        <w:rPr>
          <w:rFonts w:cs="Times New Roman" w:hAnsi="Times New Roman" w:eastAsia="Times New Roman" w:ascii="Times New Roman"/>
          <w:color w:val="626262"/>
          <w:spacing w:val="19"/>
          <w:w w:val="229"/>
          <w:position w:val="-1"/>
          <w:sz w:val="30"/>
          <w:szCs w:val="30"/>
        </w:rPr>
        <w:t>)</w:t>
      </w:r>
      <w:r>
        <w:rPr>
          <w:rFonts w:cs="Times New Roman" w:hAnsi="Times New Roman" w:eastAsia="Times New Roman" w:ascii="Times New Roman"/>
          <w:color w:val="626262"/>
          <w:spacing w:val="0"/>
          <w:w w:val="135"/>
          <w:position w:val="-1"/>
          <w:sz w:val="30"/>
          <w:szCs w:val="30"/>
        </w:rPr>
        <w:t>)</w:t>
      </w:r>
      <w:r>
        <w:rPr>
          <w:rFonts w:cs="Times New Roman" w:hAnsi="Times New Roman" w:eastAsia="Times New Roman" w:ascii="Times New Roman"/>
          <w:color w:val="626262"/>
          <w:spacing w:val="16"/>
          <w:w w:val="100"/>
          <w:position w:val="-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626262"/>
          <w:spacing w:val="10"/>
          <w:w w:val="289"/>
          <w:position w:val="-1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color w:val="524D42"/>
          <w:spacing w:val="0"/>
          <w:w w:val="134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color w:val="524D42"/>
          <w:spacing w:val="10"/>
          <w:w w:val="134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color w:val="626262"/>
          <w:spacing w:val="0"/>
          <w:w w:val="120"/>
          <w:position w:val="-1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color w:val="626262"/>
          <w:spacing w:val="6"/>
          <w:w w:val="120"/>
          <w:position w:val="-1"/>
          <w:sz w:val="28"/>
          <w:szCs w:val="28"/>
        </w:rPr>
        <w:t>J</w:t>
      </w:r>
      <w:r>
        <w:rPr>
          <w:rFonts w:cs="Times New Roman" w:hAnsi="Times New Roman" w:eastAsia="Times New Roman" w:ascii="Times New Roman"/>
          <w:color w:val="626262"/>
          <w:spacing w:val="0"/>
          <w:w w:val="301"/>
          <w:position w:val="-1"/>
          <w:sz w:val="28"/>
          <w:szCs w:val="28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Arial" w:hAnsi="Arial" w:eastAsia="Arial" w:ascii="Arial"/>
          <w:sz w:val="38"/>
          <w:szCs w:val="38"/>
        </w:rPr>
        <w:jc w:val="right"/>
        <w:spacing w:lineRule="exact" w:line="360"/>
        <w:ind w:right="327"/>
      </w:pPr>
      <w:r>
        <w:rPr>
          <w:rFonts w:cs="Times New Roman" w:hAnsi="Times New Roman" w:eastAsia="Times New Roman" w:ascii="Times New Roman"/>
          <w:color w:val="626262"/>
          <w:spacing w:val="0"/>
          <w:w w:val="35"/>
          <w:position w:val="-2"/>
          <w:sz w:val="40"/>
          <w:szCs w:val="40"/>
        </w:rPr>
        <w:t>·</w:t>
      </w:r>
      <w:r>
        <w:rPr>
          <w:rFonts w:cs="Times New Roman" w:hAnsi="Times New Roman" w:eastAsia="Times New Roman" w:ascii="Times New Roman"/>
          <w:color w:val="626262"/>
          <w:spacing w:val="0"/>
          <w:w w:val="35"/>
          <w:position w:val="-2"/>
          <w:sz w:val="40"/>
          <w:szCs w:val="40"/>
        </w:rPr>
        <w:t>  </w:t>
      </w:r>
      <w:r>
        <w:rPr>
          <w:rFonts w:cs="Times New Roman" w:hAnsi="Times New Roman" w:eastAsia="Times New Roman" w:ascii="Times New Roman"/>
          <w:color w:val="626262"/>
          <w:spacing w:val="31"/>
          <w:w w:val="35"/>
          <w:position w:val="-2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626262"/>
          <w:spacing w:val="0"/>
          <w:w w:val="56"/>
          <w:position w:val="-2"/>
          <w:sz w:val="40"/>
          <w:szCs w:val="40"/>
        </w:rPr>
        <w:t>u</w:t>
      </w:r>
      <w:r>
        <w:rPr>
          <w:rFonts w:cs="Times New Roman" w:hAnsi="Times New Roman" w:eastAsia="Times New Roman" w:ascii="Times New Roman"/>
          <w:color w:val="626262"/>
          <w:spacing w:val="2"/>
          <w:w w:val="56"/>
          <w:position w:val="-2"/>
          <w:sz w:val="40"/>
          <w:szCs w:val="40"/>
        </w:rPr>
        <w:t>&gt;</w:t>
      </w:r>
      <w:r>
        <w:rPr>
          <w:rFonts w:cs="Times New Roman" w:hAnsi="Times New Roman" w:eastAsia="Times New Roman" w:ascii="Times New Roman"/>
          <w:color w:val="626262"/>
          <w:spacing w:val="2"/>
          <w:w w:val="293"/>
          <w:position w:val="-2"/>
          <w:sz w:val="40"/>
          <w:szCs w:val="40"/>
        </w:rPr>
        <w:t>i</w:t>
      </w:r>
      <w:r>
        <w:rPr>
          <w:rFonts w:cs="Times New Roman" w:hAnsi="Times New Roman" w:eastAsia="Times New Roman" w:ascii="Times New Roman"/>
          <w:color w:val="626262"/>
          <w:spacing w:val="0"/>
          <w:w w:val="89"/>
          <w:position w:val="-2"/>
          <w:sz w:val="40"/>
          <w:szCs w:val="40"/>
        </w:rPr>
        <w:t>s</w:t>
      </w:r>
      <w:r>
        <w:rPr>
          <w:rFonts w:cs="Times New Roman" w:hAnsi="Times New Roman" w:eastAsia="Times New Roman" w:ascii="Times New Roman"/>
          <w:color w:val="626262"/>
          <w:spacing w:val="2"/>
          <w:w w:val="100"/>
          <w:position w:val="-2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626262"/>
          <w:spacing w:val="8"/>
          <w:w w:val="129"/>
          <w:position w:val="-2"/>
          <w:sz w:val="32"/>
          <w:szCs w:val="32"/>
        </w:rPr>
        <w:t>&gt;</w:t>
      </w:r>
      <w:r>
        <w:rPr>
          <w:rFonts w:cs="Arial" w:hAnsi="Arial" w:eastAsia="Arial" w:ascii="Arial"/>
          <w:b/>
          <w:color w:val="626262"/>
          <w:spacing w:val="0"/>
          <w:w w:val="168"/>
          <w:position w:val="-2"/>
          <w:sz w:val="38"/>
          <w:szCs w:val="38"/>
        </w:rPr>
        <w:t>i</w:t>
      </w:r>
      <w:r>
        <w:rPr>
          <w:rFonts w:cs="Arial" w:hAnsi="Arial" w:eastAsia="Arial" w:ascii="Arial"/>
          <w:b/>
          <w:color w:val="626262"/>
          <w:spacing w:val="-3"/>
          <w:w w:val="168"/>
          <w:position w:val="-2"/>
          <w:sz w:val="38"/>
          <w:szCs w:val="38"/>
        </w:rPr>
        <w:t>l</w:t>
      </w:r>
      <w:r>
        <w:rPr>
          <w:rFonts w:cs="Arial" w:hAnsi="Arial" w:eastAsia="Arial" w:ascii="Arial"/>
          <w:b/>
          <w:color w:val="524D42"/>
          <w:spacing w:val="0"/>
          <w:w w:val="96"/>
          <w:position w:val="-2"/>
          <w:sz w:val="38"/>
          <w:szCs w:val="38"/>
        </w:rPr>
        <w:t>l</w:t>
      </w:r>
      <w:r>
        <w:rPr>
          <w:rFonts w:cs="Arial" w:hAnsi="Arial" w:eastAsia="Arial" w:ascii="Arial"/>
          <w:b/>
          <w:color w:val="626262"/>
          <w:spacing w:val="-1"/>
          <w:w w:val="164"/>
          <w:position w:val="-2"/>
          <w:sz w:val="38"/>
          <w:szCs w:val="38"/>
        </w:rPr>
        <w:t>-</w:t>
      </w:r>
      <w:r>
        <w:rPr>
          <w:rFonts w:cs="Arial" w:hAnsi="Arial" w:eastAsia="Arial" w:ascii="Arial"/>
          <w:b/>
          <w:color w:val="524D42"/>
          <w:spacing w:val="0"/>
          <w:w w:val="134"/>
          <w:position w:val="-2"/>
          <w:sz w:val="38"/>
          <w:szCs w:val="38"/>
        </w:rPr>
        <w:t>'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8"/>
          <w:szCs w:val="38"/>
        </w:rPr>
      </w:r>
    </w:p>
    <w:p>
      <w:pPr>
        <w:rPr>
          <w:rFonts w:cs="Times New Roman" w:hAnsi="Times New Roman" w:eastAsia="Times New Roman" w:ascii="Times New Roman"/>
          <w:sz w:val="40"/>
          <w:szCs w:val="40"/>
        </w:rPr>
        <w:jc w:val="right"/>
        <w:spacing w:lineRule="exact" w:line="280"/>
        <w:ind w:right="304"/>
      </w:pPr>
      <w:r>
        <w:rPr>
          <w:rFonts w:cs="Times New Roman" w:hAnsi="Times New Roman" w:eastAsia="Times New Roman" w:ascii="Times New Roman"/>
          <w:color w:val="626262"/>
          <w:spacing w:val="0"/>
          <w:w w:val="32"/>
          <w:position w:val="-6"/>
          <w:sz w:val="40"/>
          <w:szCs w:val="40"/>
        </w:rPr>
        <w:t>-</w:t>
      </w:r>
      <w:r>
        <w:rPr>
          <w:rFonts w:cs="Times New Roman" w:hAnsi="Times New Roman" w:eastAsia="Times New Roman" w:ascii="Times New Roman"/>
          <w:color w:val="626262"/>
          <w:spacing w:val="0"/>
          <w:w w:val="32"/>
          <w:position w:val="-6"/>
          <w:sz w:val="40"/>
          <w:szCs w:val="40"/>
        </w:rPr>
        <w:t>  </w:t>
      </w:r>
      <w:r>
        <w:rPr>
          <w:rFonts w:cs="Times New Roman" w:hAnsi="Times New Roman" w:eastAsia="Times New Roman" w:ascii="Times New Roman"/>
          <w:color w:val="626262"/>
          <w:spacing w:val="25"/>
          <w:w w:val="32"/>
          <w:position w:val="-6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626262"/>
          <w:spacing w:val="0"/>
          <w:w w:val="120"/>
          <w:position w:val="-6"/>
          <w:sz w:val="40"/>
          <w:szCs w:val="40"/>
        </w:rPr>
        <w:t>s</w:t>
      </w:r>
      <w:r>
        <w:rPr>
          <w:rFonts w:cs="Times New Roman" w:hAnsi="Times New Roman" w:eastAsia="Times New Roman" w:ascii="Times New Roman"/>
          <w:color w:val="626262"/>
          <w:spacing w:val="0"/>
          <w:w w:val="190"/>
          <w:position w:val="-6"/>
          <w:sz w:val="40"/>
          <w:szCs w:val="40"/>
        </w:rPr>
        <w:t>sh!</w:t>
      </w:r>
      <w:r>
        <w:rPr>
          <w:rFonts w:cs="Times New Roman" w:hAnsi="Times New Roman" w:eastAsia="Times New Roman" w:ascii="Times New Roman"/>
          <w:color w:val="626262"/>
          <w:spacing w:val="0"/>
          <w:w w:val="100"/>
          <w:position w:val="-6"/>
          <w:sz w:val="40"/>
          <w:szCs w:val="40"/>
        </w:rPr>
        <w:t>    </w:t>
      </w:r>
      <w:r>
        <w:rPr>
          <w:rFonts w:cs="Times New Roman" w:hAnsi="Times New Roman" w:eastAsia="Times New Roman" w:ascii="Times New Roman"/>
          <w:color w:val="626262"/>
          <w:spacing w:val="45"/>
          <w:w w:val="100"/>
          <w:position w:val="-6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524D42"/>
          <w:spacing w:val="0"/>
          <w:w w:val="76"/>
          <w:position w:val="-6"/>
          <w:sz w:val="40"/>
          <w:szCs w:val="40"/>
        </w:rPr>
        <w:t>"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0"/>
          <w:szCs w:val="40"/>
        </w:rPr>
      </w:r>
    </w:p>
    <w:p>
      <w:pPr>
        <w:rPr>
          <w:rFonts w:cs="Arial" w:hAnsi="Arial" w:eastAsia="Arial" w:ascii="Arial"/>
          <w:sz w:val="42"/>
          <w:szCs w:val="42"/>
        </w:rPr>
        <w:jc w:val="right"/>
        <w:spacing w:lineRule="exact" w:line="340"/>
        <w:ind w:right="298"/>
      </w:pPr>
      <w:r>
        <w:rPr>
          <w:rFonts w:cs="Arial" w:hAnsi="Arial" w:eastAsia="Arial" w:ascii="Arial"/>
          <w:color w:val="727577"/>
          <w:spacing w:val="0"/>
          <w:w w:val="44"/>
          <w:position w:val="2"/>
          <w:sz w:val="26"/>
          <w:szCs w:val="26"/>
        </w:rPr>
        <w:t>·</w:t>
      </w:r>
      <w:r>
        <w:rPr>
          <w:rFonts w:cs="Arial" w:hAnsi="Arial" w:eastAsia="Arial" w:ascii="Arial"/>
          <w:color w:val="727577"/>
          <w:spacing w:val="0"/>
          <w:w w:val="44"/>
          <w:position w:val="2"/>
          <w:sz w:val="26"/>
          <w:szCs w:val="26"/>
        </w:rPr>
        <w:t>   </w:t>
      </w:r>
      <w:r>
        <w:rPr>
          <w:rFonts w:cs="Arial" w:hAnsi="Arial" w:eastAsia="Arial" w:ascii="Arial"/>
          <w:color w:val="727577"/>
          <w:spacing w:val="3"/>
          <w:w w:val="44"/>
          <w:position w:val="2"/>
          <w:sz w:val="26"/>
          <w:szCs w:val="26"/>
        </w:rPr>
        <w:t> </w:t>
      </w:r>
      <w:r>
        <w:rPr>
          <w:rFonts w:cs="Arial" w:hAnsi="Arial" w:eastAsia="Arial" w:ascii="Arial"/>
          <w:color w:val="626262"/>
          <w:spacing w:val="-3"/>
          <w:w w:val="326"/>
          <w:position w:val="2"/>
          <w:sz w:val="26"/>
          <w:szCs w:val="26"/>
        </w:rPr>
        <w:t>&amp;</w:t>
      </w:r>
      <w:r>
        <w:rPr>
          <w:rFonts w:cs="Arial" w:hAnsi="Arial" w:eastAsia="Arial" w:ascii="Arial"/>
          <w:color w:val="626262"/>
          <w:spacing w:val="-62"/>
          <w:w w:val="98"/>
          <w:position w:val="2"/>
          <w:sz w:val="26"/>
          <w:szCs w:val="26"/>
        </w:rPr>
        <w:t>&lt;</w:t>
      </w:r>
      <w:r>
        <w:rPr>
          <w:rFonts w:cs="Arial" w:hAnsi="Arial" w:eastAsia="Arial" w:ascii="Arial"/>
          <w:color w:val="524D42"/>
          <w:spacing w:val="-1"/>
          <w:w w:val="175"/>
          <w:position w:val="2"/>
          <w:sz w:val="26"/>
          <w:szCs w:val="26"/>
        </w:rPr>
        <w:t>&gt;</w:t>
      </w:r>
      <w:r>
        <w:rPr>
          <w:rFonts w:cs="Arial" w:hAnsi="Arial" w:eastAsia="Arial" w:ascii="Arial"/>
          <w:color w:val="524D42"/>
          <w:spacing w:val="0"/>
          <w:w w:val="223"/>
          <w:position w:val="2"/>
          <w:sz w:val="26"/>
          <w:szCs w:val="26"/>
        </w:rPr>
        <w:t>)</w:t>
      </w:r>
      <w:r>
        <w:rPr>
          <w:rFonts w:cs="Arial" w:hAnsi="Arial" w:eastAsia="Arial" w:ascii="Arial"/>
          <w:color w:val="524D42"/>
          <w:spacing w:val="0"/>
          <w:w w:val="100"/>
          <w:position w:val="2"/>
          <w:sz w:val="26"/>
          <w:szCs w:val="26"/>
        </w:rPr>
        <w:t>  </w:t>
      </w:r>
      <w:r>
        <w:rPr>
          <w:rFonts w:cs="Arial" w:hAnsi="Arial" w:eastAsia="Arial" w:ascii="Arial"/>
          <w:color w:val="524D42"/>
          <w:spacing w:val="-30"/>
          <w:w w:val="100"/>
          <w:position w:val="2"/>
          <w:sz w:val="26"/>
          <w:szCs w:val="26"/>
        </w:rPr>
        <w:t> </w:t>
      </w:r>
      <w:r>
        <w:rPr>
          <w:rFonts w:cs="Arial" w:hAnsi="Arial" w:eastAsia="Arial" w:ascii="Arial"/>
          <w:color w:val="626262"/>
          <w:spacing w:val="-1"/>
          <w:w w:val="114"/>
          <w:position w:val="2"/>
          <w:sz w:val="42"/>
          <w:szCs w:val="42"/>
        </w:rPr>
        <w:t>-</w:t>
      </w:r>
      <w:r>
        <w:rPr>
          <w:rFonts w:cs="Arial" w:hAnsi="Arial" w:eastAsia="Arial" w:ascii="Arial"/>
          <w:color w:val="524D42"/>
          <w:spacing w:val="0"/>
          <w:w w:val="53"/>
          <w:position w:val="2"/>
          <w:sz w:val="42"/>
          <w:szCs w:val="42"/>
        </w:rPr>
        <w:t>=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42"/>
          <w:szCs w:val="4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6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6"/>
          <w:szCs w:val="26"/>
        </w:rPr>
        <w:jc w:val="left"/>
        <w:spacing w:lineRule="exact" w:line="480"/>
        <w:ind w:left="167"/>
      </w:pPr>
      <w:r>
        <w:pict>
          <v:shape type="#_x0000_t202" style="position:absolute;margin-left:254.16pt;margin-top:12.9488pt;width:26.505pt;height:31pt;mso-position-horizontal-relative:page;mso-position-vertical-relative:paragraph;z-index:-1339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62"/>
                      <w:szCs w:val="62"/>
                    </w:rPr>
                    <w:jc w:val="left"/>
                    <w:spacing w:lineRule="exact" w:line="620"/>
                    <w:ind w:right="-113"/>
                  </w:pPr>
                  <w:r>
                    <w:rPr>
                      <w:rFonts w:cs="Times New Roman" w:hAnsi="Times New Roman" w:eastAsia="Times New Roman" w:ascii="Times New Roman"/>
                      <w:color w:val="626262"/>
                      <w:spacing w:val="0"/>
                      <w:w w:val="171"/>
                      <w:sz w:val="62"/>
                      <w:szCs w:val="62"/>
                    </w:rPr>
                    <w:t>»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62"/>
                      <w:szCs w:val="62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626262"/>
          <w:spacing w:val="0"/>
          <w:w w:val="387"/>
          <w:position w:val="-5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626262"/>
          <w:spacing w:val="-35"/>
          <w:w w:val="387"/>
          <w:position w:val="-5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727577"/>
          <w:spacing w:val="0"/>
          <w:w w:val="387"/>
          <w:position w:val="-5"/>
          <w:sz w:val="34"/>
          <w:szCs w:val="34"/>
        </w:rPr>
        <w:t>!</w:t>
      </w:r>
      <w:r>
        <w:rPr>
          <w:rFonts w:cs="Times New Roman" w:hAnsi="Times New Roman" w:eastAsia="Times New Roman" w:ascii="Times New Roman"/>
          <w:color w:val="727577"/>
          <w:spacing w:val="-215"/>
          <w:w w:val="387"/>
          <w:position w:val="-5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626262"/>
          <w:spacing w:val="-3"/>
          <w:w w:val="147"/>
          <w:position w:val="-5"/>
          <w:sz w:val="40"/>
          <w:szCs w:val="40"/>
        </w:rPr>
        <w:t>J</w:t>
      </w:r>
      <w:r>
        <w:rPr>
          <w:rFonts w:cs="Times New Roman" w:hAnsi="Times New Roman" w:eastAsia="Times New Roman" w:ascii="Times New Roman"/>
          <w:color w:val="626262"/>
          <w:spacing w:val="0"/>
          <w:w w:val="495"/>
          <w:position w:val="-5"/>
          <w:sz w:val="40"/>
          <w:szCs w:val="40"/>
        </w:rPr>
        <w:t>i'</w:t>
      </w:r>
      <w:r>
        <w:rPr>
          <w:rFonts w:cs="Times New Roman" w:hAnsi="Times New Roman" w:eastAsia="Times New Roman" w:ascii="Times New Roman"/>
          <w:color w:val="626262"/>
          <w:spacing w:val="0"/>
          <w:w w:val="100"/>
          <w:position w:val="-5"/>
          <w:sz w:val="40"/>
          <w:szCs w:val="40"/>
        </w:rPr>
        <w:t>  </w:t>
      </w:r>
      <w:r>
        <w:rPr>
          <w:rFonts w:cs="Times New Roman" w:hAnsi="Times New Roman" w:eastAsia="Times New Roman" w:ascii="Times New Roman"/>
          <w:color w:val="626262"/>
          <w:spacing w:val="-14"/>
          <w:w w:val="100"/>
          <w:position w:val="-5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626262"/>
          <w:spacing w:val="0"/>
          <w:w w:val="323"/>
          <w:position w:val="-5"/>
          <w:sz w:val="36"/>
          <w:szCs w:val="36"/>
        </w:rPr>
        <w:t>!</w:t>
      </w:r>
      <w:r>
        <w:rPr>
          <w:rFonts w:cs="Times New Roman" w:hAnsi="Times New Roman" w:eastAsia="Times New Roman" w:ascii="Times New Roman"/>
          <w:color w:val="626262"/>
          <w:spacing w:val="-179"/>
          <w:w w:val="323"/>
          <w:position w:val="-5"/>
          <w:sz w:val="36"/>
          <w:szCs w:val="36"/>
        </w:rPr>
        <w:t> </w:t>
      </w:r>
      <w:r>
        <w:rPr>
          <w:rFonts w:cs="Arial" w:hAnsi="Arial" w:eastAsia="Arial" w:ascii="Arial"/>
          <w:color w:val="626262"/>
          <w:spacing w:val="0"/>
          <w:w w:val="167"/>
          <w:position w:val="-5"/>
          <w:sz w:val="30"/>
          <w:szCs w:val="30"/>
        </w:rPr>
        <w:t>,J</w:t>
      </w:r>
      <w:r>
        <w:rPr>
          <w:rFonts w:cs="Arial" w:hAnsi="Arial" w:eastAsia="Arial" w:ascii="Arial"/>
          <w:color w:val="626262"/>
          <w:spacing w:val="-34"/>
          <w:w w:val="167"/>
          <w:position w:val="-5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626262"/>
          <w:spacing w:val="0"/>
          <w:w w:val="66"/>
          <w:position w:val="-5"/>
          <w:sz w:val="36"/>
          <w:szCs w:val="36"/>
        </w:rPr>
        <w:t>&lt;</w:t>
      </w:r>
      <w:r>
        <w:rPr>
          <w:rFonts w:cs="Times New Roman" w:hAnsi="Times New Roman" w:eastAsia="Times New Roman" w:ascii="Times New Roman"/>
          <w:color w:val="626262"/>
          <w:spacing w:val="1"/>
          <w:w w:val="66"/>
          <w:position w:val="-5"/>
          <w:sz w:val="36"/>
          <w:szCs w:val="36"/>
        </w:rPr>
        <w:t>=</w:t>
      </w:r>
      <w:r>
        <w:rPr>
          <w:rFonts w:cs="Times New Roman" w:hAnsi="Times New Roman" w:eastAsia="Times New Roman" w:ascii="Times New Roman"/>
          <w:color w:val="626262"/>
          <w:spacing w:val="10"/>
          <w:w w:val="325"/>
          <w:position w:val="-5"/>
          <w:sz w:val="36"/>
          <w:szCs w:val="36"/>
        </w:rPr>
        <w:t>J</w:t>
      </w:r>
      <w:r>
        <w:rPr>
          <w:rFonts w:cs="Times New Roman" w:hAnsi="Times New Roman" w:eastAsia="Times New Roman" w:ascii="Times New Roman"/>
          <w:color w:val="626262"/>
          <w:spacing w:val="0"/>
          <w:w w:val="166"/>
          <w:position w:val="-5"/>
          <w:sz w:val="36"/>
          <w:szCs w:val="36"/>
        </w:rPr>
        <w:t>,</w:t>
      </w:r>
      <w:r>
        <w:rPr>
          <w:rFonts w:cs="Times New Roman" w:hAnsi="Times New Roman" w:eastAsia="Times New Roman" w:ascii="Times New Roman"/>
          <w:color w:val="626262"/>
          <w:spacing w:val="5"/>
          <w:w w:val="100"/>
          <w:position w:val="-5"/>
          <w:sz w:val="36"/>
          <w:szCs w:val="36"/>
        </w:rPr>
        <w:t> </w:t>
      </w:r>
      <w:r>
        <w:rPr>
          <w:rFonts w:cs="Arial" w:hAnsi="Arial" w:eastAsia="Arial" w:ascii="Arial"/>
          <w:color w:val="626262"/>
          <w:spacing w:val="0"/>
          <w:w w:val="199"/>
          <w:position w:val="-5"/>
          <w:sz w:val="30"/>
          <w:szCs w:val="30"/>
        </w:rPr>
        <w:t>St</w:t>
      </w:r>
      <w:r>
        <w:rPr>
          <w:rFonts w:cs="Arial" w:hAnsi="Arial" w:eastAsia="Arial" w:ascii="Arial"/>
          <w:color w:val="626262"/>
          <w:spacing w:val="-71"/>
          <w:w w:val="199"/>
          <w:position w:val="-5"/>
          <w:sz w:val="30"/>
          <w:szCs w:val="30"/>
        </w:rPr>
        <w:t> </w:t>
      </w:r>
      <w:r>
        <w:rPr>
          <w:rFonts w:cs="Arial" w:hAnsi="Arial" w:eastAsia="Arial" w:ascii="Arial"/>
          <w:color w:val="524D42"/>
          <w:spacing w:val="0"/>
          <w:w w:val="199"/>
          <w:position w:val="-5"/>
          <w:sz w:val="46"/>
          <w:szCs w:val="46"/>
        </w:rPr>
        <w:t>#</w:t>
      </w:r>
      <w:r>
        <w:rPr>
          <w:rFonts w:cs="Arial" w:hAnsi="Arial" w:eastAsia="Arial" w:ascii="Arial"/>
          <w:color w:val="524D42"/>
          <w:spacing w:val="-119"/>
          <w:w w:val="199"/>
          <w:position w:val="-5"/>
          <w:sz w:val="46"/>
          <w:szCs w:val="46"/>
        </w:rPr>
        <w:t> </w:t>
      </w:r>
      <w:r>
        <w:rPr>
          <w:rFonts w:cs="Arial" w:hAnsi="Arial" w:eastAsia="Arial" w:ascii="Arial"/>
          <w:color w:val="524D42"/>
          <w:spacing w:val="0"/>
          <w:w w:val="199"/>
          <w:position w:val="-5"/>
          <w:sz w:val="38"/>
          <w:szCs w:val="38"/>
        </w:rPr>
        <w:t>J</w:t>
      </w:r>
      <w:r>
        <w:rPr>
          <w:rFonts w:cs="Arial" w:hAnsi="Arial" w:eastAsia="Arial" w:ascii="Arial"/>
          <w:color w:val="524D42"/>
          <w:spacing w:val="-35"/>
          <w:w w:val="199"/>
          <w:position w:val="-5"/>
          <w:sz w:val="38"/>
          <w:szCs w:val="38"/>
        </w:rPr>
        <w:t> </w:t>
      </w:r>
      <w:r>
        <w:rPr>
          <w:rFonts w:cs="Arial" w:hAnsi="Arial" w:eastAsia="Arial" w:ascii="Arial"/>
          <w:color w:val="626262"/>
          <w:spacing w:val="1"/>
          <w:w w:val="53"/>
          <w:position w:val="-5"/>
          <w:sz w:val="26"/>
          <w:szCs w:val="26"/>
        </w:rPr>
        <w:t>=</w:t>
      </w:r>
      <w:r>
        <w:rPr>
          <w:rFonts w:cs="Arial" w:hAnsi="Arial" w:eastAsia="Arial" w:ascii="Arial"/>
          <w:color w:val="524D42"/>
          <w:spacing w:val="3"/>
          <w:w w:val="134"/>
          <w:position w:val="-5"/>
          <w:sz w:val="26"/>
          <w:szCs w:val="26"/>
        </w:rPr>
        <w:t>5</w:t>
      </w:r>
      <w:r>
        <w:rPr>
          <w:rFonts w:cs="Arial" w:hAnsi="Arial" w:eastAsia="Arial" w:ascii="Arial"/>
          <w:color w:val="524D42"/>
          <w:spacing w:val="0"/>
          <w:w w:val="130"/>
          <w:position w:val="-5"/>
          <w:sz w:val="26"/>
          <w:szCs w:val="26"/>
        </w:rPr>
        <w:t>&lt;</w:t>
      </w:r>
      <w:r>
        <w:rPr>
          <w:rFonts w:cs="Arial" w:hAnsi="Arial" w:eastAsia="Arial" w:ascii="Arial"/>
          <w:color w:val="524D42"/>
          <w:spacing w:val="0"/>
          <w:w w:val="100"/>
          <w:position w:val="-5"/>
          <w:sz w:val="26"/>
          <w:szCs w:val="26"/>
        </w:rPr>
        <w:t> </w:t>
      </w:r>
      <w:r>
        <w:rPr>
          <w:rFonts w:cs="Arial" w:hAnsi="Arial" w:eastAsia="Arial" w:ascii="Arial"/>
          <w:color w:val="524D42"/>
          <w:spacing w:val="-29"/>
          <w:w w:val="100"/>
          <w:position w:val="-5"/>
          <w:sz w:val="26"/>
          <w:szCs w:val="26"/>
        </w:rPr>
        <w:t> </w:t>
      </w:r>
      <w:r>
        <w:rPr>
          <w:rFonts w:cs="Arial" w:hAnsi="Arial" w:eastAsia="Arial" w:ascii="Arial"/>
          <w:color w:val="524D42"/>
          <w:spacing w:val="0"/>
          <w:w w:val="306"/>
          <w:position w:val="-5"/>
          <w:sz w:val="26"/>
          <w:szCs w:val="26"/>
        </w:rPr>
        <w:t>•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lineRule="exact" w:line="320"/>
        <w:ind w:left="124"/>
      </w:pPr>
      <w:r>
        <w:rPr>
          <w:rFonts w:cs="Times New Roman" w:hAnsi="Times New Roman" w:eastAsia="Times New Roman" w:ascii="Times New Roman"/>
          <w:color w:val="626262"/>
          <w:w w:val="67"/>
          <w:sz w:val="22"/>
          <w:szCs w:val="22"/>
        </w:rPr>
        <w:t>&lt;+</w:t>
      </w:r>
      <w:r>
        <w:rPr>
          <w:rFonts w:cs="Times New Roman" w:hAnsi="Times New Roman" w:eastAsia="Times New Roman" w:ascii="Times New Roman"/>
          <w:color w:val="626262"/>
          <w:spacing w:val="10"/>
          <w:w w:val="67"/>
          <w:sz w:val="22"/>
          <w:szCs w:val="22"/>
        </w:rPr>
        <w:t>_</w:t>
      </w:r>
      <w:r>
        <w:rPr>
          <w:rFonts w:cs="Times New Roman" w:hAnsi="Times New Roman" w:eastAsia="Times New Roman" w:ascii="Times New Roman"/>
          <w:color w:val="727577"/>
          <w:spacing w:val="2"/>
          <w:w w:val="216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626262"/>
          <w:spacing w:val="0"/>
          <w:w w:val="121"/>
          <w:sz w:val="22"/>
          <w:szCs w:val="22"/>
        </w:rPr>
        <w:t>ill</w:t>
      </w:r>
      <w:r>
        <w:rPr>
          <w:rFonts w:cs="Times New Roman" w:hAnsi="Times New Roman" w:eastAsia="Times New Roman" w:ascii="Times New Roman"/>
          <w:color w:val="626262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626262"/>
          <w:spacing w:val="-26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626262"/>
          <w:spacing w:val="5"/>
          <w:w w:val="155"/>
          <w:sz w:val="34"/>
          <w:szCs w:val="34"/>
        </w:rPr>
        <w:t>s</w:t>
      </w:r>
      <w:r>
        <w:rPr>
          <w:rFonts w:cs="Arial" w:hAnsi="Arial" w:eastAsia="Arial" w:ascii="Arial"/>
          <w:color w:val="626262"/>
          <w:spacing w:val="4"/>
          <w:w w:val="97"/>
          <w:sz w:val="34"/>
          <w:szCs w:val="34"/>
        </w:rPr>
        <w:t>1</w:t>
      </w:r>
      <w:r>
        <w:rPr>
          <w:rFonts w:cs="Arial" w:hAnsi="Arial" w:eastAsia="Arial" w:ascii="Arial"/>
          <w:color w:val="727577"/>
          <w:spacing w:val="4"/>
          <w:w w:val="68"/>
          <w:sz w:val="34"/>
          <w:szCs w:val="34"/>
        </w:rPr>
        <w:t>Y</w:t>
      </w:r>
      <w:r>
        <w:rPr>
          <w:rFonts w:cs="Arial" w:hAnsi="Arial" w:eastAsia="Arial" w:ascii="Arial"/>
          <w:color w:val="727577"/>
          <w:spacing w:val="0"/>
          <w:w w:val="50"/>
          <w:sz w:val="34"/>
          <w:szCs w:val="34"/>
        </w:rPr>
        <w:t>I</w:t>
      </w:r>
      <w:r>
        <w:rPr>
          <w:rFonts w:cs="Arial" w:hAnsi="Arial" w:eastAsia="Arial" w:ascii="Arial"/>
          <w:color w:val="727577"/>
          <w:spacing w:val="22"/>
          <w:w w:val="10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626262"/>
          <w:spacing w:val="0"/>
          <w:w w:val="125"/>
          <w:sz w:val="32"/>
          <w:szCs w:val="32"/>
        </w:rPr>
        <w:t>u</w:t>
      </w:r>
      <w:r>
        <w:rPr>
          <w:rFonts w:cs="Times New Roman" w:hAnsi="Times New Roman" w:eastAsia="Times New Roman" w:ascii="Times New Roman"/>
          <w:color w:val="626262"/>
          <w:spacing w:val="10"/>
          <w:w w:val="125"/>
          <w:sz w:val="32"/>
          <w:szCs w:val="32"/>
        </w:rPr>
        <w:t>3</w:t>
      </w:r>
      <w:r>
        <w:rPr>
          <w:rFonts w:cs="Times New Roman" w:hAnsi="Times New Roman" w:eastAsia="Times New Roman" w:ascii="Times New Roman"/>
          <w:color w:val="626262"/>
          <w:spacing w:val="0"/>
          <w:w w:val="125"/>
          <w:sz w:val="32"/>
          <w:szCs w:val="32"/>
        </w:rPr>
        <w:t>,</w:t>
      </w:r>
      <w:r>
        <w:rPr>
          <w:rFonts w:cs="Times New Roman" w:hAnsi="Times New Roman" w:eastAsia="Times New Roman" w:ascii="Times New Roman"/>
          <w:color w:val="626262"/>
          <w:spacing w:val="4"/>
          <w:w w:val="125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626262"/>
          <w:spacing w:val="0"/>
          <w:w w:val="107"/>
          <w:sz w:val="36"/>
          <w:szCs w:val="36"/>
        </w:rPr>
        <w:t>&lt;</w:t>
      </w:r>
      <w:r>
        <w:rPr>
          <w:rFonts w:cs="Times New Roman" w:hAnsi="Times New Roman" w:eastAsia="Times New Roman" w:ascii="Times New Roman"/>
          <w:color w:val="626262"/>
          <w:spacing w:val="10"/>
          <w:w w:val="107"/>
          <w:sz w:val="36"/>
          <w:szCs w:val="36"/>
        </w:rPr>
        <w:t>r</w:t>
      </w:r>
      <w:r>
        <w:rPr>
          <w:rFonts w:cs="Times New Roman" w:hAnsi="Times New Roman" w:eastAsia="Times New Roman" w:ascii="Times New Roman"/>
          <w:color w:val="626262"/>
          <w:spacing w:val="0"/>
          <w:w w:val="194"/>
          <w:sz w:val="36"/>
          <w:szCs w:val="36"/>
        </w:rPr>
        <w:t>l'</w:t>
      </w:r>
      <w:r>
        <w:rPr>
          <w:rFonts w:cs="Times New Roman" w:hAnsi="Times New Roman" w:eastAsia="Times New Roman" w:ascii="Times New Roman"/>
          <w:color w:val="626262"/>
          <w:spacing w:val="28"/>
          <w:w w:val="100"/>
          <w:sz w:val="36"/>
          <w:szCs w:val="36"/>
        </w:rPr>
        <w:t> </w:t>
      </w:r>
      <w:r>
        <w:rPr>
          <w:rFonts w:cs="Arial" w:hAnsi="Arial" w:eastAsia="Arial" w:ascii="Arial"/>
          <w:color w:val="626262"/>
          <w:spacing w:val="3"/>
          <w:w w:val="49"/>
          <w:sz w:val="34"/>
          <w:szCs w:val="34"/>
        </w:rPr>
        <w:t>3</w:t>
      </w:r>
      <w:r>
        <w:rPr>
          <w:rFonts w:cs="Arial" w:hAnsi="Arial" w:eastAsia="Arial" w:ascii="Arial"/>
          <w:color w:val="727577"/>
          <w:spacing w:val="1"/>
          <w:w w:val="55"/>
          <w:sz w:val="34"/>
          <w:szCs w:val="34"/>
        </w:rPr>
        <w:t>!</w:t>
      </w:r>
      <w:r>
        <w:rPr>
          <w:rFonts w:cs="Arial" w:hAnsi="Arial" w:eastAsia="Arial" w:ascii="Arial"/>
          <w:color w:val="727577"/>
          <w:spacing w:val="0"/>
          <w:w w:val="499"/>
          <w:sz w:val="34"/>
          <w:szCs w:val="34"/>
        </w:rPr>
        <w:t>l</w:t>
      </w:r>
      <w:r>
        <w:rPr>
          <w:rFonts w:cs="Arial" w:hAnsi="Arial" w:eastAsia="Arial" w:ascii="Arial"/>
          <w:color w:val="727577"/>
          <w:spacing w:val="0"/>
          <w:w w:val="100"/>
          <w:sz w:val="34"/>
          <w:szCs w:val="34"/>
        </w:rPr>
        <w:t> </w:t>
      </w:r>
      <w:r>
        <w:rPr>
          <w:rFonts w:cs="Arial" w:hAnsi="Arial" w:eastAsia="Arial" w:ascii="Arial"/>
          <w:color w:val="727577"/>
          <w:spacing w:val="-47"/>
          <w:w w:val="10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626262"/>
          <w:spacing w:val="0"/>
          <w:w w:val="84"/>
          <w:sz w:val="26"/>
          <w:szCs w:val="26"/>
        </w:rPr>
        <w:t>_</w:t>
      </w:r>
      <w:r>
        <w:rPr>
          <w:rFonts w:cs="Times New Roman" w:hAnsi="Times New Roman" w:eastAsia="Times New Roman" w:ascii="Times New Roman"/>
          <w:color w:val="626262"/>
          <w:spacing w:val="2"/>
          <w:w w:val="84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626262"/>
          <w:spacing w:val="0"/>
          <w:w w:val="256"/>
          <w:sz w:val="26"/>
          <w:szCs w:val="26"/>
        </w:rPr>
        <w:t>il</w:t>
      </w:r>
      <w:r>
        <w:rPr>
          <w:rFonts w:cs="Times New Roman" w:hAnsi="Times New Roman" w:eastAsia="Times New Roman" w:ascii="Times New Roman"/>
          <w:color w:val="626262"/>
          <w:spacing w:val="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626262"/>
          <w:spacing w:val="5"/>
          <w:w w:val="100"/>
          <w:sz w:val="26"/>
          <w:szCs w:val="26"/>
        </w:rPr>
        <w:t> </w:t>
      </w:r>
      <w:r>
        <w:rPr>
          <w:rFonts w:cs="Arial" w:hAnsi="Arial" w:eastAsia="Arial" w:ascii="Arial"/>
          <w:color w:val="626262"/>
          <w:spacing w:val="0"/>
          <w:w w:val="100"/>
          <w:sz w:val="38"/>
          <w:szCs w:val="38"/>
        </w:rPr>
        <w:t>J</w:t>
      </w:r>
      <w:r>
        <w:rPr>
          <w:rFonts w:cs="Arial" w:hAnsi="Arial" w:eastAsia="Arial" w:ascii="Arial"/>
          <w:color w:val="626262"/>
          <w:spacing w:val="0"/>
          <w:w w:val="100"/>
          <w:sz w:val="38"/>
          <w:szCs w:val="38"/>
        </w:rPr>
        <w:t>     </w:t>
      </w:r>
      <w:r>
        <w:rPr>
          <w:rFonts w:cs="Arial" w:hAnsi="Arial" w:eastAsia="Arial" w:ascii="Arial"/>
          <w:color w:val="626262"/>
          <w:spacing w:val="14"/>
          <w:w w:val="100"/>
          <w:sz w:val="38"/>
          <w:szCs w:val="38"/>
        </w:rPr>
        <w:t> </w:t>
      </w:r>
      <w:r>
        <w:rPr>
          <w:rFonts w:cs="Arial" w:hAnsi="Arial" w:eastAsia="Arial" w:ascii="Arial"/>
          <w:i/>
          <w:color w:val="524D42"/>
          <w:spacing w:val="0"/>
          <w:w w:val="131"/>
          <w:sz w:val="38"/>
          <w:szCs w:val="38"/>
        </w:rPr>
        <w:t>de</w:t>
      </w:r>
      <w:r>
        <w:rPr>
          <w:rFonts w:cs="Arial" w:hAnsi="Arial" w:eastAsia="Arial" w:ascii="Arial"/>
          <w:i/>
          <w:color w:val="524D42"/>
          <w:spacing w:val="4"/>
          <w:w w:val="131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524D42"/>
          <w:spacing w:val="0"/>
          <w:w w:val="156"/>
          <w:sz w:val="40"/>
          <w:szCs w:val="40"/>
        </w:rPr>
        <w:t>t</w:t>
      </w:r>
      <w:r>
        <w:rPr>
          <w:rFonts w:cs="Times New Roman" w:hAnsi="Times New Roman" w:eastAsia="Times New Roman" w:ascii="Times New Roman"/>
          <w:color w:val="524D42"/>
          <w:spacing w:val="2"/>
          <w:w w:val="28"/>
          <w:sz w:val="40"/>
          <w:szCs w:val="40"/>
        </w:rPr>
        <w:t>u</w:t>
      </w:r>
      <w:r>
        <w:rPr>
          <w:rFonts w:cs="Times New Roman" w:hAnsi="Times New Roman" w:eastAsia="Times New Roman" w:ascii="Times New Roman"/>
          <w:color w:val="626262"/>
          <w:spacing w:val="0"/>
          <w:w w:val="217"/>
          <w:sz w:val="40"/>
          <w:szCs w:val="40"/>
        </w:rPr>
        <w:t>t</w:t>
      </w:r>
      <w:r>
        <w:rPr>
          <w:rFonts w:cs="Times New Roman" w:hAnsi="Times New Roman" w:eastAsia="Times New Roman" w:ascii="Times New Roman"/>
          <w:color w:val="524D42"/>
          <w:spacing w:val="0"/>
          <w:w w:val="110"/>
          <w:sz w:val="40"/>
          <w:szCs w:val="40"/>
        </w:rPr>
        <w:t>,</w:t>
      </w:r>
      <w:r>
        <w:rPr>
          <w:rFonts w:cs="Times New Roman" w:hAnsi="Times New Roman" w:eastAsia="Times New Roman" w:ascii="Times New Roman"/>
          <w:color w:val="524D42"/>
          <w:spacing w:val="6"/>
          <w:w w:val="100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626262"/>
          <w:spacing w:val="-1"/>
          <w:w w:val="98"/>
          <w:sz w:val="22"/>
          <w:szCs w:val="22"/>
        </w:rPr>
        <w:t>&lt;</w:t>
      </w:r>
      <w:r>
        <w:rPr>
          <w:rFonts w:cs="Times New Roman" w:hAnsi="Times New Roman" w:eastAsia="Times New Roman" w:ascii="Times New Roman"/>
          <w:color w:val="524D42"/>
          <w:spacing w:val="-50"/>
          <w:w w:val="17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524D42"/>
          <w:spacing w:val="-5"/>
          <w:w w:val="441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524D42"/>
          <w:spacing w:val="0"/>
          <w:w w:val="124"/>
          <w:sz w:val="22"/>
          <w:szCs w:val="22"/>
        </w:rPr>
        <w:t>s)l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left"/>
        <w:spacing w:lineRule="exact" w:line="400"/>
        <w:ind w:left="105"/>
        <w:sectPr>
          <w:pgSz w:w="8280" w:h="11940"/>
          <w:pgMar w:top="660" w:bottom="280" w:left="260" w:right="460"/>
        </w:sectPr>
      </w:pPr>
      <w:r>
        <w:rPr>
          <w:rFonts w:cs="Times New Roman" w:hAnsi="Times New Roman" w:eastAsia="Times New Roman" w:ascii="Times New Roman"/>
          <w:color w:val="626262"/>
          <w:spacing w:val="0"/>
          <w:w w:val="24"/>
          <w:position w:val="1"/>
          <w:sz w:val="36"/>
          <w:szCs w:val="36"/>
        </w:rPr>
        <w:t>·</w:t>
      </w:r>
      <w:r>
        <w:rPr>
          <w:rFonts w:cs="Times New Roman" w:hAnsi="Times New Roman" w:eastAsia="Times New Roman" w:ascii="Times New Roman"/>
          <w:color w:val="626262"/>
          <w:spacing w:val="0"/>
          <w:w w:val="24"/>
          <w:position w:val="1"/>
          <w:sz w:val="36"/>
          <w:szCs w:val="36"/>
        </w:rPr>
        <w:t>     </w:t>
      </w:r>
      <w:r>
        <w:rPr>
          <w:rFonts w:cs="Times New Roman" w:hAnsi="Times New Roman" w:eastAsia="Times New Roman" w:ascii="Times New Roman"/>
          <w:color w:val="626262"/>
          <w:spacing w:val="4"/>
          <w:w w:val="24"/>
          <w:position w:val="1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626262"/>
          <w:spacing w:val="0"/>
          <w:w w:val="600"/>
          <w:position w:val="1"/>
          <w:sz w:val="36"/>
          <w:szCs w:val="36"/>
        </w:rPr>
        <w:t>i</w:t>
      </w:r>
      <w:r>
        <w:rPr>
          <w:rFonts w:cs="Times New Roman" w:hAnsi="Times New Roman" w:eastAsia="Times New Roman" w:ascii="Times New Roman"/>
          <w:color w:val="626262"/>
          <w:spacing w:val="-460"/>
          <w:w w:val="600"/>
          <w:position w:val="1"/>
          <w:sz w:val="36"/>
          <w:szCs w:val="36"/>
        </w:rPr>
        <w:t> </w:t>
      </w:r>
      <w:r>
        <w:rPr>
          <w:rFonts w:cs="Arial" w:hAnsi="Arial" w:eastAsia="Arial" w:ascii="Arial"/>
          <w:color w:val="626262"/>
          <w:spacing w:val="-103"/>
          <w:w w:val="199"/>
          <w:position w:val="1"/>
          <w:sz w:val="28"/>
          <w:szCs w:val="28"/>
        </w:rPr>
        <w:t>t</w:t>
      </w:r>
      <w:r>
        <w:rPr>
          <w:rFonts w:cs="Arial" w:hAnsi="Arial" w:eastAsia="Arial" w:ascii="Arial"/>
          <w:color w:val="626262"/>
          <w:spacing w:val="0"/>
          <w:w w:val="199"/>
          <w:position w:val="1"/>
          <w:sz w:val="28"/>
          <w:szCs w:val="28"/>
        </w:rPr>
        <w:t>h-</w:t>
      </w:r>
      <w:r>
        <w:rPr>
          <w:rFonts w:cs="Arial" w:hAnsi="Arial" w:eastAsia="Arial" w:ascii="Arial"/>
          <w:color w:val="626262"/>
          <w:spacing w:val="-86"/>
          <w:w w:val="199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626262"/>
          <w:spacing w:val="-8"/>
          <w:w w:val="179"/>
          <w:position w:val="1"/>
          <w:sz w:val="40"/>
          <w:szCs w:val="40"/>
        </w:rPr>
        <w:t>I</w:t>
      </w:r>
      <w:r>
        <w:rPr>
          <w:rFonts w:cs="Times New Roman" w:hAnsi="Times New Roman" w:eastAsia="Times New Roman" w:ascii="Times New Roman"/>
          <w:color w:val="727577"/>
          <w:spacing w:val="0"/>
          <w:w w:val="28"/>
          <w:position w:val="1"/>
          <w:sz w:val="40"/>
          <w:szCs w:val="40"/>
        </w:rPr>
        <w:t>d</w:t>
      </w:r>
      <w:r>
        <w:rPr>
          <w:rFonts w:cs="Times New Roman" w:hAnsi="Times New Roman" w:eastAsia="Times New Roman" w:ascii="Times New Roman"/>
          <w:color w:val="727577"/>
          <w:spacing w:val="-12"/>
          <w:w w:val="100"/>
          <w:position w:val="1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626262"/>
          <w:spacing w:val="0"/>
          <w:w w:val="75"/>
          <w:position w:val="1"/>
          <w:sz w:val="42"/>
          <w:szCs w:val="42"/>
        </w:rPr>
        <w:t>?I</w:t>
      </w:r>
      <w:r>
        <w:rPr>
          <w:rFonts w:cs="Times New Roman" w:hAnsi="Times New Roman" w:eastAsia="Times New Roman" w:ascii="Times New Roman"/>
          <w:color w:val="727577"/>
          <w:spacing w:val="0"/>
          <w:w w:val="189"/>
          <w:position w:val="1"/>
          <w:sz w:val="42"/>
          <w:szCs w:val="42"/>
        </w:rPr>
        <w:t>i'</w:t>
      </w:r>
      <w:r>
        <w:rPr>
          <w:rFonts w:cs="Times New Roman" w:hAnsi="Times New Roman" w:eastAsia="Times New Roman" w:ascii="Times New Roman"/>
          <w:color w:val="727577"/>
          <w:spacing w:val="-7"/>
          <w:w w:val="100"/>
          <w:position w:val="1"/>
          <w:sz w:val="42"/>
          <w:szCs w:val="42"/>
        </w:rPr>
        <w:t> </w:t>
      </w:r>
      <w:r>
        <w:rPr>
          <w:rFonts w:cs="Arial" w:hAnsi="Arial" w:eastAsia="Arial" w:ascii="Arial"/>
          <w:color w:val="626262"/>
          <w:spacing w:val="0"/>
          <w:w w:val="184"/>
          <w:position w:val="1"/>
          <w:sz w:val="32"/>
          <w:szCs w:val="32"/>
        </w:rPr>
        <w:t>st</w:t>
      </w:r>
      <w:r>
        <w:rPr>
          <w:rFonts w:cs="Arial" w:hAnsi="Arial" w:eastAsia="Arial" w:ascii="Arial"/>
          <w:color w:val="626262"/>
          <w:spacing w:val="-78"/>
          <w:w w:val="184"/>
          <w:position w:val="1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626262"/>
          <w:spacing w:val="0"/>
          <w:w w:val="184"/>
          <w:position w:val="1"/>
          <w:sz w:val="32"/>
          <w:szCs w:val="32"/>
        </w:rPr>
        <w:t>e=</w:t>
      </w:r>
      <w:r>
        <w:rPr>
          <w:rFonts w:cs="Times New Roman" w:hAnsi="Times New Roman" w:eastAsia="Times New Roman" w:ascii="Times New Roman"/>
          <w:color w:val="626262"/>
          <w:spacing w:val="-97"/>
          <w:w w:val="184"/>
          <w:position w:val="1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626262"/>
          <w:spacing w:val="0"/>
          <w:w w:val="184"/>
          <w:position w:val="1"/>
          <w:sz w:val="36"/>
          <w:szCs w:val="36"/>
        </w:rPr>
        <w:t>Ji</w:t>
      </w:r>
      <w:r>
        <w:rPr>
          <w:rFonts w:cs="Times New Roman" w:hAnsi="Times New Roman" w:eastAsia="Times New Roman" w:ascii="Times New Roman"/>
          <w:color w:val="626262"/>
          <w:spacing w:val="31"/>
          <w:w w:val="184"/>
          <w:position w:val="1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626262"/>
          <w:spacing w:val="-7"/>
          <w:w w:val="349"/>
          <w:position w:val="1"/>
          <w:sz w:val="40"/>
          <w:szCs w:val="40"/>
        </w:rPr>
        <w:t>l</w:t>
      </w:r>
      <w:r>
        <w:rPr>
          <w:rFonts w:cs="Times New Roman" w:hAnsi="Times New Roman" w:eastAsia="Times New Roman" w:ascii="Times New Roman"/>
          <w:color w:val="524D42"/>
          <w:spacing w:val="0"/>
          <w:w w:val="147"/>
          <w:position w:val="1"/>
          <w:sz w:val="40"/>
          <w:szCs w:val="40"/>
        </w:rPr>
        <w:t>s</w:t>
      </w:r>
      <w:r>
        <w:rPr>
          <w:rFonts w:cs="Times New Roman" w:hAnsi="Times New Roman" w:eastAsia="Times New Roman" w:ascii="Times New Roman"/>
          <w:color w:val="524D42"/>
          <w:spacing w:val="2"/>
          <w:w w:val="100"/>
          <w:position w:val="1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524D42"/>
          <w:spacing w:val="-1"/>
          <w:w w:val="55"/>
          <w:position w:val="1"/>
          <w:sz w:val="30"/>
          <w:szCs w:val="30"/>
        </w:rPr>
        <w:t>»</w:t>
      </w:r>
      <w:r>
        <w:rPr>
          <w:rFonts w:cs="Times New Roman" w:hAnsi="Times New Roman" w:eastAsia="Times New Roman" w:ascii="Times New Roman"/>
          <w:color w:val="524D42"/>
          <w:spacing w:val="0"/>
          <w:w w:val="87"/>
          <w:position w:val="1"/>
          <w:sz w:val="30"/>
          <w:szCs w:val="30"/>
        </w:rPr>
        <w:t>u</w:t>
      </w:r>
      <w:r>
        <w:rPr>
          <w:rFonts w:cs="Times New Roman" w:hAnsi="Times New Roman" w:eastAsia="Times New Roman" w:ascii="Times New Roman"/>
          <w:color w:val="524D42"/>
          <w:spacing w:val="-2"/>
          <w:w w:val="87"/>
          <w:position w:val="1"/>
          <w:sz w:val="30"/>
          <w:szCs w:val="30"/>
        </w:rPr>
        <w:t>u</w:t>
      </w:r>
      <w:r>
        <w:rPr>
          <w:rFonts w:cs="Times New Roman" w:hAnsi="Times New Roman" w:eastAsia="Times New Roman" w:ascii="Times New Roman"/>
          <w:color w:val="626262"/>
          <w:spacing w:val="0"/>
          <w:w w:val="327"/>
          <w:position w:val="1"/>
          <w:sz w:val="30"/>
          <w:szCs w:val="30"/>
        </w:rPr>
        <w:t>j</w:t>
      </w:r>
      <w:r>
        <w:rPr>
          <w:rFonts w:cs="Times New Roman" w:hAnsi="Times New Roman" w:eastAsia="Times New Roman" w:ascii="Times New Roman"/>
          <w:color w:val="626262"/>
          <w:spacing w:val="-6"/>
          <w:w w:val="100"/>
          <w:position w:val="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24D42"/>
          <w:spacing w:val="0"/>
          <w:w w:val="40"/>
          <w:position w:val="1"/>
          <w:sz w:val="30"/>
          <w:szCs w:val="30"/>
        </w:rPr>
        <w:t>a</w:t>
      </w:r>
      <w:r>
        <w:rPr>
          <w:rFonts w:cs="Times New Roman" w:hAnsi="Times New Roman" w:eastAsia="Times New Roman" w:ascii="Times New Roman"/>
          <w:color w:val="524D42"/>
          <w:spacing w:val="1"/>
          <w:w w:val="40"/>
          <w:position w:val="1"/>
          <w:sz w:val="30"/>
          <w:szCs w:val="30"/>
        </w:rPr>
        <w:t>s</w:t>
      </w:r>
      <w:r>
        <w:rPr>
          <w:rFonts w:cs="Times New Roman" w:hAnsi="Times New Roman" w:eastAsia="Times New Roman" w:ascii="Times New Roman"/>
          <w:color w:val="524D42"/>
          <w:spacing w:val="1"/>
          <w:w w:val="38"/>
          <w:position w:val="1"/>
          <w:sz w:val="30"/>
          <w:szCs w:val="30"/>
        </w:rPr>
        <w:t>h</w:t>
      </w:r>
      <w:r>
        <w:rPr>
          <w:rFonts w:cs="Times New Roman" w:hAnsi="Times New Roman" w:eastAsia="Times New Roman" w:ascii="Times New Roman"/>
          <w:color w:val="524D42"/>
          <w:spacing w:val="0"/>
          <w:w w:val="138"/>
          <w:position w:val="1"/>
          <w:sz w:val="30"/>
          <w:szCs w:val="30"/>
        </w:rPr>
        <w:t>==il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sz w:val="13"/>
          <w:szCs w:val="13"/>
        </w:rPr>
        <w:jc w:val="left"/>
        <w:spacing w:before="2" w:lineRule="exact" w:line="120"/>
      </w:pPr>
      <w:r>
        <w:pict>
          <v:shape type="#_x0000_t75" style="position:absolute;margin-left:0pt;margin-top:0pt;width:423pt;height:649pt;mso-position-horizontal-relative:page;mso-position-vertical-relative:page;z-index:-1338">
            <v:imagedata o:title="" r:id="rId10"/>
          </v:shape>
        </w:pict>
      </w: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spacing w:before="39"/>
        <w:ind w:left="3440"/>
      </w:pPr>
      <w:r>
        <w:pict>
          <v:shape type="#_x0000_t202" style="position:absolute;margin-left:368.64pt;margin-top:2.99566pt;width:14.7053pt;height:64pt;mso-position-horizontal-relative:page;mso-position-vertical-relative:paragraph;z-index:-1337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28"/>
                      <w:szCs w:val="128"/>
                    </w:rPr>
                    <w:jc w:val="left"/>
                    <w:spacing w:lineRule="exact" w:line="1280"/>
                    <w:ind w:right="-212"/>
                  </w:pPr>
                  <w:r>
                    <w:rPr>
                      <w:rFonts w:cs="Arial" w:hAnsi="Arial" w:eastAsia="Arial" w:ascii="Arial"/>
                      <w:i/>
                      <w:color w:val="707072"/>
                      <w:spacing w:val="0"/>
                      <w:w w:val="65"/>
                      <w:position w:val="-1"/>
                      <w:sz w:val="128"/>
                      <w:szCs w:val="128"/>
                    </w:rPr>
                    <w:t>•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128"/>
                      <w:szCs w:val="128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707072"/>
          <w:spacing w:val="7"/>
          <w:w w:val="201"/>
          <w:sz w:val="22"/>
          <w:szCs w:val="22"/>
        </w:rPr>
        <w:t>.</w:t>
      </w:r>
      <w:r>
        <w:rPr>
          <w:rFonts w:cs="Arial" w:hAnsi="Arial" w:eastAsia="Arial" w:ascii="Arial"/>
          <w:color w:val="707072"/>
          <w:spacing w:val="11"/>
          <w:w w:val="130"/>
          <w:sz w:val="22"/>
          <w:szCs w:val="22"/>
        </w:rPr>
        <w:t>&amp;</w:t>
      </w:r>
      <w:r>
        <w:rPr>
          <w:rFonts w:cs="Arial" w:hAnsi="Arial" w:eastAsia="Arial" w:ascii="Arial"/>
          <w:color w:val="707072"/>
          <w:spacing w:val="0"/>
          <w:w w:val="145"/>
          <w:sz w:val="22"/>
          <w:szCs w:val="22"/>
        </w:rPr>
        <w:t>°</w:t>
      </w:r>
      <w:r>
        <w:rPr>
          <w:rFonts w:cs="Arial" w:hAnsi="Arial" w:eastAsia="Arial" w:ascii="Arial"/>
          <w:color w:val="707072"/>
          <w:spacing w:val="0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707072"/>
          <w:spacing w:val="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707072"/>
          <w:spacing w:val="-6"/>
          <w:w w:val="315"/>
          <w:sz w:val="22"/>
          <w:szCs w:val="22"/>
        </w:rPr>
        <w:t>&gt;</w:t>
      </w:r>
      <w:r>
        <w:rPr>
          <w:rFonts w:cs="Times New Roman" w:hAnsi="Times New Roman" w:eastAsia="Times New Roman" w:ascii="Times New Roman"/>
          <w:color w:val="707072"/>
          <w:spacing w:val="0"/>
          <w:w w:val="258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707072"/>
          <w:spacing w:val="-8"/>
          <w:w w:val="258"/>
          <w:sz w:val="22"/>
          <w:szCs w:val="22"/>
        </w:rPr>
        <w:t>}</w:t>
      </w:r>
      <w:r>
        <w:rPr>
          <w:rFonts w:cs="Arial" w:hAnsi="Arial" w:eastAsia="Arial" w:ascii="Arial"/>
          <w:i/>
          <w:color w:val="707072"/>
          <w:spacing w:val="0"/>
          <w:w w:val="184"/>
          <w:sz w:val="34"/>
          <w:szCs w:val="34"/>
        </w:rPr>
        <w:t>5.</w:t>
      </w:r>
      <w:r>
        <w:rPr>
          <w:rFonts w:cs="Arial" w:hAnsi="Arial" w:eastAsia="Arial" w:ascii="Arial"/>
          <w:i/>
          <w:color w:val="707072"/>
          <w:spacing w:val="-18"/>
          <w:w w:val="184"/>
          <w:sz w:val="34"/>
          <w:szCs w:val="34"/>
        </w:rPr>
        <w:t>.</w:t>
      </w:r>
      <w:r>
        <w:rPr>
          <w:rFonts w:cs="Arial" w:hAnsi="Arial" w:eastAsia="Arial" w:ascii="Arial"/>
          <w:i/>
          <w:color w:val="707072"/>
          <w:spacing w:val="1"/>
          <w:w w:val="198"/>
          <w:sz w:val="34"/>
          <w:szCs w:val="34"/>
        </w:rPr>
        <w:t>)</w:t>
      </w:r>
      <w:r>
        <w:rPr>
          <w:rFonts w:cs="Arial" w:hAnsi="Arial" w:eastAsia="Arial" w:ascii="Arial"/>
          <w:color w:val="707072"/>
          <w:spacing w:val="14"/>
          <w:w w:val="600"/>
          <w:sz w:val="28"/>
          <w:szCs w:val="28"/>
        </w:rPr>
        <w:t>j</w:t>
      </w:r>
      <w:r>
        <w:rPr>
          <w:rFonts w:cs="Arial" w:hAnsi="Arial" w:eastAsia="Arial" w:ascii="Arial"/>
          <w:color w:val="5D5D5D"/>
          <w:spacing w:val="9"/>
          <w:w w:val="176"/>
          <w:sz w:val="28"/>
          <w:szCs w:val="28"/>
        </w:rPr>
        <w:t>»</w:t>
      </w:r>
      <w:r>
        <w:rPr>
          <w:rFonts w:cs="Arial" w:hAnsi="Arial" w:eastAsia="Arial" w:ascii="Arial"/>
          <w:color w:val="908E8E"/>
          <w:spacing w:val="-73"/>
          <w:w w:val="90"/>
          <w:sz w:val="28"/>
          <w:szCs w:val="28"/>
        </w:rPr>
        <w:t>k</w:t>
      </w:r>
      <w:r>
        <w:rPr>
          <w:rFonts w:cs="Arial" w:hAnsi="Arial" w:eastAsia="Arial" w:ascii="Arial"/>
          <w:color w:val="707072"/>
          <w:spacing w:val="9"/>
          <w:w w:val="203"/>
          <w:sz w:val="28"/>
          <w:szCs w:val="28"/>
        </w:rPr>
        <w:t>s</w:t>
      </w:r>
      <w:r>
        <w:rPr>
          <w:rFonts w:cs="Arial" w:hAnsi="Arial" w:eastAsia="Arial" w:ascii="Arial"/>
          <w:color w:val="707072"/>
          <w:spacing w:val="0"/>
          <w:w w:val="109"/>
          <w:sz w:val="28"/>
          <w:szCs w:val="28"/>
        </w:rPr>
        <w:t>,</w:t>
      </w:r>
      <w:r>
        <w:rPr>
          <w:rFonts w:cs="Arial" w:hAnsi="Arial" w:eastAsia="Arial" w:ascii="Arial"/>
          <w:color w:val="707072"/>
          <w:spacing w:val="8"/>
          <w:w w:val="109"/>
          <w:sz w:val="28"/>
          <w:szCs w:val="28"/>
        </w:rPr>
        <w:t>J</w:t>
      </w:r>
      <w:r>
        <w:rPr>
          <w:rFonts w:cs="Arial" w:hAnsi="Arial" w:eastAsia="Arial" w:ascii="Arial"/>
          <w:color w:val="707072"/>
          <w:spacing w:val="0"/>
          <w:w w:val="313"/>
          <w:sz w:val="28"/>
          <w:szCs w:val="28"/>
        </w:rPr>
        <w:t>•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rFonts w:cs="Arial" w:hAnsi="Arial" w:eastAsia="Arial" w:ascii="Arial"/>
          <w:sz w:val="26"/>
          <w:szCs w:val="26"/>
        </w:rPr>
        <w:jc w:val="left"/>
        <w:spacing w:before="77"/>
        <w:ind w:left="5048"/>
      </w:pPr>
      <w:r>
        <w:rPr>
          <w:rFonts w:cs="Arial" w:hAnsi="Arial" w:eastAsia="Arial" w:ascii="Arial"/>
          <w:color w:val="707072"/>
          <w:spacing w:val="0"/>
          <w:w w:val="72"/>
          <w:sz w:val="20"/>
          <w:szCs w:val="20"/>
        </w:rPr>
        <w:t>•</w:t>
      </w:r>
      <w:r>
        <w:rPr>
          <w:rFonts w:cs="Arial" w:hAnsi="Arial" w:eastAsia="Arial" w:ascii="Arial"/>
          <w:color w:val="707072"/>
          <w:spacing w:val="0"/>
          <w:w w:val="72"/>
          <w:sz w:val="20"/>
          <w:szCs w:val="20"/>
        </w:rPr>
        <w:t>  </w:t>
      </w:r>
      <w:r>
        <w:rPr>
          <w:rFonts w:cs="Arial" w:hAnsi="Arial" w:eastAsia="Arial" w:ascii="Arial"/>
          <w:color w:val="707072"/>
          <w:spacing w:val="27"/>
          <w:w w:val="72"/>
          <w:sz w:val="20"/>
          <w:szCs w:val="20"/>
        </w:rPr>
        <w:t> </w:t>
      </w:r>
      <w:r>
        <w:rPr>
          <w:rFonts w:cs="Arial" w:hAnsi="Arial" w:eastAsia="Arial" w:ascii="Arial"/>
          <w:color w:val="5D5D5D"/>
          <w:spacing w:val="10"/>
          <w:w w:val="360"/>
          <w:sz w:val="20"/>
          <w:szCs w:val="20"/>
        </w:rPr>
        <w:t>-</w:t>
      </w:r>
      <w:r>
        <w:rPr>
          <w:rFonts w:cs="Arial" w:hAnsi="Arial" w:eastAsia="Arial" w:ascii="Arial"/>
          <w:color w:val="707072"/>
          <w:spacing w:val="0"/>
          <w:w w:val="112"/>
          <w:sz w:val="20"/>
          <w:szCs w:val="20"/>
        </w:rPr>
        <w:t>±=)l</w:t>
      </w:r>
      <w:r>
        <w:rPr>
          <w:rFonts w:cs="Arial" w:hAnsi="Arial" w:eastAsia="Arial" w:ascii="Arial"/>
          <w:color w:val="70707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707072"/>
          <w:spacing w:val="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5D5D5D"/>
          <w:spacing w:val="-1"/>
          <w:w w:val="101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707072"/>
          <w:spacing w:val="-1"/>
          <w:w w:val="128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5D5D5D"/>
          <w:spacing w:val="0"/>
          <w:w w:val="233"/>
          <w:sz w:val="26"/>
          <w:szCs w:val="26"/>
        </w:rPr>
        <w:t>js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D5D5D"/>
          <w:spacing w:val="-20"/>
          <w:w w:val="100"/>
          <w:sz w:val="26"/>
          <w:szCs w:val="26"/>
        </w:rPr>
        <w:t> </w:t>
      </w:r>
      <w:r>
        <w:rPr>
          <w:rFonts w:cs="Arial" w:hAnsi="Arial" w:eastAsia="Arial" w:ascii="Arial"/>
          <w:color w:val="707072"/>
          <w:spacing w:val="10"/>
          <w:w w:val="232"/>
          <w:sz w:val="26"/>
          <w:szCs w:val="26"/>
        </w:rPr>
        <w:t>s</w:t>
      </w:r>
      <w:r>
        <w:rPr>
          <w:rFonts w:cs="Arial" w:hAnsi="Arial" w:eastAsia="Arial" w:ascii="Arial"/>
          <w:color w:val="5D5D5D"/>
          <w:spacing w:val="0"/>
          <w:w w:val="114"/>
          <w:sz w:val="26"/>
          <w:szCs w:val="26"/>
        </w:rPr>
        <w:t>,)</w:t>
      </w:r>
      <w:r>
        <w:rPr>
          <w:rFonts w:cs="Arial" w:hAnsi="Arial" w:eastAsia="Arial" w:ascii="Arial"/>
          <w:color w:val="5D5D5D"/>
          <w:spacing w:val="21"/>
          <w:w w:val="100"/>
          <w:sz w:val="26"/>
          <w:szCs w:val="26"/>
        </w:rPr>
        <w:t> </w:t>
      </w:r>
      <w:r>
        <w:rPr>
          <w:rFonts w:cs="Arial" w:hAnsi="Arial" w:eastAsia="Arial" w:ascii="Arial"/>
          <w:color w:val="908E8E"/>
          <w:spacing w:val="5"/>
          <w:w w:val="188"/>
          <w:sz w:val="26"/>
          <w:szCs w:val="26"/>
        </w:rPr>
        <w:t>-</w:t>
      </w:r>
      <w:r>
        <w:rPr>
          <w:rFonts w:cs="Arial" w:hAnsi="Arial" w:eastAsia="Arial" w:ascii="Arial"/>
          <w:color w:val="5D5D5D"/>
          <w:spacing w:val="0"/>
          <w:w w:val="156"/>
          <w:sz w:val="26"/>
          <w:szCs w:val="26"/>
        </w:rPr>
        <w:t>"</w:t>
      </w:r>
      <w:r>
        <w:rPr>
          <w:rFonts w:cs="Arial" w:hAnsi="Arial" w:eastAsia="Arial" w:ascii="Arial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6"/>
        <w:ind w:left="4803"/>
      </w:pPr>
      <w:r>
        <w:rPr>
          <w:rFonts w:cs="Arial" w:hAnsi="Arial" w:eastAsia="Arial" w:ascii="Arial"/>
          <w:color w:val="5D5D5D"/>
          <w:spacing w:val="0"/>
          <w:w w:val="60"/>
          <w:sz w:val="28"/>
          <w:szCs w:val="28"/>
        </w:rPr>
        <w:t>.</w:t>
      </w:r>
      <w:r>
        <w:rPr>
          <w:rFonts w:cs="Arial" w:hAnsi="Arial" w:eastAsia="Arial" w:ascii="Arial"/>
          <w:color w:val="5D5D5D"/>
          <w:spacing w:val="0"/>
          <w:w w:val="60"/>
          <w:sz w:val="28"/>
          <w:szCs w:val="28"/>
        </w:rPr>
        <w:t> </w:t>
      </w:r>
      <w:r>
        <w:rPr>
          <w:rFonts w:cs="Arial" w:hAnsi="Arial" w:eastAsia="Arial" w:ascii="Arial"/>
          <w:color w:val="5D5D5D"/>
          <w:spacing w:val="43"/>
          <w:w w:val="60"/>
          <w:sz w:val="28"/>
          <w:szCs w:val="28"/>
        </w:rPr>
        <w:t> </w:t>
      </w:r>
      <w:r>
        <w:rPr>
          <w:rFonts w:cs="Arial" w:hAnsi="Arial" w:eastAsia="Arial" w:ascii="Arial"/>
          <w:color w:val="707072"/>
          <w:spacing w:val="0"/>
          <w:w w:val="125"/>
          <w:sz w:val="28"/>
          <w:szCs w:val="28"/>
        </w:rPr>
        <w:t>+</w:t>
      </w:r>
      <w:r>
        <w:rPr>
          <w:rFonts w:cs="Arial" w:hAnsi="Arial" w:eastAsia="Arial" w:ascii="Arial"/>
          <w:color w:val="707072"/>
          <w:spacing w:val="11"/>
          <w:w w:val="125"/>
          <w:sz w:val="28"/>
          <w:szCs w:val="28"/>
        </w:rPr>
        <w:t>.</w:t>
      </w:r>
      <w:r>
        <w:rPr>
          <w:rFonts w:cs="Arial" w:hAnsi="Arial" w:eastAsia="Arial" w:ascii="Arial"/>
          <w:color w:val="5D5D5D"/>
          <w:spacing w:val="0"/>
          <w:w w:val="184"/>
          <w:sz w:val="28"/>
          <w:szCs w:val="28"/>
        </w:rPr>
        <w:t>=.</w:t>
      </w:r>
      <w:r>
        <w:rPr>
          <w:rFonts w:cs="Arial" w:hAnsi="Arial" w:eastAsia="Arial" w:ascii="Arial"/>
          <w:color w:val="5D5D5D"/>
          <w:spacing w:val="19"/>
          <w:w w:val="184"/>
          <w:sz w:val="28"/>
          <w:szCs w:val="28"/>
        </w:rPr>
        <w:t>)</w:t>
      </w:r>
      <w:r>
        <w:rPr>
          <w:rFonts w:cs="Arial" w:hAnsi="Arial" w:eastAsia="Arial" w:ascii="Arial"/>
          <w:color w:val="707072"/>
          <w:spacing w:val="0"/>
          <w:w w:val="45"/>
          <w:sz w:val="28"/>
          <w:szCs w:val="28"/>
        </w:rPr>
        <w:t>)</w:t>
      </w:r>
      <w:r>
        <w:rPr>
          <w:rFonts w:cs="Arial" w:hAnsi="Arial" w:eastAsia="Arial" w:ascii="Arial"/>
          <w:color w:val="70707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707072"/>
          <w:spacing w:val="-3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707072"/>
          <w:spacing w:val="0"/>
          <w:w w:val="226"/>
          <w:sz w:val="28"/>
          <w:szCs w:val="28"/>
        </w:rPr>
        <w:t>«</w:t>
      </w:r>
      <w:r>
        <w:rPr>
          <w:rFonts w:cs="Times New Roman" w:hAnsi="Times New Roman" w:eastAsia="Times New Roman" w:ascii="Times New Roman"/>
          <w:color w:val="707072"/>
          <w:spacing w:val="-11"/>
          <w:w w:val="226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color w:val="5D5D5D"/>
          <w:spacing w:val="-7"/>
          <w:w w:val="255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color w:val="5D5D5D"/>
          <w:spacing w:val="0"/>
          <w:w w:val="153"/>
          <w:sz w:val="28"/>
          <w:szCs w:val="28"/>
        </w:rPr>
        <w:t>}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right"/>
        <w:spacing w:before="17"/>
        <w:ind w:right="673"/>
      </w:pPr>
      <w:r>
        <w:pict>
          <v:shape type="#_x0000_t202" style="position:absolute;margin-left:338.88pt;margin-top:6.42364pt;width:25.29pt;height:30pt;mso-position-horizontal-relative:page;mso-position-vertical-relative:paragraph;z-index:-1334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60"/>
                      <w:szCs w:val="60"/>
                    </w:rPr>
                    <w:jc w:val="left"/>
                    <w:spacing w:lineRule="exact" w:line="600"/>
                    <w:ind w:right="-110"/>
                  </w:pPr>
                  <w:r>
                    <w:rPr>
                      <w:rFonts w:cs="Times New Roman" w:hAnsi="Times New Roman" w:eastAsia="Times New Roman" w:ascii="Times New Roman"/>
                      <w:color w:val="5D5D5D"/>
                      <w:w w:val="37"/>
                      <w:sz w:val="60"/>
                      <w:szCs w:val="60"/>
                    </w:rPr>
                    <w:t>%</w:t>
                  </w:r>
                  <w:r>
                    <w:rPr>
                      <w:rFonts w:cs="Times New Roman" w:hAnsi="Times New Roman" w:eastAsia="Times New Roman" w:ascii="Times New Roman"/>
                      <w:color w:val="5D5D5D"/>
                      <w:spacing w:val="7"/>
                      <w:w w:val="37"/>
                      <w:sz w:val="60"/>
                      <w:szCs w:val="60"/>
                    </w:rPr>
                    <w:t>=</w:t>
                  </w:r>
                  <w:r>
                    <w:rPr>
                      <w:rFonts w:cs="Times New Roman" w:hAnsi="Times New Roman" w:eastAsia="Times New Roman" w:ascii="Times New Roman"/>
                      <w:color w:val="5D5D5D"/>
                      <w:spacing w:val="0"/>
                      <w:w w:val="126"/>
                      <w:sz w:val="60"/>
                      <w:szCs w:val="60"/>
                    </w:rPr>
                    <w:t>,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60"/>
                      <w:szCs w:val="60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5D5D5D"/>
          <w:spacing w:val="0"/>
          <w:w w:val="58"/>
          <w:sz w:val="26"/>
          <w:szCs w:val="26"/>
        </w:rPr>
        <w:t>.</w:t>
      </w:r>
      <w:r>
        <w:rPr>
          <w:rFonts w:cs="Arial" w:hAnsi="Arial" w:eastAsia="Arial" w:ascii="Arial"/>
          <w:color w:val="5D5D5D"/>
          <w:spacing w:val="0"/>
          <w:w w:val="58"/>
          <w:sz w:val="26"/>
          <w:szCs w:val="26"/>
        </w:rPr>
        <w:t>  </w:t>
      </w:r>
      <w:r>
        <w:rPr>
          <w:rFonts w:cs="Arial" w:hAnsi="Arial" w:eastAsia="Arial" w:ascii="Arial"/>
          <w:color w:val="5D5D5D"/>
          <w:spacing w:val="30"/>
          <w:w w:val="58"/>
          <w:sz w:val="26"/>
          <w:szCs w:val="26"/>
        </w:rPr>
        <w:t> </w:t>
      </w:r>
      <w:r>
        <w:rPr>
          <w:rFonts w:cs="Arial" w:hAnsi="Arial" w:eastAsia="Arial" w:ascii="Arial"/>
          <w:color w:val="5D5D5D"/>
          <w:spacing w:val="0"/>
          <w:w w:val="176"/>
          <w:sz w:val="26"/>
          <w:szCs w:val="26"/>
        </w:rPr>
        <w:t>l.a</w:t>
      </w:r>
      <w:r>
        <w:rPr>
          <w:rFonts w:cs="Arial" w:hAnsi="Arial" w:eastAsia="Arial" w:ascii="Arial"/>
          <w:color w:val="5D5D5D"/>
          <w:spacing w:val="20"/>
          <w:w w:val="176"/>
          <w:sz w:val="26"/>
          <w:szCs w:val="26"/>
        </w:rPr>
        <w:t>l</w:t>
      </w:r>
      <w:r>
        <w:rPr>
          <w:rFonts w:cs="Arial" w:hAnsi="Arial" w:eastAsia="Arial" w:ascii="Arial"/>
          <w:color w:val="707072"/>
          <w:spacing w:val="0"/>
          <w:w w:val="64"/>
          <w:sz w:val="26"/>
          <w:szCs w:val="26"/>
        </w:rPr>
        <w:t>l</w:t>
      </w:r>
      <w:r>
        <w:rPr>
          <w:rFonts w:cs="Arial" w:hAnsi="Arial" w:eastAsia="Arial" w:ascii="Arial"/>
          <w:color w:val="707072"/>
          <w:spacing w:val="0"/>
          <w:w w:val="100"/>
          <w:sz w:val="26"/>
          <w:szCs w:val="26"/>
        </w:rPr>
        <w:t> </w:t>
      </w:r>
      <w:r>
        <w:rPr>
          <w:rFonts w:cs="Arial" w:hAnsi="Arial" w:eastAsia="Arial" w:ascii="Arial"/>
          <w:color w:val="707072"/>
          <w:spacing w:val="-27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118"/>
          <w:sz w:val="26"/>
          <w:szCs w:val="26"/>
        </w:rPr>
        <w:t>«</w:t>
      </w:r>
      <w:r>
        <w:rPr>
          <w:rFonts w:cs="Times New Roman" w:hAnsi="Times New Roman" w:eastAsia="Times New Roman" w:ascii="Times New Roman"/>
          <w:color w:val="5D5D5D"/>
          <w:spacing w:val="5"/>
          <w:w w:val="118"/>
          <w:sz w:val="26"/>
          <w:szCs w:val="26"/>
        </w:rPr>
        <w:t>=</w:t>
      </w:r>
      <w:r>
        <w:rPr>
          <w:rFonts w:cs="Times New Roman" w:hAnsi="Times New Roman" w:eastAsia="Times New Roman" w:ascii="Times New Roman"/>
          <w:color w:val="5D5D5D"/>
          <w:spacing w:val="0"/>
          <w:w w:val="118"/>
          <w:sz w:val="26"/>
          <w:szCs w:val="26"/>
        </w:rPr>
        <w:t>,)</w:t>
      </w:r>
      <w:r>
        <w:rPr>
          <w:rFonts w:cs="Times New Roman" w:hAnsi="Times New Roman" w:eastAsia="Times New Roman" w:ascii="Times New Roman"/>
          <w:color w:val="5D5D5D"/>
          <w:spacing w:val="28"/>
          <w:w w:val="118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192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right"/>
        <w:spacing w:lineRule="exact" w:line="360"/>
        <w:ind w:right="672"/>
      </w:pPr>
      <w:r>
        <w:rPr>
          <w:rFonts w:cs="Arial" w:hAnsi="Arial" w:eastAsia="Arial" w:ascii="Arial"/>
          <w:color w:val="707072"/>
          <w:spacing w:val="0"/>
          <w:w w:val="43"/>
          <w:sz w:val="36"/>
          <w:szCs w:val="36"/>
        </w:rPr>
        <w:t>.</w:t>
      </w:r>
      <w:r>
        <w:rPr>
          <w:rFonts w:cs="Arial" w:hAnsi="Arial" w:eastAsia="Arial" w:ascii="Arial"/>
          <w:color w:val="707072"/>
          <w:spacing w:val="0"/>
          <w:w w:val="43"/>
          <w:sz w:val="36"/>
          <w:szCs w:val="36"/>
        </w:rPr>
        <w:t>  </w:t>
      </w:r>
      <w:r>
        <w:rPr>
          <w:rFonts w:cs="Arial" w:hAnsi="Arial" w:eastAsia="Arial" w:ascii="Arial"/>
          <w:color w:val="707072"/>
          <w:spacing w:val="20"/>
          <w:w w:val="43"/>
          <w:sz w:val="36"/>
          <w:szCs w:val="36"/>
        </w:rPr>
        <w:t> </w:t>
      </w:r>
      <w:r>
        <w:rPr>
          <w:rFonts w:cs="Arial" w:hAnsi="Arial" w:eastAsia="Arial" w:ascii="Arial"/>
          <w:color w:val="5D5D5D"/>
          <w:spacing w:val="-6"/>
          <w:w w:val="350"/>
          <w:sz w:val="36"/>
          <w:szCs w:val="36"/>
        </w:rPr>
        <w:t>J</w:t>
      </w:r>
      <w:r>
        <w:rPr>
          <w:rFonts w:cs="Arial" w:hAnsi="Arial" w:eastAsia="Arial" w:ascii="Arial"/>
          <w:color w:val="707072"/>
          <w:spacing w:val="0"/>
          <w:w w:val="54"/>
          <w:sz w:val="36"/>
          <w:szCs w:val="36"/>
        </w:rPr>
        <w:t>l</w:t>
      </w:r>
      <w:r>
        <w:rPr>
          <w:rFonts w:cs="Arial" w:hAnsi="Arial" w:eastAsia="Arial" w:ascii="Arial"/>
          <w:color w:val="707072"/>
          <w:spacing w:val="0"/>
          <w:w w:val="100"/>
          <w:sz w:val="36"/>
          <w:szCs w:val="36"/>
        </w:rPr>
        <w:t>      </w:t>
      </w:r>
      <w:r>
        <w:rPr>
          <w:rFonts w:cs="Arial" w:hAnsi="Arial" w:eastAsia="Arial" w:ascii="Arial"/>
          <w:color w:val="707072"/>
          <w:spacing w:val="32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707072"/>
          <w:spacing w:val="2"/>
          <w:w w:val="202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color w:val="5D5D5D"/>
          <w:spacing w:val="0"/>
          <w:w w:val="111"/>
          <w:sz w:val="24"/>
          <w:szCs w:val="24"/>
        </w:rPr>
        <w:t>4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sz w:val="22"/>
          <w:szCs w:val="22"/>
        </w:rPr>
        <w:jc w:val="left"/>
        <w:spacing w:before="9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42"/>
          <w:szCs w:val="42"/>
        </w:rPr>
        <w:jc w:val="right"/>
        <w:ind w:right="2297"/>
      </w:pPr>
      <w:r>
        <w:rPr>
          <w:rFonts w:cs="Times New Roman" w:hAnsi="Times New Roman" w:eastAsia="Times New Roman" w:ascii="Times New Roman"/>
          <w:color w:val="A5A5A3"/>
          <w:spacing w:val="-18"/>
          <w:w w:val="125"/>
          <w:sz w:val="10"/>
          <w:szCs w:val="10"/>
        </w:rPr>
        <w:t>I</w:t>
      </w:r>
      <w:r>
        <w:rPr>
          <w:rFonts w:cs="Arial" w:hAnsi="Arial" w:eastAsia="Arial" w:ascii="Arial"/>
          <w:color w:val="5D5D5D"/>
          <w:spacing w:val="0"/>
          <w:w w:val="29"/>
          <w:position w:val="-8"/>
          <w:sz w:val="42"/>
          <w:szCs w:val="4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42"/>
          <w:szCs w:val="4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2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34"/>
          <w:szCs w:val="34"/>
        </w:rPr>
        <w:jc w:val="center"/>
        <w:spacing w:lineRule="exact" w:line="480"/>
        <w:ind w:left="561" w:right="509"/>
      </w:pPr>
      <w:r>
        <w:rPr>
          <w:rFonts w:cs="Arial" w:hAnsi="Arial" w:eastAsia="Arial" w:ascii="Arial"/>
          <w:color w:val="5D5D5D"/>
          <w:spacing w:val="0"/>
          <w:w w:val="87"/>
          <w:position w:val="-5"/>
          <w:sz w:val="30"/>
          <w:szCs w:val="30"/>
        </w:rPr>
        <w:t>d--=</w:t>
      </w:r>
      <w:r>
        <w:rPr>
          <w:rFonts w:cs="Arial" w:hAnsi="Arial" w:eastAsia="Arial" w:ascii="Arial"/>
          <w:color w:val="5D5D5D"/>
          <w:spacing w:val="1"/>
          <w:w w:val="87"/>
          <w:position w:val="-5"/>
          <w:sz w:val="30"/>
          <w:szCs w:val="30"/>
        </w:rPr>
        <w:t>=</w:t>
      </w:r>
      <w:r>
        <w:rPr>
          <w:rFonts w:cs="Arial" w:hAnsi="Arial" w:eastAsia="Arial" w:ascii="Arial"/>
          <w:color w:val="5D5D5D"/>
          <w:spacing w:val="0"/>
          <w:w w:val="87"/>
          <w:position w:val="-5"/>
          <w:sz w:val="30"/>
          <w:szCs w:val="30"/>
        </w:rPr>
        <w:t>s</w:t>
      </w:r>
      <w:r>
        <w:rPr>
          <w:rFonts w:cs="Arial" w:hAnsi="Arial" w:eastAsia="Arial" w:ascii="Arial"/>
          <w:color w:val="5D5D5D"/>
          <w:spacing w:val="61"/>
          <w:w w:val="87"/>
          <w:position w:val="-5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position w:val="-5"/>
          <w:sz w:val="34"/>
          <w:szCs w:val="34"/>
        </w:rPr>
        <w:t>kill</w:t>
      </w:r>
      <w:r>
        <w:rPr>
          <w:rFonts w:cs="Times New Roman" w:hAnsi="Times New Roman" w:eastAsia="Times New Roman" w:ascii="Times New Roman"/>
          <w:color w:val="5D5D5D"/>
          <w:spacing w:val="72"/>
          <w:w w:val="100"/>
          <w:position w:val="-5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600"/>
          <w:position w:val="-5"/>
          <w:sz w:val="36"/>
          <w:szCs w:val="36"/>
        </w:rPr>
        <w:t>l</w:t>
      </w:r>
      <w:r>
        <w:rPr>
          <w:rFonts w:cs="Times New Roman" w:hAnsi="Times New Roman" w:eastAsia="Times New Roman" w:ascii="Times New Roman"/>
          <w:color w:val="5D5D5D"/>
          <w:spacing w:val="-382"/>
          <w:w w:val="600"/>
          <w:position w:val="-5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707072"/>
          <w:spacing w:val="-7"/>
          <w:w w:val="38"/>
          <w:position w:val="-5"/>
          <w:sz w:val="34"/>
          <w:szCs w:val="34"/>
        </w:rPr>
        <w:t>7</w:t>
      </w:r>
      <w:r>
        <w:rPr>
          <w:rFonts w:cs="Times New Roman" w:hAnsi="Times New Roman" w:eastAsia="Times New Roman" w:ascii="Times New Roman"/>
          <w:color w:val="5D5D5D"/>
          <w:spacing w:val="0"/>
          <w:w w:val="116"/>
          <w:position w:val="-5"/>
          <w:sz w:val="34"/>
          <w:szCs w:val="34"/>
        </w:rPr>
        <w:t>lS</w:t>
      </w:r>
      <w:r>
        <w:rPr>
          <w:rFonts w:cs="Times New Roman" w:hAnsi="Times New Roman" w:eastAsia="Times New Roman" w:ascii="Times New Roman"/>
          <w:color w:val="5D5D5D"/>
          <w:spacing w:val="28"/>
          <w:w w:val="100"/>
          <w:position w:val="-5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439"/>
          <w:position w:val="-5"/>
          <w:sz w:val="34"/>
          <w:szCs w:val="34"/>
        </w:rPr>
        <w:t>'</w:t>
      </w:r>
      <w:r>
        <w:rPr>
          <w:rFonts w:cs="Times New Roman" w:hAnsi="Times New Roman" w:eastAsia="Times New Roman" w:ascii="Times New Roman"/>
          <w:color w:val="5D5D5D"/>
          <w:spacing w:val="-238"/>
          <w:w w:val="439"/>
          <w:position w:val="-5"/>
          <w:sz w:val="34"/>
          <w:szCs w:val="34"/>
        </w:rPr>
        <w:t> </w:t>
      </w:r>
      <w:r>
        <w:rPr>
          <w:rFonts w:cs="Arial" w:hAnsi="Arial" w:eastAsia="Arial" w:ascii="Arial"/>
          <w:color w:val="707072"/>
          <w:spacing w:val="-64"/>
          <w:w w:val="263"/>
          <w:position w:val="-5"/>
          <w:sz w:val="28"/>
          <w:szCs w:val="28"/>
        </w:rPr>
        <w:t>o</w:t>
      </w:r>
      <w:r>
        <w:rPr>
          <w:rFonts w:cs="Arial" w:hAnsi="Arial" w:eastAsia="Arial" w:ascii="Arial"/>
          <w:color w:val="707072"/>
          <w:spacing w:val="8"/>
          <w:w w:val="151"/>
          <w:position w:val="-5"/>
          <w:sz w:val="28"/>
          <w:szCs w:val="28"/>
        </w:rPr>
        <w:t>&gt;</w:t>
      </w:r>
      <w:r>
        <w:rPr>
          <w:rFonts w:cs="Arial" w:hAnsi="Arial" w:eastAsia="Arial" w:ascii="Arial"/>
          <w:color w:val="5D5D5D"/>
          <w:spacing w:val="0"/>
          <w:w w:val="192"/>
          <w:position w:val="-5"/>
          <w:sz w:val="28"/>
          <w:szCs w:val="28"/>
        </w:rPr>
        <w:t>'</w:t>
      </w:r>
      <w:r>
        <w:rPr>
          <w:rFonts w:cs="Arial" w:hAnsi="Arial" w:eastAsia="Arial" w:ascii="Arial"/>
          <w:color w:val="5D5D5D"/>
          <w:spacing w:val="0"/>
          <w:w w:val="100"/>
          <w:position w:val="-5"/>
          <w:sz w:val="28"/>
          <w:szCs w:val="28"/>
        </w:rPr>
        <w:t> </w:t>
      </w:r>
      <w:r>
        <w:rPr>
          <w:rFonts w:cs="Arial" w:hAnsi="Arial" w:eastAsia="Arial" w:ascii="Arial"/>
          <w:color w:val="5D5D5D"/>
          <w:spacing w:val="16"/>
          <w:w w:val="100"/>
          <w:position w:val="-5"/>
          <w:sz w:val="28"/>
          <w:szCs w:val="28"/>
        </w:rPr>
        <w:t> </w:t>
      </w:r>
      <w:r>
        <w:rPr>
          <w:rFonts w:cs="Arial" w:hAnsi="Arial" w:eastAsia="Arial" w:ascii="Arial"/>
          <w:color w:val="707072"/>
          <w:spacing w:val="0"/>
          <w:w w:val="396"/>
          <w:position w:val="-5"/>
          <w:sz w:val="22"/>
          <w:szCs w:val="22"/>
        </w:rPr>
        <w:t>a</w:t>
      </w:r>
      <w:r>
        <w:rPr>
          <w:rFonts w:cs="Arial" w:hAnsi="Arial" w:eastAsia="Arial" w:ascii="Arial"/>
          <w:color w:val="707072"/>
          <w:spacing w:val="13"/>
          <w:w w:val="396"/>
          <w:position w:val="-5"/>
          <w:sz w:val="22"/>
          <w:szCs w:val="22"/>
        </w:rPr>
        <w:t>l</w:t>
      </w:r>
      <w:r>
        <w:rPr>
          <w:rFonts w:cs="Arial" w:hAnsi="Arial" w:eastAsia="Arial" w:ascii="Arial"/>
          <w:color w:val="5D5D5D"/>
          <w:spacing w:val="4"/>
          <w:w w:val="150"/>
          <w:position w:val="-5"/>
          <w:sz w:val="22"/>
          <w:szCs w:val="22"/>
        </w:rPr>
        <w:t>&gt;</w:t>
      </w:r>
      <w:r>
        <w:rPr>
          <w:rFonts w:cs="Arial" w:hAnsi="Arial" w:eastAsia="Arial" w:ascii="Arial"/>
          <w:color w:val="5D5D5D"/>
          <w:spacing w:val="4"/>
          <w:w w:val="296"/>
          <w:position w:val="-5"/>
          <w:sz w:val="22"/>
          <w:szCs w:val="22"/>
        </w:rPr>
        <w:t>)</w:t>
      </w:r>
      <w:r>
        <w:rPr>
          <w:rFonts w:cs="Arial" w:hAnsi="Arial" w:eastAsia="Arial" w:ascii="Arial"/>
          <w:color w:val="5D5D5D"/>
          <w:spacing w:val="0"/>
          <w:w w:val="57"/>
          <w:position w:val="-5"/>
          <w:sz w:val="22"/>
          <w:szCs w:val="22"/>
        </w:rPr>
        <w:t>)</w:t>
      </w:r>
      <w:r>
        <w:rPr>
          <w:rFonts w:cs="Arial" w:hAnsi="Arial" w:eastAsia="Arial" w:ascii="Arial"/>
          <w:color w:val="5D5D5D"/>
          <w:spacing w:val="0"/>
          <w:w w:val="100"/>
          <w:position w:val="-5"/>
          <w:sz w:val="22"/>
          <w:szCs w:val="22"/>
        </w:rPr>
        <w:t> </w:t>
      </w:r>
      <w:r>
        <w:rPr>
          <w:rFonts w:cs="Arial" w:hAnsi="Arial" w:eastAsia="Arial" w:ascii="Arial"/>
          <w:color w:val="5D5D5D"/>
          <w:spacing w:val="28"/>
          <w:w w:val="100"/>
          <w:position w:val="-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707072"/>
          <w:spacing w:val="-30"/>
          <w:w w:val="102"/>
          <w:position w:val="-5"/>
          <w:sz w:val="48"/>
          <w:szCs w:val="48"/>
        </w:rPr>
        <w:t>l</w:t>
      </w:r>
      <w:r>
        <w:rPr>
          <w:rFonts w:cs="Times New Roman" w:hAnsi="Times New Roman" w:eastAsia="Times New Roman" w:ascii="Times New Roman"/>
          <w:color w:val="5D5D5D"/>
          <w:spacing w:val="0"/>
          <w:w w:val="142"/>
          <w:position w:val="-5"/>
          <w:sz w:val="48"/>
          <w:szCs w:val="48"/>
        </w:rPr>
        <w:t>e</w:t>
      </w:r>
      <w:r>
        <w:rPr>
          <w:rFonts w:cs="Times New Roman" w:hAnsi="Times New Roman" w:eastAsia="Times New Roman" w:ascii="Times New Roman"/>
          <w:color w:val="5D5D5D"/>
          <w:spacing w:val="24"/>
          <w:w w:val="100"/>
          <w:position w:val="-5"/>
          <w:sz w:val="48"/>
          <w:szCs w:val="48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position w:val="-5"/>
          <w:sz w:val="40"/>
          <w:szCs w:val="40"/>
        </w:rPr>
        <w:t>&gt;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position w:val="-5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5D5D5D"/>
          <w:spacing w:val="11"/>
          <w:w w:val="100"/>
          <w:position w:val="-5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420"/>
          <w:position w:val="-5"/>
          <w:sz w:val="34"/>
          <w:szCs w:val="34"/>
        </w:rPr>
        <w:t>li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4"/>
          <w:szCs w:val="3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lineRule="exact" w:line="320"/>
        <w:ind w:left="195"/>
      </w:pPr>
      <w:r>
        <w:pict>
          <v:shape type="#_x0000_t202" style="position:absolute;margin-left:148.8pt;margin-top:-31.613pt;width:31.1283pt;height:57pt;mso-position-horizontal-relative:page;mso-position-vertical-relative:paragraph;z-index:-1335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114"/>
                      <w:szCs w:val="114"/>
                    </w:rPr>
                    <w:jc w:val="left"/>
                    <w:spacing w:lineRule="exact" w:line="1140"/>
                    <w:ind w:right="-191"/>
                  </w:pPr>
                  <w:r>
                    <w:rPr>
                      <w:rFonts w:cs="Times New Roman" w:hAnsi="Times New Roman" w:eastAsia="Times New Roman" w:ascii="Times New Roman"/>
                      <w:color w:val="5D5D5D"/>
                      <w:spacing w:val="0"/>
                      <w:w w:val="100"/>
                      <w:position w:val="-1"/>
                      <w:sz w:val="114"/>
                      <w:szCs w:val="114"/>
                    </w:rPr>
                    <w:t>=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position w:val="0"/>
                      <w:sz w:val="114"/>
                      <w:szCs w:val="11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5D5D5D"/>
          <w:spacing w:val="-1"/>
          <w:w w:val="76"/>
          <w:position w:val="-2"/>
          <w:sz w:val="30"/>
          <w:szCs w:val="30"/>
        </w:rPr>
        <w:t>Y</w:t>
      </w:r>
      <w:r>
        <w:rPr>
          <w:rFonts w:cs="Times New Roman" w:hAnsi="Times New Roman" w:eastAsia="Times New Roman" w:ascii="Times New Roman"/>
          <w:color w:val="5D5D5D"/>
          <w:spacing w:val="0"/>
          <w:w w:val="135"/>
          <w:position w:val="-2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position w:val="-2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D5D5D"/>
          <w:spacing w:val="7"/>
          <w:w w:val="100"/>
          <w:position w:val="-2"/>
          <w:sz w:val="30"/>
          <w:szCs w:val="30"/>
        </w:rPr>
        <w:t> </w:t>
      </w:r>
      <w:r>
        <w:rPr>
          <w:rFonts w:cs="Arial" w:hAnsi="Arial" w:eastAsia="Arial" w:ascii="Arial"/>
          <w:color w:val="5D5D5D"/>
          <w:spacing w:val="3"/>
          <w:w w:val="121"/>
          <w:position w:val="-2"/>
          <w:sz w:val="32"/>
          <w:szCs w:val="32"/>
        </w:rPr>
        <w:t>,</w:t>
      </w:r>
      <w:r>
        <w:rPr>
          <w:rFonts w:cs="Arial" w:hAnsi="Arial" w:eastAsia="Arial" w:ascii="Arial"/>
          <w:color w:val="A5A5A3"/>
          <w:spacing w:val="1"/>
          <w:w w:val="26"/>
          <w:position w:val="-2"/>
          <w:sz w:val="32"/>
          <w:szCs w:val="32"/>
        </w:rPr>
        <w:t>l</w:t>
      </w:r>
      <w:r>
        <w:rPr>
          <w:rFonts w:cs="Arial" w:hAnsi="Arial" w:eastAsia="Arial" w:ascii="Arial"/>
          <w:color w:val="5D5D5D"/>
          <w:spacing w:val="0"/>
          <w:w w:val="121"/>
          <w:position w:val="-2"/>
          <w:sz w:val="32"/>
          <w:szCs w:val="32"/>
        </w:rPr>
        <w:t>e</w:t>
      </w:r>
      <w:r>
        <w:rPr>
          <w:rFonts w:cs="Arial" w:hAnsi="Arial" w:eastAsia="Arial" w:ascii="Arial"/>
          <w:color w:val="5D5D5D"/>
          <w:spacing w:val="37"/>
          <w:w w:val="100"/>
          <w:position w:val="-2"/>
          <w:sz w:val="32"/>
          <w:szCs w:val="32"/>
        </w:rPr>
        <w:t> </w:t>
      </w:r>
      <w:r>
        <w:rPr>
          <w:rFonts w:cs="Arial" w:hAnsi="Arial" w:eastAsia="Arial" w:ascii="Arial"/>
          <w:color w:val="5D5D5D"/>
          <w:spacing w:val="0"/>
          <w:w w:val="166"/>
          <w:position w:val="-2"/>
          <w:sz w:val="34"/>
          <w:szCs w:val="34"/>
        </w:rPr>
        <w:t>la</w:t>
      </w:r>
      <w:r>
        <w:rPr>
          <w:rFonts w:cs="Arial" w:hAnsi="Arial" w:eastAsia="Arial" w:ascii="Arial"/>
          <w:color w:val="5D5D5D"/>
          <w:spacing w:val="9"/>
          <w:w w:val="166"/>
          <w:position w:val="-2"/>
          <w:sz w:val="34"/>
          <w:szCs w:val="34"/>
        </w:rPr>
        <w:t>.</w:t>
      </w:r>
      <w:r>
        <w:rPr>
          <w:rFonts w:cs="Arial" w:hAnsi="Arial" w:eastAsia="Arial" w:ascii="Arial"/>
          <w:color w:val="5D5D5D"/>
          <w:spacing w:val="0"/>
          <w:w w:val="97"/>
          <w:position w:val="-2"/>
          <w:sz w:val="34"/>
          <w:szCs w:val="34"/>
        </w:rPr>
        <w:t>{=i»</w:t>
      </w:r>
      <w:r>
        <w:rPr>
          <w:rFonts w:cs="Arial" w:hAnsi="Arial" w:eastAsia="Arial" w:ascii="Arial"/>
          <w:color w:val="5D5D5D"/>
          <w:spacing w:val="34"/>
          <w:w w:val="100"/>
          <w:position w:val="-2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362"/>
          <w:position w:val="-2"/>
          <w:sz w:val="40"/>
          <w:szCs w:val="40"/>
        </w:rPr>
        <w:t>l</w:t>
      </w:r>
      <w:r>
        <w:rPr>
          <w:rFonts w:cs="Times New Roman" w:hAnsi="Times New Roman" w:eastAsia="Times New Roman" w:ascii="Times New Roman"/>
          <w:color w:val="5D5D5D"/>
          <w:spacing w:val="0"/>
          <w:w w:val="362"/>
          <w:position w:val="-2"/>
          <w:sz w:val="40"/>
          <w:szCs w:val="40"/>
        </w:rPr>
        <w:t>  </w:t>
      </w:r>
      <w:r>
        <w:rPr>
          <w:rFonts w:cs="Times New Roman" w:hAnsi="Times New Roman" w:eastAsia="Times New Roman" w:ascii="Times New Roman"/>
          <w:color w:val="5D5D5D"/>
          <w:spacing w:val="188"/>
          <w:w w:val="362"/>
          <w:position w:val="-2"/>
          <w:sz w:val="40"/>
          <w:szCs w:val="40"/>
        </w:rPr>
        <w:t> </w:t>
      </w:r>
      <w:r>
        <w:rPr>
          <w:rFonts w:cs="Arial" w:hAnsi="Arial" w:eastAsia="Arial" w:ascii="Arial"/>
          <w:color w:val="5D5D5D"/>
          <w:spacing w:val="1"/>
          <w:w w:val="93"/>
          <w:position w:val="-2"/>
          <w:sz w:val="24"/>
          <w:szCs w:val="24"/>
        </w:rPr>
        <w:t>4</w:t>
      </w:r>
      <w:r>
        <w:rPr>
          <w:rFonts w:cs="Arial" w:hAnsi="Arial" w:eastAsia="Arial" w:ascii="Arial"/>
          <w:color w:val="5D5D5D"/>
          <w:spacing w:val="0"/>
          <w:w w:val="272"/>
          <w:position w:val="-2"/>
          <w:sz w:val="24"/>
          <w:szCs w:val="24"/>
        </w:rPr>
        <w:t>v</w:t>
      </w:r>
      <w:r>
        <w:rPr>
          <w:rFonts w:cs="Arial" w:hAnsi="Arial" w:eastAsia="Arial" w:ascii="Arial"/>
          <w:color w:val="5D5D5D"/>
          <w:spacing w:val="0"/>
          <w:w w:val="100"/>
          <w:position w:val="-2"/>
          <w:sz w:val="24"/>
          <w:szCs w:val="24"/>
        </w:rPr>
        <w:t> </w:t>
      </w:r>
      <w:r>
        <w:rPr>
          <w:rFonts w:cs="Arial" w:hAnsi="Arial" w:eastAsia="Arial" w:ascii="Arial"/>
          <w:color w:val="5D5D5D"/>
          <w:spacing w:val="-3"/>
          <w:w w:val="100"/>
          <w:position w:val="-2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707072"/>
          <w:spacing w:val="-4"/>
          <w:w w:val="300"/>
          <w:position w:val="-2"/>
          <w:sz w:val="22"/>
          <w:szCs w:val="22"/>
        </w:rPr>
        <w:t>)</w:t>
      </w:r>
      <w:r>
        <w:rPr>
          <w:rFonts w:cs="Times New Roman" w:hAnsi="Times New Roman" w:eastAsia="Times New Roman" w:ascii="Times New Roman"/>
          <w:color w:val="5D5D5D"/>
          <w:spacing w:val="-79"/>
          <w:w w:val="540"/>
          <w:position w:val="-2"/>
          <w:sz w:val="22"/>
          <w:szCs w:val="22"/>
        </w:rPr>
        <w:t>)</w:t>
      </w:r>
      <w:r>
        <w:rPr>
          <w:rFonts w:cs="Times New Roman" w:hAnsi="Times New Roman" w:eastAsia="Times New Roman" w:ascii="Times New Roman"/>
          <w:color w:val="5D5D5D"/>
          <w:spacing w:val="0"/>
          <w:w w:val="331"/>
          <w:position w:val="-2"/>
          <w:sz w:val="22"/>
          <w:szCs w:val="22"/>
        </w:rPr>
        <w:t>&gt;</w:t>
      </w:r>
      <w:r>
        <w:rPr>
          <w:rFonts w:cs="Times New Roman" w:hAnsi="Times New Roman" w:eastAsia="Times New Roman" w:ascii="Times New Roman"/>
          <w:color w:val="5D5D5D"/>
          <w:spacing w:val="25"/>
          <w:w w:val="100"/>
          <w:position w:val="-2"/>
          <w:sz w:val="22"/>
          <w:szCs w:val="22"/>
        </w:rPr>
        <w:t> </w:t>
      </w:r>
      <w:r>
        <w:rPr>
          <w:rFonts w:cs="Arial" w:hAnsi="Arial" w:eastAsia="Arial" w:ascii="Arial"/>
          <w:color w:val="5D5D5D"/>
          <w:spacing w:val="2"/>
          <w:w w:val="70"/>
          <w:position w:val="-2"/>
          <w:sz w:val="32"/>
          <w:szCs w:val="32"/>
        </w:rPr>
        <w:t>·</w:t>
      </w:r>
      <w:r>
        <w:rPr>
          <w:rFonts w:cs="Arial" w:hAnsi="Arial" w:eastAsia="Arial" w:ascii="Arial"/>
          <w:color w:val="4D4942"/>
          <w:spacing w:val="7"/>
          <w:w w:val="177"/>
          <w:position w:val="-2"/>
          <w:sz w:val="32"/>
          <w:szCs w:val="32"/>
        </w:rPr>
        <w:t>»</w:t>
      </w:r>
      <w:r>
        <w:rPr>
          <w:rFonts w:cs="Arial" w:hAnsi="Arial" w:eastAsia="Arial" w:ascii="Arial"/>
          <w:color w:val="4D4942"/>
          <w:spacing w:val="0"/>
          <w:w w:val="100"/>
          <w:position w:val="-2"/>
          <w:sz w:val="32"/>
          <w:szCs w:val="32"/>
        </w:rPr>
        <w:t>l=</w:t>
      </w:r>
      <w:r>
        <w:rPr>
          <w:rFonts w:cs="Arial" w:hAnsi="Arial" w:eastAsia="Arial" w:ascii="Arial"/>
          <w:color w:val="4D4942"/>
          <w:spacing w:val="38"/>
          <w:w w:val="100"/>
          <w:position w:val="-2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140"/>
          <w:position w:val="-2"/>
          <w:sz w:val="42"/>
          <w:szCs w:val="42"/>
        </w:rPr>
        <w:t>»</w:t>
      </w:r>
      <w:r>
        <w:rPr>
          <w:rFonts w:cs="Times New Roman" w:hAnsi="Times New Roman" w:eastAsia="Times New Roman" w:ascii="Times New Roman"/>
          <w:color w:val="5D5D5D"/>
          <w:spacing w:val="-38"/>
          <w:w w:val="140"/>
          <w:position w:val="-2"/>
          <w:sz w:val="42"/>
          <w:szCs w:val="42"/>
        </w:rPr>
        <w:t> </w:t>
      </w:r>
      <w:r>
        <w:rPr>
          <w:rFonts w:cs="Arial" w:hAnsi="Arial" w:eastAsia="Arial" w:ascii="Arial"/>
          <w:color w:val="4D4942"/>
          <w:spacing w:val="1"/>
          <w:w w:val="75"/>
          <w:position w:val="-2"/>
          <w:sz w:val="24"/>
          <w:szCs w:val="24"/>
        </w:rPr>
        <w:t>»</w:t>
      </w:r>
      <w:r>
        <w:rPr>
          <w:rFonts w:cs="Arial" w:hAnsi="Arial" w:eastAsia="Arial" w:ascii="Arial"/>
          <w:color w:val="5D5D5D"/>
          <w:spacing w:val="0"/>
          <w:w w:val="135"/>
          <w:position w:val="-2"/>
          <w:sz w:val="24"/>
          <w:szCs w:val="24"/>
        </w:rPr>
        <w:t>l</w:t>
      </w:r>
      <w:r>
        <w:rPr>
          <w:rFonts w:cs="Arial" w:hAnsi="Arial" w:eastAsia="Arial" w:ascii="Arial"/>
          <w:color w:val="4D4942"/>
          <w:spacing w:val="0"/>
          <w:w w:val="212"/>
          <w:position w:val="-2"/>
          <w:sz w:val="24"/>
          <w:szCs w:val="24"/>
        </w:rPr>
        <w:t>s1</w:t>
      </w:r>
      <w:r>
        <w:rPr>
          <w:rFonts w:cs="Arial" w:hAnsi="Arial" w:eastAsia="Arial" w:ascii="Arial"/>
          <w:color w:val="4D4942"/>
          <w:spacing w:val="0"/>
          <w:w w:val="282"/>
          <w:position w:val="-2"/>
          <w:sz w:val="24"/>
          <w:szCs w:val="24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46"/>
          <w:szCs w:val="46"/>
        </w:rPr>
        <w:jc w:val="center"/>
        <w:spacing w:lineRule="exact" w:line="420"/>
        <w:ind w:left="928" w:right="918"/>
      </w:pPr>
      <w:r>
        <w:pict>
          <v:shape type="#_x0000_t202" style="position:absolute;margin-left:10.8pt;margin-top:6.73873pt;width:32.8685pt;height:12pt;mso-position-horizontal-relative:page;mso-position-vertical-relative:paragraph;z-index:-1336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24"/>
                      <w:szCs w:val="24"/>
                    </w:rPr>
                    <w:jc w:val="left"/>
                    <w:spacing w:lineRule="exact" w:line="240"/>
                    <w:ind w:right="-56"/>
                  </w:pPr>
                  <w:r>
                    <w:rPr>
                      <w:rFonts w:cs="Arial" w:hAnsi="Arial" w:eastAsia="Arial" w:ascii="Arial"/>
                      <w:color w:val="5D5D5D"/>
                      <w:w w:val="320"/>
                      <w:sz w:val="24"/>
                      <w:szCs w:val="24"/>
                    </w:rPr>
                    <w:t>4</w:t>
                  </w:r>
                  <w:r>
                    <w:rPr>
                      <w:rFonts w:cs="Arial" w:hAnsi="Arial" w:eastAsia="Arial" w:ascii="Arial"/>
                      <w:color w:val="4D4942"/>
                      <w:w w:val="288"/>
                      <w:sz w:val="24"/>
                      <w:szCs w:val="24"/>
                    </w:rPr>
                    <w:t>)</w:t>
                  </w:r>
                  <w:r>
                    <w:rPr>
                      <w:rFonts w:cs="Arial" w:hAnsi="Arial" w:eastAsia="Arial" w:ascii="Arial"/>
                      <w:color w:val="000000"/>
                      <w:w w:val="100"/>
                      <w:sz w:val="24"/>
                      <w:szCs w:val="24"/>
                    </w:rPr>
                  </w:r>
                </w:p>
              </w:txbxContent>
            </v:textbox>
            <w10:wrap type="none"/>
          </v:shape>
        </w:pict>
      </w:r>
      <w:r>
        <w:pict>
          <v:shape type="#_x0000_t202" style="position:absolute;margin-left:70.08pt;margin-top:5.19708pt;width:16.459pt;height:14pt;mso-position-horizontal-relative:page;mso-position-vertical-relative:paragraph;z-index:-1333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28"/>
                      <w:szCs w:val="28"/>
                    </w:rPr>
                    <w:jc w:val="left"/>
                    <w:spacing w:lineRule="exact" w:line="280"/>
                    <w:ind w:right="-62"/>
                  </w:pPr>
                  <w:r>
                    <w:rPr>
                      <w:rFonts w:cs="Times New Roman" w:hAnsi="Times New Roman" w:eastAsia="Times New Roman" w:ascii="Times New Roman"/>
                      <w:color w:val="5D5D5D"/>
                      <w:spacing w:val="0"/>
                      <w:w w:val="101"/>
                      <w:sz w:val="28"/>
                      <w:szCs w:val="28"/>
                    </w:rPr>
                    <w:t>)ill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28"/>
                      <w:szCs w:val="28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i/>
          <w:color w:val="5D5D5D"/>
          <w:spacing w:val="0"/>
          <w:w w:val="100"/>
          <w:position w:val="1"/>
          <w:sz w:val="44"/>
          <w:szCs w:val="44"/>
        </w:rPr>
        <w:t>&lt;r</w:t>
      </w:r>
      <w:r>
        <w:rPr>
          <w:rFonts w:cs="Arial" w:hAnsi="Arial" w:eastAsia="Arial" w:ascii="Arial"/>
          <w:i/>
          <w:color w:val="5D5D5D"/>
          <w:spacing w:val="0"/>
          <w:w w:val="100"/>
          <w:position w:val="1"/>
          <w:sz w:val="44"/>
          <w:szCs w:val="44"/>
        </w:rPr>
        <w:t>  </w:t>
      </w:r>
      <w:r>
        <w:rPr>
          <w:rFonts w:cs="Arial" w:hAnsi="Arial" w:eastAsia="Arial" w:ascii="Arial"/>
          <w:i/>
          <w:color w:val="5D5D5D"/>
          <w:spacing w:val="85"/>
          <w:w w:val="100"/>
          <w:position w:val="1"/>
          <w:sz w:val="44"/>
          <w:szCs w:val="44"/>
        </w:rPr>
        <w:t> </w:t>
      </w:r>
      <w:r>
        <w:rPr>
          <w:rFonts w:cs="Times New Roman" w:hAnsi="Times New Roman" w:eastAsia="Times New Roman" w:ascii="Times New Roman"/>
          <w:color w:val="5D5D5D"/>
          <w:spacing w:val="-73"/>
          <w:w w:val="100"/>
          <w:position w:val="1"/>
          <w:sz w:val="42"/>
          <w:szCs w:val="42"/>
        </w:rPr>
        <w:t>&lt;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position w:val="1"/>
          <w:sz w:val="42"/>
          <w:szCs w:val="42"/>
        </w:rPr>
        <w:t>_</w:t>
      </w:r>
      <w:r>
        <w:rPr>
          <w:rFonts w:cs="Times New Roman" w:hAnsi="Times New Roman" w:eastAsia="Times New Roman" w:ascii="Times New Roman"/>
          <w:color w:val="5D5D5D"/>
          <w:spacing w:val="-4"/>
          <w:w w:val="100"/>
          <w:position w:val="1"/>
          <w:sz w:val="42"/>
          <w:szCs w:val="42"/>
        </w:rPr>
        <w:t>3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position w:val="1"/>
          <w:sz w:val="42"/>
          <w:szCs w:val="42"/>
        </w:rPr>
        <w:t>'</w:t>
      </w:r>
      <w:r>
        <w:rPr>
          <w:rFonts w:cs="Times New Roman" w:hAnsi="Times New Roman" w:eastAsia="Times New Roman" w:ascii="Times New Roman"/>
          <w:color w:val="5D5D5D"/>
          <w:spacing w:val="22"/>
          <w:w w:val="100"/>
          <w:position w:val="1"/>
          <w:sz w:val="42"/>
          <w:szCs w:val="42"/>
        </w:rPr>
        <w:t> </w:t>
      </w:r>
      <w:r>
        <w:rPr>
          <w:rFonts w:cs="Arial" w:hAnsi="Arial" w:eastAsia="Arial" w:ascii="Arial"/>
          <w:color w:val="5D5D5D"/>
          <w:spacing w:val="0"/>
          <w:w w:val="81"/>
          <w:position w:val="1"/>
          <w:sz w:val="36"/>
          <w:szCs w:val="36"/>
        </w:rPr>
        <w:t>=«c</w:t>
      </w:r>
      <w:r>
        <w:rPr>
          <w:rFonts w:cs="Arial" w:hAnsi="Arial" w:eastAsia="Arial" w:ascii="Arial"/>
          <w:color w:val="5D5D5D"/>
          <w:spacing w:val="27"/>
          <w:w w:val="81"/>
          <w:position w:val="1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707072"/>
          <w:spacing w:val="0"/>
          <w:w w:val="52"/>
          <w:position w:val="1"/>
          <w:sz w:val="36"/>
          <w:szCs w:val="36"/>
        </w:rPr>
        <w:t>,s3</w:t>
      </w:r>
      <w:r>
        <w:rPr>
          <w:rFonts w:cs="Times New Roman" w:hAnsi="Times New Roman" w:eastAsia="Times New Roman" w:ascii="Times New Roman"/>
          <w:color w:val="707072"/>
          <w:spacing w:val="0"/>
          <w:w w:val="52"/>
          <w:position w:val="1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707072"/>
          <w:spacing w:val="5"/>
          <w:w w:val="52"/>
          <w:position w:val="1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position w:val="1"/>
          <w:sz w:val="28"/>
          <w:szCs w:val="28"/>
        </w:rPr>
        <w:t>{iill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D5D5D"/>
          <w:spacing w:val="15"/>
          <w:w w:val="100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153"/>
          <w:position w:val="1"/>
          <w:sz w:val="34"/>
          <w:szCs w:val="34"/>
        </w:rPr>
        <w:t>+</w:t>
      </w:r>
      <w:r>
        <w:rPr>
          <w:rFonts w:cs="Times New Roman" w:hAnsi="Times New Roman" w:eastAsia="Times New Roman" w:ascii="Times New Roman"/>
          <w:color w:val="5D5D5D"/>
          <w:spacing w:val="0"/>
          <w:w w:val="78"/>
          <w:position w:val="1"/>
          <w:sz w:val="34"/>
          <w:szCs w:val="34"/>
        </w:rPr>
        <w:t>_5)</w:t>
      </w:r>
      <w:r>
        <w:rPr>
          <w:rFonts w:cs="Times New Roman" w:hAnsi="Times New Roman" w:eastAsia="Times New Roman" w:ascii="Times New Roman"/>
          <w:color w:val="5D5D5D"/>
          <w:spacing w:val="32"/>
          <w:w w:val="100"/>
          <w:position w:val="1"/>
          <w:sz w:val="34"/>
          <w:szCs w:val="34"/>
        </w:rPr>
        <w:t> </w:t>
      </w:r>
      <w:r>
        <w:rPr>
          <w:rFonts w:cs="Arial" w:hAnsi="Arial" w:eastAsia="Arial" w:ascii="Arial"/>
          <w:i/>
          <w:color w:val="5D5D5D"/>
          <w:spacing w:val="0"/>
          <w:w w:val="158"/>
          <w:position w:val="1"/>
          <w:sz w:val="30"/>
          <w:szCs w:val="30"/>
        </w:rPr>
        <w:t>lS;</w:t>
      </w:r>
      <w:r>
        <w:rPr>
          <w:rFonts w:cs="Arial" w:hAnsi="Arial" w:eastAsia="Arial" w:ascii="Arial"/>
          <w:i/>
          <w:color w:val="5D5D5D"/>
          <w:spacing w:val="-79"/>
          <w:w w:val="158"/>
          <w:position w:val="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158"/>
          <w:position w:val="1"/>
          <w:sz w:val="32"/>
          <w:szCs w:val="32"/>
        </w:rPr>
        <w:t>=A</w:t>
      </w:r>
      <w:r>
        <w:rPr>
          <w:rFonts w:cs="Times New Roman" w:hAnsi="Times New Roman" w:eastAsia="Times New Roman" w:ascii="Times New Roman"/>
          <w:color w:val="5D5D5D"/>
          <w:spacing w:val="45"/>
          <w:w w:val="158"/>
          <w:position w:val="1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351"/>
          <w:position w:val="1"/>
          <w:sz w:val="26"/>
          <w:szCs w:val="26"/>
        </w:rPr>
        <w:t>.l</w:t>
      </w:r>
      <w:r>
        <w:rPr>
          <w:rFonts w:cs="Times New Roman" w:hAnsi="Times New Roman" w:eastAsia="Times New Roman" w:ascii="Times New Roman"/>
          <w:color w:val="5D5D5D"/>
          <w:spacing w:val="-90"/>
          <w:w w:val="351"/>
          <w:position w:val="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4D4942"/>
          <w:spacing w:val="0"/>
          <w:w w:val="276"/>
          <w:position w:val="1"/>
          <w:sz w:val="46"/>
          <w:szCs w:val="46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6"/>
          <w:szCs w:val="4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75" w:lineRule="exact" w:line="200"/>
        <w:ind w:left="214"/>
      </w:pPr>
      <w:r>
        <w:rPr>
          <w:rFonts w:cs="Arial" w:hAnsi="Arial" w:eastAsia="Arial" w:ascii="Arial"/>
          <w:color w:val="5D5D5D"/>
          <w:spacing w:val="0"/>
          <w:w w:val="100"/>
          <w:position w:val="-12"/>
          <w:sz w:val="28"/>
          <w:szCs w:val="28"/>
        </w:rPr>
        <w:t>Ll</w:t>
      </w:r>
      <w:r>
        <w:rPr>
          <w:rFonts w:cs="Arial" w:hAnsi="Arial" w:eastAsia="Arial" w:ascii="Arial"/>
          <w:color w:val="5D5D5D"/>
          <w:spacing w:val="0"/>
          <w:w w:val="100"/>
          <w:position w:val="-12"/>
          <w:sz w:val="28"/>
          <w:szCs w:val="28"/>
        </w:rPr>
        <w:t> </w:t>
      </w:r>
      <w:r>
        <w:rPr>
          <w:rFonts w:cs="Arial" w:hAnsi="Arial" w:eastAsia="Arial" w:ascii="Arial"/>
          <w:color w:val="5D5D5D"/>
          <w:spacing w:val="1"/>
          <w:w w:val="100"/>
          <w:position w:val="-12"/>
          <w:sz w:val="28"/>
          <w:szCs w:val="28"/>
        </w:rPr>
        <w:t> </w:t>
      </w:r>
      <w:r>
        <w:rPr>
          <w:rFonts w:cs="Arial" w:hAnsi="Arial" w:eastAsia="Arial" w:ascii="Arial"/>
          <w:color w:val="5D5D5D"/>
          <w:spacing w:val="0"/>
          <w:w w:val="27"/>
          <w:position w:val="-12"/>
          <w:sz w:val="28"/>
          <w:szCs w:val="28"/>
        </w:rPr>
        <w:t>~</w:t>
      </w:r>
      <w:r>
        <w:rPr>
          <w:rFonts w:cs="Arial" w:hAnsi="Arial" w:eastAsia="Arial" w:ascii="Arial"/>
          <w:color w:val="5D5D5D"/>
          <w:spacing w:val="0"/>
          <w:w w:val="27"/>
          <w:position w:val="-12"/>
          <w:sz w:val="28"/>
          <w:szCs w:val="28"/>
        </w:rPr>
        <w:t>      </w:t>
      </w:r>
      <w:r>
        <w:rPr>
          <w:rFonts w:cs="Arial" w:hAnsi="Arial" w:eastAsia="Arial" w:ascii="Arial"/>
          <w:color w:val="5D5D5D"/>
          <w:spacing w:val="11"/>
          <w:w w:val="27"/>
          <w:position w:val="-12"/>
          <w:sz w:val="28"/>
          <w:szCs w:val="28"/>
        </w:rPr>
        <w:t> </w:t>
      </w:r>
      <w:r>
        <w:rPr>
          <w:rFonts w:cs="Arial" w:hAnsi="Arial" w:eastAsia="Arial" w:ascii="Arial"/>
          <w:color w:val="5D5D5D"/>
          <w:spacing w:val="0"/>
          <w:w w:val="420"/>
          <w:position w:val="-12"/>
          <w:sz w:val="28"/>
          <w:szCs w:val="28"/>
        </w:rPr>
        <w:t>~</w:t>
      </w:r>
      <w:r>
        <w:rPr>
          <w:rFonts w:cs="Arial" w:hAnsi="Arial" w:eastAsia="Arial" w:ascii="Arial"/>
          <w:color w:val="5D5D5D"/>
          <w:spacing w:val="-238"/>
          <w:w w:val="420"/>
          <w:position w:val="-12"/>
          <w:sz w:val="28"/>
          <w:szCs w:val="28"/>
        </w:rPr>
        <w:t> </w:t>
      </w:r>
      <w:r>
        <w:rPr>
          <w:rFonts w:cs="Arial" w:hAnsi="Arial" w:eastAsia="Arial" w:ascii="Arial"/>
          <w:color w:val="5D5D5D"/>
          <w:spacing w:val="0"/>
          <w:w w:val="92"/>
          <w:position w:val="-12"/>
          <w:sz w:val="30"/>
          <w:szCs w:val="30"/>
        </w:rPr>
        <w:t>;</w:t>
      </w:r>
      <w:r>
        <w:rPr>
          <w:rFonts w:cs="Arial" w:hAnsi="Arial" w:eastAsia="Arial" w:ascii="Arial"/>
          <w:color w:val="5D5D5D"/>
          <w:spacing w:val="-4"/>
          <w:w w:val="92"/>
          <w:position w:val="-12"/>
          <w:sz w:val="30"/>
          <w:szCs w:val="30"/>
        </w:rPr>
        <w:t>u</w:t>
      </w:r>
      <w:r>
        <w:rPr>
          <w:rFonts w:cs="Arial" w:hAnsi="Arial" w:eastAsia="Arial" w:ascii="Arial"/>
          <w:color w:val="A5A5A3"/>
          <w:spacing w:val="-5"/>
          <w:w w:val="17"/>
          <w:position w:val="-12"/>
          <w:sz w:val="30"/>
          <w:szCs w:val="30"/>
        </w:rPr>
        <w:t>.</w:t>
      </w:r>
      <w:r>
        <w:rPr>
          <w:rFonts w:cs="Arial" w:hAnsi="Arial" w:eastAsia="Arial" w:ascii="Arial"/>
          <w:color w:val="5D5D5D"/>
          <w:spacing w:val="0"/>
          <w:w w:val="115"/>
          <w:position w:val="-12"/>
          <w:sz w:val="30"/>
          <w:szCs w:val="30"/>
        </w:rPr>
        <w:t>l</w:t>
      </w:r>
      <w:r>
        <w:rPr>
          <w:rFonts w:cs="Arial" w:hAnsi="Arial" w:eastAsia="Arial" w:ascii="Arial"/>
          <w:color w:val="5D5D5D"/>
          <w:spacing w:val="-24"/>
          <w:w w:val="115"/>
          <w:position w:val="-12"/>
          <w:sz w:val="30"/>
          <w:szCs w:val="30"/>
        </w:rPr>
        <w:t>i</w:t>
      </w:r>
      <w:r>
        <w:rPr>
          <w:rFonts w:cs="Arial" w:hAnsi="Arial" w:eastAsia="Arial" w:ascii="Arial"/>
          <w:color w:val="908E8E"/>
          <w:spacing w:val="0"/>
          <w:w w:val="11"/>
          <w:position w:val="-12"/>
          <w:sz w:val="30"/>
          <w:szCs w:val="30"/>
        </w:rPr>
        <w:t>.</w:t>
      </w:r>
      <w:r>
        <w:rPr>
          <w:rFonts w:cs="Arial" w:hAnsi="Arial" w:eastAsia="Arial" w:ascii="Arial"/>
          <w:color w:val="707072"/>
          <w:spacing w:val="-19"/>
          <w:w w:val="57"/>
          <w:position w:val="-12"/>
          <w:sz w:val="30"/>
          <w:szCs w:val="30"/>
        </w:rPr>
        <w:t>'</w:t>
      </w:r>
      <w:r>
        <w:rPr>
          <w:rFonts w:cs="Arial" w:hAnsi="Arial" w:eastAsia="Arial" w:ascii="Arial"/>
          <w:color w:val="5D5D5D"/>
          <w:spacing w:val="-58"/>
          <w:w w:val="115"/>
          <w:position w:val="-12"/>
          <w:sz w:val="30"/>
          <w:szCs w:val="30"/>
        </w:rPr>
        <w:t>i</w:t>
      </w:r>
      <w:r>
        <w:rPr>
          <w:rFonts w:cs="Arial" w:hAnsi="Arial" w:eastAsia="Arial" w:ascii="Arial"/>
          <w:color w:val="707072"/>
          <w:spacing w:val="-2"/>
          <w:w w:val="57"/>
          <w:position w:val="-12"/>
          <w:sz w:val="30"/>
          <w:szCs w:val="30"/>
        </w:rPr>
        <w:t>"</w:t>
      </w:r>
      <w:r>
        <w:rPr>
          <w:rFonts w:cs="Arial" w:hAnsi="Arial" w:eastAsia="Arial" w:ascii="Arial"/>
          <w:color w:val="5D5D5D"/>
          <w:spacing w:val="6"/>
          <w:w w:val="115"/>
          <w:position w:val="-12"/>
          <w:sz w:val="30"/>
          <w:szCs w:val="30"/>
        </w:rPr>
        <w:t>l</w:t>
      </w:r>
      <w:r>
        <w:rPr>
          <w:rFonts w:cs="Arial" w:hAnsi="Arial" w:eastAsia="Arial" w:ascii="Arial"/>
          <w:color w:val="5D5D5D"/>
          <w:spacing w:val="0"/>
          <w:w w:val="50"/>
          <w:position w:val="-12"/>
          <w:sz w:val="28"/>
          <w:szCs w:val="28"/>
        </w:rPr>
        <w:t>I</w:t>
      </w:r>
      <w:r>
        <w:rPr>
          <w:rFonts w:cs="Arial" w:hAnsi="Arial" w:eastAsia="Arial" w:ascii="Arial"/>
          <w:color w:val="5D5D5D"/>
          <w:spacing w:val="13"/>
          <w:w w:val="100"/>
          <w:position w:val="-12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707072"/>
          <w:spacing w:val="0"/>
          <w:w w:val="64"/>
          <w:position w:val="-12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5D5D5D"/>
          <w:spacing w:val="0"/>
          <w:w w:val="109"/>
          <w:position w:val="-12"/>
          <w:sz w:val="24"/>
          <w:szCs w:val="24"/>
        </w:rPr>
      </w:r>
      <w:r>
        <w:rPr>
          <w:rFonts w:cs="Times New Roman" w:hAnsi="Times New Roman" w:eastAsia="Times New Roman" w:ascii="Times New Roman"/>
          <w:color w:val="5D5D5D"/>
          <w:spacing w:val="0"/>
          <w:w w:val="109"/>
          <w:position w:val="-12"/>
          <w:sz w:val="24"/>
          <w:szCs w:val="24"/>
          <w:shadow/>
        </w:rPr>
        <w:t>.</w:t>
      </w:r>
      <w:r>
        <w:rPr>
          <w:rFonts w:cs="Times New Roman" w:hAnsi="Times New Roman" w:eastAsia="Times New Roman" w:ascii="Times New Roman"/>
          <w:color w:val="5D5D5D"/>
          <w:spacing w:val="0"/>
          <w:w w:val="109"/>
          <w:position w:val="-12"/>
          <w:sz w:val="24"/>
          <w:szCs w:val="24"/>
          <w:shadow/>
        </w:rPr>
      </w:r>
      <w:r>
        <w:rPr>
          <w:rFonts w:cs="Times New Roman" w:hAnsi="Times New Roman" w:eastAsia="Times New Roman" w:ascii="Times New Roman"/>
          <w:color w:val="5D5D5D"/>
          <w:spacing w:val="0"/>
          <w:w w:val="109"/>
          <w:position w:val="-12"/>
          <w:sz w:val="24"/>
          <w:szCs w:val="24"/>
        </w:rPr>
      </w:r>
      <w:r>
        <w:rPr>
          <w:rFonts w:cs="Times New Roman" w:hAnsi="Times New Roman" w:eastAsia="Times New Roman" w:ascii="Times New Roman"/>
          <w:color w:val="5D5D5D"/>
          <w:spacing w:val="-42"/>
          <w:w w:val="109"/>
          <w:position w:val="-12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color w:val="A5A5A3"/>
          <w:spacing w:val="0"/>
          <w:w w:val="16"/>
          <w:position w:val="-12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color w:val="5D5D5D"/>
          <w:spacing w:val="0"/>
          <w:w w:val="484"/>
          <w:position w:val="-12"/>
          <w:sz w:val="24"/>
          <w:szCs w:val="24"/>
        </w:rPr>
        <w:t>~</w:t>
      </w:r>
      <w:r>
        <w:rPr>
          <w:rFonts w:cs="Times New Roman" w:hAnsi="Times New Roman" w:eastAsia="Times New Roman" w:ascii="Times New Roman"/>
          <w:color w:val="5D5D5D"/>
          <w:spacing w:val="-21"/>
          <w:w w:val="100"/>
          <w:position w:val="-12"/>
          <w:sz w:val="24"/>
          <w:szCs w:val="24"/>
        </w:rPr>
        <w:t> </w:t>
      </w:r>
      <w:r>
        <w:rPr>
          <w:rFonts w:cs="Arial" w:hAnsi="Arial" w:eastAsia="Arial" w:ascii="Arial"/>
          <w:color w:val="A5A5A3"/>
          <w:spacing w:val="-17"/>
          <w:w w:val="70"/>
          <w:position w:val="-12"/>
          <w:sz w:val="28"/>
          <w:szCs w:val="28"/>
        </w:rPr>
        <w:t>}</w:t>
      </w:r>
      <w:r>
        <w:rPr>
          <w:rFonts w:cs="Arial" w:hAnsi="Arial" w:eastAsia="Arial" w:ascii="Arial"/>
          <w:color w:val="5D5D5D"/>
          <w:spacing w:val="6"/>
          <w:w w:val="158"/>
          <w:position w:val="-12"/>
          <w:sz w:val="28"/>
          <w:szCs w:val="28"/>
        </w:rPr>
        <w:t>~</w:t>
      </w:r>
      <w:r>
        <w:rPr>
          <w:rFonts w:cs="Arial" w:hAnsi="Arial" w:eastAsia="Arial" w:ascii="Arial"/>
          <w:color w:val="5D5D5D"/>
          <w:spacing w:val="6"/>
          <w:w w:val="164"/>
          <w:position w:val="-12"/>
          <w:sz w:val="28"/>
          <w:szCs w:val="28"/>
        </w:rPr>
        <w:t>~</w:t>
      </w:r>
      <w:r>
        <w:rPr>
          <w:rFonts w:cs="Arial" w:hAnsi="Arial" w:eastAsia="Arial" w:ascii="Arial"/>
          <w:color w:val="413B2D"/>
          <w:spacing w:val="0"/>
          <w:w w:val="36"/>
          <w:position w:val="-12"/>
          <w:sz w:val="28"/>
          <w:szCs w:val="28"/>
        </w:rPr>
        <w:t>I</w:t>
      </w:r>
      <w:r>
        <w:rPr>
          <w:rFonts w:cs="Arial" w:hAnsi="Arial" w:eastAsia="Arial" w:ascii="Arial"/>
          <w:color w:val="413B2D"/>
          <w:spacing w:val="19"/>
          <w:w w:val="100"/>
          <w:position w:val="-12"/>
          <w:sz w:val="28"/>
          <w:szCs w:val="28"/>
        </w:rPr>
        <w:t> </w:t>
      </w:r>
      <w:r>
        <w:rPr>
          <w:rFonts w:cs="Arial" w:hAnsi="Arial" w:eastAsia="Arial" w:ascii="Arial"/>
          <w:color w:val="A5A5A3"/>
          <w:spacing w:val="0"/>
          <w:w w:val="12"/>
          <w:position w:val="-12"/>
          <w:sz w:val="28"/>
          <w:szCs w:val="28"/>
        </w:rPr>
        <w:t>.</w:t>
      </w:r>
      <w:r>
        <w:rPr>
          <w:rFonts w:cs="Arial" w:hAnsi="Arial" w:eastAsia="Arial" w:ascii="Arial"/>
          <w:color w:val="707072"/>
          <w:spacing w:val="-15"/>
          <w:w w:val="115"/>
          <w:position w:val="-12"/>
          <w:sz w:val="28"/>
          <w:szCs w:val="28"/>
        </w:rPr>
        <w:t>~</w:t>
      </w:r>
      <w:r>
        <w:rPr>
          <w:rFonts w:cs="Arial" w:hAnsi="Arial" w:eastAsia="Arial" w:ascii="Arial"/>
          <w:color w:val="707072"/>
          <w:spacing w:val="-2"/>
          <w:w w:val="111"/>
          <w:position w:val="-12"/>
          <w:sz w:val="28"/>
          <w:szCs w:val="28"/>
        </w:rPr>
        <w:t>l</w:t>
      </w:r>
      <w:r>
        <w:rPr>
          <w:rFonts w:cs="Arial" w:hAnsi="Arial" w:eastAsia="Arial" w:ascii="Arial"/>
          <w:color w:val="5D5D5D"/>
          <w:spacing w:val="0"/>
          <w:w w:val="97"/>
          <w:position w:val="-12"/>
          <w:sz w:val="28"/>
          <w:szCs w:val="28"/>
        </w:rPr>
        <w:t>.ll</w:t>
      </w:r>
      <w:r>
        <w:rPr>
          <w:rFonts w:cs="Arial" w:hAnsi="Arial" w:eastAsia="Arial" w:ascii="Arial"/>
          <w:color w:val="5D5D5D"/>
          <w:spacing w:val="-43"/>
          <w:w w:val="100"/>
          <w:position w:val="-12"/>
          <w:sz w:val="28"/>
          <w:szCs w:val="28"/>
        </w:rPr>
        <w:t> </w:t>
      </w:r>
      <w:r>
        <w:rPr>
          <w:rFonts w:cs="Arial" w:hAnsi="Arial" w:eastAsia="Arial" w:ascii="Arial"/>
          <w:color w:val="5D5D5D"/>
          <w:spacing w:val="1"/>
          <w:w w:val="98"/>
          <w:position w:val="-12"/>
          <w:sz w:val="28"/>
          <w:szCs w:val="28"/>
        </w:rPr>
        <w:t>l</w:t>
      </w:r>
      <w:r>
        <w:rPr>
          <w:rFonts w:cs="Arial" w:hAnsi="Arial" w:eastAsia="Arial" w:ascii="Arial"/>
          <w:color w:val="5D5D5D"/>
          <w:spacing w:val="0"/>
          <w:w w:val="68"/>
          <w:position w:val="-12"/>
          <w:sz w:val="28"/>
          <w:szCs w:val="28"/>
        </w:rPr>
        <w:t>l</w:t>
      </w:r>
      <w:r>
        <w:rPr>
          <w:rFonts w:cs="Arial" w:hAnsi="Arial" w:eastAsia="Arial" w:ascii="Arial"/>
          <w:color w:val="5D5D5D"/>
          <w:spacing w:val="29"/>
          <w:w w:val="100"/>
          <w:position w:val="-12"/>
          <w:sz w:val="28"/>
          <w:szCs w:val="28"/>
        </w:rPr>
        <w:t> </w:t>
      </w:r>
      <w:r>
        <w:rPr>
          <w:rFonts w:cs="Arial" w:hAnsi="Arial" w:eastAsia="Arial" w:ascii="Arial"/>
          <w:i/>
          <w:color w:val="5D5D5D"/>
          <w:spacing w:val="0"/>
          <w:w w:val="50"/>
          <w:position w:val="-12"/>
          <w:sz w:val="30"/>
          <w:szCs w:val="30"/>
        </w:rPr>
        <w:t>o</w:t>
      </w:r>
      <w:r>
        <w:rPr>
          <w:rFonts w:cs="Arial" w:hAnsi="Arial" w:eastAsia="Arial" w:ascii="Arial"/>
          <w:i/>
          <w:color w:val="5D5D5D"/>
          <w:spacing w:val="-51"/>
          <w:w w:val="100"/>
          <w:position w:val="-12"/>
          <w:sz w:val="30"/>
          <w:szCs w:val="30"/>
        </w:rPr>
        <w:t> </w:t>
      </w:r>
      <w:r>
        <w:rPr>
          <w:rFonts w:cs="Arial" w:hAnsi="Arial" w:eastAsia="Arial" w:ascii="Arial"/>
          <w:color w:val="707072"/>
          <w:spacing w:val="0"/>
          <w:w w:val="80"/>
          <w:position w:val="-12"/>
          <w:sz w:val="26"/>
          <w:szCs w:val="26"/>
        </w:rPr>
        <w:t>.</w:t>
      </w:r>
      <w:r>
        <w:rPr>
          <w:rFonts w:cs="Arial" w:hAnsi="Arial" w:eastAsia="Arial" w:ascii="Arial"/>
          <w:color w:val="707072"/>
          <w:spacing w:val="2"/>
          <w:w w:val="80"/>
          <w:position w:val="-12"/>
          <w:sz w:val="26"/>
          <w:szCs w:val="26"/>
        </w:rPr>
        <w:t>J</w:t>
      </w:r>
      <w:r>
        <w:rPr>
          <w:rFonts w:cs="Arial" w:hAnsi="Arial" w:eastAsia="Arial" w:ascii="Arial"/>
          <w:color w:val="5D5D5D"/>
          <w:spacing w:val="0"/>
          <w:w w:val="92"/>
          <w:position w:val="-12"/>
          <w:sz w:val="26"/>
          <w:szCs w:val="26"/>
        </w:rPr>
        <w:t>I</w:t>
      </w:r>
      <w:r>
        <w:rPr>
          <w:rFonts w:cs="Arial" w:hAnsi="Arial" w:eastAsia="Arial" w:ascii="Arial"/>
          <w:color w:val="5D5D5D"/>
          <w:spacing w:val="1"/>
          <w:w w:val="92"/>
          <w:position w:val="-12"/>
          <w:sz w:val="26"/>
          <w:szCs w:val="26"/>
        </w:rPr>
        <w:t>J</w:t>
      </w:r>
      <w:r>
        <w:rPr>
          <w:rFonts w:cs="Arial" w:hAnsi="Arial" w:eastAsia="Arial" w:ascii="Arial"/>
          <w:color w:val="5D5D5D"/>
          <w:spacing w:val="0"/>
          <w:w w:val="59"/>
          <w:position w:val="-12"/>
          <w:sz w:val="26"/>
          <w:szCs w:val="26"/>
        </w:rPr>
        <w:t>I</w:t>
      </w:r>
      <w:r>
        <w:rPr>
          <w:rFonts w:cs="Arial" w:hAnsi="Arial" w:eastAsia="Arial" w:ascii="Arial"/>
          <w:color w:val="5D5D5D"/>
          <w:spacing w:val="0"/>
          <w:w w:val="100"/>
          <w:position w:val="-12"/>
          <w:sz w:val="26"/>
          <w:szCs w:val="26"/>
        </w:rPr>
        <w:t> </w:t>
      </w:r>
      <w:r>
        <w:rPr>
          <w:rFonts w:cs="Arial" w:hAnsi="Arial" w:eastAsia="Arial" w:ascii="Arial"/>
          <w:color w:val="5D5D5D"/>
          <w:spacing w:val="-19"/>
          <w:w w:val="100"/>
          <w:position w:val="-12"/>
          <w:sz w:val="26"/>
          <w:szCs w:val="26"/>
        </w:rPr>
        <w:t> </w:t>
      </w:r>
      <w:r>
        <w:rPr>
          <w:rFonts w:cs="Arial" w:hAnsi="Arial" w:eastAsia="Arial" w:ascii="Arial"/>
          <w:color w:val="5D5D5D"/>
          <w:spacing w:val="0"/>
          <w:w w:val="443"/>
          <w:position w:val="-12"/>
          <w:sz w:val="26"/>
          <w:szCs w:val="26"/>
        </w:rPr>
        <w:t>~</w:t>
      </w:r>
      <w:r>
        <w:rPr>
          <w:rFonts w:cs="Arial" w:hAnsi="Arial" w:eastAsia="Arial" w:ascii="Arial"/>
          <w:color w:val="5D5D5D"/>
          <w:spacing w:val="-223"/>
          <w:w w:val="443"/>
          <w:position w:val="-12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D5D5D"/>
          <w:spacing w:val="-2"/>
          <w:w w:val="53"/>
          <w:position w:val="-12"/>
          <w:sz w:val="28"/>
          <w:szCs w:val="28"/>
        </w:rPr>
        <w:t>&lt;</w:t>
      </w:r>
      <w:r>
        <w:rPr>
          <w:rFonts w:cs="Times New Roman" w:hAnsi="Times New Roman" w:eastAsia="Times New Roman" w:ascii="Times New Roman"/>
          <w:color w:val="908E8E"/>
          <w:spacing w:val="-2"/>
          <w:w w:val="163"/>
          <w:position w:val="-12"/>
          <w:sz w:val="28"/>
          <w:szCs w:val="28"/>
        </w:rPr>
      </w:r>
      <w:r>
        <w:rPr>
          <w:rFonts w:cs="Times New Roman" w:hAnsi="Times New Roman" w:eastAsia="Times New Roman" w:ascii="Times New Roman"/>
          <w:color w:val="908E8E"/>
          <w:spacing w:val="-75"/>
          <w:w w:val="163"/>
          <w:position w:val="-12"/>
          <w:sz w:val="28"/>
          <w:szCs w:val="28"/>
          <w:shadow/>
        </w:rPr>
        <w:t>.</w:t>
      </w:r>
      <w:r>
        <w:rPr>
          <w:rFonts w:cs="Times New Roman" w:hAnsi="Times New Roman" w:eastAsia="Times New Roman" w:ascii="Times New Roman"/>
          <w:color w:val="908E8E"/>
          <w:spacing w:val="-75"/>
          <w:w w:val="163"/>
          <w:position w:val="-12"/>
          <w:sz w:val="28"/>
          <w:szCs w:val="28"/>
          <w:shadow/>
        </w:rPr>
      </w:r>
      <w:r>
        <w:rPr>
          <w:rFonts w:cs="Times New Roman" w:hAnsi="Times New Roman" w:eastAsia="Times New Roman" w:ascii="Times New Roman"/>
          <w:color w:val="908E8E"/>
          <w:spacing w:val="-75"/>
          <w:w w:val="163"/>
          <w:position w:val="-12"/>
          <w:sz w:val="28"/>
          <w:szCs w:val="28"/>
        </w:rPr>
      </w:r>
      <w:r>
        <w:rPr>
          <w:rFonts w:cs="Times New Roman" w:hAnsi="Times New Roman" w:eastAsia="Times New Roman" w:ascii="Times New Roman"/>
          <w:color w:val="908E8E"/>
          <w:spacing w:val="-75"/>
          <w:w w:val="163"/>
          <w:position w:val="-12"/>
          <w:sz w:val="28"/>
          <w:szCs w:val="28"/>
        </w:rPr>
      </w:r>
      <w:r>
        <w:rPr>
          <w:rFonts w:cs="Times New Roman" w:hAnsi="Times New Roman" w:eastAsia="Times New Roman" w:ascii="Times New Roman"/>
          <w:color w:val="5D5D5D"/>
          <w:spacing w:val="0"/>
          <w:w w:val="53"/>
          <w:position w:val="-12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5D5D5D"/>
          <w:spacing w:val="-15"/>
          <w:w w:val="53"/>
          <w:position w:val="-12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5D5D5D"/>
          <w:spacing w:val="-238"/>
          <w:w w:val="327"/>
          <w:position w:val="-12"/>
          <w:sz w:val="28"/>
          <w:szCs w:val="28"/>
        </w:rPr>
        <w:t>;</w:t>
      </w:r>
      <w:r>
        <w:rPr>
          <w:rFonts w:cs="Times New Roman" w:hAnsi="Times New Roman" w:eastAsia="Times New Roman" w:ascii="Times New Roman"/>
          <w:color w:val="5D5D5D"/>
          <w:spacing w:val="0"/>
          <w:w w:val="53"/>
          <w:position w:val="-12"/>
          <w:sz w:val="28"/>
          <w:szCs w:val="28"/>
        </w:rPr>
        <w:t>'-:!-</w:t>
      </w:r>
      <w:r>
        <w:rPr>
          <w:rFonts w:cs="Times New Roman" w:hAnsi="Times New Roman" w:eastAsia="Times New Roman" w:ascii="Times New Roman"/>
          <w:color w:val="5D5D5D"/>
          <w:spacing w:val="-13"/>
          <w:w w:val="53"/>
          <w:position w:val="-12"/>
          <w:sz w:val="28"/>
          <w:szCs w:val="28"/>
        </w:rPr>
        <w:t>'</w:t>
      </w:r>
      <w:r>
        <w:rPr>
          <w:rFonts w:cs="Times New Roman" w:hAnsi="Times New Roman" w:eastAsia="Times New Roman" w:ascii="Times New Roman"/>
          <w:color w:val="4D4942"/>
          <w:spacing w:val="0"/>
          <w:w w:val="134"/>
          <w:position w:val="-12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4D4942"/>
          <w:spacing w:val="-6"/>
          <w:w w:val="134"/>
          <w:position w:val="-12"/>
          <w:sz w:val="28"/>
          <w:szCs w:val="28"/>
        </w:rPr>
        <w:t>;</w:t>
      </w:r>
      <w:r>
        <w:rPr>
          <w:rFonts w:cs="Times New Roman" w:hAnsi="Times New Roman" w:eastAsia="Times New Roman" w:ascii="Times New Roman"/>
          <w:color w:val="5D5D5D"/>
          <w:spacing w:val="0"/>
          <w:w w:val="32"/>
          <w:position w:val="-12"/>
          <w:sz w:val="28"/>
          <w:szCs w:val="28"/>
        </w:rPr>
        <w:t>_</w:t>
      </w:r>
      <w:r>
        <w:rPr>
          <w:rFonts w:cs="Times New Roman" w:hAnsi="Times New Roman" w:eastAsia="Times New Roman" w:ascii="Times New Roman"/>
          <w:color w:val="5D5D5D"/>
          <w:spacing w:val="-24"/>
          <w:w w:val="100"/>
          <w:position w:val="-12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4D4942"/>
          <w:spacing w:val="-111"/>
          <w:w w:val="130"/>
          <w:position w:val="-12"/>
          <w:sz w:val="30"/>
          <w:szCs w:val="30"/>
        </w:rPr>
        <w:t>r</w:t>
      </w:r>
      <w:r>
        <w:rPr>
          <w:rFonts w:cs="Times New Roman" w:hAnsi="Times New Roman" w:eastAsia="Times New Roman" w:ascii="Times New Roman"/>
          <w:color w:val="908E8E"/>
          <w:spacing w:val="0"/>
          <w:w w:val="6"/>
          <w:position w:val="-12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908E8E"/>
          <w:spacing w:val="-12"/>
          <w:w w:val="100"/>
          <w:position w:val="-12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707072"/>
          <w:spacing w:val="0"/>
          <w:w w:val="104"/>
          <w:position w:val="-12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707072"/>
          <w:spacing w:val="-23"/>
          <w:w w:val="104"/>
          <w:position w:val="-12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4D4942"/>
          <w:spacing w:val="-50"/>
          <w:w w:val="104"/>
          <w:position w:val="-12"/>
          <w:sz w:val="30"/>
          <w:szCs w:val="30"/>
        </w:rPr>
        <w:t>'</w:t>
      </w:r>
      <w:r>
        <w:rPr>
          <w:rFonts w:cs="Times New Roman" w:hAnsi="Times New Roman" w:eastAsia="Times New Roman" w:ascii="Times New Roman"/>
          <w:color w:val="707072"/>
          <w:spacing w:val="0"/>
          <w:w w:val="104"/>
          <w:position w:val="-12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707072"/>
          <w:spacing w:val="0"/>
          <w:w w:val="104"/>
          <w:position w:val="-12"/>
          <w:sz w:val="14"/>
          <w:szCs w:val="14"/>
        </w:rPr>
        <w:t>  </w:t>
      </w:r>
      <w:r>
        <w:rPr>
          <w:rFonts w:cs="Times New Roman" w:hAnsi="Times New Roman" w:eastAsia="Times New Roman" w:ascii="Times New Roman"/>
          <w:color w:val="707072"/>
          <w:spacing w:val="25"/>
          <w:w w:val="104"/>
          <w:position w:val="-12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4D4942"/>
          <w:spacing w:val="0"/>
          <w:w w:val="177"/>
          <w:position w:val="-12"/>
          <w:sz w:val="14"/>
          <w:szCs w:val="14"/>
        </w:rPr>
        <w:t>(</w:t>
      </w:r>
      <w:r>
        <w:rPr>
          <w:rFonts w:cs="Times New Roman" w:hAnsi="Times New Roman" w:eastAsia="Times New Roman" w:ascii="Times New Roman"/>
          <w:color w:val="4D4942"/>
          <w:spacing w:val="38"/>
          <w:w w:val="177"/>
          <w:position w:val="-12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707072"/>
          <w:spacing w:val="-1"/>
          <w:w w:val="125"/>
          <w:position w:val="-12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5D5D5D"/>
          <w:spacing w:val="-15"/>
          <w:w w:val="111"/>
          <w:position w:val="-12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4D4942"/>
          <w:spacing w:val="0"/>
          <w:w w:val="270"/>
          <w:position w:val="-12"/>
          <w:sz w:val="14"/>
          <w:szCs w:val="14"/>
        </w:rPr>
        <w:t>'</w:t>
      </w:r>
      <w:r>
        <w:rPr>
          <w:rFonts w:cs="Times New Roman" w:hAnsi="Times New Roman" w:eastAsia="Times New Roman" w:ascii="Times New Roman"/>
          <w:color w:val="4D4942"/>
          <w:spacing w:val="0"/>
          <w:w w:val="100"/>
          <w:position w:val="-12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4D4942"/>
          <w:spacing w:val="16"/>
          <w:w w:val="100"/>
          <w:position w:val="-12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4D4942"/>
          <w:spacing w:val="0"/>
          <w:w w:val="89"/>
          <w:position w:val="-12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4D4942"/>
          <w:spacing w:val="1"/>
          <w:w w:val="89"/>
          <w:position w:val="-12"/>
          <w:sz w:val="26"/>
          <w:szCs w:val="26"/>
        </w:rPr>
        <w:t>\</w:t>
      </w:r>
      <w:r>
        <w:rPr>
          <w:rFonts w:cs="Times New Roman" w:hAnsi="Times New Roman" w:eastAsia="Times New Roman" w:ascii="Times New Roman"/>
          <w:color w:val="5D5D5D"/>
          <w:spacing w:val="0"/>
          <w:w w:val="59"/>
          <w:position w:val="-12"/>
          <w:sz w:val="26"/>
          <w:szCs w:val="26"/>
        </w:rPr>
        <w:t>'C\</w:t>
      </w:r>
      <w:r>
        <w:rPr>
          <w:rFonts w:cs="Times New Roman" w:hAnsi="Times New Roman" w:eastAsia="Times New Roman" w:ascii="Times New Roman"/>
          <w:color w:val="5D5D5D"/>
          <w:spacing w:val="-7"/>
          <w:w w:val="100"/>
          <w:position w:val="-12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4D4942"/>
          <w:spacing w:val="0"/>
          <w:w w:val="57"/>
          <w:position w:val="-12"/>
          <w:sz w:val="26"/>
          <w:szCs w:val="26"/>
        </w:rPr>
        <w:t>-,</w:t>
      </w:r>
      <w:r>
        <w:rPr>
          <w:rFonts w:cs="Times New Roman" w:hAnsi="Times New Roman" w:eastAsia="Times New Roman" w:ascii="Times New Roman"/>
          <w:color w:val="4D4942"/>
          <w:spacing w:val="1"/>
          <w:w w:val="57"/>
          <w:position w:val="-12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5D5D5D"/>
          <w:spacing w:val="0"/>
          <w:w w:val="25"/>
          <w:position w:val="-12"/>
          <w:sz w:val="26"/>
          <w:szCs w:val="26"/>
        </w:rPr>
        <w:t>_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Arial" w:hAnsi="Arial" w:eastAsia="Arial" w:ascii="Arial"/>
          <w:sz w:val="48"/>
          <w:szCs w:val="48"/>
        </w:rPr>
        <w:jc w:val="center"/>
        <w:spacing w:lineRule="exact" w:line="420"/>
        <w:ind w:left="658" w:right="360"/>
      </w:pPr>
      <w:r>
        <w:pict>
          <v:shape type="#_x0000_t202" style="position:absolute;margin-left:193.2pt;margin-top:0.89854pt;width:31.6557pt;height:49pt;mso-position-horizontal-relative:page;mso-position-vertical-relative:paragraph;z-index:-1330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98"/>
                      <w:szCs w:val="98"/>
                    </w:rPr>
                    <w:jc w:val="left"/>
                    <w:spacing w:lineRule="exact" w:line="980"/>
                    <w:ind w:right="-167"/>
                  </w:pPr>
                  <w:r>
                    <w:rPr>
                      <w:rFonts w:cs="Times New Roman" w:hAnsi="Times New Roman" w:eastAsia="Times New Roman" w:ascii="Times New Roman"/>
                      <w:color w:val="707072"/>
                      <w:spacing w:val="-6"/>
                      <w:w w:val="224"/>
                      <w:sz w:val="98"/>
                      <w:szCs w:val="98"/>
                    </w:rPr>
                    <w:t>'</w:t>
                  </w:r>
                  <w:r>
                    <w:rPr>
                      <w:rFonts w:cs="Times New Roman" w:hAnsi="Times New Roman" w:eastAsia="Times New Roman" w:ascii="Times New Roman"/>
                      <w:color w:val="5D5D5D"/>
                      <w:spacing w:val="0"/>
                      <w:w w:val="90"/>
                      <w:sz w:val="98"/>
                      <w:szCs w:val="98"/>
                    </w:rPr>
                    <w:t>t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98"/>
                      <w:szCs w:val="98"/>
                    </w:rPr>
                  </w:r>
                </w:p>
              </w:txbxContent>
            </v:textbox>
            <w10:wrap type="none"/>
          </v:shape>
        </w:pict>
      </w:r>
      <w:r>
        <w:pict>
          <v:shape type="#_x0000_t202" style="position:absolute;margin-left:7.2pt;margin-top:7.31622pt;width:5.51448pt;height:36pt;mso-position-horizontal-relative:page;mso-position-vertical-relative:paragraph;z-index:-1329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72"/>
                      <w:szCs w:val="72"/>
                    </w:rPr>
                    <w:jc w:val="left"/>
                    <w:spacing w:lineRule="exact" w:line="720"/>
                    <w:ind w:right="-128"/>
                  </w:pPr>
                  <w:r>
                    <w:rPr>
                      <w:rFonts w:cs="Arial" w:hAnsi="Arial" w:eastAsia="Arial" w:ascii="Arial"/>
                      <w:color w:val="A5A5A3"/>
                      <w:spacing w:val="0"/>
                      <w:w w:val="46"/>
                      <w:position w:val="-1"/>
                      <w:sz w:val="72"/>
                      <w:szCs w:val="72"/>
                    </w:rPr>
                    <w:t>r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72"/>
                      <w:szCs w:val="72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5D5D5D"/>
          <w:spacing w:val="0"/>
          <w:w w:val="346"/>
          <w:position w:val="-4"/>
          <w:sz w:val="40"/>
          <w:szCs w:val="40"/>
        </w:rPr>
        <w:t>ll</w:t>
      </w:r>
      <w:r>
        <w:rPr>
          <w:rFonts w:cs="Times New Roman" w:hAnsi="Times New Roman" w:eastAsia="Times New Roman" w:ascii="Times New Roman"/>
          <w:color w:val="5D5D5D"/>
          <w:spacing w:val="-244"/>
          <w:w w:val="346"/>
          <w:position w:val="-4"/>
          <w:sz w:val="40"/>
          <w:szCs w:val="40"/>
        </w:rPr>
        <w:t> </w:t>
      </w:r>
      <w:r>
        <w:rPr>
          <w:rFonts w:cs="Arial" w:hAnsi="Arial" w:eastAsia="Arial" w:ascii="Arial"/>
          <w:color w:val="5D5D5D"/>
          <w:spacing w:val="2"/>
          <w:w w:val="99"/>
          <w:position w:val="-4"/>
          <w:sz w:val="24"/>
          <w:szCs w:val="24"/>
        </w:rPr>
        <w:t>e</w:t>
      </w:r>
      <w:r>
        <w:rPr>
          <w:rFonts w:cs="Arial" w:hAnsi="Arial" w:eastAsia="Arial" w:ascii="Arial"/>
          <w:color w:val="5D5D5D"/>
          <w:spacing w:val="1"/>
          <w:w w:val="134"/>
          <w:position w:val="-4"/>
          <w:sz w:val="24"/>
          <w:szCs w:val="24"/>
        </w:rPr>
        <w:t>l</w:t>
      </w:r>
      <w:r>
        <w:rPr>
          <w:rFonts w:cs="Arial" w:hAnsi="Arial" w:eastAsia="Arial" w:ascii="Arial"/>
          <w:color w:val="5D5D5D"/>
          <w:spacing w:val="0"/>
          <w:w w:val="178"/>
          <w:position w:val="-4"/>
          <w:sz w:val="24"/>
          <w:szCs w:val="24"/>
        </w:rPr>
        <w:t>s.</w:t>
      </w:r>
      <w:r>
        <w:rPr>
          <w:rFonts w:cs="Arial" w:hAnsi="Arial" w:eastAsia="Arial" w:ascii="Arial"/>
          <w:color w:val="5D5D5D"/>
          <w:spacing w:val="0"/>
          <w:w w:val="100"/>
          <w:position w:val="-4"/>
          <w:sz w:val="24"/>
          <w:szCs w:val="24"/>
        </w:rPr>
        <w:t> </w:t>
      </w:r>
      <w:r>
        <w:rPr>
          <w:rFonts w:cs="Arial" w:hAnsi="Arial" w:eastAsia="Arial" w:ascii="Arial"/>
          <w:color w:val="5D5D5D"/>
          <w:spacing w:val="-28"/>
          <w:w w:val="100"/>
          <w:position w:val="-4"/>
          <w:sz w:val="24"/>
          <w:szCs w:val="24"/>
        </w:rPr>
        <w:t> </w:t>
      </w:r>
      <w:r>
        <w:rPr>
          <w:rFonts w:cs="Arial" w:hAnsi="Arial" w:eastAsia="Arial" w:ascii="Arial"/>
          <w:color w:val="5D5D5D"/>
          <w:spacing w:val="0"/>
          <w:w w:val="156"/>
          <w:position w:val="-4"/>
          <w:sz w:val="36"/>
          <w:szCs w:val="36"/>
        </w:rPr>
        <w:t>.</w:t>
      </w:r>
      <w:r>
        <w:rPr>
          <w:rFonts w:cs="Arial" w:hAnsi="Arial" w:eastAsia="Arial" w:ascii="Arial"/>
          <w:color w:val="5D5D5D"/>
          <w:spacing w:val="-4"/>
          <w:w w:val="156"/>
          <w:position w:val="-4"/>
          <w:sz w:val="36"/>
          <w:szCs w:val="36"/>
        </w:rPr>
        <w:t>J</w:t>
      </w:r>
      <w:r>
        <w:rPr>
          <w:rFonts w:cs="Arial" w:hAnsi="Arial" w:eastAsia="Arial" w:ascii="Arial"/>
          <w:color w:val="5D5D5D"/>
          <w:spacing w:val="0"/>
          <w:w w:val="93"/>
          <w:position w:val="-4"/>
          <w:sz w:val="36"/>
          <w:szCs w:val="36"/>
        </w:rPr>
        <w:t>ul'</w:t>
      </w:r>
      <w:r>
        <w:rPr>
          <w:rFonts w:cs="Arial" w:hAnsi="Arial" w:eastAsia="Arial" w:ascii="Arial"/>
          <w:color w:val="5D5D5D"/>
          <w:spacing w:val="37"/>
          <w:w w:val="100"/>
          <w:position w:val="-4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66"/>
          <w:position w:val="-4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5D5D5D"/>
          <w:spacing w:val="0"/>
          <w:w w:val="66"/>
          <w:position w:val="-4"/>
          <w:sz w:val="20"/>
          <w:szCs w:val="20"/>
        </w:rPr>
        <w:t>   </w:t>
      </w:r>
      <w:r>
        <w:rPr>
          <w:rFonts w:cs="Times New Roman" w:hAnsi="Times New Roman" w:eastAsia="Times New Roman" w:ascii="Times New Roman"/>
          <w:color w:val="5D5D5D"/>
          <w:spacing w:val="16"/>
          <w:w w:val="66"/>
          <w:position w:val="-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position w:val="-4"/>
          <w:sz w:val="32"/>
          <w:szCs w:val="32"/>
        </w:rPr>
        <w:t>&lt;</w:t>
      </w:r>
      <w:r>
        <w:rPr>
          <w:rFonts w:cs="Times New Roman" w:hAnsi="Times New Roman" w:eastAsia="Times New Roman" w:ascii="Times New Roman"/>
          <w:color w:val="5D5D5D"/>
          <w:spacing w:val="3"/>
          <w:w w:val="100"/>
          <w:position w:val="-4"/>
          <w:sz w:val="32"/>
          <w:szCs w:val="32"/>
        </w:rPr>
        <w:t>»</w:t>
      </w:r>
      <w:r>
        <w:rPr>
          <w:rFonts w:cs="Arial" w:hAnsi="Arial" w:eastAsia="Arial" w:ascii="Arial"/>
          <w:color w:val="5D5D5D"/>
          <w:spacing w:val="0"/>
          <w:w w:val="100"/>
          <w:position w:val="-4"/>
          <w:sz w:val="38"/>
          <w:szCs w:val="38"/>
        </w:rPr>
        <w:t>5il</w:t>
      </w:r>
      <w:r>
        <w:rPr>
          <w:rFonts w:cs="Arial" w:hAnsi="Arial" w:eastAsia="Arial" w:ascii="Arial"/>
          <w:color w:val="5D5D5D"/>
          <w:spacing w:val="-2"/>
          <w:w w:val="100"/>
          <w:position w:val="-4"/>
          <w:sz w:val="38"/>
          <w:szCs w:val="38"/>
        </w:rPr>
        <w:t> </w:t>
      </w:r>
      <w:r>
        <w:rPr>
          <w:rFonts w:cs="Arial" w:hAnsi="Arial" w:eastAsia="Arial" w:ascii="Arial"/>
          <w:color w:val="5D5D5D"/>
          <w:spacing w:val="0"/>
          <w:w w:val="45"/>
          <w:position w:val="-4"/>
          <w:sz w:val="24"/>
          <w:szCs w:val="24"/>
        </w:rPr>
        <w:t>«</w:t>
      </w:r>
      <w:r>
        <w:rPr>
          <w:rFonts w:cs="Arial" w:hAnsi="Arial" w:eastAsia="Arial" w:ascii="Arial"/>
          <w:color w:val="5D5D5D"/>
          <w:spacing w:val="0"/>
          <w:w w:val="45"/>
          <w:position w:val="-4"/>
          <w:sz w:val="24"/>
          <w:szCs w:val="24"/>
        </w:rPr>
        <w:t>       </w:t>
      </w:r>
      <w:r>
        <w:rPr>
          <w:rFonts w:cs="Arial" w:hAnsi="Arial" w:eastAsia="Arial" w:ascii="Arial"/>
          <w:color w:val="5D5D5D"/>
          <w:spacing w:val="13"/>
          <w:w w:val="45"/>
          <w:position w:val="-4"/>
          <w:sz w:val="24"/>
          <w:szCs w:val="24"/>
        </w:rPr>
        <w:t> </w:t>
      </w:r>
      <w:r>
        <w:rPr>
          <w:rFonts w:cs="Arial" w:hAnsi="Arial" w:eastAsia="Arial" w:ascii="Arial"/>
          <w:color w:val="5D5D5D"/>
          <w:spacing w:val="0"/>
          <w:w w:val="133"/>
          <w:position w:val="-4"/>
          <w:sz w:val="28"/>
          <w:szCs w:val="28"/>
        </w:rPr>
        <w:t>l=a)'</w:t>
      </w:r>
      <w:r>
        <w:rPr>
          <w:rFonts w:cs="Arial" w:hAnsi="Arial" w:eastAsia="Arial" w:ascii="Arial"/>
          <w:color w:val="5D5D5D"/>
          <w:spacing w:val="50"/>
          <w:w w:val="133"/>
          <w:position w:val="-4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94"/>
          <w:position w:val="-4"/>
          <w:sz w:val="40"/>
          <w:szCs w:val="40"/>
        </w:rPr>
        <w:t>_</w:t>
      </w:r>
      <w:r>
        <w:rPr>
          <w:rFonts w:cs="Times New Roman" w:hAnsi="Times New Roman" w:eastAsia="Times New Roman" w:ascii="Times New Roman"/>
          <w:color w:val="5D5D5D"/>
          <w:spacing w:val="-25"/>
          <w:w w:val="94"/>
          <w:position w:val="-4"/>
          <w:sz w:val="40"/>
          <w:szCs w:val="40"/>
        </w:rPr>
        <w:t>=</w:t>
      </w:r>
      <w:r>
        <w:rPr>
          <w:rFonts w:cs="Times New Roman" w:hAnsi="Times New Roman" w:eastAsia="Times New Roman" w:ascii="Times New Roman"/>
          <w:color w:val="5D5D5D"/>
          <w:spacing w:val="1"/>
          <w:w w:val="519"/>
          <w:position w:val="-4"/>
          <w:sz w:val="40"/>
          <w:szCs w:val="40"/>
        </w:rPr>
        <w:t>l</w:t>
      </w:r>
      <w:r>
        <w:rPr>
          <w:rFonts w:cs="Times New Roman" w:hAnsi="Times New Roman" w:eastAsia="Times New Roman" w:ascii="Times New Roman"/>
          <w:color w:val="4D4942"/>
          <w:spacing w:val="0"/>
          <w:w w:val="60"/>
          <w:position w:val="-4"/>
          <w:sz w:val="40"/>
          <w:szCs w:val="40"/>
        </w:rPr>
        <w:t>'</w:t>
      </w:r>
      <w:r>
        <w:rPr>
          <w:rFonts w:cs="Times New Roman" w:hAnsi="Times New Roman" w:eastAsia="Times New Roman" w:ascii="Times New Roman"/>
          <w:color w:val="4D4942"/>
          <w:spacing w:val="49"/>
          <w:w w:val="100"/>
          <w:position w:val="-4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4D4942"/>
          <w:spacing w:val="0"/>
          <w:w w:val="194"/>
          <w:position w:val="-4"/>
          <w:sz w:val="36"/>
          <w:szCs w:val="36"/>
        </w:rPr>
        <w:t>»</w:t>
      </w:r>
      <w:r>
        <w:rPr>
          <w:rFonts w:cs="Times New Roman" w:hAnsi="Times New Roman" w:eastAsia="Times New Roman" w:ascii="Times New Roman"/>
          <w:color w:val="4D4942"/>
          <w:spacing w:val="-96"/>
          <w:w w:val="194"/>
          <w:position w:val="-4"/>
          <w:sz w:val="36"/>
          <w:szCs w:val="36"/>
        </w:rPr>
        <w:t> </w:t>
      </w:r>
      <w:r>
        <w:rPr>
          <w:rFonts w:cs="Arial" w:hAnsi="Arial" w:eastAsia="Arial" w:ascii="Arial"/>
          <w:color w:val="4D4942"/>
          <w:spacing w:val="0"/>
          <w:w w:val="194"/>
          <w:position w:val="-4"/>
          <w:sz w:val="28"/>
          <w:szCs w:val="28"/>
        </w:rPr>
        <w:t>5)</w:t>
      </w:r>
      <w:r>
        <w:rPr>
          <w:rFonts w:cs="Arial" w:hAnsi="Arial" w:eastAsia="Arial" w:ascii="Arial"/>
          <w:color w:val="4D4942"/>
          <w:spacing w:val="77"/>
          <w:w w:val="194"/>
          <w:position w:val="-4"/>
          <w:sz w:val="28"/>
          <w:szCs w:val="28"/>
        </w:rPr>
        <w:t> </w:t>
      </w:r>
      <w:r>
        <w:rPr>
          <w:rFonts w:cs="Arial" w:hAnsi="Arial" w:eastAsia="Arial" w:ascii="Arial"/>
          <w:color w:val="5D5D5D"/>
          <w:spacing w:val="0"/>
          <w:w w:val="128"/>
          <w:position w:val="-4"/>
          <w:sz w:val="48"/>
          <w:szCs w:val="4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48"/>
          <w:szCs w:val="48"/>
        </w:rPr>
      </w:r>
    </w:p>
    <w:p>
      <w:pPr>
        <w:rPr>
          <w:rFonts w:cs="Arial" w:hAnsi="Arial" w:eastAsia="Arial" w:ascii="Arial"/>
          <w:sz w:val="36"/>
          <w:szCs w:val="36"/>
        </w:rPr>
        <w:jc w:val="left"/>
        <w:spacing w:lineRule="exact" w:line="460"/>
        <w:ind w:left="272"/>
      </w:pPr>
      <w:r>
        <w:pict>
          <v:shape type="#_x0000_t202" style="position:absolute;margin-left:377.04pt;margin-top:9.63689pt;width:21.6361pt;height:33pt;mso-position-horizontal-relative:page;mso-position-vertical-relative:paragraph;z-index:-1332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66"/>
                      <w:szCs w:val="66"/>
                    </w:rPr>
                    <w:jc w:val="left"/>
                    <w:spacing w:lineRule="exact" w:line="660"/>
                    <w:ind w:right="-119"/>
                  </w:pPr>
                  <w:r>
                    <w:rPr>
                      <w:rFonts w:cs="Times New Roman" w:hAnsi="Times New Roman" w:eastAsia="Times New Roman" w:ascii="Times New Roman"/>
                      <w:i/>
                      <w:color w:val="413B2D"/>
                      <w:spacing w:val="0"/>
                      <w:w w:val="148"/>
                      <w:sz w:val="66"/>
                      <w:szCs w:val="66"/>
                    </w:rPr>
                    <w:t>c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66"/>
                      <w:szCs w:val="66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5D5D5D"/>
          <w:spacing w:val="0"/>
          <w:w w:val="100"/>
          <w:position w:val="1"/>
          <w:sz w:val="36"/>
          <w:szCs w:val="36"/>
        </w:rPr>
        <w:t>&lt;till</w:t>
      </w:r>
      <w:r>
        <w:rPr>
          <w:rFonts w:cs="Arial" w:hAnsi="Arial" w:eastAsia="Arial" w:ascii="Arial"/>
          <w:color w:val="5D5D5D"/>
          <w:spacing w:val="-1"/>
          <w:w w:val="100"/>
          <w:position w:val="1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707072"/>
          <w:spacing w:val="2"/>
          <w:w w:val="130"/>
          <w:position w:val="1"/>
          <w:sz w:val="42"/>
          <w:szCs w:val="42"/>
        </w:rPr>
        <w:t>;</w:t>
      </w:r>
      <w:r>
        <w:rPr>
          <w:rFonts w:cs="Times New Roman" w:hAnsi="Times New Roman" w:eastAsia="Times New Roman" w:ascii="Times New Roman"/>
          <w:color w:val="5D5D5D"/>
          <w:spacing w:val="0"/>
          <w:w w:val="81"/>
          <w:position w:val="1"/>
          <w:sz w:val="42"/>
          <w:szCs w:val="42"/>
        </w:rPr>
        <w:t>s=.</w:t>
      </w:r>
      <w:r>
        <w:rPr>
          <w:rFonts w:cs="Times New Roman" w:hAnsi="Times New Roman" w:eastAsia="Times New Roman" w:ascii="Times New Roman"/>
          <w:color w:val="5D5D5D"/>
          <w:spacing w:val="11"/>
          <w:w w:val="81"/>
          <w:position w:val="1"/>
          <w:sz w:val="42"/>
          <w:szCs w:val="42"/>
        </w:rPr>
        <w:t>J</w:t>
      </w:r>
      <w:r>
        <w:rPr>
          <w:rFonts w:cs="Times New Roman" w:hAnsi="Times New Roman" w:eastAsia="Times New Roman" w:ascii="Times New Roman"/>
          <w:color w:val="5D5D5D"/>
          <w:spacing w:val="0"/>
          <w:w w:val="56"/>
          <w:position w:val="1"/>
          <w:sz w:val="42"/>
          <w:szCs w:val="42"/>
        </w:rPr>
        <w:t>'</w:t>
      </w:r>
      <w:r>
        <w:rPr>
          <w:rFonts w:cs="Times New Roman" w:hAnsi="Times New Roman" w:eastAsia="Times New Roman" w:ascii="Times New Roman"/>
          <w:color w:val="5D5D5D"/>
          <w:spacing w:val="30"/>
          <w:w w:val="100"/>
          <w:position w:val="1"/>
          <w:sz w:val="42"/>
          <w:szCs w:val="42"/>
        </w:rPr>
        <w:t> </w:t>
      </w:r>
      <w:r>
        <w:rPr>
          <w:rFonts w:cs="Arial" w:hAnsi="Arial" w:eastAsia="Arial" w:ascii="Arial"/>
          <w:color w:val="5D5D5D"/>
          <w:spacing w:val="4"/>
          <w:w w:val="259"/>
          <w:position w:val="1"/>
          <w:sz w:val="34"/>
          <w:szCs w:val="34"/>
        </w:rPr>
        <w:t>-</w:t>
      </w:r>
      <w:r>
        <w:rPr>
          <w:rFonts w:cs="Arial" w:hAnsi="Arial" w:eastAsia="Arial" w:ascii="Arial"/>
          <w:color w:val="5D5D5D"/>
          <w:spacing w:val="0"/>
          <w:w w:val="88"/>
          <w:position w:val="1"/>
          <w:sz w:val="34"/>
          <w:szCs w:val="34"/>
        </w:rPr>
        <w:t>le=</w:t>
      </w:r>
      <w:r>
        <w:rPr>
          <w:rFonts w:cs="Arial" w:hAnsi="Arial" w:eastAsia="Arial" w:ascii="Arial"/>
          <w:color w:val="5D5D5D"/>
          <w:spacing w:val="22"/>
          <w:w w:val="100"/>
          <w:position w:val="1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position w:val="1"/>
          <w:sz w:val="50"/>
          <w:szCs w:val="50"/>
        </w:rPr>
        <w:t>out</w:t>
      </w:r>
      <w:r>
        <w:rPr>
          <w:rFonts w:cs="Times New Roman" w:hAnsi="Times New Roman" w:eastAsia="Times New Roman" w:ascii="Times New Roman"/>
          <w:color w:val="5D5D5D"/>
          <w:spacing w:val="38"/>
          <w:w w:val="100"/>
          <w:position w:val="1"/>
          <w:sz w:val="50"/>
          <w:szCs w:val="50"/>
        </w:rPr>
        <w:t> </w:t>
      </w:r>
      <w:r>
        <w:rPr>
          <w:rFonts w:cs="Arial" w:hAnsi="Arial" w:eastAsia="Arial" w:ascii="Arial"/>
          <w:color w:val="5D5D5D"/>
          <w:spacing w:val="0"/>
          <w:w w:val="100"/>
          <w:position w:val="1"/>
          <w:sz w:val="52"/>
          <w:szCs w:val="52"/>
        </w:rPr>
        <w:t>s</w:t>
      </w:r>
      <w:r>
        <w:rPr>
          <w:rFonts w:cs="Arial" w:hAnsi="Arial" w:eastAsia="Arial" w:ascii="Arial"/>
          <w:color w:val="5D5D5D"/>
          <w:spacing w:val="0"/>
          <w:w w:val="100"/>
          <w:position w:val="1"/>
          <w:sz w:val="52"/>
          <w:szCs w:val="52"/>
        </w:rPr>
        <w:t>     </w:t>
      </w:r>
      <w:r>
        <w:rPr>
          <w:rFonts w:cs="Arial" w:hAnsi="Arial" w:eastAsia="Arial" w:ascii="Arial"/>
          <w:color w:val="5D5D5D"/>
          <w:spacing w:val="23"/>
          <w:w w:val="100"/>
          <w:position w:val="1"/>
          <w:sz w:val="52"/>
          <w:szCs w:val="52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64"/>
          <w:position w:val="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5D5D5D"/>
          <w:spacing w:val="0"/>
          <w:w w:val="64"/>
          <w:position w:val="1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5D5D5D"/>
          <w:spacing w:val="38"/>
          <w:w w:val="64"/>
          <w:position w:val="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197"/>
          <w:position w:val="1"/>
          <w:sz w:val="42"/>
          <w:szCs w:val="42"/>
        </w:rPr>
        <w:t>&gt;i</w:t>
      </w:r>
      <w:r>
        <w:rPr>
          <w:rFonts w:cs="Times New Roman" w:hAnsi="Times New Roman" w:eastAsia="Times New Roman" w:ascii="Times New Roman"/>
          <w:color w:val="5D5D5D"/>
          <w:spacing w:val="-52"/>
          <w:w w:val="197"/>
          <w:position w:val="1"/>
          <w:sz w:val="42"/>
          <w:szCs w:val="42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81"/>
          <w:position w:val="1"/>
          <w:sz w:val="38"/>
          <w:szCs w:val="38"/>
        </w:rPr>
        <w:t>,J</w:t>
      </w:r>
      <w:r>
        <w:rPr>
          <w:rFonts w:cs="Times New Roman" w:hAnsi="Times New Roman" w:eastAsia="Times New Roman" w:ascii="Times New Roman"/>
          <w:color w:val="5D5D5D"/>
          <w:spacing w:val="58"/>
          <w:w w:val="81"/>
          <w:position w:val="1"/>
          <w:sz w:val="38"/>
          <w:szCs w:val="38"/>
        </w:rPr>
        <w:t> </w:t>
      </w:r>
      <w:r>
        <w:rPr>
          <w:rFonts w:cs="Arial" w:hAnsi="Arial" w:eastAsia="Arial" w:ascii="Arial"/>
          <w:color w:val="5D5D5D"/>
          <w:spacing w:val="0"/>
          <w:w w:val="132"/>
          <w:position w:val="1"/>
          <w:sz w:val="28"/>
          <w:szCs w:val="28"/>
        </w:rPr>
        <w:t>si</w:t>
      </w:r>
      <w:r>
        <w:rPr>
          <w:rFonts w:cs="Arial" w:hAnsi="Arial" w:eastAsia="Arial" w:ascii="Arial"/>
          <w:color w:val="5D5D5D"/>
          <w:spacing w:val="1"/>
          <w:w w:val="132"/>
          <w:position w:val="1"/>
          <w:sz w:val="28"/>
          <w:szCs w:val="28"/>
        </w:rPr>
        <w:t>l</w:t>
      </w:r>
      <w:r>
        <w:rPr>
          <w:rFonts w:cs="Arial" w:hAnsi="Arial" w:eastAsia="Arial" w:ascii="Arial"/>
          <w:color w:val="4D4942"/>
          <w:spacing w:val="0"/>
          <w:w w:val="100"/>
          <w:position w:val="1"/>
          <w:sz w:val="28"/>
          <w:szCs w:val="28"/>
        </w:rPr>
        <w:t>l</w:t>
      </w:r>
      <w:r>
        <w:rPr>
          <w:rFonts w:cs="Arial" w:hAnsi="Arial" w:eastAsia="Arial" w:ascii="Arial"/>
          <w:color w:val="4D4942"/>
          <w:spacing w:val="0"/>
          <w:w w:val="100"/>
          <w:position w:val="1"/>
          <w:sz w:val="28"/>
          <w:szCs w:val="28"/>
        </w:rPr>
        <w:t> </w:t>
      </w:r>
      <w:r>
        <w:rPr>
          <w:rFonts w:cs="Arial" w:hAnsi="Arial" w:eastAsia="Arial" w:ascii="Arial"/>
          <w:color w:val="4D4942"/>
          <w:spacing w:val="-20"/>
          <w:w w:val="100"/>
          <w:position w:val="1"/>
          <w:sz w:val="28"/>
          <w:szCs w:val="28"/>
        </w:rPr>
        <w:t> </w:t>
      </w:r>
      <w:r>
        <w:rPr>
          <w:rFonts w:cs="Arial" w:hAnsi="Arial" w:eastAsia="Arial" w:ascii="Arial"/>
          <w:color w:val="4D4942"/>
          <w:spacing w:val="0"/>
          <w:w w:val="200"/>
          <w:position w:val="1"/>
          <w:sz w:val="28"/>
          <w:szCs w:val="28"/>
        </w:rPr>
        <w:t>)</w:t>
      </w:r>
      <w:r>
        <w:rPr>
          <w:rFonts w:cs="Arial" w:hAnsi="Arial" w:eastAsia="Arial" w:ascii="Arial"/>
          <w:color w:val="4D4942"/>
          <w:spacing w:val="-10"/>
          <w:w w:val="200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4D4942"/>
          <w:spacing w:val="0"/>
          <w:w w:val="100"/>
          <w:position w:val="1"/>
          <w:sz w:val="46"/>
          <w:szCs w:val="46"/>
        </w:rPr>
        <w:t>eS=</w:t>
      </w:r>
      <w:r>
        <w:rPr>
          <w:rFonts w:cs="Times New Roman" w:hAnsi="Times New Roman" w:eastAsia="Times New Roman" w:ascii="Times New Roman"/>
          <w:color w:val="4D4942"/>
          <w:spacing w:val="26"/>
          <w:w w:val="100"/>
          <w:position w:val="1"/>
          <w:sz w:val="46"/>
          <w:szCs w:val="46"/>
        </w:rPr>
        <w:t> </w:t>
      </w:r>
      <w:r>
        <w:rPr>
          <w:rFonts w:cs="Arial" w:hAnsi="Arial" w:eastAsia="Arial" w:ascii="Arial"/>
          <w:color w:val="4D4942"/>
          <w:spacing w:val="0"/>
          <w:w w:val="109"/>
          <w:position w:val="1"/>
          <w:sz w:val="36"/>
          <w:szCs w:val="36"/>
        </w:rPr>
        <w:t>J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6"/>
          <w:szCs w:val="36"/>
        </w:rPr>
      </w:r>
    </w:p>
    <w:p>
      <w:pPr>
        <w:rPr>
          <w:rFonts w:cs="Arial" w:hAnsi="Arial" w:eastAsia="Arial" w:ascii="Arial"/>
          <w:sz w:val="28"/>
          <w:szCs w:val="28"/>
        </w:rPr>
        <w:jc w:val="right"/>
        <w:spacing w:lineRule="exact" w:line="300"/>
        <w:ind w:right="922"/>
      </w:pPr>
      <w:r>
        <w:rPr>
          <w:rFonts w:cs="Arial" w:hAnsi="Arial" w:eastAsia="Arial" w:ascii="Arial"/>
          <w:color w:val="413B2D"/>
          <w:spacing w:val="0"/>
          <w:w w:val="40"/>
          <w:sz w:val="30"/>
          <w:szCs w:val="30"/>
        </w:rPr>
        <w:t>.</w:t>
      </w:r>
      <w:r>
        <w:rPr>
          <w:rFonts w:cs="Arial" w:hAnsi="Arial" w:eastAsia="Arial" w:ascii="Arial"/>
          <w:color w:val="413B2D"/>
          <w:spacing w:val="0"/>
          <w:w w:val="40"/>
          <w:sz w:val="30"/>
          <w:szCs w:val="30"/>
        </w:rPr>
        <w:t>   </w:t>
      </w:r>
      <w:r>
        <w:rPr>
          <w:rFonts w:cs="Arial" w:hAnsi="Arial" w:eastAsia="Arial" w:ascii="Arial"/>
          <w:color w:val="413B2D"/>
          <w:spacing w:val="30"/>
          <w:w w:val="40"/>
          <w:sz w:val="30"/>
          <w:szCs w:val="30"/>
        </w:rPr>
        <w:t> </w:t>
      </w:r>
      <w:r>
        <w:rPr>
          <w:rFonts w:cs="Arial" w:hAnsi="Arial" w:eastAsia="Arial" w:ascii="Arial"/>
          <w:color w:val="4D4942"/>
          <w:spacing w:val="0"/>
          <w:w w:val="270"/>
          <w:sz w:val="30"/>
          <w:szCs w:val="30"/>
        </w:rPr>
        <w:t>l</w:t>
      </w:r>
      <w:r>
        <w:rPr>
          <w:rFonts w:cs="Arial" w:hAnsi="Arial" w:eastAsia="Arial" w:ascii="Arial"/>
          <w:color w:val="4D4942"/>
          <w:spacing w:val="1"/>
          <w:w w:val="270"/>
          <w:sz w:val="30"/>
          <w:szCs w:val="30"/>
        </w:rPr>
        <w:t>s</w:t>
      </w:r>
      <w:r>
        <w:rPr>
          <w:rFonts w:cs="Arial" w:hAnsi="Arial" w:eastAsia="Arial" w:ascii="Arial"/>
          <w:color w:val="413B2D"/>
          <w:spacing w:val="0"/>
          <w:w w:val="71"/>
          <w:sz w:val="30"/>
          <w:szCs w:val="30"/>
        </w:rPr>
        <w:t>»</w:t>
      </w:r>
      <w:r>
        <w:rPr>
          <w:rFonts w:cs="Arial" w:hAnsi="Arial" w:eastAsia="Arial" w:ascii="Arial"/>
          <w:color w:val="413B2D"/>
          <w:spacing w:val="34"/>
          <w:w w:val="100"/>
          <w:sz w:val="30"/>
          <w:szCs w:val="30"/>
        </w:rPr>
        <w:t> </w:t>
      </w:r>
      <w:r>
        <w:rPr>
          <w:rFonts w:cs="Arial" w:hAnsi="Arial" w:eastAsia="Arial" w:ascii="Arial"/>
          <w:color w:val="4D4942"/>
          <w:spacing w:val="0"/>
          <w:w w:val="118"/>
          <w:sz w:val="28"/>
          <w:szCs w:val="28"/>
        </w:rPr>
        <w:t>&lt;</w:t>
      </w:r>
      <w:r>
        <w:rPr>
          <w:rFonts w:cs="Arial" w:hAnsi="Arial" w:eastAsia="Arial" w:ascii="Arial"/>
          <w:color w:val="4D4942"/>
          <w:spacing w:val="-6"/>
          <w:w w:val="118"/>
          <w:sz w:val="28"/>
          <w:szCs w:val="28"/>
        </w:rPr>
        <w:t>'</w:t>
      </w:r>
      <w:r>
        <w:rPr>
          <w:rFonts w:cs="Arial" w:hAnsi="Arial" w:eastAsia="Arial" w:ascii="Arial"/>
          <w:color w:val="413B2D"/>
          <w:spacing w:val="0"/>
          <w:w w:val="106"/>
          <w:sz w:val="28"/>
          <w:szCs w:val="28"/>
        </w:rPr>
        <w:t>»</w:t>
      </w:r>
      <w:r>
        <w:rPr>
          <w:rFonts w:cs="Arial" w:hAnsi="Arial" w:eastAsia="Arial" w:ascii="Arial"/>
          <w:color w:val="413B2D"/>
          <w:spacing w:val="-15"/>
          <w:w w:val="106"/>
          <w:sz w:val="28"/>
          <w:szCs w:val="28"/>
        </w:rPr>
        <w:t>l</w:t>
      </w:r>
      <w:r>
        <w:rPr>
          <w:rFonts w:cs="Arial" w:hAnsi="Arial" w:eastAsia="Arial" w:ascii="Arial"/>
          <w:color w:val="4D4942"/>
          <w:spacing w:val="0"/>
          <w:w w:val="172"/>
          <w:sz w:val="28"/>
          <w:szCs w:val="28"/>
        </w:rPr>
        <w:t>=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sz w:val="13"/>
          <w:szCs w:val="13"/>
        </w:rPr>
        <w:jc w:val="left"/>
        <w:spacing w:before="7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32"/>
          <w:szCs w:val="32"/>
        </w:rPr>
        <w:jc w:val="left"/>
        <w:spacing w:lineRule="exact" w:line="1080"/>
        <w:ind w:left="3138"/>
      </w:pPr>
      <w:r>
        <w:rPr>
          <w:rFonts w:cs="Arial" w:hAnsi="Arial" w:eastAsia="Arial" w:ascii="Arial"/>
          <w:color w:val="5D5D5D"/>
          <w:spacing w:val="0"/>
          <w:w w:val="13"/>
          <w:position w:val="-12"/>
          <w:sz w:val="106"/>
          <w:szCs w:val="106"/>
        </w:rPr>
        <w:t>·</w:t>
      </w:r>
      <w:r>
        <w:rPr>
          <w:rFonts w:cs="Arial" w:hAnsi="Arial" w:eastAsia="Arial" w:ascii="Arial"/>
          <w:color w:val="5D5D5D"/>
          <w:spacing w:val="0"/>
          <w:w w:val="13"/>
          <w:position w:val="-12"/>
          <w:sz w:val="106"/>
          <w:szCs w:val="106"/>
        </w:rPr>
        <w:t>   </w:t>
      </w:r>
      <w:r>
        <w:rPr>
          <w:rFonts w:cs="Arial" w:hAnsi="Arial" w:eastAsia="Arial" w:ascii="Arial"/>
          <w:color w:val="5D5D5D"/>
          <w:spacing w:val="27"/>
          <w:w w:val="13"/>
          <w:position w:val="-12"/>
          <w:sz w:val="106"/>
          <w:szCs w:val="106"/>
        </w:rPr>
        <w:t> </w:t>
      </w:r>
      <w:r>
        <w:rPr>
          <w:rFonts w:cs="Arial" w:hAnsi="Arial" w:eastAsia="Arial" w:ascii="Arial"/>
          <w:color w:val="5D5D5D"/>
          <w:spacing w:val="0"/>
          <w:w w:val="122"/>
          <w:position w:val="-12"/>
          <w:sz w:val="106"/>
          <w:szCs w:val="106"/>
        </w:rPr>
        <w:t>=</w:t>
      </w:r>
      <w:r>
        <w:rPr>
          <w:rFonts w:cs="Arial" w:hAnsi="Arial" w:eastAsia="Arial" w:ascii="Arial"/>
          <w:color w:val="5D5D5D"/>
          <w:spacing w:val="0"/>
          <w:w w:val="28"/>
          <w:position w:val="-12"/>
          <w:sz w:val="106"/>
          <w:szCs w:val="106"/>
        </w:rPr>
        <w:t>'</w:t>
      </w:r>
      <w:r>
        <w:rPr>
          <w:rFonts w:cs="Arial" w:hAnsi="Arial" w:eastAsia="Arial" w:ascii="Arial"/>
          <w:color w:val="5D5D5D"/>
          <w:spacing w:val="-177"/>
          <w:w w:val="100"/>
          <w:position w:val="-12"/>
          <w:sz w:val="106"/>
          <w:szCs w:val="106"/>
        </w:rPr>
        <w:t> </w:t>
      </w:r>
      <w:r>
        <w:rPr>
          <w:rFonts w:cs="Arial" w:hAnsi="Arial" w:eastAsia="Arial" w:ascii="Arial"/>
          <w:color w:val="5D5D5D"/>
          <w:spacing w:val="29"/>
          <w:w w:val="72"/>
          <w:position w:val="-12"/>
          <w:sz w:val="36"/>
          <w:szCs w:val="36"/>
        </w:rPr>
        <w:t>&amp;</w:t>
      </w:r>
      <w:r>
        <w:rPr>
          <w:rFonts w:cs="Times New Roman" w:hAnsi="Times New Roman" w:eastAsia="Times New Roman" w:ascii="Times New Roman"/>
          <w:color w:val="5D5D5D"/>
          <w:spacing w:val="0"/>
          <w:w w:val="173"/>
          <w:position w:val="-12"/>
          <w:sz w:val="48"/>
          <w:szCs w:val="48"/>
        </w:rPr>
        <w:t>i</w:t>
      </w:r>
      <w:r>
        <w:rPr>
          <w:rFonts w:cs="Times New Roman" w:hAnsi="Times New Roman" w:eastAsia="Times New Roman" w:ascii="Times New Roman"/>
          <w:color w:val="5D5D5D"/>
          <w:spacing w:val="10"/>
          <w:w w:val="173"/>
          <w:position w:val="-12"/>
          <w:sz w:val="48"/>
          <w:szCs w:val="48"/>
        </w:rPr>
        <w:t>i</w:t>
      </w:r>
      <w:r>
        <w:rPr>
          <w:rFonts w:cs="Times New Roman" w:hAnsi="Times New Roman" w:eastAsia="Times New Roman" w:ascii="Times New Roman"/>
          <w:color w:val="4D4942"/>
          <w:spacing w:val="0"/>
          <w:w w:val="62"/>
          <w:position w:val="-12"/>
          <w:sz w:val="48"/>
          <w:szCs w:val="48"/>
        </w:rPr>
        <w:t>»</w:t>
      </w:r>
      <w:r>
        <w:rPr>
          <w:rFonts w:cs="Times New Roman" w:hAnsi="Times New Roman" w:eastAsia="Times New Roman" w:ascii="Times New Roman"/>
          <w:color w:val="4D4942"/>
          <w:spacing w:val="5"/>
          <w:w w:val="100"/>
          <w:position w:val="-12"/>
          <w:sz w:val="48"/>
          <w:szCs w:val="48"/>
        </w:rPr>
        <w:t> </w:t>
      </w:r>
      <w:r>
        <w:rPr>
          <w:rFonts w:cs="Times New Roman" w:hAnsi="Times New Roman" w:eastAsia="Times New Roman" w:ascii="Times New Roman"/>
          <w:color w:val="4D4942"/>
          <w:spacing w:val="0"/>
          <w:w w:val="186"/>
          <w:position w:val="-12"/>
          <w:sz w:val="46"/>
          <w:szCs w:val="46"/>
        </w:rPr>
        <w:t>i</w:t>
      </w:r>
      <w:r>
        <w:rPr>
          <w:rFonts w:cs="Times New Roman" w:hAnsi="Times New Roman" w:eastAsia="Times New Roman" w:ascii="Times New Roman"/>
          <w:color w:val="4D4942"/>
          <w:spacing w:val="12"/>
          <w:w w:val="186"/>
          <w:position w:val="-12"/>
          <w:sz w:val="46"/>
          <w:szCs w:val="46"/>
        </w:rPr>
        <w:t>5</w:t>
      </w:r>
      <w:r>
        <w:rPr>
          <w:rFonts w:cs="Times New Roman" w:hAnsi="Times New Roman" w:eastAsia="Times New Roman" w:ascii="Times New Roman"/>
          <w:color w:val="413B2D"/>
          <w:spacing w:val="0"/>
          <w:w w:val="69"/>
          <w:position w:val="-12"/>
          <w:sz w:val="46"/>
          <w:szCs w:val="46"/>
        </w:rPr>
        <w:t>3</w:t>
      </w:r>
      <w:r>
        <w:rPr>
          <w:rFonts w:cs="Times New Roman" w:hAnsi="Times New Roman" w:eastAsia="Times New Roman" w:ascii="Times New Roman"/>
          <w:color w:val="413B2D"/>
          <w:spacing w:val="10"/>
          <w:w w:val="100"/>
          <w:position w:val="-12"/>
          <w:sz w:val="46"/>
          <w:szCs w:val="46"/>
        </w:rPr>
        <w:t> </w:t>
      </w:r>
      <w:r>
        <w:rPr>
          <w:rFonts w:cs="Arial" w:hAnsi="Arial" w:eastAsia="Arial" w:ascii="Arial"/>
          <w:color w:val="413B2D"/>
          <w:spacing w:val="0"/>
          <w:w w:val="100"/>
          <w:position w:val="-12"/>
          <w:sz w:val="44"/>
          <w:szCs w:val="44"/>
        </w:rPr>
        <w:t>-S'</w:t>
      </w:r>
      <w:r>
        <w:rPr>
          <w:rFonts w:cs="Arial" w:hAnsi="Arial" w:eastAsia="Arial" w:ascii="Arial"/>
          <w:color w:val="413B2D"/>
          <w:spacing w:val="0"/>
          <w:w w:val="100"/>
          <w:position w:val="-12"/>
          <w:sz w:val="44"/>
          <w:szCs w:val="44"/>
        </w:rPr>
        <w:t> </w:t>
      </w:r>
      <w:r>
        <w:rPr>
          <w:rFonts w:cs="Arial" w:hAnsi="Arial" w:eastAsia="Arial" w:ascii="Arial"/>
          <w:color w:val="413B2D"/>
          <w:spacing w:val="15"/>
          <w:w w:val="100"/>
          <w:position w:val="-12"/>
          <w:sz w:val="44"/>
          <w:szCs w:val="44"/>
        </w:rPr>
        <w:t> </w:t>
      </w:r>
      <w:r>
        <w:rPr>
          <w:rFonts w:cs="Arial" w:hAnsi="Arial" w:eastAsia="Arial" w:ascii="Arial"/>
          <w:color w:val="413B2D"/>
          <w:spacing w:val="6"/>
          <w:w w:val="232"/>
          <w:position w:val="-12"/>
          <w:sz w:val="32"/>
          <w:szCs w:val="32"/>
        </w:rPr>
        <w:t>,</w:t>
      </w:r>
      <w:r>
        <w:rPr>
          <w:rFonts w:cs="Arial" w:hAnsi="Arial" w:eastAsia="Arial" w:ascii="Arial"/>
          <w:color w:val="413B2D"/>
          <w:spacing w:val="0"/>
          <w:w w:val="270"/>
          <w:position w:val="-12"/>
          <w:sz w:val="32"/>
          <w:szCs w:val="32"/>
        </w:rPr>
        <w:t>jl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2"/>
          <w:szCs w:val="32"/>
        </w:rPr>
      </w:r>
    </w:p>
    <w:p>
      <w:pPr>
        <w:rPr>
          <w:rFonts w:cs="Arial" w:hAnsi="Arial" w:eastAsia="Arial" w:ascii="Arial"/>
          <w:sz w:val="48"/>
          <w:szCs w:val="48"/>
        </w:rPr>
        <w:jc w:val="center"/>
        <w:spacing w:lineRule="exact" w:line="340"/>
        <w:ind w:left="2112" w:right="191"/>
      </w:pPr>
      <w:r>
        <w:pict>
          <v:shape type="#_x0000_t202" style="position:absolute;margin-left:387.6pt;margin-top:-62.7085pt;width:15.3446pt;height:72pt;mso-position-horizontal-relative:page;mso-position-vertical-relative:paragraph;z-index:-1331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144"/>
                      <w:szCs w:val="144"/>
                    </w:rPr>
                    <w:jc w:val="left"/>
                    <w:spacing w:lineRule="exact" w:line="1440"/>
                    <w:ind w:right="-236"/>
                  </w:pPr>
                  <w:r>
                    <w:rPr>
                      <w:rFonts w:cs="Times New Roman" w:hAnsi="Times New Roman" w:eastAsia="Times New Roman" w:ascii="Times New Roman"/>
                      <w:color w:val="4D4942"/>
                      <w:spacing w:val="0"/>
                      <w:w w:val="60"/>
                      <w:position w:val="-1"/>
                      <w:sz w:val="144"/>
                      <w:szCs w:val="144"/>
                    </w:rPr>
                    <w:t>•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position w:val="0"/>
                      <w:sz w:val="144"/>
                      <w:szCs w:val="14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707072"/>
          <w:spacing w:val="0"/>
          <w:w w:val="45"/>
          <w:position w:val="1"/>
          <w:sz w:val="40"/>
          <w:szCs w:val="40"/>
        </w:rPr>
        <w:t>•</w:t>
      </w:r>
      <w:r>
        <w:rPr>
          <w:rFonts w:cs="Times New Roman" w:hAnsi="Times New Roman" w:eastAsia="Times New Roman" w:ascii="Times New Roman"/>
          <w:color w:val="707072"/>
          <w:spacing w:val="0"/>
          <w:w w:val="45"/>
          <w:position w:val="1"/>
          <w:sz w:val="40"/>
          <w:szCs w:val="40"/>
        </w:rPr>
        <w:t>                                    </w:t>
      </w:r>
      <w:r>
        <w:rPr>
          <w:rFonts w:cs="Times New Roman" w:hAnsi="Times New Roman" w:eastAsia="Times New Roman" w:ascii="Times New Roman"/>
          <w:color w:val="707072"/>
          <w:spacing w:val="0"/>
          <w:w w:val="45"/>
          <w:position w:val="1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5D5D5D"/>
          <w:spacing w:val="-15"/>
          <w:w w:val="213"/>
          <w:position w:val="1"/>
          <w:sz w:val="40"/>
          <w:szCs w:val="40"/>
        </w:rPr>
        <w:t>l</w:t>
      </w:r>
      <w:r>
        <w:rPr>
          <w:rFonts w:cs="Times New Roman" w:hAnsi="Times New Roman" w:eastAsia="Times New Roman" w:ascii="Times New Roman"/>
          <w:color w:val="5D5D5D"/>
          <w:spacing w:val="-9"/>
          <w:w w:val="219"/>
          <w:position w:val="1"/>
          <w:sz w:val="40"/>
          <w:szCs w:val="40"/>
        </w:rPr>
        <w:t>e</w:t>
      </w:r>
      <w:r>
        <w:rPr>
          <w:rFonts w:cs="Times New Roman" w:hAnsi="Times New Roman" w:eastAsia="Times New Roman" w:ascii="Times New Roman"/>
          <w:color w:val="5D5D5D"/>
          <w:spacing w:val="0"/>
          <w:w w:val="48"/>
          <w:position w:val="1"/>
          <w:sz w:val="40"/>
          <w:szCs w:val="40"/>
        </w:rPr>
        <w:t>!</w:t>
      </w:r>
      <w:r>
        <w:rPr>
          <w:rFonts w:cs="Times New Roman" w:hAnsi="Times New Roman" w:eastAsia="Times New Roman" w:ascii="Times New Roman"/>
          <w:color w:val="5D5D5D"/>
          <w:spacing w:val="33"/>
          <w:w w:val="100"/>
          <w:position w:val="1"/>
          <w:sz w:val="40"/>
          <w:szCs w:val="40"/>
        </w:rPr>
        <w:t> </w:t>
      </w:r>
      <w:r>
        <w:rPr>
          <w:rFonts w:cs="Arial" w:hAnsi="Arial" w:eastAsia="Arial" w:ascii="Arial"/>
          <w:color w:val="4D4942"/>
          <w:spacing w:val="0"/>
          <w:w w:val="312"/>
          <w:position w:val="1"/>
          <w:sz w:val="36"/>
          <w:szCs w:val="36"/>
        </w:rPr>
        <w:t>a)'</w:t>
      </w:r>
      <w:r>
        <w:rPr>
          <w:rFonts w:cs="Arial" w:hAnsi="Arial" w:eastAsia="Arial" w:ascii="Arial"/>
          <w:color w:val="4D4942"/>
          <w:spacing w:val="-174"/>
          <w:w w:val="312"/>
          <w:position w:val="1"/>
          <w:sz w:val="36"/>
          <w:szCs w:val="36"/>
        </w:rPr>
        <w:t> </w:t>
      </w:r>
      <w:r>
        <w:rPr>
          <w:rFonts w:cs="Arial" w:hAnsi="Arial" w:eastAsia="Arial" w:ascii="Arial"/>
          <w:color w:val="413B2D"/>
          <w:spacing w:val="0"/>
          <w:w w:val="289"/>
          <w:position w:val="1"/>
          <w:sz w:val="44"/>
          <w:szCs w:val="44"/>
        </w:rPr>
        <w:t>i</w:t>
      </w:r>
      <w:r>
        <w:rPr>
          <w:rFonts w:cs="Arial" w:hAnsi="Arial" w:eastAsia="Arial" w:ascii="Arial"/>
          <w:color w:val="413B2D"/>
          <w:spacing w:val="11"/>
          <w:w w:val="289"/>
          <w:position w:val="1"/>
          <w:sz w:val="44"/>
          <w:szCs w:val="44"/>
        </w:rPr>
        <w:t>l</w:t>
      </w:r>
      <w:r>
        <w:rPr>
          <w:rFonts w:cs="Arial" w:hAnsi="Arial" w:eastAsia="Arial" w:ascii="Arial"/>
          <w:color w:val="413B2D"/>
          <w:spacing w:val="3"/>
          <w:w w:val="130"/>
          <w:position w:val="1"/>
          <w:sz w:val="44"/>
          <w:szCs w:val="44"/>
        </w:rPr>
        <w:t>l</w:t>
      </w:r>
      <w:r>
        <w:rPr>
          <w:rFonts w:cs="Arial" w:hAnsi="Arial" w:eastAsia="Arial" w:ascii="Arial"/>
          <w:color w:val="413B2D"/>
          <w:spacing w:val="0"/>
          <w:w w:val="63"/>
          <w:position w:val="1"/>
          <w:sz w:val="44"/>
          <w:szCs w:val="44"/>
        </w:rPr>
        <w:t>==</w:t>
      </w:r>
      <w:r>
        <w:rPr>
          <w:rFonts w:cs="Arial" w:hAnsi="Arial" w:eastAsia="Arial" w:ascii="Arial"/>
          <w:color w:val="413B2D"/>
          <w:spacing w:val="21"/>
          <w:w w:val="100"/>
          <w:position w:val="1"/>
          <w:sz w:val="44"/>
          <w:szCs w:val="44"/>
        </w:rPr>
        <w:t> </w:t>
      </w:r>
      <w:r>
        <w:rPr>
          <w:rFonts w:cs="Arial" w:hAnsi="Arial" w:eastAsia="Arial" w:ascii="Arial"/>
          <w:color w:val="413B2D"/>
          <w:spacing w:val="0"/>
          <w:w w:val="130"/>
          <w:position w:val="1"/>
          <w:sz w:val="48"/>
          <w:szCs w:val="48"/>
        </w:rPr>
        <w:t>3</w:t>
      </w:r>
      <w:r>
        <w:rPr>
          <w:rFonts w:cs="Arial" w:hAnsi="Arial" w:eastAsia="Arial" w:ascii="Arial"/>
          <w:color w:val="413B2D"/>
          <w:spacing w:val="-5"/>
          <w:w w:val="130"/>
          <w:position w:val="1"/>
          <w:sz w:val="48"/>
          <w:szCs w:val="48"/>
        </w:rPr>
        <w:t>l</w:t>
      </w:r>
      <w:r>
        <w:rPr>
          <w:rFonts w:cs="Arial" w:hAnsi="Arial" w:eastAsia="Arial" w:ascii="Arial"/>
          <w:color w:val="413B2D"/>
          <w:spacing w:val="0"/>
          <w:w w:val="226"/>
          <w:position w:val="1"/>
          <w:sz w:val="48"/>
          <w:szCs w:val="48"/>
        </w:rPr>
        <w:t>•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48"/>
          <w:szCs w:val="48"/>
        </w:rPr>
      </w:r>
    </w:p>
    <w:p>
      <w:pPr>
        <w:rPr>
          <w:rFonts w:cs="Arial" w:hAnsi="Arial" w:eastAsia="Arial" w:ascii="Arial"/>
          <w:sz w:val="40"/>
          <w:szCs w:val="40"/>
        </w:rPr>
        <w:jc w:val="center"/>
        <w:spacing w:lineRule="exact" w:line="380"/>
        <w:ind w:left="366" w:right="131"/>
      </w:pPr>
      <w:r>
        <w:rPr>
          <w:rFonts w:cs="Times New Roman" w:hAnsi="Times New Roman" w:eastAsia="Times New Roman" w:ascii="Times New Roman"/>
          <w:color w:val="707072"/>
          <w:spacing w:val="-5"/>
          <w:w w:val="24"/>
          <w:position w:val="-4"/>
          <w:sz w:val="46"/>
          <w:szCs w:val="46"/>
        </w:rPr>
        <w:t>&lt;</w:t>
      </w:r>
      <w:r>
        <w:rPr>
          <w:rFonts w:cs="Times New Roman" w:hAnsi="Times New Roman" w:eastAsia="Times New Roman" w:ascii="Times New Roman"/>
          <w:color w:val="908E8E"/>
          <w:spacing w:val="0"/>
          <w:w w:val="19"/>
          <w:position w:val="-4"/>
          <w:sz w:val="46"/>
          <w:szCs w:val="46"/>
        </w:rPr>
        <w:t>a</w:t>
      </w:r>
      <w:r>
        <w:rPr>
          <w:rFonts w:cs="Times New Roman" w:hAnsi="Times New Roman" w:eastAsia="Times New Roman" w:ascii="Times New Roman"/>
          <w:color w:val="5D5D5D"/>
          <w:spacing w:val="-40"/>
          <w:w w:val="193"/>
          <w:position w:val="-4"/>
          <w:sz w:val="46"/>
          <w:szCs w:val="46"/>
        </w:rPr>
        <w:t>l</w:t>
      </w:r>
      <w:r>
        <w:rPr>
          <w:rFonts w:cs="Times New Roman" w:hAnsi="Times New Roman" w:eastAsia="Times New Roman" w:ascii="Times New Roman"/>
          <w:color w:val="5D5D5D"/>
          <w:spacing w:val="0"/>
          <w:w w:val="76"/>
          <w:position w:val="-4"/>
          <w:sz w:val="46"/>
          <w:szCs w:val="46"/>
        </w:rPr>
        <w:t>l=ll</w:t>
      </w:r>
      <w:r>
        <w:rPr>
          <w:rFonts w:cs="Times New Roman" w:hAnsi="Times New Roman" w:eastAsia="Times New Roman" w:ascii="Times New Roman"/>
          <w:color w:val="5D5D5D"/>
          <w:spacing w:val="31"/>
          <w:w w:val="100"/>
          <w:position w:val="-4"/>
          <w:sz w:val="46"/>
          <w:szCs w:val="46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100"/>
          <w:position w:val="-4"/>
          <w:sz w:val="36"/>
          <w:szCs w:val="36"/>
        </w:rPr>
        <w:t>&lt;</w:t>
      </w:r>
      <w:r>
        <w:rPr>
          <w:rFonts w:cs="Times New Roman" w:hAnsi="Times New Roman" w:eastAsia="Times New Roman" w:ascii="Times New Roman"/>
          <w:color w:val="5D5D5D"/>
          <w:spacing w:val="5"/>
          <w:w w:val="100"/>
          <w:position w:val="-4"/>
          <w:sz w:val="36"/>
          <w:szCs w:val="36"/>
        </w:rPr>
        <w:t>l</w:t>
      </w:r>
      <w:r>
        <w:rPr>
          <w:rFonts w:cs="Times New Roman" w:hAnsi="Times New Roman" w:eastAsia="Times New Roman" w:ascii="Times New Roman"/>
          <w:color w:val="5D5D5D"/>
          <w:spacing w:val="0"/>
          <w:w w:val="125"/>
          <w:position w:val="-4"/>
          <w:sz w:val="36"/>
          <w:szCs w:val="36"/>
        </w:rPr>
        <w:t>_al</w:t>
      </w:r>
      <w:r>
        <w:rPr>
          <w:rFonts w:cs="Times New Roman" w:hAnsi="Times New Roman" w:eastAsia="Times New Roman" w:ascii="Times New Roman"/>
          <w:color w:val="5D5D5D"/>
          <w:spacing w:val="8"/>
          <w:w w:val="125"/>
          <w:position w:val="-4"/>
          <w:sz w:val="36"/>
          <w:szCs w:val="36"/>
        </w:rPr>
        <w:t>l</w:t>
      </w:r>
      <w:r>
        <w:rPr>
          <w:rFonts w:cs="Times New Roman" w:hAnsi="Times New Roman" w:eastAsia="Times New Roman" w:ascii="Times New Roman"/>
          <w:color w:val="5D5D5D"/>
          <w:spacing w:val="0"/>
          <w:w w:val="92"/>
          <w:position w:val="-4"/>
          <w:sz w:val="36"/>
          <w:szCs w:val="36"/>
        </w:rPr>
        <w:t>3</w:t>
      </w:r>
      <w:r>
        <w:rPr>
          <w:rFonts w:cs="Times New Roman" w:hAnsi="Times New Roman" w:eastAsia="Times New Roman" w:ascii="Times New Roman"/>
          <w:color w:val="5D5D5D"/>
          <w:spacing w:val="28"/>
          <w:w w:val="100"/>
          <w:position w:val="-4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5D5D5D"/>
          <w:spacing w:val="-84"/>
          <w:w w:val="313"/>
          <w:position w:val="-4"/>
          <w:sz w:val="36"/>
          <w:szCs w:val="36"/>
        </w:rPr>
        <w:t>{</w:t>
      </w:r>
      <w:r>
        <w:rPr>
          <w:rFonts w:cs="Times New Roman" w:hAnsi="Times New Roman" w:eastAsia="Times New Roman" w:ascii="Times New Roman"/>
          <w:color w:val="5D5D5D"/>
          <w:spacing w:val="4"/>
          <w:w w:val="209"/>
          <w:position w:val="-4"/>
          <w:sz w:val="36"/>
          <w:szCs w:val="36"/>
        </w:rPr>
        <w:t>}</w:t>
      </w:r>
      <w:r>
        <w:rPr>
          <w:rFonts w:cs="Times New Roman" w:hAnsi="Times New Roman" w:eastAsia="Times New Roman" w:ascii="Times New Roman"/>
          <w:color w:val="5D5D5D"/>
          <w:spacing w:val="0"/>
          <w:w w:val="58"/>
          <w:position w:val="-4"/>
          <w:sz w:val="36"/>
          <w:szCs w:val="36"/>
        </w:rPr>
        <w:t>'</w:t>
      </w:r>
      <w:r>
        <w:rPr>
          <w:rFonts w:cs="Times New Roman" w:hAnsi="Times New Roman" w:eastAsia="Times New Roman" w:ascii="Times New Roman"/>
          <w:color w:val="5D5D5D"/>
          <w:spacing w:val="40"/>
          <w:w w:val="100"/>
          <w:position w:val="-4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5D5D5D"/>
          <w:spacing w:val="0"/>
          <w:w w:val="255"/>
          <w:position w:val="-4"/>
          <w:sz w:val="36"/>
          <w:szCs w:val="36"/>
        </w:rPr>
        <w:t>y&lt;</w:t>
      </w:r>
      <w:r>
        <w:rPr>
          <w:rFonts w:cs="Times New Roman" w:hAnsi="Times New Roman" w:eastAsia="Times New Roman" w:ascii="Times New Roman"/>
          <w:color w:val="5D5D5D"/>
          <w:spacing w:val="-56"/>
          <w:w w:val="255"/>
          <w:position w:val="-4"/>
          <w:sz w:val="36"/>
          <w:szCs w:val="36"/>
        </w:rPr>
        <w:t>'</w:t>
      </w:r>
      <w:r>
        <w:rPr>
          <w:rFonts w:cs="Times New Roman" w:hAnsi="Times New Roman" w:eastAsia="Times New Roman" w:ascii="Times New Roman"/>
          <w:color w:val="413B2D"/>
          <w:spacing w:val="-80"/>
          <w:w w:val="600"/>
          <w:position w:val="-4"/>
          <w:sz w:val="46"/>
          <w:szCs w:val="46"/>
        </w:rPr>
        <w:t>t</w:t>
      </w:r>
      <w:r>
        <w:rPr>
          <w:rFonts w:cs="Times New Roman" w:hAnsi="Times New Roman" w:eastAsia="Times New Roman" w:ascii="Times New Roman"/>
          <w:color w:val="413B2D"/>
          <w:spacing w:val="0"/>
          <w:w w:val="185"/>
          <w:position w:val="-4"/>
          <w:sz w:val="46"/>
          <w:szCs w:val="46"/>
        </w:rPr>
        <w:t>s</w:t>
      </w:r>
      <w:r>
        <w:rPr>
          <w:rFonts w:cs="Times New Roman" w:hAnsi="Times New Roman" w:eastAsia="Times New Roman" w:ascii="Times New Roman"/>
          <w:color w:val="413B2D"/>
          <w:spacing w:val="20"/>
          <w:w w:val="100"/>
          <w:position w:val="-4"/>
          <w:sz w:val="46"/>
          <w:szCs w:val="46"/>
        </w:rPr>
        <w:t> </w:t>
      </w:r>
      <w:r>
        <w:rPr>
          <w:rFonts w:cs="Arial" w:hAnsi="Arial" w:eastAsia="Arial" w:ascii="Arial"/>
          <w:color w:val="413B2D"/>
          <w:spacing w:val="0"/>
          <w:w w:val="168"/>
          <w:position w:val="-4"/>
          <w:sz w:val="40"/>
          <w:szCs w:val="40"/>
        </w:rPr>
        <w:t>la</w:t>
      </w:r>
      <w:r>
        <w:rPr>
          <w:rFonts w:cs="Arial" w:hAnsi="Arial" w:eastAsia="Arial" w:ascii="Arial"/>
          <w:color w:val="413B2D"/>
          <w:spacing w:val="2"/>
          <w:w w:val="168"/>
          <w:position w:val="-4"/>
          <w:sz w:val="40"/>
          <w:szCs w:val="40"/>
        </w:rPr>
        <w:t>-</w:t>
      </w:r>
      <w:r>
        <w:rPr>
          <w:rFonts w:cs="Arial" w:hAnsi="Arial" w:eastAsia="Arial" w:ascii="Arial"/>
          <w:color w:val="413B2D"/>
          <w:spacing w:val="1"/>
          <w:w w:val="68"/>
          <w:position w:val="-4"/>
          <w:sz w:val="40"/>
          <w:szCs w:val="40"/>
        </w:rPr>
        <w:t>Y</w:t>
      </w:r>
      <w:r>
        <w:rPr>
          <w:rFonts w:cs="Arial" w:hAnsi="Arial" w:eastAsia="Arial" w:ascii="Arial"/>
          <w:color w:val="4D4942"/>
          <w:spacing w:val="0"/>
          <w:w w:val="67"/>
          <w:position w:val="-4"/>
          <w:sz w:val="40"/>
          <w:szCs w:val="40"/>
        </w:rPr>
        <w:t>U</w:t>
      </w:r>
      <w:r>
        <w:rPr>
          <w:rFonts w:cs="Arial" w:hAnsi="Arial" w:eastAsia="Arial" w:ascii="Arial"/>
          <w:color w:val="4D4942"/>
          <w:spacing w:val="27"/>
          <w:w w:val="100"/>
          <w:position w:val="-4"/>
          <w:sz w:val="40"/>
          <w:szCs w:val="40"/>
        </w:rPr>
        <w:t> </w:t>
      </w:r>
      <w:r>
        <w:rPr>
          <w:rFonts w:cs="Arial" w:hAnsi="Arial" w:eastAsia="Arial" w:ascii="Arial"/>
          <w:color w:val="413B2D"/>
          <w:spacing w:val="0"/>
          <w:w w:val="244"/>
          <w:position w:val="-4"/>
          <w:sz w:val="40"/>
          <w:szCs w:val="40"/>
        </w:rPr>
        <w:t>j</w:t>
      </w:r>
      <w:r>
        <w:rPr>
          <w:rFonts w:cs="Arial" w:hAnsi="Arial" w:eastAsia="Arial" w:ascii="Arial"/>
          <w:color w:val="413B2D"/>
          <w:spacing w:val="-25"/>
          <w:w w:val="244"/>
          <w:position w:val="-4"/>
          <w:sz w:val="40"/>
          <w:szCs w:val="40"/>
        </w:rPr>
        <w:t>l</w:t>
      </w:r>
      <w:r>
        <w:rPr>
          <w:rFonts w:cs="Arial" w:hAnsi="Arial" w:eastAsia="Arial" w:ascii="Arial"/>
          <w:color w:val="413B2D"/>
          <w:spacing w:val="-2"/>
          <w:w w:val="239"/>
          <w:position w:val="-4"/>
          <w:sz w:val="40"/>
          <w:szCs w:val="40"/>
        </w:rPr>
        <w:t>-</w:t>
      </w:r>
      <w:r>
        <w:rPr>
          <w:rFonts w:cs="Arial" w:hAnsi="Arial" w:eastAsia="Arial" w:ascii="Arial"/>
          <w:color w:val="413B2D"/>
          <w:spacing w:val="0"/>
          <w:w w:val="130"/>
          <w:position w:val="-4"/>
          <w:sz w:val="40"/>
          <w:szCs w:val="40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40"/>
          <w:szCs w:val="40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left"/>
        <w:spacing w:lineRule="exact" w:line="460"/>
        <w:ind w:left="3166"/>
      </w:pPr>
      <w:r>
        <w:rPr>
          <w:rFonts w:cs="Times New Roman" w:hAnsi="Times New Roman" w:eastAsia="Times New Roman" w:ascii="Times New Roman"/>
          <w:color w:val="4D4942"/>
          <w:spacing w:val="0"/>
          <w:w w:val="42"/>
          <w:position w:val="-5"/>
          <w:sz w:val="46"/>
          <w:szCs w:val="46"/>
        </w:rPr>
        <w:t>.</w:t>
      </w:r>
      <w:r>
        <w:rPr>
          <w:rFonts w:cs="Times New Roman" w:hAnsi="Times New Roman" w:eastAsia="Times New Roman" w:ascii="Times New Roman"/>
          <w:color w:val="4D4942"/>
          <w:spacing w:val="0"/>
          <w:w w:val="42"/>
          <w:position w:val="-5"/>
          <w:sz w:val="46"/>
          <w:szCs w:val="46"/>
        </w:rPr>
        <w:t>      </w:t>
      </w:r>
      <w:r>
        <w:rPr>
          <w:rFonts w:cs="Times New Roman" w:hAnsi="Times New Roman" w:eastAsia="Times New Roman" w:ascii="Times New Roman"/>
          <w:color w:val="4D4942"/>
          <w:spacing w:val="46"/>
          <w:w w:val="42"/>
          <w:position w:val="-5"/>
          <w:sz w:val="46"/>
          <w:szCs w:val="46"/>
        </w:rPr>
        <w:t> </w:t>
      </w:r>
      <w:r>
        <w:rPr>
          <w:rFonts w:cs="Times New Roman" w:hAnsi="Times New Roman" w:eastAsia="Times New Roman" w:ascii="Times New Roman"/>
          <w:color w:val="5D5D5D"/>
          <w:spacing w:val="-5"/>
          <w:w w:val="172"/>
          <w:position w:val="-5"/>
          <w:sz w:val="46"/>
          <w:szCs w:val="46"/>
        </w:rPr>
        <w:t>Y</w:t>
      </w:r>
      <w:r>
        <w:rPr>
          <w:rFonts w:cs="Times New Roman" w:hAnsi="Times New Roman" w:eastAsia="Times New Roman" w:ascii="Times New Roman"/>
          <w:color w:val="5D5D5D"/>
          <w:spacing w:val="0"/>
          <w:w w:val="68"/>
          <w:position w:val="-5"/>
          <w:sz w:val="46"/>
          <w:szCs w:val="46"/>
        </w:rPr>
        <w:t>l</w:t>
      </w:r>
      <w:r>
        <w:rPr>
          <w:rFonts w:cs="Times New Roman" w:hAnsi="Times New Roman" w:eastAsia="Times New Roman" w:ascii="Times New Roman"/>
          <w:color w:val="4D4942"/>
          <w:spacing w:val="-3"/>
          <w:w w:val="190"/>
          <w:position w:val="-5"/>
          <w:sz w:val="46"/>
          <w:szCs w:val="46"/>
        </w:rPr>
        <w:t>,</w:t>
      </w:r>
      <w:r>
        <w:rPr>
          <w:rFonts w:cs="Times New Roman" w:hAnsi="Times New Roman" w:eastAsia="Times New Roman" w:ascii="Times New Roman"/>
          <w:color w:val="4D4942"/>
          <w:spacing w:val="-4"/>
          <w:w w:val="200"/>
          <w:position w:val="-5"/>
          <w:sz w:val="46"/>
          <w:szCs w:val="46"/>
        </w:rPr>
        <w:t>5</w:t>
      </w:r>
      <w:r>
        <w:rPr>
          <w:rFonts w:cs="Times New Roman" w:hAnsi="Times New Roman" w:eastAsia="Times New Roman" w:ascii="Times New Roman"/>
          <w:color w:val="413B2D"/>
          <w:spacing w:val="-5"/>
          <w:w w:val="362"/>
          <w:position w:val="-5"/>
          <w:sz w:val="46"/>
          <w:szCs w:val="46"/>
        </w:rPr>
        <w:t>l</w:t>
      </w:r>
      <w:r>
        <w:rPr>
          <w:rFonts w:cs="Times New Roman" w:hAnsi="Times New Roman" w:eastAsia="Times New Roman" w:ascii="Times New Roman"/>
          <w:color w:val="413B2D"/>
          <w:spacing w:val="0"/>
          <w:w w:val="97"/>
          <w:position w:val="-5"/>
          <w:sz w:val="46"/>
          <w:szCs w:val="46"/>
        </w:rPr>
        <w:t>s</w:t>
      </w:r>
      <w:r>
        <w:rPr>
          <w:rFonts w:cs="Times New Roman" w:hAnsi="Times New Roman" w:eastAsia="Times New Roman" w:ascii="Times New Roman"/>
          <w:color w:val="413B2D"/>
          <w:spacing w:val="4"/>
          <w:w w:val="100"/>
          <w:position w:val="-5"/>
          <w:sz w:val="46"/>
          <w:szCs w:val="46"/>
        </w:rPr>
        <w:t> </w:t>
      </w:r>
      <w:r>
        <w:rPr>
          <w:rFonts w:cs="Arial" w:hAnsi="Arial" w:eastAsia="Arial" w:ascii="Arial"/>
          <w:color w:val="413B2D"/>
          <w:spacing w:val="0"/>
          <w:w w:val="100"/>
          <w:position w:val="-5"/>
          <w:sz w:val="42"/>
          <w:szCs w:val="42"/>
        </w:rPr>
        <w:t>de"</w:t>
      </w:r>
      <w:r>
        <w:rPr>
          <w:rFonts w:cs="Arial" w:hAnsi="Arial" w:eastAsia="Arial" w:ascii="Arial"/>
          <w:color w:val="413B2D"/>
          <w:spacing w:val="26"/>
          <w:w w:val="100"/>
          <w:position w:val="-5"/>
          <w:sz w:val="42"/>
          <w:szCs w:val="42"/>
        </w:rPr>
        <w:t> </w:t>
      </w:r>
      <w:r>
        <w:rPr>
          <w:rFonts w:cs="Arial" w:hAnsi="Arial" w:eastAsia="Arial" w:ascii="Arial"/>
          <w:color w:val="413B2D"/>
          <w:spacing w:val="0"/>
          <w:w w:val="100"/>
          <w:position w:val="-5"/>
          <w:sz w:val="60"/>
          <w:szCs w:val="60"/>
        </w:rPr>
        <w:t>s</w:t>
      </w:r>
      <w:r>
        <w:rPr>
          <w:rFonts w:cs="Arial" w:hAnsi="Arial" w:eastAsia="Arial" w:ascii="Arial"/>
          <w:color w:val="413B2D"/>
          <w:spacing w:val="-29"/>
          <w:w w:val="100"/>
          <w:position w:val="-5"/>
          <w:sz w:val="60"/>
          <w:szCs w:val="60"/>
        </w:rPr>
        <w:t> </w:t>
      </w:r>
      <w:r>
        <w:rPr>
          <w:rFonts w:cs="Arial" w:hAnsi="Arial" w:eastAsia="Arial" w:ascii="Arial"/>
          <w:color w:val="413B2D"/>
          <w:spacing w:val="-110"/>
          <w:w w:val="100"/>
          <w:position w:val="-5"/>
          <w:sz w:val="42"/>
          <w:szCs w:val="42"/>
        </w:rPr>
        <w:t>&lt;</w:t>
      </w:r>
      <w:r>
        <w:rPr>
          <w:rFonts w:cs="Arial" w:hAnsi="Arial" w:eastAsia="Arial" w:ascii="Arial"/>
          <w:color w:val="413B2D"/>
          <w:spacing w:val="0"/>
          <w:w w:val="207"/>
          <w:position w:val="-5"/>
          <w:sz w:val="42"/>
          <w:szCs w:val="42"/>
        </w:rPr>
        <w:t>la</w:t>
      </w:r>
      <w:r>
        <w:rPr>
          <w:rFonts w:cs="Arial" w:hAnsi="Arial" w:eastAsia="Arial" w:ascii="Arial"/>
          <w:color w:val="413B2D"/>
          <w:spacing w:val="9"/>
          <w:w w:val="100"/>
          <w:position w:val="-5"/>
          <w:sz w:val="42"/>
          <w:szCs w:val="42"/>
        </w:rPr>
        <w:t> </w:t>
      </w:r>
      <w:r>
        <w:rPr>
          <w:rFonts w:cs="Times New Roman" w:hAnsi="Times New Roman" w:eastAsia="Times New Roman" w:ascii="Times New Roman"/>
          <w:color w:val="413B2D"/>
          <w:spacing w:val="-6"/>
          <w:w w:val="222"/>
          <w:position w:val="-5"/>
          <w:sz w:val="30"/>
          <w:szCs w:val="30"/>
        </w:rPr>
        <w:t>-</w:t>
      </w:r>
      <w:r>
        <w:rPr>
          <w:rFonts w:cs="Times New Roman" w:hAnsi="Times New Roman" w:eastAsia="Times New Roman" w:ascii="Times New Roman"/>
          <w:color w:val="413B2D"/>
          <w:spacing w:val="0"/>
          <w:w w:val="111"/>
          <w:position w:val="-5"/>
          <w:sz w:val="30"/>
          <w:szCs w:val="30"/>
        </w:rPr>
        <w:t>£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rFonts w:cs="Times New Roman" w:hAnsi="Times New Roman" w:eastAsia="Times New Roman" w:ascii="Times New Roman"/>
          <w:sz w:val="34"/>
          <w:szCs w:val="34"/>
        </w:rPr>
        <w:jc w:val="center"/>
        <w:spacing w:lineRule="exact" w:line="520"/>
        <w:ind w:left="1777" w:right="52"/>
        <w:sectPr>
          <w:pgSz w:w="8460" w:h="12980"/>
          <w:pgMar w:top="1200" w:bottom="280" w:left="40" w:right="100"/>
        </w:sectPr>
      </w:pPr>
      <w:r>
        <w:rPr>
          <w:rFonts w:cs="Times New Roman" w:hAnsi="Times New Roman" w:eastAsia="Times New Roman" w:ascii="Times New Roman"/>
          <w:color w:val="5D5D5D"/>
          <w:spacing w:val="-4"/>
          <w:w w:val="159"/>
          <w:position w:val="2"/>
          <w:sz w:val="36"/>
          <w:szCs w:val="36"/>
        </w:rPr>
        <w:t>.</w:t>
      </w:r>
      <w:r>
        <w:rPr>
          <w:rFonts w:cs="Times New Roman" w:hAnsi="Times New Roman" w:eastAsia="Times New Roman" w:ascii="Times New Roman"/>
          <w:color w:val="5D5D5D"/>
          <w:spacing w:val="-11"/>
          <w:w w:val="214"/>
          <w:position w:val="2"/>
          <w:sz w:val="36"/>
          <w:szCs w:val="36"/>
        </w:rPr>
        <w:t>&lt;</w:t>
      </w:r>
      <w:r>
        <w:rPr>
          <w:rFonts w:cs="Times New Roman" w:hAnsi="Times New Roman" w:eastAsia="Times New Roman" w:ascii="Times New Roman"/>
          <w:color w:val="4D4942"/>
          <w:spacing w:val="0"/>
          <w:w w:val="126"/>
          <w:position w:val="2"/>
          <w:sz w:val="36"/>
          <w:szCs w:val="36"/>
        </w:rPr>
        <w:t>=</w:t>
      </w:r>
      <w:r>
        <w:rPr>
          <w:rFonts w:cs="Times New Roman" w:hAnsi="Times New Roman" w:eastAsia="Times New Roman" w:ascii="Times New Roman"/>
          <w:color w:val="4D4942"/>
          <w:spacing w:val="-12"/>
          <w:w w:val="126"/>
          <w:position w:val="2"/>
          <w:sz w:val="36"/>
          <w:szCs w:val="36"/>
        </w:rPr>
        <w:t>1</w:t>
      </w:r>
      <w:r>
        <w:rPr>
          <w:rFonts w:cs="Times New Roman" w:hAnsi="Times New Roman" w:eastAsia="Times New Roman" w:ascii="Times New Roman"/>
          <w:color w:val="4D4942"/>
          <w:spacing w:val="0"/>
          <w:w w:val="144"/>
          <w:position w:val="2"/>
          <w:sz w:val="36"/>
          <w:szCs w:val="36"/>
        </w:rPr>
        <w:t>J!</w:t>
      </w:r>
      <w:r>
        <w:rPr>
          <w:rFonts w:cs="Times New Roman" w:hAnsi="Times New Roman" w:eastAsia="Times New Roman" w:ascii="Times New Roman"/>
          <w:color w:val="4D4942"/>
          <w:spacing w:val="0"/>
          <w:w w:val="100"/>
          <w:position w:val="2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4D4942"/>
          <w:spacing w:val="-41"/>
          <w:w w:val="100"/>
          <w:position w:val="2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i/>
          <w:color w:val="5D5D5D"/>
          <w:spacing w:val="4"/>
          <w:w w:val="212"/>
          <w:position w:val="2"/>
          <w:sz w:val="32"/>
          <w:szCs w:val="32"/>
        </w:rPr>
        <w:t>j</w:t>
      </w:r>
      <w:r>
        <w:rPr>
          <w:rFonts w:cs="Times New Roman" w:hAnsi="Times New Roman" w:eastAsia="Times New Roman" w:ascii="Times New Roman"/>
          <w:i/>
          <w:color w:val="4D4942"/>
          <w:spacing w:val="0"/>
          <w:w w:val="95"/>
          <w:position w:val="2"/>
          <w:sz w:val="32"/>
          <w:szCs w:val="32"/>
        </w:rPr>
        <w:t>y</w:t>
      </w:r>
      <w:r>
        <w:rPr>
          <w:rFonts w:cs="Times New Roman" w:hAnsi="Times New Roman" w:eastAsia="Times New Roman" w:ascii="Times New Roman"/>
          <w:i/>
          <w:color w:val="4D4942"/>
          <w:spacing w:val="6"/>
          <w:w w:val="95"/>
          <w:position w:val="2"/>
          <w:sz w:val="32"/>
          <w:szCs w:val="32"/>
        </w:rPr>
        <w:t>a</w:t>
      </w:r>
      <w:r>
        <w:rPr>
          <w:rFonts w:cs="Times New Roman" w:hAnsi="Times New Roman" w:eastAsia="Times New Roman" w:ascii="Times New Roman"/>
          <w:i/>
          <w:color w:val="4D4942"/>
          <w:spacing w:val="0"/>
          <w:w w:val="114"/>
          <w:position w:val="2"/>
          <w:sz w:val="32"/>
          <w:szCs w:val="32"/>
        </w:rPr>
        <w:t>_)</w:t>
      </w:r>
      <w:r>
        <w:rPr>
          <w:rFonts w:cs="Times New Roman" w:hAnsi="Times New Roman" w:eastAsia="Times New Roman" w:ascii="Times New Roman"/>
          <w:i/>
          <w:color w:val="4D4942"/>
          <w:spacing w:val="0"/>
          <w:w w:val="100"/>
          <w:position w:val="2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i/>
          <w:color w:val="4D4942"/>
          <w:spacing w:val="-17"/>
          <w:w w:val="100"/>
          <w:position w:val="2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413B2D"/>
          <w:spacing w:val="0"/>
          <w:w w:val="100"/>
          <w:position w:val="2"/>
          <w:sz w:val="36"/>
          <w:szCs w:val="36"/>
        </w:rPr>
        <w:t>&lt;l</w:t>
      </w:r>
      <w:r>
        <w:rPr>
          <w:rFonts w:cs="Times New Roman" w:hAnsi="Times New Roman" w:eastAsia="Times New Roman" w:ascii="Times New Roman"/>
          <w:color w:val="413B2D"/>
          <w:spacing w:val="40"/>
          <w:w w:val="100"/>
          <w:position w:val="2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413B2D"/>
          <w:spacing w:val="0"/>
          <w:w w:val="100"/>
          <w:position w:val="2"/>
          <w:sz w:val="60"/>
          <w:szCs w:val="60"/>
        </w:rPr>
        <w:t>»</w:t>
      </w:r>
      <w:r>
        <w:rPr>
          <w:rFonts w:cs="Times New Roman" w:hAnsi="Times New Roman" w:eastAsia="Times New Roman" w:ascii="Times New Roman"/>
          <w:color w:val="413B2D"/>
          <w:spacing w:val="-8"/>
          <w:w w:val="100"/>
          <w:position w:val="2"/>
          <w:sz w:val="60"/>
          <w:szCs w:val="60"/>
        </w:rPr>
        <w:t> </w:t>
      </w:r>
      <w:r>
        <w:rPr>
          <w:rFonts w:cs="Times New Roman" w:hAnsi="Times New Roman" w:eastAsia="Times New Roman" w:ascii="Times New Roman"/>
          <w:color w:val="413B2D"/>
          <w:spacing w:val="0"/>
          <w:w w:val="69"/>
          <w:position w:val="2"/>
          <w:sz w:val="38"/>
          <w:szCs w:val="38"/>
        </w:rPr>
        <w:t>&lt;</w:t>
      </w:r>
      <w:r>
        <w:rPr>
          <w:rFonts w:cs="Times New Roman" w:hAnsi="Times New Roman" w:eastAsia="Times New Roman" w:ascii="Times New Roman"/>
          <w:color w:val="413B2D"/>
          <w:spacing w:val="-1"/>
          <w:w w:val="69"/>
          <w:position w:val="2"/>
          <w:sz w:val="38"/>
          <w:szCs w:val="38"/>
        </w:rPr>
        <w:t>S</w:t>
      </w:r>
      <w:r>
        <w:rPr>
          <w:rFonts w:cs="Times New Roman" w:hAnsi="Times New Roman" w:eastAsia="Times New Roman" w:ascii="Times New Roman"/>
          <w:color w:val="413B2D"/>
          <w:spacing w:val="0"/>
          <w:w w:val="157"/>
          <w:position w:val="2"/>
          <w:sz w:val="38"/>
          <w:szCs w:val="38"/>
        </w:rPr>
        <w:t>,)l</w:t>
      </w:r>
      <w:r>
        <w:rPr>
          <w:rFonts w:cs="Times New Roman" w:hAnsi="Times New Roman" w:eastAsia="Times New Roman" w:ascii="Times New Roman"/>
          <w:color w:val="413B2D"/>
          <w:spacing w:val="0"/>
          <w:w w:val="100"/>
          <w:position w:val="2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413B2D"/>
          <w:spacing w:val="-45"/>
          <w:w w:val="100"/>
          <w:position w:val="2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413B2D"/>
          <w:spacing w:val="0"/>
          <w:w w:val="55"/>
          <w:position w:val="2"/>
          <w:sz w:val="34"/>
          <w:szCs w:val="34"/>
        </w:rPr>
        <w:t>?</w:t>
      </w:r>
      <w:r>
        <w:rPr>
          <w:rFonts w:cs="Times New Roman" w:hAnsi="Times New Roman" w:eastAsia="Times New Roman" w:ascii="Times New Roman"/>
          <w:color w:val="413B2D"/>
          <w:spacing w:val="-90"/>
          <w:w w:val="425"/>
          <w:position w:val="2"/>
          <w:sz w:val="34"/>
          <w:szCs w:val="34"/>
        </w:rPr>
        <w:t>l</w:t>
      </w:r>
      <w:r>
        <w:rPr>
          <w:rFonts w:cs="Times New Roman" w:hAnsi="Times New Roman" w:eastAsia="Times New Roman" w:ascii="Times New Roman"/>
          <w:color w:val="413B2D"/>
          <w:spacing w:val="0"/>
          <w:w w:val="107"/>
          <w:position w:val="2"/>
          <w:sz w:val="34"/>
          <w:szCs w:val="34"/>
        </w:rPr>
        <w:t>s</w:t>
      </w:r>
      <w:r>
        <w:rPr>
          <w:rFonts w:cs="Times New Roman" w:hAnsi="Times New Roman" w:eastAsia="Times New Roman" w:ascii="Times New Roman"/>
          <w:color w:val="413B2D"/>
          <w:spacing w:val="28"/>
          <w:w w:val="100"/>
          <w:position w:val="2"/>
          <w:sz w:val="34"/>
          <w:szCs w:val="34"/>
        </w:rPr>
        <w:t> </w:t>
      </w:r>
      <w:r>
        <w:rPr>
          <w:rFonts w:cs="Arial" w:hAnsi="Arial" w:eastAsia="Arial" w:ascii="Arial"/>
          <w:color w:val="413B2D"/>
          <w:spacing w:val="0"/>
          <w:w w:val="97"/>
          <w:position w:val="2"/>
          <w:sz w:val="34"/>
          <w:szCs w:val="34"/>
        </w:rPr>
        <w:t>&lt;</w:t>
      </w:r>
      <w:r>
        <w:rPr>
          <w:rFonts w:cs="Arial" w:hAnsi="Arial" w:eastAsia="Arial" w:ascii="Arial"/>
          <w:color w:val="413B2D"/>
          <w:spacing w:val="-6"/>
          <w:w w:val="97"/>
          <w:position w:val="2"/>
          <w:sz w:val="34"/>
          <w:szCs w:val="34"/>
        </w:rPr>
        <w:t>l</w:t>
      </w:r>
      <w:r>
        <w:rPr>
          <w:rFonts w:cs="Arial" w:hAnsi="Arial" w:eastAsia="Arial" w:ascii="Arial"/>
          <w:color w:val="413B2D"/>
          <w:spacing w:val="4"/>
          <w:w w:val="173"/>
          <w:position w:val="2"/>
          <w:sz w:val="34"/>
          <w:szCs w:val="34"/>
        </w:rPr>
        <w:t>s</w:t>
      </w:r>
      <w:r>
        <w:rPr>
          <w:rFonts w:cs="Arial" w:hAnsi="Arial" w:eastAsia="Arial" w:ascii="Arial"/>
          <w:color w:val="413B2D"/>
          <w:spacing w:val="0"/>
          <w:w w:val="144"/>
          <w:position w:val="2"/>
          <w:sz w:val="34"/>
          <w:szCs w:val="34"/>
        </w:rPr>
        <w:t>,</w:t>
      </w:r>
      <w:r>
        <w:rPr>
          <w:rFonts w:cs="Arial" w:hAnsi="Arial" w:eastAsia="Arial" w:ascii="Arial"/>
          <w:color w:val="413B2D"/>
          <w:spacing w:val="4"/>
          <w:w w:val="144"/>
          <w:position w:val="2"/>
          <w:sz w:val="34"/>
          <w:szCs w:val="34"/>
        </w:rPr>
        <w:t>)</w:t>
      </w:r>
      <w:r>
        <w:rPr>
          <w:rFonts w:cs="Arial" w:hAnsi="Arial" w:eastAsia="Arial" w:ascii="Arial"/>
          <w:color w:val="413B2D"/>
          <w:spacing w:val="0"/>
          <w:w w:val="75"/>
          <w:position w:val="2"/>
          <w:sz w:val="34"/>
          <w:szCs w:val="34"/>
        </w:rPr>
        <w:t>l</w:t>
      </w:r>
      <w:r>
        <w:rPr>
          <w:rFonts w:cs="Arial" w:hAnsi="Arial" w:eastAsia="Arial" w:ascii="Arial"/>
          <w:color w:val="413B2D"/>
          <w:spacing w:val="36"/>
          <w:w w:val="100"/>
          <w:position w:val="2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413B2D"/>
          <w:spacing w:val="-3"/>
          <w:w w:val="185"/>
          <w:position w:val="2"/>
          <w:sz w:val="34"/>
          <w:szCs w:val="34"/>
        </w:rPr>
        <w:t>-</w:t>
      </w:r>
      <w:r>
        <w:rPr>
          <w:rFonts w:cs="Times New Roman" w:hAnsi="Times New Roman" w:eastAsia="Times New Roman" w:ascii="Times New Roman"/>
          <w:color w:val="413B2D"/>
          <w:spacing w:val="0"/>
          <w:w w:val="94"/>
          <w:position w:val="2"/>
          <w:sz w:val="34"/>
          <w:szCs w:val="34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4"/>
          <w:szCs w:val="3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1" w:lineRule="exact" w:line="220"/>
        <w:sectPr>
          <w:pgSz w:w="8180" w:h="10720"/>
          <w:pgMar w:top="980" w:bottom="280" w:left="740" w:right="140"/>
        </w:sectPr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left"/>
        <w:spacing w:before="40" w:lineRule="exact" w:line="380"/>
        <w:ind w:left="2087" w:right="-21"/>
      </w:pPr>
      <w:r>
        <w:rPr>
          <w:rFonts w:cs="Times New Roman" w:hAnsi="Times New Roman" w:eastAsia="Times New Roman" w:ascii="Times New Roman"/>
          <w:color w:val="646667"/>
          <w:w w:val="97"/>
          <w:position w:val="-2"/>
          <w:sz w:val="32"/>
          <w:szCs w:val="32"/>
        </w:rPr>
        <w:t>5a</w:t>
      </w:r>
      <w:r>
        <w:rPr>
          <w:rFonts w:cs="Times New Roman" w:hAnsi="Times New Roman" w:eastAsia="Times New Roman" w:ascii="Times New Roman"/>
          <w:color w:val="646667"/>
          <w:spacing w:val="22"/>
          <w:w w:val="97"/>
          <w:position w:val="-2"/>
          <w:sz w:val="32"/>
          <w:szCs w:val="32"/>
        </w:rPr>
        <w:t>»</w:t>
      </w:r>
      <w:r>
        <w:rPr>
          <w:rFonts w:cs="Times New Roman" w:hAnsi="Times New Roman" w:eastAsia="Times New Roman" w:ascii="Times New Roman"/>
          <w:color w:val="525250"/>
          <w:spacing w:val="0"/>
          <w:w w:val="319"/>
          <w:position w:val="-2"/>
          <w:sz w:val="32"/>
          <w:szCs w:val="32"/>
        </w:rPr>
        <w:t>l</w:t>
      </w:r>
      <w:r>
        <w:rPr>
          <w:rFonts w:cs="Times New Roman" w:hAnsi="Times New Roman" w:eastAsia="Times New Roman" w:ascii="Times New Roman"/>
          <w:color w:val="525250"/>
          <w:spacing w:val="36"/>
          <w:w w:val="100"/>
          <w:position w:val="-2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525250"/>
          <w:spacing w:val="3"/>
          <w:w w:val="137"/>
          <w:position w:val="-2"/>
          <w:sz w:val="36"/>
          <w:szCs w:val="36"/>
        </w:rPr>
        <w:t>«</w:t>
      </w:r>
      <w:r>
        <w:rPr>
          <w:rFonts w:cs="Times New Roman" w:hAnsi="Times New Roman" w:eastAsia="Times New Roman" w:ascii="Times New Roman"/>
          <w:color w:val="646667"/>
          <w:spacing w:val="3"/>
          <w:w w:val="149"/>
          <w:position w:val="-2"/>
          <w:sz w:val="36"/>
          <w:szCs w:val="36"/>
        </w:rPr>
        <w:t>J</w:t>
      </w:r>
      <w:r>
        <w:rPr>
          <w:rFonts w:cs="Times New Roman" w:hAnsi="Times New Roman" w:eastAsia="Times New Roman" w:ascii="Times New Roman"/>
          <w:color w:val="898C8C"/>
          <w:spacing w:val="0"/>
          <w:w w:val="95"/>
          <w:position w:val="-2"/>
          <w:sz w:val="36"/>
          <w:szCs w:val="36"/>
        </w:rPr>
        <w:t>-</w:t>
      </w:r>
      <w:r>
        <w:rPr>
          <w:rFonts w:cs="Times New Roman" w:hAnsi="Times New Roman" w:eastAsia="Times New Roman" w:ascii="Times New Roman"/>
          <w:color w:val="898C8C"/>
          <w:spacing w:val="2"/>
          <w:w w:val="95"/>
          <w:position w:val="-2"/>
          <w:sz w:val="36"/>
          <w:szCs w:val="36"/>
        </w:rPr>
        <w:t>'</w:t>
      </w:r>
      <w:r>
        <w:rPr>
          <w:rFonts w:cs="Times New Roman" w:hAnsi="Times New Roman" w:eastAsia="Times New Roman" w:ascii="Times New Roman"/>
          <w:color w:val="646667"/>
          <w:spacing w:val="0"/>
          <w:w w:val="63"/>
          <w:position w:val="-2"/>
          <w:sz w:val="36"/>
          <w:szCs w:val="36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6"/>
          <w:szCs w:val="36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left"/>
        <w:spacing w:lineRule="exact" w:line="340"/>
        <w:ind w:left="1425" w:right="-74"/>
      </w:pPr>
      <w:r>
        <w:rPr>
          <w:rFonts w:cs="Arial" w:hAnsi="Arial" w:eastAsia="Arial" w:ascii="Arial"/>
          <w:color w:val="646667"/>
          <w:spacing w:val="0"/>
          <w:w w:val="48"/>
          <w:sz w:val="26"/>
          <w:szCs w:val="26"/>
        </w:rPr>
        <w:t>.</w:t>
      </w:r>
      <w:r>
        <w:rPr>
          <w:rFonts w:cs="Arial" w:hAnsi="Arial" w:eastAsia="Arial" w:ascii="Arial"/>
          <w:color w:val="646667"/>
          <w:spacing w:val="0"/>
          <w:w w:val="48"/>
          <w:sz w:val="26"/>
          <w:szCs w:val="26"/>
        </w:rPr>
        <w:t>  </w:t>
      </w:r>
      <w:r>
        <w:rPr>
          <w:rFonts w:cs="Arial" w:hAnsi="Arial" w:eastAsia="Arial" w:ascii="Arial"/>
          <w:color w:val="646667"/>
          <w:spacing w:val="29"/>
          <w:w w:val="48"/>
          <w:sz w:val="26"/>
          <w:szCs w:val="26"/>
        </w:rPr>
        <w:t> </w:t>
      </w:r>
      <w:r>
        <w:rPr>
          <w:rFonts w:cs="Arial" w:hAnsi="Arial" w:eastAsia="Arial" w:ascii="Arial"/>
          <w:color w:val="525250"/>
          <w:spacing w:val="-4"/>
          <w:w w:val="114"/>
          <w:sz w:val="26"/>
          <w:szCs w:val="26"/>
        </w:rPr>
        <w:t>J</w:t>
      </w:r>
      <w:r>
        <w:rPr>
          <w:rFonts w:cs="Arial" w:hAnsi="Arial" w:eastAsia="Arial" w:ascii="Arial"/>
          <w:color w:val="525250"/>
          <w:spacing w:val="-2"/>
          <w:w w:val="128"/>
          <w:sz w:val="26"/>
          <w:szCs w:val="26"/>
        </w:rPr>
        <w:t>i</w:t>
      </w:r>
      <w:r>
        <w:rPr>
          <w:rFonts w:cs="Arial" w:hAnsi="Arial" w:eastAsia="Arial" w:ascii="Arial"/>
          <w:color w:val="525250"/>
          <w:spacing w:val="0"/>
          <w:w w:val="90"/>
          <w:sz w:val="26"/>
          <w:szCs w:val="26"/>
        </w:rPr>
        <w:t>»</w:t>
      </w:r>
      <w:r>
        <w:rPr>
          <w:rFonts w:cs="Arial" w:hAnsi="Arial" w:eastAsia="Arial" w:ascii="Arial"/>
          <w:color w:val="525250"/>
          <w:spacing w:val="-4"/>
          <w:w w:val="90"/>
          <w:sz w:val="26"/>
          <w:szCs w:val="26"/>
        </w:rPr>
        <w:t>l</w:t>
      </w:r>
      <w:r>
        <w:rPr>
          <w:rFonts w:cs="Arial" w:hAnsi="Arial" w:eastAsia="Arial" w:ascii="Arial"/>
          <w:color w:val="525250"/>
          <w:spacing w:val="0"/>
          <w:w w:val="61"/>
          <w:sz w:val="26"/>
          <w:szCs w:val="26"/>
        </w:rPr>
        <w:t>!</w:t>
      </w:r>
      <w:r>
        <w:rPr>
          <w:rFonts w:cs="Arial" w:hAnsi="Arial" w:eastAsia="Arial" w:ascii="Arial"/>
          <w:color w:val="525250"/>
          <w:spacing w:val="0"/>
          <w:w w:val="100"/>
          <w:sz w:val="26"/>
          <w:szCs w:val="26"/>
        </w:rPr>
        <w:t>   </w:t>
      </w:r>
      <w:r>
        <w:rPr>
          <w:rFonts w:cs="Arial" w:hAnsi="Arial" w:eastAsia="Arial" w:ascii="Arial"/>
          <w:color w:val="525250"/>
          <w:spacing w:val="-25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25250"/>
          <w:spacing w:val="0"/>
          <w:w w:val="47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color w:val="525250"/>
          <w:spacing w:val="0"/>
          <w:w w:val="47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25250"/>
          <w:spacing w:val="31"/>
          <w:w w:val="47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25250"/>
          <w:spacing w:val="-5"/>
          <w:w w:val="275"/>
          <w:sz w:val="36"/>
          <w:szCs w:val="36"/>
        </w:rPr>
        <w:t>»</w:t>
      </w:r>
      <w:r>
        <w:rPr>
          <w:rFonts w:cs="Times New Roman" w:hAnsi="Times New Roman" w:eastAsia="Times New Roman" w:ascii="Times New Roman"/>
          <w:color w:val="525250"/>
          <w:spacing w:val="0"/>
          <w:w w:val="80"/>
          <w:sz w:val="36"/>
          <w:szCs w:val="36"/>
        </w:rPr>
        <w:t>«</w:t>
      </w:r>
      <w:r>
        <w:rPr>
          <w:rFonts w:cs="Times New Roman" w:hAnsi="Times New Roman" w:eastAsia="Times New Roman" w:ascii="Times New Roman"/>
          <w:color w:val="646667"/>
          <w:spacing w:val="-1"/>
          <w:w w:val="124"/>
          <w:sz w:val="36"/>
          <w:szCs w:val="36"/>
        </w:rPr>
        <w:t>s</w:t>
      </w:r>
      <w:r>
        <w:rPr>
          <w:rFonts w:cs="Times New Roman" w:hAnsi="Times New Roman" w:eastAsia="Times New Roman" w:ascii="Times New Roman"/>
          <w:color w:val="525250"/>
          <w:spacing w:val="-2"/>
          <w:w w:val="135"/>
          <w:sz w:val="36"/>
          <w:szCs w:val="36"/>
        </w:rPr>
        <w:t>J</w:t>
      </w:r>
      <w:r>
        <w:rPr>
          <w:rFonts w:cs="Times New Roman" w:hAnsi="Times New Roman" w:eastAsia="Times New Roman" w:ascii="Times New Roman"/>
          <w:color w:val="777775"/>
          <w:spacing w:val="0"/>
          <w:w w:val="246"/>
          <w:sz w:val="36"/>
          <w:szCs w:val="36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6"/>
          <w:szCs w:val="3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 w:lineRule="exact" w:line="300"/>
        <w:ind w:left="317"/>
      </w:pPr>
      <w:r>
        <w:br w:type="column"/>
      </w:r>
      <w:r>
        <w:rPr>
          <w:rFonts w:cs="Times New Roman" w:hAnsi="Times New Roman" w:eastAsia="Times New Roman" w:ascii="Times New Roman"/>
          <w:color w:val="646667"/>
          <w:spacing w:val="6"/>
          <w:w w:val="225"/>
          <w:position w:val="-1"/>
          <w:sz w:val="28"/>
          <w:szCs w:val="28"/>
        </w:rPr>
        <w:t>)</w:t>
      </w:r>
      <w:r>
        <w:rPr>
          <w:rFonts w:cs="Times New Roman" w:hAnsi="Times New Roman" w:eastAsia="Times New Roman" w:ascii="Times New Roman"/>
          <w:color w:val="525250"/>
          <w:spacing w:val="0"/>
          <w:w w:val="74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color w:val="525250"/>
          <w:spacing w:val="5"/>
          <w:w w:val="74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color w:val="525250"/>
          <w:spacing w:val="5"/>
          <w:w w:val="113"/>
          <w:position w:val="-1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color w:val="646667"/>
          <w:spacing w:val="5"/>
          <w:w w:val="198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525250"/>
          <w:spacing w:val="6"/>
          <w:w w:val="171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color w:val="646667"/>
          <w:spacing w:val="9"/>
          <w:w w:val="354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color w:val="646667"/>
          <w:spacing w:val="0"/>
          <w:w w:val="345"/>
          <w:position w:val="-1"/>
          <w:sz w:val="28"/>
          <w:szCs w:val="28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Arial" w:hAnsi="Arial" w:eastAsia="Arial" w:ascii="Arial"/>
          <w:sz w:val="32"/>
          <w:szCs w:val="32"/>
        </w:rPr>
        <w:jc w:val="left"/>
        <w:spacing w:lineRule="exact" w:line="340"/>
        <w:sectPr>
          <w:type w:val="continuous"/>
          <w:pgSz w:w="8180" w:h="10720"/>
          <w:pgMar w:top="0" w:bottom="0" w:left="740" w:right="140"/>
          <w:cols w:num="2" w:equalWidth="off">
            <w:col w:w="3761" w:space="817"/>
            <w:col w:w="2722"/>
          </w:cols>
        </w:sectPr>
      </w:pPr>
      <w:r>
        <w:rPr>
          <w:rFonts w:cs="Times New Roman" w:hAnsi="Times New Roman" w:eastAsia="Times New Roman" w:ascii="Times New Roman"/>
          <w:color w:val="646667"/>
          <w:spacing w:val="6"/>
          <w:w w:val="215"/>
          <w:sz w:val="34"/>
          <w:szCs w:val="34"/>
        </w:rPr>
        <w:t>)</w:t>
      </w:r>
      <w:r>
        <w:rPr>
          <w:rFonts w:cs="Times New Roman" w:hAnsi="Times New Roman" w:eastAsia="Times New Roman" w:ascii="Times New Roman"/>
          <w:color w:val="646667"/>
          <w:spacing w:val="-1"/>
          <w:w w:val="57"/>
          <w:sz w:val="34"/>
          <w:szCs w:val="34"/>
        </w:rPr>
        <w:t>»</w:t>
      </w:r>
      <w:r>
        <w:rPr>
          <w:rFonts w:cs="Times New Roman" w:hAnsi="Times New Roman" w:eastAsia="Times New Roman" w:ascii="Times New Roman"/>
          <w:color w:val="646667"/>
          <w:spacing w:val="3"/>
          <w:w w:val="65"/>
          <w:sz w:val="34"/>
          <w:szCs w:val="34"/>
        </w:rPr>
        <w:t>a</w:t>
      </w:r>
      <w:r>
        <w:rPr>
          <w:rFonts w:cs="Times New Roman" w:hAnsi="Times New Roman" w:eastAsia="Times New Roman" w:ascii="Times New Roman"/>
          <w:color w:val="525250"/>
          <w:spacing w:val="5"/>
          <w:w w:val="144"/>
          <w:sz w:val="34"/>
          <w:szCs w:val="34"/>
        </w:rPr>
        <w:t>)</w:t>
      </w:r>
      <w:r>
        <w:rPr>
          <w:rFonts w:cs="Times New Roman" w:hAnsi="Times New Roman" w:eastAsia="Times New Roman" w:ascii="Times New Roman"/>
          <w:color w:val="525250"/>
          <w:spacing w:val="4"/>
          <w:w w:val="154"/>
          <w:sz w:val="34"/>
          <w:szCs w:val="34"/>
        </w:rPr>
        <w:t>,</w:t>
      </w:r>
      <w:r>
        <w:rPr>
          <w:rFonts w:cs="Times New Roman" w:hAnsi="Times New Roman" w:eastAsia="Times New Roman" w:ascii="Times New Roman"/>
          <w:color w:val="646667"/>
          <w:spacing w:val="6"/>
          <w:w w:val="133"/>
          <w:sz w:val="34"/>
          <w:szCs w:val="34"/>
        </w:rPr>
        <w:t>e</w:t>
      </w:r>
      <w:r>
        <w:rPr>
          <w:rFonts w:cs="Times New Roman" w:hAnsi="Times New Roman" w:eastAsia="Times New Roman" w:ascii="Times New Roman"/>
          <w:color w:val="646667"/>
          <w:spacing w:val="0"/>
          <w:w w:val="363"/>
          <w:sz w:val="34"/>
          <w:szCs w:val="34"/>
        </w:rPr>
        <w:t>l</w:t>
      </w:r>
      <w:r>
        <w:rPr>
          <w:rFonts w:cs="Times New Roman" w:hAnsi="Times New Roman" w:eastAsia="Times New Roman" w:ascii="Times New Roman"/>
          <w:color w:val="646667"/>
          <w:spacing w:val="0"/>
          <w:w w:val="100"/>
          <w:sz w:val="34"/>
          <w:szCs w:val="34"/>
        </w:rPr>
        <w:t>  </w:t>
      </w:r>
      <w:r>
        <w:rPr>
          <w:rFonts w:cs="Times New Roman" w:hAnsi="Times New Roman" w:eastAsia="Times New Roman" w:ascii="Times New Roman"/>
          <w:color w:val="646667"/>
          <w:spacing w:val="27"/>
          <w:w w:val="100"/>
          <w:sz w:val="34"/>
          <w:szCs w:val="34"/>
        </w:rPr>
        <w:t> </w:t>
      </w:r>
      <w:r>
        <w:rPr>
          <w:rFonts w:cs="Arial" w:hAnsi="Arial" w:eastAsia="Arial" w:ascii="Arial"/>
          <w:color w:val="646667"/>
          <w:spacing w:val="0"/>
          <w:w w:val="163"/>
          <w:sz w:val="32"/>
          <w:szCs w:val="32"/>
        </w:rPr>
        <w:t>J</w:t>
      </w:r>
      <w:r>
        <w:rPr>
          <w:rFonts w:cs="Arial" w:hAnsi="Arial" w:eastAsia="Arial" w:ascii="Arial"/>
          <w:color w:val="000000"/>
          <w:spacing w:val="0"/>
          <w:w w:val="100"/>
          <w:sz w:val="32"/>
          <w:szCs w:val="3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0pt;margin-top:0pt;width:409pt;height:536pt;mso-position-horizontal-relative:page;mso-position-vertical-relative:page;z-index:-1328">
            <v:imagedata o:title="" r:id="rId11"/>
          </v:shape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1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38"/>
          <w:szCs w:val="38"/>
        </w:rPr>
        <w:jc w:val="left"/>
        <w:spacing w:before="6" w:lineRule="exact" w:line="360"/>
        <w:ind w:left="177"/>
      </w:pPr>
      <w:r>
        <w:rPr>
          <w:rFonts w:cs="Times New Roman" w:hAnsi="Times New Roman" w:eastAsia="Times New Roman" w:ascii="Times New Roman"/>
          <w:i/>
          <w:color w:val="525250"/>
          <w:spacing w:val="47"/>
          <w:w w:val="362"/>
          <w:position w:val="-9"/>
          <w:sz w:val="40"/>
          <w:szCs w:val="40"/>
        </w:rPr>
        <w:t>t</w:t>
      </w:r>
      <w:r>
        <w:rPr>
          <w:rFonts w:cs="Times New Roman" w:hAnsi="Times New Roman" w:eastAsia="Times New Roman" w:ascii="Times New Roman"/>
          <w:i/>
          <w:color w:val="525250"/>
          <w:spacing w:val="0"/>
          <w:w w:val="362"/>
          <w:position w:val="-9"/>
          <w:sz w:val="34"/>
          <w:szCs w:val="34"/>
        </w:rPr>
        <w:t>l'</w:t>
      </w:r>
      <w:r>
        <w:rPr>
          <w:rFonts w:cs="Times New Roman" w:hAnsi="Times New Roman" w:eastAsia="Times New Roman" w:ascii="Times New Roman"/>
          <w:i/>
          <w:color w:val="525250"/>
          <w:spacing w:val="-255"/>
          <w:w w:val="362"/>
          <w:position w:val="-9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i/>
          <w:color w:val="525250"/>
          <w:spacing w:val="0"/>
          <w:w w:val="362"/>
          <w:position w:val="-9"/>
          <w:sz w:val="34"/>
          <w:szCs w:val="34"/>
        </w:rPr>
        <w:t>'</w:t>
      </w:r>
      <w:r>
        <w:rPr>
          <w:rFonts w:cs="Times New Roman" w:hAnsi="Times New Roman" w:eastAsia="Times New Roman" w:ascii="Times New Roman"/>
          <w:i/>
          <w:color w:val="525250"/>
          <w:spacing w:val="-147"/>
          <w:w w:val="362"/>
          <w:position w:val="-9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525250"/>
          <w:spacing w:val="0"/>
          <w:w w:val="54"/>
          <w:position w:val="-9"/>
          <w:sz w:val="42"/>
          <w:szCs w:val="42"/>
        </w:rPr>
        <w:t>o</w:t>
      </w:r>
      <w:r>
        <w:rPr>
          <w:rFonts w:cs="Times New Roman" w:hAnsi="Times New Roman" w:eastAsia="Times New Roman" w:ascii="Times New Roman"/>
          <w:color w:val="525250"/>
          <w:spacing w:val="4"/>
          <w:w w:val="54"/>
          <w:position w:val="-9"/>
          <w:sz w:val="42"/>
          <w:szCs w:val="42"/>
        </w:rPr>
        <w:t>u</w:t>
      </w:r>
      <w:r>
        <w:rPr>
          <w:rFonts w:cs="Times New Roman" w:hAnsi="Times New Roman" w:eastAsia="Times New Roman" w:ascii="Times New Roman"/>
          <w:color w:val="646667"/>
          <w:spacing w:val="3"/>
          <w:w w:val="138"/>
          <w:position w:val="-9"/>
          <w:sz w:val="42"/>
          <w:szCs w:val="42"/>
        </w:rPr>
        <w:t>»</w:t>
      </w:r>
      <w:r>
        <w:rPr>
          <w:rFonts w:cs="Times New Roman" w:hAnsi="Times New Roman" w:eastAsia="Times New Roman" w:ascii="Times New Roman"/>
          <w:color w:val="525250"/>
          <w:spacing w:val="3"/>
          <w:w w:val="108"/>
          <w:position w:val="-9"/>
          <w:sz w:val="42"/>
          <w:szCs w:val="42"/>
        </w:rPr>
        <w:t>·</w:t>
      </w:r>
      <w:r>
        <w:rPr>
          <w:rFonts w:cs="Times New Roman" w:hAnsi="Times New Roman" w:eastAsia="Times New Roman" w:ascii="Times New Roman"/>
          <w:color w:val="525250"/>
          <w:spacing w:val="6"/>
          <w:w w:val="221"/>
          <w:position w:val="-9"/>
          <w:sz w:val="42"/>
          <w:szCs w:val="42"/>
        </w:rPr>
        <w:t>1</w:t>
      </w:r>
      <w:r>
        <w:rPr>
          <w:rFonts w:cs="Times New Roman" w:hAnsi="Times New Roman" w:eastAsia="Times New Roman" w:ascii="Times New Roman"/>
          <w:color w:val="3D3D3D"/>
          <w:spacing w:val="0"/>
          <w:w w:val="76"/>
          <w:position w:val="-9"/>
          <w:sz w:val="42"/>
          <w:szCs w:val="42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-9"/>
          <w:sz w:val="42"/>
          <w:szCs w:val="42"/>
        </w:rPr>
        <w:t> </w:t>
      </w:r>
      <w:r>
        <w:rPr>
          <w:rFonts w:cs="Times New Roman" w:hAnsi="Times New Roman" w:eastAsia="Times New Roman" w:ascii="Times New Roman"/>
          <w:color w:val="3D3D3D"/>
          <w:spacing w:val="-50"/>
          <w:w w:val="100"/>
          <w:position w:val="-9"/>
          <w:sz w:val="42"/>
          <w:szCs w:val="42"/>
        </w:rPr>
        <w:t> </w:t>
      </w:r>
      <w:r>
        <w:rPr>
          <w:rFonts w:cs="Times New Roman" w:hAnsi="Times New Roman" w:eastAsia="Times New Roman" w:ascii="Times New Roman"/>
          <w:color w:val="646667"/>
          <w:spacing w:val="-14"/>
          <w:w w:val="427"/>
          <w:position w:val="-9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646667"/>
          <w:spacing w:val="-30"/>
          <w:w w:val="600"/>
          <w:position w:val="-9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525250"/>
          <w:spacing w:val="-6"/>
          <w:w w:val="354"/>
          <w:position w:val="-9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525250"/>
          <w:spacing w:val="0"/>
          <w:w w:val="42"/>
          <w:position w:val="-9"/>
          <w:sz w:val="28"/>
          <w:szCs w:val="28"/>
        </w:rPr>
        <w:t>!</w:t>
      </w:r>
      <w:r>
        <w:rPr>
          <w:rFonts w:cs="Times New Roman" w:hAnsi="Times New Roman" w:eastAsia="Times New Roman" w:ascii="Times New Roman"/>
          <w:color w:val="525250"/>
          <w:spacing w:val="35"/>
          <w:w w:val="100"/>
          <w:position w:val="-9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777775"/>
          <w:spacing w:val="0"/>
          <w:w w:val="192"/>
          <w:position w:val="-9"/>
          <w:sz w:val="34"/>
          <w:szCs w:val="34"/>
        </w:rPr>
        <w:t>a</w:t>
      </w:r>
      <w:r>
        <w:rPr>
          <w:rFonts w:cs="Times New Roman" w:hAnsi="Times New Roman" w:eastAsia="Times New Roman" w:ascii="Times New Roman"/>
          <w:color w:val="777775"/>
          <w:spacing w:val="-10"/>
          <w:w w:val="192"/>
          <w:position w:val="-9"/>
          <w:sz w:val="34"/>
          <w:szCs w:val="34"/>
        </w:rPr>
        <w:t>l</w:t>
      </w:r>
      <w:r>
        <w:rPr>
          <w:rFonts w:cs="Times New Roman" w:hAnsi="Times New Roman" w:eastAsia="Times New Roman" w:ascii="Times New Roman"/>
          <w:color w:val="646667"/>
          <w:spacing w:val="0"/>
          <w:w w:val="192"/>
          <w:position w:val="-9"/>
          <w:sz w:val="34"/>
          <w:szCs w:val="34"/>
        </w:rPr>
        <w:t>l</w:t>
      </w:r>
      <w:r>
        <w:rPr>
          <w:rFonts w:cs="Times New Roman" w:hAnsi="Times New Roman" w:eastAsia="Times New Roman" w:ascii="Times New Roman"/>
          <w:color w:val="646667"/>
          <w:spacing w:val="-65"/>
          <w:w w:val="192"/>
          <w:position w:val="-9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646667"/>
          <w:spacing w:val="-1"/>
          <w:w w:val="153"/>
          <w:position w:val="-9"/>
          <w:sz w:val="38"/>
          <w:szCs w:val="38"/>
        </w:rPr>
        <w:t>J</w:t>
      </w:r>
      <w:r>
        <w:rPr>
          <w:rFonts w:cs="Times New Roman" w:hAnsi="Times New Roman" w:eastAsia="Times New Roman" w:ascii="Times New Roman"/>
          <w:color w:val="646667"/>
          <w:spacing w:val="0"/>
          <w:w w:val="77"/>
          <w:position w:val="-9"/>
          <w:sz w:val="38"/>
          <w:szCs w:val="38"/>
        </w:rPr>
        <w:t>c</w:t>
      </w:r>
      <w:r>
        <w:rPr>
          <w:rFonts w:cs="Times New Roman" w:hAnsi="Times New Roman" w:eastAsia="Times New Roman" w:ascii="Times New Roman"/>
          <w:color w:val="646667"/>
          <w:spacing w:val="11"/>
          <w:w w:val="100"/>
          <w:position w:val="-9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646667"/>
          <w:spacing w:val="-2"/>
          <w:w w:val="263"/>
          <w:position w:val="-9"/>
          <w:sz w:val="38"/>
          <w:szCs w:val="38"/>
        </w:rPr>
        <w:t>-</w:t>
      </w:r>
      <w:r>
        <w:rPr>
          <w:rFonts w:cs="Times New Roman" w:hAnsi="Times New Roman" w:eastAsia="Times New Roman" w:ascii="Times New Roman"/>
          <w:color w:val="525250"/>
          <w:spacing w:val="0"/>
          <w:w w:val="130"/>
          <w:position w:val="-9"/>
          <w:sz w:val="38"/>
          <w:szCs w:val="3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8"/>
          <w:szCs w:val="3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340"/>
        <w:ind w:left="153"/>
      </w:pPr>
      <w:r>
        <w:rPr>
          <w:rFonts w:cs="Times New Roman" w:hAnsi="Times New Roman" w:eastAsia="Times New Roman" w:ascii="Times New Roman"/>
          <w:color w:val="525250"/>
          <w:spacing w:val="-26"/>
          <w:w w:val="6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525250"/>
          <w:spacing w:val="0"/>
          <w:w w:val="186"/>
          <w:sz w:val="22"/>
          <w:szCs w:val="22"/>
        </w:rPr>
        <w:t>ei</w:t>
      </w:r>
      <w:r>
        <w:rPr>
          <w:rFonts w:cs="Times New Roman" w:hAnsi="Times New Roman" w:eastAsia="Times New Roman" w:ascii="Times New Roman"/>
          <w:color w:val="525250"/>
          <w:spacing w:val="-18"/>
          <w:w w:val="186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525250"/>
          <w:spacing w:val="-9"/>
          <w:w w:val="166"/>
          <w:sz w:val="22"/>
          <w:szCs w:val="22"/>
        </w:rPr>
        <w:t>=</w:t>
      </w:r>
      <w:r>
        <w:rPr>
          <w:rFonts w:cs="Times New Roman" w:hAnsi="Times New Roman" w:eastAsia="Times New Roman" w:ascii="Times New Roman"/>
          <w:color w:val="525250"/>
          <w:spacing w:val="-5"/>
          <w:w w:val="189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525250"/>
          <w:spacing w:val="0"/>
          <w:w w:val="212"/>
          <w:sz w:val="22"/>
          <w:szCs w:val="22"/>
        </w:rPr>
        <w:t>)</w:t>
      </w:r>
      <w:r>
        <w:rPr>
          <w:rFonts w:cs="Times New Roman" w:hAnsi="Times New Roman" w:eastAsia="Times New Roman" w:ascii="Times New Roman"/>
          <w:color w:val="525250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525250"/>
          <w:spacing w:val="-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646667"/>
          <w:spacing w:val="0"/>
          <w:w w:val="167"/>
          <w:sz w:val="48"/>
          <w:szCs w:val="48"/>
        </w:rPr>
        <w:t>»</w:t>
      </w:r>
      <w:r>
        <w:rPr>
          <w:rFonts w:cs="Times New Roman" w:hAnsi="Times New Roman" w:eastAsia="Times New Roman" w:ascii="Times New Roman"/>
          <w:color w:val="646667"/>
          <w:spacing w:val="-97"/>
          <w:w w:val="167"/>
          <w:sz w:val="48"/>
          <w:szCs w:val="48"/>
        </w:rPr>
        <w:t> </w:t>
      </w:r>
      <w:r>
        <w:rPr>
          <w:rFonts w:cs="Times New Roman" w:hAnsi="Times New Roman" w:eastAsia="Times New Roman" w:ascii="Times New Roman"/>
          <w:color w:val="646667"/>
          <w:spacing w:val="0"/>
          <w:w w:val="100"/>
          <w:sz w:val="46"/>
          <w:szCs w:val="46"/>
        </w:rPr>
        <w:t>tull</w:t>
      </w:r>
      <w:r>
        <w:rPr>
          <w:rFonts w:cs="Times New Roman" w:hAnsi="Times New Roman" w:eastAsia="Times New Roman" w:ascii="Times New Roman"/>
          <w:color w:val="646667"/>
          <w:spacing w:val="51"/>
          <w:w w:val="100"/>
          <w:sz w:val="46"/>
          <w:szCs w:val="46"/>
        </w:rPr>
        <w:t> </w:t>
      </w:r>
      <w:r>
        <w:rPr>
          <w:rFonts w:cs="Times New Roman" w:hAnsi="Times New Roman" w:eastAsia="Times New Roman" w:ascii="Times New Roman"/>
          <w:color w:val="646667"/>
          <w:spacing w:val="0"/>
          <w:w w:val="94"/>
          <w:sz w:val="32"/>
          <w:szCs w:val="32"/>
        </w:rPr>
        <w:t>&lt;)</w:t>
      </w:r>
      <w:r>
        <w:rPr>
          <w:rFonts w:cs="Times New Roman" w:hAnsi="Times New Roman" w:eastAsia="Times New Roman" w:ascii="Times New Roman"/>
          <w:color w:val="646667"/>
          <w:spacing w:val="-38"/>
          <w:w w:val="94"/>
          <w:sz w:val="32"/>
          <w:szCs w:val="32"/>
        </w:rPr>
        <w:t>a</w:t>
      </w:r>
      <w:r>
        <w:rPr>
          <w:rFonts w:cs="Times New Roman" w:hAnsi="Times New Roman" w:eastAsia="Times New Roman" w:ascii="Times New Roman"/>
          <w:color w:val="646667"/>
          <w:spacing w:val="0"/>
          <w:w w:val="139"/>
          <w:sz w:val="32"/>
          <w:szCs w:val="32"/>
        </w:rPr>
        <w:t>ll</w:t>
      </w:r>
      <w:r>
        <w:rPr>
          <w:rFonts w:cs="Times New Roman" w:hAnsi="Times New Roman" w:eastAsia="Times New Roman" w:ascii="Times New Roman"/>
          <w:color w:val="646667"/>
          <w:spacing w:val="5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646667"/>
          <w:spacing w:val="0"/>
          <w:w w:val="100"/>
          <w:sz w:val="32"/>
          <w:szCs w:val="32"/>
        </w:rPr>
        <w:t>»i}</w:t>
      </w:r>
      <w:r>
        <w:rPr>
          <w:rFonts w:cs="Times New Roman" w:hAnsi="Times New Roman" w:eastAsia="Times New Roman" w:ascii="Times New Roman"/>
          <w:color w:val="646667"/>
          <w:spacing w:val="0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646667"/>
          <w:spacing w:val="47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646667"/>
          <w:spacing w:val="4"/>
          <w:w w:val="99"/>
          <w:sz w:val="38"/>
          <w:szCs w:val="38"/>
        </w:rPr>
        <w:t>&lt;</w:t>
      </w:r>
      <w:r>
        <w:rPr>
          <w:rFonts w:cs="Times New Roman" w:hAnsi="Times New Roman" w:eastAsia="Times New Roman" w:ascii="Times New Roman"/>
          <w:color w:val="777775"/>
          <w:spacing w:val="5"/>
          <w:w w:val="308"/>
          <w:sz w:val="38"/>
          <w:szCs w:val="38"/>
        </w:rPr>
        <w:t>.</w:t>
      </w:r>
      <w:r>
        <w:rPr>
          <w:rFonts w:cs="Times New Roman" w:hAnsi="Times New Roman" w:eastAsia="Times New Roman" w:ascii="Times New Roman"/>
          <w:color w:val="646667"/>
          <w:spacing w:val="0"/>
          <w:w w:val="59"/>
          <w:sz w:val="38"/>
          <w:szCs w:val="38"/>
        </w:rPr>
        <w:t>-)</w:t>
      </w:r>
      <w:r>
        <w:rPr>
          <w:rFonts w:cs="Times New Roman" w:hAnsi="Times New Roman" w:eastAsia="Times New Roman" w:ascii="Times New Roman"/>
          <w:color w:val="646667"/>
          <w:spacing w:val="0"/>
          <w:w w:val="100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646667"/>
          <w:spacing w:val="6"/>
          <w:w w:val="100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646667"/>
          <w:spacing w:val="0"/>
          <w:w w:val="100"/>
          <w:sz w:val="34"/>
          <w:szCs w:val="34"/>
        </w:rPr>
        <w:t>»&gt;</w:t>
      </w:r>
      <w:r>
        <w:rPr>
          <w:rFonts w:cs="Times New Roman" w:hAnsi="Times New Roman" w:eastAsia="Times New Roman" w:ascii="Times New Roman"/>
          <w:color w:val="646667"/>
          <w:spacing w:val="-10"/>
          <w:w w:val="10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646667"/>
          <w:spacing w:val="1"/>
          <w:w w:val="83"/>
          <w:sz w:val="32"/>
          <w:szCs w:val="32"/>
        </w:rPr>
        <w:t>C</w:t>
      </w:r>
      <w:r>
        <w:rPr>
          <w:rFonts w:cs="Times New Roman" w:hAnsi="Times New Roman" w:eastAsia="Times New Roman" w:ascii="Times New Roman"/>
          <w:color w:val="646667"/>
          <w:spacing w:val="0"/>
          <w:w w:val="153"/>
          <w:sz w:val="32"/>
          <w:szCs w:val="32"/>
        </w:rPr>
        <w:t>r</w:t>
      </w:r>
      <w:r>
        <w:rPr>
          <w:rFonts w:cs="Times New Roman" w:hAnsi="Times New Roman" w:eastAsia="Times New Roman" w:ascii="Times New Roman"/>
          <w:color w:val="646667"/>
          <w:spacing w:val="0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646667"/>
          <w:spacing w:val="-35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9A9E9C"/>
          <w:spacing w:val="0"/>
          <w:w w:val="13"/>
          <w:sz w:val="32"/>
          <w:szCs w:val="32"/>
        </w:rPr>
        <w:t>-</w:t>
      </w:r>
      <w:r>
        <w:rPr>
          <w:rFonts w:cs="Times New Roman" w:hAnsi="Times New Roman" w:eastAsia="Times New Roman" w:ascii="Times New Roman"/>
          <w:color w:val="646667"/>
          <w:spacing w:val="0"/>
          <w:w w:val="216"/>
          <w:sz w:val="32"/>
          <w:szCs w:val="32"/>
        </w:rPr>
        <w:t>)</w:t>
      </w:r>
      <w:r>
        <w:rPr>
          <w:rFonts w:cs="Times New Roman" w:hAnsi="Times New Roman" w:eastAsia="Times New Roman" w:ascii="Times New Roman"/>
          <w:color w:val="646667"/>
          <w:spacing w:val="-12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646667"/>
          <w:spacing w:val="-1"/>
          <w:w w:val="122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646667"/>
          <w:spacing w:val="-1"/>
          <w:w w:val="15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525250"/>
          <w:spacing w:val="-1"/>
          <w:w w:val="7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525250"/>
          <w:spacing w:val="0"/>
          <w:w w:val="11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525250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525250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25250"/>
          <w:spacing w:val="0"/>
          <w:w w:val="133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spacing w:lineRule="exact" w:line="280"/>
        <w:ind w:left="124"/>
      </w:pPr>
      <w:r>
        <w:rPr>
          <w:rFonts w:cs="Times New Roman" w:hAnsi="Times New Roman" w:eastAsia="Times New Roman" w:ascii="Times New Roman"/>
          <w:color w:val="646667"/>
          <w:spacing w:val="0"/>
          <w:w w:val="160"/>
          <w:position w:val="-5"/>
          <w:sz w:val="22"/>
          <w:szCs w:val="22"/>
        </w:rPr>
        <w:t>-</w:t>
      </w:r>
      <w:r>
        <w:rPr>
          <w:rFonts w:cs="Times New Roman" w:hAnsi="Times New Roman" w:eastAsia="Times New Roman" w:ascii="Times New Roman"/>
          <w:color w:val="646667"/>
          <w:spacing w:val="73"/>
          <w:w w:val="160"/>
          <w:position w:val="-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525250"/>
          <w:spacing w:val="5"/>
          <w:w w:val="386"/>
          <w:position w:val="-5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525250"/>
          <w:spacing w:val="2"/>
          <w:w w:val="120"/>
          <w:position w:val="-5"/>
          <w:sz w:val="22"/>
          <w:szCs w:val="22"/>
        </w:rPr>
        <w:t>£</w:t>
      </w:r>
      <w:r>
        <w:rPr>
          <w:rFonts w:cs="Times New Roman" w:hAnsi="Times New Roman" w:eastAsia="Times New Roman" w:ascii="Times New Roman"/>
          <w:color w:val="525250"/>
          <w:spacing w:val="0"/>
          <w:w w:val="137"/>
          <w:position w:val="-5"/>
          <w:sz w:val="22"/>
          <w:szCs w:val="22"/>
        </w:rPr>
        <w:t>¥</w:t>
      </w:r>
      <w:r>
        <w:rPr>
          <w:rFonts w:cs="Times New Roman" w:hAnsi="Times New Roman" w:eastAsia="Times New Roman" w:ascii="Times New Roman"/>
          <w:color w:val="525250"/>
          <w:spacing w:val="0"/>
          <w:w w:val="100"/>
          <w:position w:val="-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525250"/>
          <w:spacing w:val="3"/>
          <w:w w:val="100"/>
          <w:position w:val="-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646667"/>
          <w:spacing w:val="0"/>
          <w:w w:val="39"/>
          <w:position w:val="-5"/>
          <w:sz w:val="32"/>
          <w:szCs w:val="32"/>
        </w:rPr>
        <w:t>5</w:t>
      </w:r>
      <w:r>
        <w:rPr>
          <w:rFonts w:cs="Times New Roman" w:hAnsi="Times New Roman" w:eastAsia="Times New Roman" w:ascii="Times New Roman"/>
          <w:color w:val="646667"/>
          <w:spacing w:val="-38"/>
          <w:w w:val="39"/>
          <w:position w:val="-5"/>
          <w:sz w:val="32"/>
          <w:szCs w:val="32"/>
        </w:rPr>
        <w:t>L</w:t>
      </w:r>
      <w:r>
        <w:rPr>
          <w:rFonts w:cs="Times New Roman" w:hAnsi="Times New Roman" w:eastAsia="Times New Roman" w:ascii="Times New Roman"/>
          <w:color w:val="525250"/>
          <w:spacing w:val="0"/>
          <w:w w:val="360"/>
          <w:position w:val="-5"/>
          <w:sz w:val="32"/>
          <w:szCs w:val="32"/>
        </w:rPr>
        <w:t>r</w:t>
      </w:r>
      <w:r>
        <w:rPr>
          <w:rFonts w:cs="Times New Roman" w:hAnsi="Times New Roman" w:eastAsia="Times New Roman" w:ascii="Times New Roman"/>
          <w:color w:val="525250"/>
          <w:spacing w:val="36"/>
          <w:w w:val="100"/>
          <w:position w:val="-5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525250"/>
          <w:spacing w:val="0"/>
          <w:w w:val="138"/>
          <w:position w:val="-5"/>
          <w:sz w:val="36"/>
          <w:szCs w:val="36"/>
        </w:rPr>
        <w:t>»</w:t>
      </w:r>
      <w:r>
        <w:rPr>
          <w:rFonts w:cs="Times New Roman" w:hAnsi="Times New Roman" w:eastAsia="Times New Roman" w:ascii="Times New Roman"/>
          <w:color w:val="525250"/>
          <w:spacing w:val="0"/>
          <w:w w:val="138"/>
          <w:position w:val="-5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525250"/>
          <w:spacing w:val="32"/>
          <w:w w:val="138"/>
          <w:position w:val="-5"/>
          <w:sz w:val="36"/>
          <w:szCs w:val="36"/>
        </w:rPr>
        <w:t> </w:t>
      </w:r>
      <w:r>
        <w:rPr>
          <w:rFonts w:cs="Arial" w:hAnsi="Arial" w:eastAsia="Arial" w:ascii="Arial"/>
          <w:i/>
          <w:color w:val="525250"/>
          <w:spacing w:val="-1"/>
          <w:w w:val="180"/>
          <w:position w:val="-5"/>
          <w:sz w:val="38"/>
          <w:szCs w:val="38"/>
        </w:rPr>
        <w:t>»</w:t>
      </w:r>
      <w:r>
        <w:rPr>
          <w:rFonts w:cs="Times New Roman" w:hAnsi="Times New Roman" w:eastAsia="Times New Roman" w:ascii="Times New Roman"/>
          <w:color w:val="525250"/>
          <w:spacing w:val="0"/>
          <w:w w:val="122"/>
          <w:position w:val="-5"/>
          <w:sz w:val="34"/>
          <w:szCs w:val="34"/>
        </w:rPr>
        <w:t>.-a»</w:t>
      </w:r>
      <w:r>
        <w:rPr>
          <w:rFonts w:cs="Times New Roman" w:hAnsi="Times New Roman" w:eastAsia="Times New Roman" w:ascii="Times New Roman"/>
          <w:color w:val="525250"/>
          <w:spacing w:val="6"/>
          <w:w w:val="122"/>
          <w:position w:val="-5"/>
          <w:sz w:val="34"/>
          <w:szCs w:val="34"/>
        </w:rPr>
        <w:t>l</w:t>
      </w:r>
      <w:r>
        <w:rPr>
          <w:rFonts w:cs="Times New Roman" w:hAnsi="Times New Roman" w:eastAsia="Times New Roman" w:ascii="Times New Roman"/>
          <w:color w:val="525250"/>
          <w:spacing w:val="0"/>
          <w:w w:val="62"/>
          <w:position w:val="-5"/>
          <w:sz w:val="34"/>
          <w:szCs w:val="34"/>
        </w:rPr>
        <w:t>'</w:t>
      </w:r>
      <w:r>
        <w:rPr>
          <w:rFonts w:cs="Times New Roman" w:hAnsi="Times New Roman" w:eastAsia="Times New Roman" w:ascii="Times New Roman"/>
          <w:color w:val="525250"/>
          <w:spacing w:val="35"/>
          <w:w w:val="100"/>
          <w:position w:val="-5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646667"/>
          <w:spacing w:val="0"/>
          <w:w w:val="157"/>
          <w:position w:val="-5"/>
          <w:sz w:val="28"/>
          <w:szCs w:val="28"/>
        </w:rPr>
        <w:t>)ill</w:t>
      </w:r>
      <w:r>
        <w:rPr>
          <w:rFonts w:cs="Times New Roman" w:hAnsi="Times New Roman" w:eastAsia="Times New Roman" w:ascii="Times New Roman"/>
          <w:color w:val="646667"/>
          <w:spacing w:val="-7"/>
          <w:w w:val="157"/>
          <w:position w:val="-5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646667"/>
          <w:spacing w:val="-6"/>
          <w:w w:val="600"/>
          <w:position w:val="-5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646667"/>
          <w:spacing w:val="2"/>
          <w:w w:val="118"/>
          <w:position w:val="-5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646667"/>
          <w:spacing w:val="0"/>
          <w:w w:val="148"/>
          <w:position w:val="-5"/>
          <w:sz w:val="26"/>
          <w:szCs w:val="26"/>
        </w:rPr>
        <w:t>)</w:t>
      </w:r>
      <w:r>
        <w:rPr>
          <w:rFonts w:cs="Times New Roman" w:hAnsi="Times New Roman" w:eastAsia="Times New Roman" w:ascii="Times New Roman"/>
          <w:color w:val="646667"/>
          <w:spacing w:val="0"/>
          <w:w w:val="100"/>
          <w:position w:val="-5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646667"/>
          <w:spacing w:val="15"/>
          <w:w w:val="100"/>
          <w:position w:val="-5"/>
          <w:sz w:val="26"/>
          <w:szCs w:val="26"/>
        </w:rPr>
        <w:t> </w:t>
      </w:r>
      <w:r>
        <w:rPr>
          <w:rFonts w:cs="Arial" w:hAnsi="Arial" w:eastAsia="Arial" w:ascii="Arial"/>
          <w:color w:val="646667"/>
          <w:spacing w:val="0"/>
          <w:w w:val="149"/>
          <w:position w:val="-5"/>
          <w:sz w:val="26"/>
          <w:szCs w:val="26"/>
        </w:rPr>
        <w:t>ge</w:t>
      </w:r>
      <w:r>
        <w:rPr>
          <w:rFonts w:cs="Arial" w:hAnsi="Arial" w:eastAsia="Arial" w:ascii="Arial"/>
          <w:color w:val="646667"/>
          <w:spacing w:val="-15"/>
          <w:w w:val="149"/>
          <w:position w:val="-5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646667"/>
          <w:spacing w:val="0"/>
          <w:w w:val="100"/>
          <w:position w:val="-5"/>
          <w:sz w:val="32"/>
          <w:szCs w:val="32"/>
        </w:rPr>
        <w:t>Jae</w:t>
      </w:r>
      <w:r>
        <w:rPr>
          <w:rFonts w:cs="Times New Roman" w:hAnsi="Times New Roman" w:eastAsia="Times New Roman" w:ascii="Times New Roman"/>
          <w:color w:val="646667"/>
          <w:spacing w:val="36"/>
          <w:w w:val="100"/>
          <w:position w:val="-5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525250"/>
          <w:spacing w:val="0"/>
          <w:w w:val="51"/>
          <w:position w:val="-5"/>
          <w:sz w:val="32"/>
          <w:szCs w:val="32"/>
        </w:rPr>
        <w:t>•</w:t>
      </w:r>
      <w:r>
        <w:rPr>
          <w:rFonts w:cs="Times New Roman" w:hAnsi="Times New Roman" w:eastAsia="Times New Roman" w:ascii="Times New Roman"/>
          <w:color w:val="525250"/>
          <w:spacing w:val="0"/>
          <w:w w:val="51"/>
          <w:position w:val="-5"/>
          <w:sz w:val="32"/>
          <w:szCs w:val="32"/>
        </w:rPr>
        <w:t>  </w:t>
      </w:r>
      <w:r>
        <w:rPr>
          <w:rFonts w:cs="Times New Roman" w:hAnsi="Times New Roman" w:eastAsia="Times New Roman" w:ascii="Times New Roman"/>
          <w:color w:val="525250"/>
          <w:spacing w:val="18"/>
          <w:w w:val="51"/>
          <w:position w:val="-5"/>
          <w:sz w:val="32"/>
          <w:szCs w:val="32"/>
        </w:rPr>
        <w:t> </w:t>
      </w:r>
      <w:r>
        <w:rPr>
          <w:rFonts w:cs="Arial" w:hAnsi="Arial" w:eastAsia="Arial" w:ascii="Arial"/>
          <w:color w:val="777775"/>
          <w:spacing w:val="0"/>
          <w:w w:val="78"/>
          <w:position w:val="-5"/>
          <w:sz w:val="28"/>
          <w:szCs w:val="28"/>
        </w:rPr>
        <w:t>'</w:t>
      </w:r>
      <w:r>
        <w:rPr>
          <w:rFonts w:cs="Arial" w:hAnsi="Arial" w:eastAsia="Arial" w:ascii="Arial"/>
          <w:color w:val="777775"/>
          <w:spacing w:val="5"/>
          <w:w w:val="78"/>
          <w:position w:val="-5"/>
          <w:sz w:val="28"/>
          <w:szCs w:val="28"/>
        </w:rPr>
        <w:t>n</w:t>
      </w:r>
      <w:r>
        <w:rPr>
          <w:rFonts w:cs="Arial" w:hAnsi="Arial" w:eastAsia="Arial" w:ascii="Arial"/>
          <w:color w:val="646667"/>
          <w:spacing w:val="7"/>
          <w:w w:val="436"/>
          <w:position w:val="-5"/>
          <w:sz w:val="28"/>
          <w:szCs w:val="28"/>
        </w:rPr>
        <w:t>.</w:t>
      </w:r>
      <w:r>
        <w:rPr>
          <w:rFonts w:cs="Arial" w:hAnsi="Arial" w:eastAsia="Arial" w:ascii="Arial"/>
          <w:color w:val="525250"/>
          <w:spacing w:val="1"/>
          <w:w w:val="98"/>
          <w:position w:val="-5"/>
          <w:sz w:val="28"/>
          <w:szCs w:val="28"/>
        </w:rPr>
        <w:t>l</w:t>
      </w:r>
      <w:r>
        <w:rPr>
          <w:rFonts w:cs="Arial" w:hAnsi="Arial" w:eastAsia="Arial" w:ascii="Arial"/>
          <w:color w:val="525250"/>
          <w:spacing w:val="0"/>
          <w:w w:val="70"/>
          <w:position w:val="-5"/>
          <w:sz w:val="28"/>
          <w:szCs w:val="28"/>
        </w:rPr>
        <w:t>'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540"/>
        <w:ind w:left="119"/>
      </w:pPr>
      <w:r>
        <w:rPr>
          <w:rFonts w:cs="Arial" w:hAnsi="Arial" w:eastAsia="Arial" w:ascii="Arial"/>
          <w:i/>
          <w:color w:val="525250"/>
          <w:spacing w:val="0"/>
          <w:w w:val="44"/>
          <w:position w:val="15"/>
          <w:sz w:val="28"/>
          <w:szCs w:val="28"/>
        </w:rPr>
        <w:t>.</w:t>
      </w:r>
      <w:r>
        <w:rPr>
          <w:rFonts w:cs="Arial" w:hAnsi="Arial" w:eastAsia="Arial" w:ascii="Arial"/>
          <w:i/>
          <w:color w:val="525250"/>
          <w:spacing w:val="0"/>
          <w:w w:val="44"/>
          <w:position w:val="15"/>
          <w:sz w:val="28"/>
          <w:szCs w:val="28"/>
        </w:rPr>
        <w:t>  </w:t>
      </w:r>
      <w:r>
        <w:rPr>
          <w:rFonts w:cs="Arial" w:hAnsi="Arial" w:eastAsia="Arial" w:ascii="Arial"/>
          <w:i/>
          <w:color w:val="525250"/>
          <w:spacing w:val="32"/>
          <w:w w:val="44"/>
          <w:position w:val="15"/>
          <w:sz w:val="28"/>
          <w:szCs w:val="28"/>
        </w:rPr>
        <w:t> </w:t>
      </w:r>
      <w:r>
        <w:rPr>
          <w:rFonts w:cs="Arial" w:hAnsi="Arial" w:eastAsia="Arial" w:ascii="Arial"/>
          <w:i/>
          <w:color w:val="525250"/>
          <w:spacing w:val="-30"/>
          <w:w w:val="199"/>
          <w:position w:val="15"/>
          <w:sz w:val="28"/>
          <w:szCs w:val="28"/>
        </w:rPr>
        <w:t>A</w:t>
      </w:r>
      <w:r>
        <w:rPr>
          <w:rFonts w:cs="Arial" w:hAnsi="Arial" w:eastAsia="Arial" w:ascii="Arial"/>
          <w:i/>
          <w:color w:val="646667"/>
          <w:spacing w:val="-4"/>
          <w:w w:val="331"/>
          <w:position w:val="15"/>
          <w:sz w:val="28"/>
          <w:szCs w:val="28"/>
        </w:rPr>
        <w:t>l</w:t>
      </w:r>
      <w:r>
        <w:rPr>
          <w:rFonts w:cs="Arial" w:hAnsi="Arial" w:eastAsia="Arial" w:ascii="Arial"/>
          <w:i/>
          <w:color w:val="525250"/>
          <w:spacing w:val="0"/>
          <w:w w:val="109"/>
          <w:position w:val="15"/>
          <w:sz w:val="28"/>
          <w:szCs w:val="28"/>
        </w:rPr>
        <w:t>&lt;i=a</w:t>
      </w:r>
      <w:r>
        <w:rPr>
          <w:rFonts w:cs="Arial" w:hAnsi="Arial" w:eastAsia="Arial" w:ascii="Arial"/>
          <w:i/>
          <w:color w:val="525250"/>
          <w:spacing w:val="-51"/>
          <w:w w:val="109"/>
          <w:position w:val="15"/>
          <w:sz w:val="28"/>
          <w:szCs w:val="28"/>
        </w:rPr>
        <w:t>l</w:t>
      </w:r>
      <w:r>
        <w:rPr>
          <w:rFonts w:cs="Arial" w:hAnsi="Arial" w:eastAsia="Arial" w:ascii="Arial"/>
          <w:color w:val="777775"/>
          <w:spacing w:val="0"/>
          <w:w w:val="30"/>
          <w:position w:val="-1"/>
          <w:sz w:val="50"/>
          <w:szCs w:val="50"/>
        </w:rPr>
        <w:t>.</w:t>
      </w:r>
      <w:r>
        <w:rPr>
          <w:rFonts w:cs="Arial" w:hAnsi="Arial" w:eastAsia="Arial" w:ascii="Arial"/>
          <w:color w:val="777775"/>
          <w:spacing w:val="-55"/>
          <w:w w:val="100"/>
          <w:position w:val="-1"/>
          <w:sz w:val="50"/>
          <w:szCs w:val="50"/>
        </w:rPr>
        <w:t> </w:t>
      </w:r>
      <w:r>
        <w:rPr>
          <w:rFonts w:cs="Times New Roman" w:hAnsi="Times New Roman" w:eastAsia="Times New Roman" w:ascii="Times New Roman"/>
          <w:i/>
          <w:color w:val="525250"/>
          <w:spacing w:val="0"/>
          <w:w w:val="154"/>
          <w:position w:val="15"/>
          <w:sz w:val="30"/>
          <w:szCs w:val="30"/>
        </w:rPr>
        <w:t>«</w:t>
      </w:r>
      <w:r>
        <w:rPr>
          <w:rFonts w:cs="Times New Roman" w:hAnsi="Times New Roman" w:eastAsia="Times New Roman" w:ascii="Times New Roman"/>
          <w:i/>
          <w:color w:val="525250"/>
          <w:spacing w:val="3"/>
          <w:w w:val="154"/>
          <w:position w:val="15"/>
          <w:sz w:val="30"/>
          <w:szCs w:val="30"/>
        </w:rPr>
        <w:t>-</w:t>
      </w:r>
      <w:r>
        <w:rPr>
          <w:rFonts w:cs="Times New Roman" w:hAnsi="Times New Roman" w:eastAsia="Times New Roman" w:ascii="Times New Roman"/>
          <w:i/>
          <w:color w:val="525250"/>
          <w:spacing w:val="0"/>
          <w:w w:val="154"/>
          <w:position w:val="15"/>
          <w:sz w:val="30"/>
          <w:szCs w:val="30"/>
        </w:rPr>
        <w:t>»</w:t>
      </w:r>
      <w:r>
        <w:rPr>
          <w:rFonts w:cs="Times New Roman" w:hAnsi="Times New Roman" w:eastAsia="Times New Roman" w:ascii="Times New Roman"/>
          <w:i/>
          <w:color w:val="525250"/>
          <w:spacing w:val="-24"/>
          <w:w w:val="154"/>
          <w:position w:val="15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646667"/>
          <w:spacing w:val="5"/>
          <w:w w:val="132"/>
          <w:position w:val="15"/>
          <w:sz w:val="28"/>
          <w:szCs w:val="28"/>
        </w:rPr>
        <w:t>J</w:t>
      </w:r>
      <w:r>
        <w:rPr>
          <w:rFonts w:cs="Times New Roman" w:hAnsi="Times New Roman" w:eastAsia="Times New Roman" w:ascii="Times New Roman"/>
          <w:color w:val="525250"/>
          <w:spacing w:val="-14"/>
          <w:w w:val="433"/>
          <w:position w:val="15"/>
          <w:sz w:val="28"/>
          <w:szCs w:val="28"/>
        </w:rPr>
        <w:t>i</w:t>
      </w:r>
      <w:r>
        <w:rPr>
          <w:rFonts w:cs="Arial" w:hAnsi="Arial" w:eastAsia="Arial" w:ascii="Arial"/>
          <w:color w:val="777775"/>
          <w:spacing w:val="1"/>
          <w:w w:val="23"/>
          <w:position w:val="-1"/>
          <w:sz w:val="36"/>
          <w:szCs w:val="36"/>
        </w:rPr>
        <w:t>.</w:t>
      </w:r>
      <w:r>
        <w:rPr>
          <w:rFonts w:cs="Times New Roman" w:hAnsi="Times New Roman" w:eastAsia="Times New Roman" w:ascii="Times New Roman"/>
          <w:color w:val="646667"/>
          <w:spacing w:val="6"/>
          <w:w w:val="200"/>
          <w:position w:val="15"/>
          <w:sz w:val="28"/>
          <w:szCs w:val="28"/>
        </w:rPr>
        <w:t>)</w:t>
      </w:r>
      <w:r>
        <w:rPr>
          <w:rFonts w:cs="Times New Roman" w:hAnsi="Times New Roman" w:eastAsia="Times New Roman" w:ascii="Times New Roman"/>
          <w:color w:val="525250"/>
          <w:spacing w:val="4"/>
          <w:w w:val="231"/>
          <w:position w:val="15"/>
          <w:sz w:val="28"/>
          <w:szCs w:val="28"/>
        </w:rPr>
        <w:t>'</w:t>
      </w:r>
      <w:r>
        <w:rPr>
          <w:rFonts w:cs="Times New Roman" w:hAnsi="Times New Roman" w:eastAsia="Times New Roman" w:ascii="Times New Roman"/>
          <w:color w:val="3D3D3D"/>
          <w:spacing w:val="4"/>
          <w:w w:val="110"/>
          <w:position w:val="15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color w:val="525250"/>
          <w:spacing w:val="5"/>
          <w:w w:val="116"/>
          <w:position w:val="15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color w:val="525250"/>
          <w:spacing w:val="0"/>
          <w:w w:val="130"/>
          <w:position w:val="15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color w:val="525250"/>
          <w:spacing w:val="0"/>
          <w:w w:val="100"/>
          <w:position w:val="15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25250"/>
          <w:spacing w:val="-12"/>
          <w:w w:val="100"/>
          <w:position w:val="15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25250"/>
          <w:spacing w:val="1"/>
          <w:w w:val="116"/>
          <w:position w:val="15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646667"/>
          <w:spacing w:val="-5"/>
          <w:w w:val="116"/>
          <w:position w:val="15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646667"/>
          <w:spacing w:val="0"/>
          <w:w w:val="116"/>
          <w:position w:val="15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646667"/>
          <w:spacing w:val="57"/>
          <w:w w:val="116"/>
          <w:position w:val="15"/>
          <w:sz w:val="24"/>
          <w:szCs w:val="24"/>
        </w:rPr>
        <w:t> </w:t>
      </w:r>
      <w:r>
        <w:rPr>
          <w:rFonts w:cs="Arial" w:hAnsi="Arial" w:eastAsia="Arial" w:ascii="Arial"/>
          <w:color w:val="525250"/>
          <w:spacing w:val="0"/>
          <w:w w:val="100"/>
          <w:position w:val="15"/>
          <w:sz w:val="8"/>
          <w:szCs w:val="8"/>
        </w:rPr>
        <w:t>$</w:t>
      </w:r>
      <w:r>
        <w:rPr>
          <w:rFonts w:cs="Arial" w:hAnsi="Arial" w:eastAsia="Arial" w:ascii="Arial"/>
          <w:color w:val="525250"/>
          <w:spacing w:val="20"/>
          <w:w w:val="100"/>
          <w:position w:val="15"/>
          <w:sz w:val="8"/>
          <w:szCs w:val="8"/>
        </w:rPr>
        <w:t> </w:t>
      </w:r>
      <w:r>
        <w:rPr>
          <w:rFonts w:cs="Arial" w:hAnsi="Arial" w:eastAsia="Arial" w:ascii="Arial"/>
          <w:color w:val="525250"/>
          <w:spacing w:val="0"/>
          <w:w w:val="196"/>
          <w:position w:val="15"/>
          <w:sz w:val="34"/>
          <w:szCs w:val="34"/>
        </w:rPr>
        <w:t>li</w:t>
      </w:r>
      <w:r>
        <w:rPr>
          <w:rFonts w:cs="Arial" w:hAnsi="Arial" w:eastAsia="Arial" w:ascii="Arial"/>
          <w:color w:val="525250"/>
          <w:spacing w:val="-2"/>
          <w:w w:val="196"/>
          <w:position w:val="15"/>
          <w:sz w:val="34"/>
          <w:szCs w:val="34"/>
        </w:rPr>
        <w:t>l</w:t>
      </w:r>
      <w:r>
        <w:rPr>
          <w:rFonts w:cs="Arial" w:hAnsi="Arial" w:eastAsia="Arial" w:ascii="Arial"/>
          <w:color w:val="646667"/>
          <w:spacing w:val="0"/>
          <w:w w:val="57"/>
          <w:position w:val="15"/>
          <w:sz w:val="34"/>
          <w:szCs w:val="34"/>
        </w:rPr>
        <w:t>l</w:t>
      </w:r>
      <w:r>
        <w:rPr>
          <w:rFonts w:cs="Arial" w:hAnsi="Arial" w:eastAsia="Arial" w:ascii="Arial"/>
          <w:color w:val="646667"/>
          <w:spacing w:val="7"/>
          <w:w w:val="100"/>
          <w:position w:val="15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525250"/>
          <w:spacing w:val="0"/>
          <w:w w:val="96"/>
          <w:position w:val="15"/>
          <w:sz w:val="32"/>
          <w:szCs w:val="32"/>
        </w:rPr>
        <w:t>«</w:t>
      </w:r>
      <w:r>
        <w:rPr>
          <w:rFonts w:cs="Times New Roman" w:hAnsi="Times New Roman" w:eastAsia="Times New Roman" w:ascii="Times New Roman"/>
          <w:color w:val="525250"/>
          <w:spacing w:val="1"/>
          <w:w w:val="96"/>
          <w:position w:val="15"/>
          <w:sz w:val="32"/>
          <w:szCs w:val="32"/>
        </w:rPr>
        <w:t>l</w:t>
      </w:r>
      <w:r>
        <w:rPr>
          <w:rFonts w:cs="Times New Roman" w:hAnsi="Times New Roman" w:eastAsia="Times New Roman" w:ascii="Times New Roman"/>
          <w:color w:val="646667"/>
          <w:spacing w:val="-8"/>
          <w:w w:val="53"/>
          <w:position w:val="15"/>
          <w:sz w:val="32"/>
          <w:szCs w:val="32"/>
        </w:rPr>
        <w:t>s</w:t>
      </w:r>
      <w:r>
        <w:rPr>
          <w:rFonts w:cs="Times New Roman" w:hAnsi="Times New Roman" w:eastAsia="Times New Roman" w:ascii="Times New Roman"/>
          <w:color w:val="646667"/>
          <w:spacing w:val="0"/>
          <w:w w:val="130"/>
          <w:position w:val="15"/>
          <w:sz w:val="32"/>
          <w:szCs w:val="32"/>
        </w:rPr>
        <w:t>)</w:t>
      </w:r>
      <w:r>
        <w:rPr>
          <w:rFonts w:cs="Times New Roman" w:hAnsi="Times New Roman" w:eastAsia="Times New Roman" w:ascii="Times New Roman"/>
          <w:color w:val="646667"/>
          <w:spacing w:val="21"/>
          <w:w w:val="100"/>
          <w:position w:val="15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646667"/>
          <w:spacing w:val="-10"/>
          <w:w w:val="203"/>
          <w:position w:val="15"/>
          <w:sz w:val="44"/>
          <w:szCs w:val="44"/>
        </w:rPr>
        <w:t>o</w:t>
      </w:r>
      <w:r>
        <w:rPr>
          <w:rFonts w:cs="Times New Roman" w:hAnsi="Times New Roman" w:eastAsia="Times New Roman" w:ascii="Times New Roman"/>
          <w:color w:val="525250"/>
          <w:spacing w:val="0"/>
          <w:w w:val="57"/>
          <w:position w:val="15"/>
          <w:sz w:val="44"/>
          <w:szCs w:val="44"/>
        </w:rPr>
        <w:t>J</w:t>
      </w:r>
      <w:r>
        <w:rPr>
          <w:rFonts w:cs="Times New Roman" w:hAnsi="Times New Roman" w:eastAsia="Times New Roman" w:ascii="Times New Roman"/>
          <w:color w:val="525250"/>
          <w:spacing w:val="-20"/>
          <w:w w:val="100"/>
          <w:position w:val="15"/>
          <w:sz w:val="44"/>
          <w:szCs w:val="44"/>
        </w:rPr>
        <w:t> </w:t>
      </w:r>
      <w:r>
        <w:rPr>
          <w:rFonts w:cs="Arial" w:hAnsi="Arial" w:eastAsia="Arial" w:ascii="Arial"/>
          <w:color w:val="646667"/>
          <w:spacing w:val="0"/>
          <w:w w:val="100"/>
          <w:position w:val="15"/>
          <w:sz w:val="30"/>
          <w:szCs w:val="30"/>
        </w:rPr>
        <w:t>$</w:t>
      </w:r>
      <w:r>
        <w:rPr>
          <w:rFonts w:cs="Arial" w:hAnsi="Arial" w:eastAsia="Arial" w:ascii="Arial"/>
          <w:color w:val="646667"/>
          <w:spacing w:val="28"/>
          <w:w w:val="100"/>
          <w:position w:val="15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25250"/>
          <w:spacing w:val="-8"/>
          <w:w w:val="154"/>
          <w:position w:val="15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646667"/>
          <w:spacing w:val="-5"/>
          <w:w w:val="148"/>
          <w:position w:val="15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3D3D3D"/>
          <w:spacing w:val="0"/>
          <w:w w:val="115"/>
          <w:position w:val="15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4"/>
          <w:szCs w:val="34"/>
        </w:rPr>
        <w:jc w:val="left"/>
        <w:spacing w:before="11"/>
        <w:ind w:left="4799"/>
      </w:pPr>
      <w:r>
        <w:rPr>
          <w:rFonts w:cs="Times New Roman" w:hAnsi="Times New Roman" w:eastAsia="Times New Roman" w:ascii="Times New Roman"/>
          <w:color w:val="777775"/>
          <w:spacing w:val="-2"/>
          <w:w w:val="123"/>
          <w:sz w:val="38"/>
          <w:szCs w:val="38"/>
        </w:rPr>
        <w:t>-</w:t>
      </w:r>
      <w:r>
        <w:rPr>
          <w:rFonts w:cs="Times New Roman" w:hAnsi="Times New Roman" w:eastAsia="Times New Roman" w:ascii="Times New Roman"/>
          <w:color w:val="525250"/>
          <w:spacing w:val="-2"/>
          <w:w w:val="125"/>
          <w:sz w:val="38"/>
          <w:szCs w:val="38"/>
        </w:rPr>
        <w:t>:</w:t>
      </w:r>
      <w:r>
        <w:rPr>
          <w:rFonts w:cs="Times New Roman" w:hAnsi="Times New Roman" w:eastAsia="Times New Roman" w:ascii="Times New Roman"/>
          <w:color w:val="525250"/>
          <w:spacing w:val="0"/>
          <w:w w:val="173"/>
          <w:sz w:val="38"/>
          <w:szCs w:val="38"/>
        </w:rPr>
        <w:t>4e</w:t>
      </w:r>
      <w:r>
        <w:rPr>
          <w:rFonts w:cs="Times New Roman" w:hAnsi="Times New Roman" w:eastAsia="Times New Roman" w:ascii="Times New Roman"/>
          <w:color w:val="525250"/>
          <w:spacing w:val="-5"/>
          <w:w w:val="173"/>
          <w:sz w:val="38"/>
          <w:szCs w:val="38"/>
        </w:rPr>
        <w:t>l</w:t>
      </w:r>
      <w:r>
        <w:rPr>
          <w:rFonts w:cs="Arial" w:hAnsi="Arial" w:eastAsia="Arial" w:ascii="Arial"/>
          <w:color w:val="525250"/>
          <w:spacing w:val="0"/>
          <w:w w:val="189"/>
          <w:sz w:val="30"/>
          <w:szCs w:val="30"/>
        </w:rPr>
        <w:t>J</w:t>
      </w:r>
      <w:r>
        <w:rPr>
          <w:rFonts w:cs="Arial" w:hAnsi="Arial" w:eastAsia="Arial" w:ascii="Arial"/>
          <w:color w:val="525250"/>
          <w:spacing w:val="6"/>
          <w:w w:val="189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525250"/>
          <w:spacing w:val="7"/>
          <w:w w:val="193"/>
          <w:sz w:val="34"/>
          <w:szCs w:val="34"/>
        </w:rPr>
        <w:t>a</w:t>
      </w:r>
      <w:r>
        <w:rPr>
          <w:rFonts w:cs="Times New Roman" w:hAnsi="Times New Roman" w:eastAsia="Times New Roman" w:ascii="Times New Roman"/>
          <w:color w:val="525250"/>
          <w:spacing w:val="0"/>
          <w:w w:val="244"/>
          <w:sz w:val="34"/>
          <w:szCs w:val="34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4"/>
          <w:szCs w:val="34"/>
        </w:rPr>
      </w:r>
    </w:p>
    <w:p>
      <w:pPr>
        <w:rPr>
          <w:sz w:val="20"/>
          <w:szCs w:val="20"/>
        </w:rPr>
        <w:jc w:val="left"/>
        <w:spacing w:before="11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spacing w:lineRule="exact" w:line="400"/>
        <w:ind w:left="3651" w:right="662"/>
      </w:pPr>
      <w:r>
        <w:rPr>
          <w:rFonts w:cs="Times New Roman" w:hAnsi="Times New Roman" w:eastAsia="Times New Roman" w:ascii="Times New Roman"/>
          <w:color w:val="525250"/>
          <w:spacing w:val="0"/>
          <w:w w:val="55"/>
          <w:position w:val="-3"/>
          <w:sz w:val="38"/>
          <w:szCs w:val="38"/>
        </w:rPr>
        <w:t>.</w:t>
      </w:r>
      <w:r>
        <w:rPr>
          <w:rFonts w:cs="Times New Roman" w:hAnsi="Times New Roman" w:eastAsia="Times New Roman" w:ascii="Times New Roman"/>
          <w:color w:val="525250"/>
          <w:spacing w:val="0"/>
          <w:w w:val="55"/>
          <w:position w:val="-3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525250"/>
          <w:spacing w:val="20"/>
          <w:w w:val="55"/>
          <w:position w:val="-3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525250"/>
          <w:spacing w:val="-7"/>
          <w:w w:val="184"/>
          <w:position w:val="-3"/>
          <w:sz w:val="38"/>
          <w:szCs w:val="38"/>
        </w:rPr>
        <w:t>a</w:t>
      </w:r>
      <w:r>
        <w:rPr>
          <w:rFonts w:cs="Times New Roman" w:hAnsi="Times New Roman" w:eastAsia="Times New Roman" w:ascii="Times New Roman"/>
          <w:color w:val="525250"/>
          <w:spacing w:val="0"/>
          <w:w w:val="106"/>
          <w:position w:val="-3"/>
          <w:sz w:val="38"/>
          <w:szCs w:val="38"/>
        </w:rPr>
        <w:t>l</w:t>
      </w:r>
      <w:r>
        <w:rPr>
          <w:rFonts w:cs="Times New Roman" w:hAnsi="Times New Roman" w:eastAsia="Times New Roman" w:ascii="Times New Roman"/>
          <w:color w:val="525250"/>
          <w:spacing w:val="-2"/>
          <w:w w:val="106"/>
          <w:position w:val="-3"/>
          <w:sz w:val="38"/>
          <w:szCs w:val="38"/>
        </w:rPr>
        <w:t>a</w:t>
      </w:r>
      <w:r>
        <w:rPr>
          <w:rFonts w:cs="Times New Roman" w:hAnsi="Times New Roman" w:eastAsia="Times New Roman" w:ascii="Times New Roman"/>
          <w:color w:val="525250"/>
          <w:spacing w:val="1"/>
          <w:w w:val="70"/>
          <w:position w:val="-3"/>
          <w:sz w:val="38"/>
          <w:szCs w:val="38"/>
        </w:rPr>
        <w:t>9</w:t>
      </w:r>
      <w:r>
        <w:rPr>
          <w:rFonts w:cs="Times New Roman" w:hAnsi="Times New Roman" w:eastAsia="Times New Roman" w:ascii="Times New Roman"/>
          <w:color w:val="646667"/>
          <w:spacing w:val="-8"/>
          <w:w w:val="185"/>
          <w:position w:val="-3"/>
          <w:sz w:val="38"/>
          <w:szCs w:val="38"/>
        </w:rPr>
        <w:t>l</w:t>
      </w:r>
      <w:r>
        <w:rPr>
          <w:rFonts w:cs="Times New Roman" w:hAnsi="Times New Roman" w:eastAsia="Times New Roman" w:ascii="Times New Roman"/>
          <w:color w:val="646667"/>
          <w:spacing w:val="0"/>
          <w:w w:val="145"/>
          <w:position w:val="-3"/>
          <w:sz w:val="38"/>
          <w:szCs w:val="38"/>
        </w:rPr>
        <w:t>l</w:t>
      </w:r>
      <w:r>
        <w:rPr>
          <w:rFonts w:cs="Times New Roman" w:hAnsi="Times New Roman" w:eastAsia="Times New Roman" w:ascii="Times New Roman"/>
          <w:color w:val="646667"/>
          <w:spacing w:val="-27"/>
          <w:w w:val="100"/>
          <w:position w:val="-3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525250"/>
          <w:spacing w:val="-49"/>
          <w:w w:val="262"/>
          <w:position w:val="-3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525250"/>
          <w:spacing w:val="0"/>
          <w:w w:val="387"/>
          <w:position w:val="-3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525250"/>
          <w:spacing w:val="21"/>
          <w:w w:val="100"/>
          <w:position w:val="-3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25250"/>
          <w:spacing w:val="0"/>
          <w:w w:val="202"/>
          <w:position w:val="-3"/>
          <w:sz w:val="20"/>
          <w:szCs w:val="20"/>
        </w:rPr>
        <w:t>A»</w:t>
      </w:r>
      <w:r>
        <w:rPr>
          <w:rFonts w:cs="Times New Roman" w:hAnsi="Times New Roman" w:eastAsia="Times New Roman" w:ascii="Times New Roman"/>
          <w:color w:val="525250"/>
          <w:spacing w:val="20"/>
          <w:w w:val="202"/>
          <w:position w:val="-3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525250"/>
          <w:spacing w:val="0"/>
          <w:w w:val="577"/>
          <w:position w:val="-3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left"/>
        <w:spacing w:lineRule="exact" w:line="320"/>
        <w:ind w:left="863"/>
      </w:pPr>
      <w:r>
        <w:rPr>
          <w:rFonts w:cs="Times New Roman" w:hAnsi="Times New Roman" w:eastAsia="Times New Roman" w:ascii="Times New Roman"/>
          <w:color w:val="525250"/>
          <w:spacing w:val="0"/>
          <w:w w:val="57"/>
          <w:position w:val="-1"/>
          <w:sz w:val="34"/>
          <w:szCs w:val="34"/>
        </w:rPr>
        <w:t>.</w:t>
      </w:r>
      <w:r>
        <w:rPr>
          <w:rFonts w:cs="Times New Roman" w:hAnsi="Times New Roman" w:eastAsia="Times New Roman" w:ascii="Times New Roman"/>
          <w:color w:val="525250"/>
          <w:spacing w:val="0"/>
          <w:w w:val="57"/>
          <w:position w:val="-1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525250"/>
          <w:spacing w:val="32"/>
          <w:w w:val="57"/>
          <w:position w:val="-1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525250"/>
          <w:spacing w:val="0"/>
          <w:w w:val="116"/>
          <w:position w:val="-1"/>
          <w:sz w:val="34"/>
          <w:szCs w:val="34"/>
        </w:rPr>
        <w:t>&lt;.a</w:t>
      </w:r>
      <w:r>
        <w:rPr>
          <w:rFonts w:cs="Times New Roman" w:hAnsi="Times New Roman" w:eastAsia="Times New Roman" w:ascii="Times New Roman"/>
          <w:color w:val="525250"/>
          <w:spacing w:val="-9"/>
          <w:w w:val="116"/>
          <w:position w:val="-1"/>
          <w:sz w:val="34"/>
          <w:szCs w:val="34"/>
        </w:rPr>
        <w:t>l</w:t>
      </w:r>
      <w:r>
        <w:rPr>
          <w:rFonts w:cs="Times New Roman" w:hAnsi="Times New Roman" w:eastAsia="Times New Roman" w:ascii="Times New Roman"/>
          <w:color w:val="525250"/>
          <w:spacing w:val="0"/>
          <w:w w:val="34"/>
          <w:position w:val="-1"/>
          <w:sz w:val="34"/>
          <w:szCs w:val="34"/>
        </w:rPr>
        <w:t>!</w:t>
      </w:r>
      <w:r>
        <w:rPr>
          <w:rFonts w:cs="Times New Roman" w:hAnsi="Times New Roman" w:eastAsia="Times New Roman" w:ascii="Times New Roman"/>
          <w:color w:val="525250"/>
          <w:spacing w:val="6"/>
          <w:w w:val="100"/>
          <w:position w:val="-1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525250"/>
          <w:spacing w:val="3"/>
          <w:w w:val="73"/>
          <w:position w:val="-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color w:val="525250"/>
          <w:spacing w:val="0"/>
          <w:w w:val="228"/>
          <w:position w:val="-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525250"/>
          <w:spacing w:val="11"/>
          <w:w w:val="228"/>
          <w:position w:val="-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30"/>
          <w:position w:val="-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262626"/>
          <w:spacing w:val="-36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25250"/>
          <w:spacing w:val="0"/>
          <w:w w:val="100"/>
          <w:position w:val="-1"/>
          <w:sz w:val="28"/>
          <w:szCs w:val="28"/>
        </w:rPr>
        <w:t>)</w:t>
      </w:r>
      <w:r>
        <w:rPr>
          <w:rFonts w:cs="Times New Roman" w:hAnsi="Times New Roman" w:eastAsia="Times New Roman" w:ascii="Times New Roman"/>
          <w:color w:val="525250"/>
          <w:spacing w:val="43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3D3D3D"/>
          <w:spacing w:val="0"/>
          <w:w w:val="97"/>
          <w:position w:val="-1"/>
          <w:sz w:val="24"/>
          <w:szCs w:val="24"/>
        </w:rPr>
        <w:t>&lt;</w:t>
      </w:r>
      <w:r>
        <w:rPr>
          <w:rFonts w:cs="Arial" w:hAnsi="Arial" w:eastAsia="Arial" w:ascii="Arial"/>
          <w:color w:val="3D3D3D"/>
          <w:spacing w:val="2"/>
          <w:w w:val="97"/>
          <w:position w:val="-1"/>
          <w:sz w:val="24"/>
          <w:szCs w:val="24"/>
        </w:rPr>
        <w:t>=</w:t>
      </w:r>
      <w:r>
        <w:rPr>
          <w:rFonts w:cs="Arial" w:hAnsi="Arial" w:eastAsia="Arial" w:ascii="Arial"/>
          <w:color w:val="525250"/>
          <w:spacing w:val="0"/>
          <w:w w:val="126"/>
          <w:position w:val="-1"/>
          <w:sz w:val="24"/>
          <w:szCs w:val="24"/>
        </w:rPr>
        <w:t>uill</w:t>
      </w:r>
      <w:r>
        <w:rPr>
          <w:rFonts w:cs="Arial" w:hAnsi="Arial" w:eastAsia="Arial" w:ascii="Arial"/>
          <w:color w:val="525250"/>
          <w:spacing w:val="0"/>
          <w:w w:val="180"/>
          <w:position w:val="-1"/>
          <w:sz w:val="24"/>
          <w:szCs w:val="24"/>
        </w:rPr>
        <w:t>)</w:t>
      </w:r>
      <w:r>
        <w:rPr>
          <w:rFonts w:cs="Arial" w:hAnsi="Arial" w:eastAsia="Arial" w:ascii="Arial"/>
          <w:color w:val="525250"/>
          <w:spacing w:val="6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525250"/>
          <w:spacing w:val="9"/>
          <w:w w:val="223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color w:val="646667"/>
          <w:spacing w:val="-1"/>
          <w:w w:val="100"/>
          <w:position w:val="-1"/>
          <w:sz w:val="28"/>
          <w:szCs w:val="28"/>
        </w:rPr>
        <w:t>_</w:t>
      </w:r>
      <w:r>
        <w:rPr>
          <w:rFonts w:cs="Times New Roman" w:hAnsi="Times New Roman" w:eastAsia="Times New Roman" w:ascii="Times New Roman"/>
          <w:color w:val="646667"/>
          <w:spacing w:val="5"/>
          <w:w w:val="170"/>
          <w:position w:val="-1"/>
          <w:sz w:val="28"/>
          <w:szCs w:val="28"/>
        </w:rPr>
        <w:t>)</w:t>
      </w:r>
      <w:r>
        <w:rPr>
          <w:rFonts w:cs="Times New Roman" w:hAnsi="Times New Roman" w:eastAsia="Times New Roman" w:ascii="Times New Roman"/>
          <w:color w:val="525250"/>
          <w:spacing w:val="2"/>
          <w:w w:val="60"/>
          <w:position w:val="-1"/>
          <w:sz w:val="28"/>
          <w:szCs w:val="28"/>
        </w:rPr>
        <w:t>)</w:t>
      </w:r>
      <w:r>
        <w:rPr>
          <w:rFonts w:cs="Times New Roman" w:hAnsi="Times New Roman" w:eastAsia="Times New Roman" w:ascii="Times New Roman"/>
          <w:color w:val="525250"/>
          <w:spacing w:val="0"/>
          <w:w w:val="90"/>
          <w:position w:val="-1"/>
          <w:sz w:val="28"/>
          <w:szCs w:val="28"/>
        </w:rPr>
        <w:t>»</w:t>
      </w:r>
      <w:r>
        <w:rPr>
          <w:rFonts w:cs="Times New Roman" w:hAnsi="Times New Roman" w:eastAsia="Times New Roman" w:ascii="Times New Roman"/>
          <w:color w:val="525250"/>
          <w:spacing w:val="25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i/>
          <w:color w:val="525250"/>
          <w:spacing w:val="0"/>
          <w:w w:val="120"/>
          <w:position w:val="-1"/>
          <w:sz w:val="32"/>
          <w:szCs w:val="32"/>
        </w:rPr>
        <w:t>s</w:t>
      </w:r>
      <w:r>
        <w:rPr>
          <w:rFonts w:cs="Arial" w:hAnsi="Arial" w:eastAsia="Arial" w:ascii="Arial"/>
          <w:i/>
          <w:color w:val="525250"/>
          <w:spacing w:val="0"/>
          <w:w w:val="161"/>
          <w:position w:val="-1"/>
          <w:sz w:val="32"/>
          <w:szCs w:val="32"/>
        </w:rPr>
        <w:t>a</w:t>
      </w:r>
      <w:r>
        <w:rPr>
          <w:rFonts w:cs="Arial" w:hAnsi="Arial" w:eastAsia="Arial" w:ascii="Arial"/>
          <w:i/>
          <w:color w:val="525250"/>
          <w:spacing w:val="3"/>
          <w:w w:val="161"/>
          <w:position w:val="-1"/>
          <w:sz w:val="32"/>
          <w:szCs w:val="32"/>
        </w:rPr>
        <w:t>d</w:t>
      </w:r>
      <w:r>
        <w:rPr>
          <w:rFonts w:cs="Arial" w:hAnsi="Arial" w:eastAsia="Arial" w:ascii="Arial"/>
          <w:i/>
          <w:color w:val="525250"/>
          <w:spacing w:val="0"/>
          <w:w w:val="45"/>
          <w:position w:val="-1"/>
          <w:sz w:val="32"/>
          <w:szCs w:val="32"/>
        </w:rPr>
        <w:t>)</w:t>
      </w:r>
      <w:r>
        <w:rPr>
          <w:rFonts w:cs="Arial" w:hAnsi="Arial" w:eastAsia="Arial" w:ascii="Arial"/>
          <w:i/>
          <w:color w:val="525250"/>
          <w:spacing w:val="27"/>
          <w:w w:val="100"/>
          <w:position w:val="-1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646667"/>
          <w:spacing w:val="8"/>
          <w:w w:val="144"/>
          <w:position w:val="-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525250"/>
          <w:spacing w:val="11"/>
          <w:w w:val="163"/>
          <w:position w:val="-1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color w:val="525250"/>
          <w:spacing w:val="0"/>
          <w:w w:val="46"/>
          <w:position w:val="-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color w:val="525250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25250"/>
          <w:spacing w:val="-2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25250"/>
          <w:spacing w:val="-1"/>
          <w:w w:val="113"/>
          <w:position w:val="-1"/>
          <w:sz w:val="36"/>
          <w:szCs w:val="36"/>
        </w:rPr>
        <w:t>,</w:t>
      </w:r>
      <w:r>
        <w:rPr>
          <w:rFonts w:cs="Times New Roman" w:hAnsi="Times New Roman" w:eastAsia="Times New Roman" w:ascii="Times New Roman"/>
          <w:color w:val="525250"/>
          <w:spacing w:val="0"/>
          <w:w w:val="79"/>
          <w:position w:val="-1"/>
          <w:sz w:val="36"/>
          <w:szCs w:val="36"/>
        </w:rPr>
        <w:t>s</w:t>
      </w:r>
      <w:r>
        <w:rPr>
          <w:rFonts w:cs="Times New Roman" w:hAnsi="Times New Roman" w:eastAsia="Times New Roman" w:ascii="Times New Roman"/>
          <w:color w:val="525250"/>
          <w:spacing w:val="0"/>
          <w:w w:val="76"/>
          <w:position w:val="-1"/>
          <w:sz w:val="36"/>
          <w:szCs w:val="36"/>
        </w:rPr>
        <w:t>s%.</w:t>
      </w:r>
      <w:r>
        <w:rPr>
          <w:rFonts w:cs="Times New Roman" w:hAnsi="Times New Roman" w:eastAsia="Times New Roman" w:ascii="Times New Roman"/>
          <w:color w:val="525250"/>
          <w:spacing w:val="-1"/>
          <w:w w:val="76"/>
          <w:position w:val="-1"/>
          <w:sz w:val="36"/>
          <w:szCs w:val="36"/>
        </w:rPr>
        <w:t>.</w:t>
      </w:r>
      <w:r>
        <w:rPr>
          <w:rFonts w:cs="Times New Roman" w:hAnsi="Times New Roman" w:eastAsia="Times New Roman" w:ascii="Times New Roman"/>
          <w:color w:val="777775"/>
          <w:spacing w:val="-2"/>
          <w:w w:val="178"/>
          <w:position w:val="-1"/>
          <w:sz w:val="36"/>
          <w:szCs w:val="36"/>
        </w:rPr>
        <w:t>-</w:t>
      </w:r>
      <w:r>
        <w:rPr>
          <w:rFonts w:cs="Times New Roman" w:hAnsi="Times New Roman" w:eastAsia="Times New Roman" w:ascii="Times New Roman"/>
          <w:color w:val="525250"/>
          <w:spacing w:val="0"/>
          <w:w w:val="52"/>
          <w:position w:val="-1"/>
          <w:sz w:val="36"/>
          <w:szCs w:val="36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6"/>
          <w:szCs w:val="36"/>
        </w:rPr>
      </w:r>
    </w:p>
    <w:p>
      <w:pPr>
        <w:rPr>
          <w:rFonts w:cs="Arial" w:hAnsi="Arial" w:eastAsia="Arial" w:ascii="Arial"/>
          <w:sz w:val="34"/>
          <w:szCs w:val="34"/>
        </w:rPr>
        <w:jc w:val="left"/>
        <w:spacing w:lineRule="exact" w:line="360"/>
        <w:ind w:left="1871"/>
      </w:pPr>
      <w:r>
        <w:pict>
          <v:shape type="#_x0000_t202" style="position:absolute;margin-left:379.2pt;margin-top:11.1635pt;width:14.8651pt;height:72pt;mso-position-horizontal-relative:page;mso-position-vertical-relative:paragraph;z-index:-1327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144"/>
                      <w:szCs w:val="144"/>
                    </w:rPr>
                    <w:jc w:val="left"/>
                    <w:spacing w:lineRule="exact" w:line="1440"/>
                    <w:ind w:right="-236"/>
                  </w:pPr>
                  <w:r>
                    <w:rPr>
                      <w:rFonts w:cs="Times New Roman" w:hAnsi="Times New Roman" w:eastAsia="Times New Roman" w:ascii="Times New Roman"/>
                      <w:color w:val="525250"/>
                      <w:spacing w:val="0"/>
                      <w:w w:val="58"/>
                      <w:position w:val="-1"/>
                      <w:sz w:val="144"/>
                      <w:szCs w:val="144"/>
                    </w:rPr>
                    <w:t>•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position w:val="0"/>
                      <w:sz w:val="144"/>
                      <w:szCs w:val="14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3D3D3D"/>
          <w:spacing w:val="0"/>
          <w:w w:val="25"/>
          <w:position w:val="-1"/>
          <w:sz w:val="40"/>
          <w:szCs w:val="40"/>
        </w:rPr>
        <w:t>·</w:t>
      </w:r>
      <w:r>
        <w:rPr>
          <w:rFonts w:cs="Times New Roman" w:hAnsi="Times New Roman" w:eastAsia="Times New Roman" w:ascii="Times New Roman"/>
          <w:color w:val="3D3D3D"/>
          <w:spacing w:val="0"/>
          <w:w w:val="25"/>
          <w:position w:val="-1"/>
          <w:sz w:val="40"/>
          <w:szCs w:val="40"/>
        </w:rPr>
        <w:t>    </w:t>
      </w:r>
      <w:r>
        <w:rPr>
          <w:rFonts w:cs="Times New Roman" w:hAnsi="Times New Roman" w:eastAsia="Times New Roman" w:ascii="Times New Roman"/>
          <w:color w:val="3D3D3D"/>
          <w:spacing w:val="15"/>
          <w:w w:val="25"/>
          <w:position w:val="-1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525250"/>
          <w:spacing w:val="0"/>
          <w:w w:val="386"/>
          <w:position w:val="-1"/>
          <w:sz w:val="40"/>
          <w:szCs w:val="40"/>
        </w:rPr>
        <w:t>'</w:t>
      </w:r>
      <w:r>
        <w:rPr>
          <w:rFonts w:cs="Times New Roman" w:hAnsi="Times New Roman" w:eastAsia="Times New Roman" w:ascii="Times New Roman"/>
          <w:color w:val="525250"/>
          <w:spacing w:val="0"/>
          <w:w w:val="152"/>
          <w:position w:val="-1"/>
          <w:sz w:val="40"/>
          <w:szCs w:val="40"/>
        </w:rPr>
        <w:t>gs</w:t>
      </w:r>
      <w:r>
        <w:rPr>
          <w:rFonts w:cs="Times New Roman" w:hAnsi="Times New Roman" w:eastAsia="Times New Roman" w:ascii="Times New Roman"/>
          <w:color w:val="525250"/>
          <w:spacing w:val="7"/>
          <w:w w:val="100"/>
          <w:position w:val="-1"/>
          <w:sz w:val="40"/>
          <w:szCs w:val="40"/>
        </w:rPr>
        <w:t> </w:t>
      </w:r>
      <w:r>
        <w:rPr>
          <w:rFonts w:cs="Arial" w:hAnsi="Arial" w:eastAsia="Arial" w:ascii="Arial"/>
          <w:color w:val="525250"/>
          <w:spacing w:val="0"/>
          <w:w w:val="96"/>
          <w:position w:val="-1"/>
          <w:sz w:val="32"/>
          <w:szCs w:val="32"/>
        </w:rPr>
        <w:t>J</w:t>
      </w:r>
      <w:r>
        <w:rPr>
          <w:rFonts w:cs="Arial" w:hAnsi="Arial" w:eastAsia="Arial" w:ascii="Arial"/>
          <w:color w:val="525250"/>
          <w:spacing w:val="0"/>
          <w:w w:val="94"/>
          <w:position w:val="-1"/>
          <w:sz w:val="32"/>
          <w:szCs w:val="32"/>
        </w:rPr>
        <w:t>«</w:t>
      </w:r>
      <w:r>
        <w:rPr>
          <w:rFonts w:cs="Arial" w:hAnsi="Arial" w:eastAsia="Arial" w:ascii="Arial"/>
          <w:color w:val="525250"/>
          <w:spacing w:val="-1"/>
          <w:w w:val="94"/>
          <w:position w:val="-1"/>
          <w:sz w:val="32"/>
          <w:szCs w:val="32"/>
        </w:rPr>
        <w:t>c</w:t>
      </w:r>
      <w:r>
        <w:rPr>
          <w:rFonts w:cs="Arial" w:hAnsi="Arial" w:eastAsia="Arial" w:ascii="Arial"/>
          <w:color w:val="525250"/>
          <w:spacing w:val="0"/>
          <w:w w:val="74"/>
          <w:position w:val="-1"/>
          <w:sz w:val="32"/>
          <w:szCs w:val="32"/>
        </w:rPr>
        <w:t>l</w:t>
      </w:r>
      <w:r>
        <w:rPr>
          <w:rFonts w:cs="Arial" w:hAnsi="Arial" w:eastAsia="Arial" w:ascii="Arial"/>
          <w:color w:val="525250"/>
          <w:spacing w:val="17"/>
          <w:w w:val="100"/>
          <w:position w:val="-1"/>
          <w:sz w:val="32"/>
          <w:szCs w:val="32"/>
        </w:rPr>
        <w:t> </w:t>
      </w:r>
      <w:r>
        <w:rPr>
          <w:rFonts w:cs="Arial" w:hAnsi="Arial" w:eastAsia="Arial" w:ascii="Arial"/>
          <w:color w:val="525250"/>
          <w:spacing w:val="-117"/>
          <w:w w:val="82"/>
          <w:position w:val="-1"/>
          <w:sz w:val="32"/>
          <w:szCs w:val="32"/>
        </w:rPr>
        <w:t>y</w:t>
      </w:r>
      <w:r>
        <w:rPr>
          <w:rFonts w:cs="Arial" w:hAnsi="Arial" w:eastAsia="Arial" w:ascii="Arial"/>
          <w:color w:val="525250"/>
          <w:spacing w:val="-7"/>
          <w:w w:val="206"/>
          <w:position w:val="-1"/>
          <w:sz w:val="32"/>
          <w:szCs w:val="32"/>
        </w:rPr>
        <w:t>a</w:t>
      </w:r>
      <w:r>
        <w:rPr>
          <w:rFonts w:cs="Arial" w:hAnsi="Arial" w:eastAsia="Arial" w:ascii="Arial"/>
          <w:color w:val="525250"/>
          <w:spacing w:val="-3"/>
          <w:w w:val="151"/>
          <w:position w:val="-1"/>
          <w:sz w:val="32"/>
          <w:szCs w:val="32"/>
        </w:rPr>
        <w:t>)</w:t>
      </w:r>
      <w:r>
        <w:rPr>
          <w:rFonts w:cs="Arial" w:hAnsi="Arial" w:eastAsia="Arial" w:ascii="Arial"/>
          <w:color w:val="525250"/>
          <w:spacing w:val="0"/>
          <w:w w:val="154"/>
          <w:position w:val="-1"/>
          <w:sz w:val="32"/>
          <w:szCs w:val="32"/>
        </w:rPr>
        <w:t>\&gt;</w:t>
      </w:r>
      <w:r>
        <w:rPr>
          <w:rFonts w:cs="Arial" w:hAnsi="Arial" w:eastAsia="Arial" w:ascii="Arial"/>
          <w:color w:val="525250"/>
          <w:spacing w:val="6"/>
          <w:w w:val="100"/>
          <w:position w:val="-1"/>
          <w:sz w:val="32"/>
          <w:szCs w:val="32"/>
        </w:rPr>
        <w:t> </w:t>
      </w:r>
      <w:r>
        <w:rPr>
          <w:rFonts w:cs="Arial" w:hAnsi="Arial" w:eastAsia="Arial" w:ascii="Arial"/>
          <w:color w:val="525250"/>
          <w:spacing w:val="0"/>
          <w:w w:val="172"/>
          <w:position w:val="-1"/>
          <w:sz w:val="32"/>
          <w:szCs w:val="32"/>
        </w:rPr>
        <w:t>Y</w:t>
      </w:r>
      <w:r>
        <w:rPr>
          <w:rFonts w:cs="Arial" w:hAnsi="Arial" w:eastAsia="Arial" w:ascii="Arial"/>
          <w:color w:val="525250"/>
          <w:spacing w:val="-73"/>
          <w:w w:val="172"/>
          <w:position w:val="-1"/>
          <w:sz w:val="32"/>
          <w:szCs w:val="32"/>
        </w:rPr>
        <w:t> </w:t>
      </w:r>
      <w:r>
        <w:rPr>
          <w:rFonts w:cs="Arial" w:hAnsi="Arial" w:eastAsia="Arial" w:ascii="Arial"/>
          <w:color w:val="525250"/>
          <w:spacing w:val="-4"/>
          <w:w w:val="101"/>
          <w:position w:val="-1"/>
          <w:sz w:val="34"/>
          <w:szCs w:val="34"/>
        </w:rPr>
        <w:t>4</w:t>
      </w:r>
      <w:r>
        <w:rPr>
          <w:rFonts w:cs="Arial" w:hAnsi="Arial" w:eastAsia="Arial" w:ascii="Arial"/>
          <w:color w:val="646667"/>
          <w:spacing w:val="-40"/>
          <w:w w:val="275"/>
          <w:position w:val="-1"/>
          <w:sz w:val="34"/>
          <w:szCs w:val="34"/>
        </w:rPr>
        <w:t>6</w:t>
      </w:r>
      <w:r>
        <w:rPr>
          <w:rFonts w:cs="Arial" w:hAnsi="Arial" w:eastAsia="Arial" w:ascii="Arial"/>
          <w:color w:val="525250"/>
          <w:spacing w:val="-6"/>
          <w:w w:val="297"/>
          <w:position w:val="-1"/>
          <w:sz w:val="34"/>
          <w:szCs w:val="34"/>
        </w:rPr>
        <w:t>/</w:t>
      </w:r>
      <w:r>
        <w:rPr>
          <w:rFonts w:cs="Arial" w:hAnsi="Arial" w:eastAsia="Arial" w:ascii="Arial"/>
          <w:color w:val="525250"/>
          <w:spacing w:val="-3"/>
          <w:w w:val="156"/>
          <w:position w:val="-1"/>
          <w:sz w:val="34"/>
          <w:szCs w:val="34"/>
        </w:rPr>
        <w:t>l</w:t>
      </w:r>
      <w:r>
        <w:rPr>
          <w:rFonts w:cs="Arial" w:hAnsi="Arial" w:eastAsia="Arial" w:ascii="Arial"/>
          <w:color w:val="525250"/>
          <w:spacing w:val="0"/>
          <w:w w:val="94"/>
          <w:position w:val="-1"/>
          <w:sz w:val="34"/>
          <w:szCs w:val="34"/>
        </w:rPr>
        <w:t>e,A</w:t>
      </w:r>
      <w:r>
        <w:rPr>
          <w:rFonts w:cs="Arial" w:hAnsi="Arial" w:eastAsia="Arial" w:ascii="Arial"/>
          <w:color w:val="525250"/>
          <w:spacing w:val="-8"/>
          <w:w w:val="94"/>
          <w:position w:val="-1"/>
          <w:sz w:val="34"/>
          <w:szCs w:val="34"/>
        </w:rPr>
        <w:t>l</w:t>
      </w:r>
      <w:r>
        <w:rPr>
          <w:rFonts w:cs="Arial" w:hAnsi="Arial" w:eastAsia="Arial" w:ascii="Arial"/>
          <w:color w:val="646667"/>
          <w:spacing w:val="0"/>
          <w:w w:val="89"/>
          <w:position w:val="-1"/>
          <w:sz w:val="34"/>
          <w:szCs w:val="34"/>
        </w:rPr>
        <w:t>-</w:t>
      </w:r>
      <w:r>
        <w:rPr>
          <w:rFonts w:cs="Arial" w:hAnsi="Arial" w:eastAsia="Arial" w:ascii="Arial"/>
          <w:color w:val="646667"/>
          <w:spacing w:val="-5"/>
          <w:w w:val="89"/>
          <w:position w:val="-1"/>
          <w:sz w:val="34"/>
          <w:szCs w:val="34"/>
        </w:rPr>
        <w:t>-</w:t>
      </w:r>
      <w:r>
        <w:rPr>
          <w:rFonts w:cs="Arial" w:hAnsi="Arial" w:eastAsia="Arial" w:ascii="Arial"/>
          <w:color w:val="525250"/>
          <w:spacing w:val="0"/>
          <w:w w:val="134"/>
          <w:position w:val="-1"/>
          <w:sz w:val="34"/>
          <w:szCs w:val="34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4"/>
          <w:szCs w:val="3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340"/>
        <w:ind w:left="3019" w:right="188"/>
      </w:pPr>
      <w:r>
        <w:rPr>
          <w:rFonts w:cs="Times New Roman" w:hAnsi="Times New Roman" w:eastAsia="Times New Roman" w:ascii="Times New Roman"/>
          <w:color w:val="525250"/>
          <w:spacing w:val="0"/>
          <w:w w:val="47"/>
          <w:position w:val="1"/>
          <w:sz w:val="36"/>
          <w:szCs w:val="36"/>
        </w:rPr>
        <w:t>.</w:t>
      </w:r>
      <w:r>
        <w:rPr>
          <w:rFonts w:cs="Times New Roman" w:hAnsi="Times New Roman" w:eastAsia="Times New Roman" w:ascii="Times New Roman"/>
          <w:color w:val="525250"/>
          <w:spacing w:val="0"/>
          <w:w w:val="47"/>
          <w:position w:val="1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525250"/>
          <w:spacing w:val="31"/>
          <w:w w:val="47"/>
          <w:position w:val="1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525250"/>
          <w:spacing w:val="0"/>
          <w:w w:val="483"/>
          <w:position w:val="1"/>
          <w:sz w:val="36"/>
          <w:szCs w:val="36"/>
        </w:rPr>
        <w:t>l</w:t>
      </w:r>
      <w:r>
        <w:rPr>
          <w:rFonts w:cs="Times New Roman" w:hAnsi="Times New Roman" w:eastAsia="Times New Roman" w:ascii="Times New Roman"/>
          <w:color w:val="525250"/>
          <w:spacing w:val="-345"/>
          <w:w w:val="483"/>
          <w:position w:val="1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525250"/>
          <w:spacing w:val="-28"/>
          <w:w w:val="317"/>
          <w:position w:val="1"/>
          <w:sz w:val="30"/>
          <w:szCs w:val="30"/>
        </w:rPr>
        <w:t>]</w:t>
      </w:r>
      <w:r>
        <w:rPr>
          <w:rFonts w:cs="Times New Roman" w:hAnsi="Times New Roman" w:eastAsia="Times New Roman" w:ascii="Times New Roman"/>
          <w:color w:val="525250"/>
          <w:spacing w:val="0"/>
          <w:w w:val="317"/>
          <w:position w:val="1"/>
          <w:sz w:val="30"/>
          <w:szCs w:val="30"/>
        </w:rPr>
        <w:t>»</w:t>
      </w:r>
      <w:r>
        <w:rPr>
          <w:rFonts w:cs="Times New Roman" w:hAnsi="Times New Roman" w:eastAsia="Times New Roman" w:ascii="Times New Roman"/>
          <w:color w:val="525250"/>
          <w:spacing w:val="-143"/>
          <w:w w:val="317"/>
          <w:position w:val="1"/>
          <w:sz w:val="30"/>
          <w:szCs w:val="30"/>
        </w:rPr>
        <w:t> </w:t>
      </w:r>
      <w:r>
        <w:rPr>
          <w:rFonts w:cs="Arial" w:hAnsi="Arial" w:eastAsia="Arial" w:ascii="Arial"/>
          <w:b/>
          <w:color w:val="646667"/>
          <w:spacing w:val="0"/>
          <w:w w:val="82"/>
          <w:position w:val="1"/>
          <w:sz w:val="30"/>
          <w:szCs w:val="30"/>
        </w:rPr>
        <w:t>&lt;</w:t>
      </w:r>
      <w:r>
        <w:rPr>
          <w:rFonts w:cs="Arial" w:hAnsi="Arial" w:eastAsia="Arial" w:ascii="Arial"/>
          <w:b/>
          <w:color w:val="646667"/>
          <w:spacing w:val="-5"/>
          <w:w w:val="82"/>
          <w:position w:val="1"/>
          <w:sz w:val="30"/>
          <w:szCs w:val="30"/>
        </w:rPr>
        <w:t>l</w:t>
      </w:r>
      <w:r>
        <w:rPr>
          <w:rFonts w:cs="Arial" w:hAnsi="Arial" w:eastAsia="Arial" w:ascii="Arial"/>
          <w:b/>
          <w:color w:val="525250"/>
          <w:spacing w:val="10"/>
          <w:w w:val="129"/>
          <w:position w:val="1"/>
          <w:sz w:val="30"/>
          <w:szCs w:val="30"/>
        </w:rPr>
        <w:t>a</w:t>
      </w:r>
      <w:r>
        <w:rPr>
          <w:rFonts w:cs="Times New Roman" w:hAnsi="Times New Roman" w:eastAsia="Times New Roman" w:ascii="Times New Roman"/>
          <w:b/>
          <w:color w:val="525250"/>
          <w:spacing w:val="0"/>
          <w:w w:val="155"/>
          <w:position w:val="1"/>
          <w:sz w:val="32"/>
          <w:szCs w:val="32"/>
        </w:rPr>
        <w:t>ji</w:t>
      </w:r>
      <w:r>
        <w:rPr>
          <w:rFonts w:cs="Times New Roman" w:hAnsi="Times New Roman" w:eastAsia="Times New Roman" w:ascii="Times New Roman"/>
          <w:b/>
          <w:color w:val="525250"/>
          <w:spacing w:val="25"/>
          <w:w w:val="100"/>
          <w:position w:val="1"/>
          <w:sz w:val="32"/>
          <w:szCs w:val="32"/>
        </w:rPr>
        <w:t> </w:t>
      </w:r>
      <w:r>
        <w:rPr>
          <w:rFonts w:cs="Arial" w:hAnsi="Arial" w:eastAsia="Arial" w:ascii="Arial"/>
          <w:color w:val="525250"/>
          <w:spacing w:val="0"/>
          <w:w w:val="100"/>
          <w:position w:val="1"/>
          <w:sz w:val="32"/>
          <w:szCs w:val="32"/>
        </w:rPr>
        <w:t>Jes</w:t>
      </w:r>
      <w:r>
        <w:rPr>
          <w:rFonts w:cs="Arial" w:hAnsi="Arial" w:eastAsia="Arial" w:ascii="Arial"/>
          <w:color w:val="525250"/>
          <w:spacing w:val="18"/>
          <w:w w:val="100"/>
          <w:position w:val="1"/>
          <w:sz w:val="32"/>
          <w:szCs w:val="32"/>
        </w:rPr>
        <w:t> </w:t>
      </w:r>
      <w:r>
        <w:rPr>
          <w:rFonts w:cs="Arial" w:hAnsi="Arial" w:eastAsia="Arial" w:ascii="Arial"/>
          <w:color w:val="525250"/>
          <w:spacing w:val="-5"/>
          <w:w w:val="167"/>
          <w:position w:val="1"/>
          <w:sz w:val="32"/>
          <w:szCs w:val="32"/>
        </w:rPr>
        <w:t>)</w:t>
      </w:r>
      <w:r>
        <w:rPr>
          <w:rFonts w:cs="Arial" w:hAnsi="Arial" w:eastAsia="Arial" w:ascii="Arial"/>
          <w:color w:val="525250"/>
          <w:spacing w:val="-6"/>
          <w:w w:val="211"/>
          <w:position w:val="1"/>
          <w:sz w:val="32"/>
          <w:szCs w:val="32"/>
        </w:rPr>
        <w:t>c</w:t>
      </w:r>
      <w:r>
        <w:rPr>
          <w:rFonts w:cs="Arial" w:hAnsi="Arial" w:eastAsia="Arial" w:ascii="Arial"/>
          <w:color w:val="525250"/>
          <w:spacing w:val="-1"/>
          <w:w w:val="163"/>
          <w:position w:val="1"/>
          <w:sz w:val="32"/>
          <w:szCs w:val="32"/>
        </w:rPr>
        <w:t>l</w:t>
      </w:r>
      <w:r>
        <w:rPr>
          <w:rFonts w:cs="Arial" w:hAnsi="Arial" w:eastAsia="Arial" w:ascii="Arial"/>
          <w:color w:val="777775"/>
          <w:spacing w:val="-1"/>
          <w:w w:val="217"/>
          <w:position w:val="1"/>
          <w:sz w:val="32"/>
          <w:szCs w:val="32"/>
        </w:rPr>
        <w:t>-</w:t>
      </w:r>
      <w:r>
        <w:rPr>
          <w:rFonts w:cs="Times New Roman" w:hAnsi="Times New Roman" w:eastAsia="Times New Roman" w:ascii="Times New Roman"/>
          <w:b/>
          <w:color w:val="525250"/>
          <w:spacing w:val="0"/>
          <w:w w:val="115"/>
          <w:position w:val="1"/>
          <w:sz w:val="20"/>
          <w:szCs w:val="20"/>
        </w:rPr>
        <w:t>£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8"/>
          <w:szCs w:val="38"/>
        </w:rPr>
        <w:jc w:val="left"/>
        <w:spacing w:lineRule="exact" w:line="340"/>
        <w:ind w:left="2793"/>
      </w:pPr>
      <w:r>
        <w:rPr>
          <w:rFonts w:cs="Arial" w:hAnsi="Arial" w:eastAsia="Arial" w:ascii="Arial"/>
          <w:color w:val="525250"/>
          <w:spacing w:val="-1"/>
          <w:w w:val="103"/>
          <w:position w:val="-3"/>
          <w:sz w:val="24"/>
          <w:szCs w:val="24"/>
        </w:rPr>
        <w:t>.</w:t>
      </w:r>
      <w:r>
        <w:rPr>
          <w:rFonts w:cs="Arial" w:hAnsi="Arial" w:eastAsia="Arial" w:ascii="Arial"/>
          <w:color w:val="525250"/>
          <w:spacing w:val="-3"/>
          <w:w w:val="221"/>
          <w:position w:val="-3"/>
          <w:sz w:val="24"/>
          <w:szCs w:val="24"/>
        </w:rPr>
        <w:t>i</w:t>
      </w:r>
      <w:r>
        <w:rPr>
          <w:rFonts w:cs="Arial" w:hAnsi="Arial" w:eastAsia="Arial" w:ascii="Arial"/>
          <w:color w:val="525250"/>
          <w:spacing w:val="0"/>
          <w:w w:val="279"/>
          <w:position w:val="-3"/>
          <w:sz w:val="24"/>
          <w:szCs w:val="24"/>
        </w:rPr>
        <w:t>i»</w:t>
      </w:r>
      <w:r>
        <w:rPr>
          <w:rFonts w:cs="Arial" w:hAnsi="Arial" w:eastAsia="Arial" w:ascii="Arial"/>
          <w:color w:val="525250"/>
          <w:spacing w:val="27"/>
          <w:w w:val="100"/>
          <w:position w:val="-3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525250"/>
          <w:spacing w:val="0"/>
          <w:w w:val="262"/>
          <w:position w:val="-3"/>
          <w:sz w:val="36"/>
          <w:szCs w:val="36"/>
        </w:rPr>
        <w:t>A</w:t>
      </w:r>
      <w:r>
        <w:rPr>
          <w:rFonts w:cs="Times New Roman" w:hAnsi="Times New Roman" w:eastAsia="Times New Roman" w:ascii="Times New Roman"/>
          <w:color w:val="525250"/>
          <w:spacing w:val="-135"/>
          <w:w w:val="262"/>
          <w:position w:val="-3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525250"/>
          <w:spacing w:val="-5"/>
          <w:w w:val="514"/>
          <w:position w:val="-3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525250"/>
          <w:spacing w:val="0"/>
          <w:w w:val="135"/>
          <w:position w:val="-3"/>
          <w:sz w:val="28"/>
          <w:szCs w:val="28"/>
        </w:rPr>
        <w:t>ic</w:t>
      </w:r>
      <w:r>
        <w:rPr>
          <w:rFonts w:cs="Times New Roman" w:hAnsi="Times New Roman" w:eastAsia="Times New Roman" w:ascii="Times New Roman"/>
          <w:color w:val="525250"/>
          <w:spacing w:val="0"/>
          <w:w w:val="100"/>
          <w:position w:val="-3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25250"/>
          <w:spacing w:val="-9"/>
          <w:w w:val="100"/>
          <w:position w:val="-3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25250"/>
          <w:spacing w:val="0"/>
          <w:w w:val="95"/>
          <w:position w:val="-3"/>
          <w:sz w:val="32"/>
          <w:szCs w:val="32"/>
        </w:rPr>
        <w:t>ll</w:t>
      </w:r>
      <w:r>
        <w:rPr>
          <w:rFonts w:cs="Times New Roman" w:hAnsi="Times New Roman" w:eastAsia="Times New Roman" w:ascii="Times New Roman"/>
          <w:color w:val="525250"/>
          <w:spacing w:val="0"/>
          <w:w w:val="114"/>
          <w:position w:val="-3"/>
          <w:sz w:val="32"/>
          <w:szCs w:val="32"/>
        </w:rPr>
        <w:t>«</w:t>
      </w:r>
      <w:r>
        <w:rPr>
          <w:rFonts w:cs="Times New Roman" w:hAnsi="Times New Roman" w:eastAsia="Times New Roman" w:ascii="Times New Roman"/>
          <w:color w:val="525250"/>
          <w:spacing w:val="-3"/>
          <w:w w:val="114"/>
          <w:position w:val="-3"/>
          <w:sz w:val="32"/>
          <w:szCs w:val="32"/>
        </w:rPr>
        <w:t>c</w:t>
      </w:r>
      <w:r>
        <w:rPr>
          <w:rFonts w:cs="Times New Roman" w:hAnsi="Times New Roman" w:eastAsia="Times New Roman" w:ascii="Times New Roman"/>
          <w:color w:val="525250"/>
          <w:spacing w:val="0"/>
          <w:w w:val="71"/>
          <w:position w:val="-3"/>
          <w:sz w:val="32"/>
          <w:szCs w:val="32"/>
        </w:rPr>
        <w:t>l</w:t>
      </w:r>
      <w:r>
        <w:rPr>
          <w:rFonts w:cs="Times New Roman" w:hAnsi="Times New Roman" w:eastAsia="Times New Roman" w:ascii="Times New Roman"/>
          <w:color w:val="525250"/>
          <w:spacing w:val="30"/>
          <w:w w:val="100"/>
          <w:position w:val="-3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525250"/>
          <w:spacing w:val="0"/>
          <w:w w:val="100"/>
          <w:position w:val="-3"/>
          <w:sz w:val="38"/>
          <w:szCs w:val="38"/>
        </w:rPr>
        <w:t>A</w:t>
      </w:r>
      <w:r>
        <w:rPr>
          <w:rFonts w:cs="Times New Roman" w:hAnsi="Times New Roman" w:eastAsia="Times New Roman" w:ascii="Times New Roman"/>
          <w:color w:val="525250"/>
          <w:spacing w:val="-9"/>
          <w:w w:val="100"/>
          <w:position w:val="-3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i/>
          <w:color w:val="525250"/>
          <w:spacing w:val="-1"/>
          <w:w w:val="160"/>
          <w:position w:val="-3"/>
          <w:sz w:val="36"/>
          <w:szCs w:val="36"/>
        </w:rPr>
        <w:t>t</w:t>
      </w:r>
      <w:r>
        <w:rPr>
          <w:rFonts w:cs="Times New Roman" w:hAnsi="Times New Roman" w:eastAsia="Times New Roman" w:ascii="Times New Roman"/>
          <w:i/>
          <w:color w:val="525250"/>
          <w:spacing w:val="-4"/>
          <w:w w:val="226"/>
          <w:position w:val="-3"/>
          <w:sz w:val="36"/>
          <w:szCs w:val="36"/>
        </w:rPr>
        <w:t>»</w:t>
      </w:r>
      <w:r>
        <w:rPr>
          <w:rFonts w:cs="Times New Roman" w:hAnsi="Times New Roman" w:eastAsia="Times New Roman" w:ascii="Times New Roman"/>
          <w:color w:val="525250"/>
          <w:spacing w:val="0"/>
          <w:w w:val="218"/>
          <w:position w:val="-3"/>
          <w:sz w:val="38"/>
          <w:szCs w:val="38"/>
        </w:rPr>
        <w:t>°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8"/>
          <w:szCs w:val="38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spacing w:lineRule="exact" w:line="340"/>
        <w:ind w:left="4281"/>
      </w:pPr>
      <w:r>
        <w:rPr>
          <w:rFonts w:cs="Arial" w:hAnsi="Arial" w:eastAsia="Arial" w:ascii="Arial"/>
          <w:color w:val="3D3D3D"/>
          <w:spacing w:val="1"/>
          <w:w w:val="78"/>
          <w:position w:val="-5"/>
          <w:sz w:val="46"/>
          <w:szCs w:val="46"/>
        </w:rPr>
        <w:t>.</w:t>
      </w:r>
      <w:r>
        <w:rPr>
          <w:rFonts w:cs="Arial" w:hAnsi="Arial" w:eastAsia="Arial" w:ascii="Arial"/>
          <w:color w:val="3D3D3D"/>
          <w:spacing w:val="-22"/>
          <w:w w:val="37"/>
          <w:position w:val="-5"/>
          <w:sz w:val="46"/>
          <w:szCs w:val="46"/>
        </w:rPr>
        <w:t>&lt;</w:t>
      </w:r>
      <w:r>
        <w:rPr>
          <w:rFonts w:cs="Arial" w:hAnsi="Arial" w:eastAsia="Arial" w:ascii="Arial"/>
          <w:color w:val="525250"/>
          <w:spacing w:val="3"/>
          <w:w w:val="101"/>
          <w:position w:val="-5"/>
          <w:sz w:val="46"/>
          <w:szCs w:val="46"/>
        </w:rPr>
        <w:t>=</w:t>
      </w:r>
      <w:r>
        <w:rPr>
          <w:rFonts w:cs="Arial" w:hAnsi="Arial" w:eastAsia="Arial" w:ascii="Arial"/>
          <w:color w:val="525250"/>
          <w:spacing w:val="4"/>
          <w:w w:val="190"/>
          <w:position w:val="-5"/>
          <w:sz w:val="46"/>
          <w:szCs w:val="46"/>
        </w:rPr>
        <w:t>a</w:t>
      </w:r>
      <w:r>
        <w:rPr>
          <w:rFonts w:cs="Arial" w:hAnsi="Arial" w:eastAsia="Arial" w:ascii="Arial"/>
          <w:color w:val="525250"/>
          <w:spacing w:val="0"/>
          <w:w w:val="50"/>
          <w:position w:val="-5"/>
          <w:sz w:val="46"/>
          <w:szCs w:val="46"/>
        </w:rPr>
        <w:t>9</w:t>
      </w:r>
      <w:r>
        <w:rPr>
          <w:rFonts w:cs="Arial" w:hAnsi="Arial" w:eastAsia="Arial" w:ascii="Arial"/>
          <w:color w:val="525250"/>
          <w:spacing w:val="-25"/>
          <w:w w:val="100"/>
          <w:position w:val="-5"/>
          <w:sz w:val="46"/>
          <w:szCs w:val="46"/>
        </w:rPr>
        <w:t> </w:t>
      </w:r>
      <w:r>
        <w:rPr>
          <w:rFonts w:cs="Arial" w:hAnsi="Arial" w:eastAsia="Arial" w:ascii="Arial"/>
          <w:color w:val="525250"/>
          <w:spacing w:val="0"/>
          <w:w w:val="56"/>
          <w:position w:val="-5"/>
          <w:sz w:val="32"/>
          <w:szCs w:val="32"/>
        </w:rPr>
        <w:t>+a</w:t>
      </w:r>
      <w:r>
        <w:rPr>
          <w:rFonts w:cs="Arial" w:hAnsi="Arial" w:eastAsia="Arial" w:ascii="Arial"/>
          <w:color w:val="525250"/>
          <w:spacing w:val="3"/>
          <w:w w:val="56"/>
          <w:position w:val="-5"/>
          <w:sz w:val="32"/>
          <w:szCs w:val="32"/>
        </w:rPr>
        <w:t>d</w:t>
      </w:r>
      <w:r>
        <w:rPr>
          <w:rFonts w:cs="Arial" w:hAnsi="Arial" w:eastAsia="Arial" w:ascii="Arial"/>
          <w:color w:val="525250"/>
          <w:spacing w:val="0"/>
          <w:w w:val="153"/>
          <w:position w:val="-5"/>
          <w:sz w:val="32"/>
          <w:szCs w:val="32"/>
        </w:rPr>
        <w:t>s</w:t>
      </w:r>
      <w:r>
        <w:rPr>
          <w:rFonts w:cs="Arial" w:hAnsi="Arial" w:eastAsia="Arial" w:ascii="Arial"/>
          <w:color w:val="525250"/>
          <w:spacing w:val="27"/>
          <w:w w:val="100"/>
          <w:position w:val="-5"/>
          <w:sz w:val="32"/>
          <w:szCs w:val="32"/>
        </w:rPr>
        <w:t> </w:t>
      </w:r>
      <w:r>
        <w:rPr>
          <w:rFonts w:cs="Arial" w:hAnsi="Arial" w:eastAsia="Arial" w:ascii="Arial"/>
          <w:color w:val="525250"/>
          <w:spacing w:val="0"/>
          <w:w w:val="207"/>
          <w:position w:val="-5"/>
          <w:sz w:val="28"/>
          <w:szCs w:val="28"/>
        </w:rPr>
        <w:t>s</w:t>
      </w:r>
      <w:r>
        <w:rPr>
          <w:rFonts w:cs="Arial" w:hAnsi="Arial" w:eastAsia="Arial" w:ascii="Arial"/>
          <w:color w:val="525250"/>
          <w:spacing w:val="-12"/>
          <w:w w:val="207"/>
          <w:position w:val="-5"/>
          <w:sz w:val="28"/>
          <w:szCs w:val="28"/>
        </w:rPr>
        <w:t>)</w:t>
      </w:r>
      <w:r>
        <w:rPr>
          <w:rFonts w:cs="Arial" w:hAnsi="Arial" w:eastAsia="Arial" w:ascii="Arial"/>
          <w:color w:val="525250"/>
          <w:spacing w:val="2"/>
          <w:w w:val="90"/>
          <w:position w:val="-5"/>
          <w:sz w:val="28"/>
          <w:szCs w:val="28"/>
        </w:rPr>
        <w:t>I</w:t>
      </w:r>
      <w:r>
        <w:rPr>
          <w:rFonts w:cs="Arial" w:hAnsi="Arial" w:eastAsia="Arial" w:ascii="Arial"/>
          <w:color w:val="525250"/>
          <w:spacing w:val="0"/>
          <w:w w:val="115"/>
          <w:position w:val="-5"/>
          <w:sz w:val="28"/>
          <w:szCs w:val="28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Arial" w:hAnsi="Arial" w:eastAsia="Arial" w:ascii="Arial"/>
          <w:sz w:val="36"/>
          <w:szCs w:val="36"/>
        </w:rPr>
        <w:jc w:val="left"/>
        <w:spacing w:lineRule="exact" w:line="340"/>
        <w:ind w:left="230"/>
      </w:pPr>
      <w:r>
        <w:rPr>
          <w:rFonts w:cs="Times New Roman" w:hAnsi="Times New Roman" w:eastAsia="Times New Roman" w:ascii="Times New Roman"/>
          <w:color w:val="3D3D3D"/>
          <w:spacing w:val="0"/>
          <w:w w:val="49"/>
          <w:position w:val="-4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49"/>
          <w:position w:val="-4"/>
          <w:sz w:val="28"/>
          <w:szCs w:val="28"/>
        </w:rPr>
        <w:t>   </w:t>
      </w:r>
      <w:r>
        <w:rPr>
          <w:rFonts w:cs="Times New Roman" w:hAnsi="Times New Roman" w:eastAsia="Times New Roman" w:ascii="Times New Roman"/>
          <w:color w:val="3D3D3D"/>
          <w:spacing w:val="11"/>
          <w:w w:val="49"/>
          <w:position w:val="-4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25250"/>
          <w:spacing w:val="0"/>
          <w:w w:val="189"/>
          <w:position w:val="-4"/>
          <w:sz w:val="28"/>
          <w:szCs w:val="28"/>
        </w:rPr>
        <w:t>&lt;</w:t>
      </w:r>
      <w:r>
        <w:rPr>
          <w:rFonts w:cs="Times New Roman" w:hAnsi="Times New Roman" w:eastAsia="Times New Roman" w:ascii="Times New Roman"/>
          <w:color w:val="525250"/>
          <w:spacing w:val="-8"/>
          <w:w w:val="189"/>
          <w:position w:val="-4"/>
          <w:sz w:val="28"/>
          <w:szCs w:val="28"/>
        </w:rPr>
        <w:t>l</w:t>
      </w:r>
      <w:r>
        <w:rPr>
          <w:rFonts w:cs="Arial" w:hAnsi="Arial" w:eastAsia="Arial" w:ascii="Arial"/>
          <w:i/>
          <w:color w:val="3D3D3D"/>
          <w:spacing w:val="-5"/>
          <w:w w:val="302"/>
          <w:position w:val="-4"/>
          <w:sz w:val="28"/>
          <w:szCs w:val="28"/>
        </w:rPr>
        <w:t>y</w:t>
      </w:r>
      <w:r>
        <w:rPr>
          <w:rFonts w:cs="Arial" w:hAnsi="Arial" w:eastAsia="Arial" w:ascii="Arial"/>
          <w:i/>
          <w:color w:val="525250"/>
          <w:spacing w:val="0"/>
          <w:w w:val="100"/>
          <w:position w:val="-4"/>
          <w:sz w:val="28"/>
          <w:szCs w:val="28"/>
        </w:rPr>
        <w:t>y»</w:t>
      </w:r>
      <w:r>
        <w:rPr>
          <w:rFonts w:cs="Arial" w:hAnsi="Arial" w:eastAsia="Arial" w:ascii="Arial"/>
          <w:i/>
          <w:color w:val="525250"/>
          <w:spacing w:val="6"/>
          <w:w w:val="100"/>
          <w:position w:val="-4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25250"/>
          <w:spacing w:val="0"/>
          <w:w w:val="100"/>
          <w:position w:val="-4"/>
          <w:sz w:val="34"/>
          <w:szCs w:val="34"/>
        </w:rPr>
        <w:t>j]</w:t>
      </w:r>
      <w:r>
        <w:rPr>
          <w:rFonts w:cs="Times New Roman" w:hAnsi="Times New Roman" w:eastAsia="Times New Roman" w:ascii="Times New Roman"/>
          <w:color w:val="525250"/>
          <w:spacing w:val="10"/>
          <w:w w:val="100"/>
          <w:position w:val="-4"/>
          <w:sz w:val="34"/>
          <w:szCs w:val="34"/>
        </w:rPr>
        <w:t> </w:t>
      </w:r>
      <w:r>
        <w:rPr>
          <w:rFonts w:cs="Arial" w:hAnsi="Arial" w:eastAsia="Arial" w:ascii="Arial"/>
          <w:color w:val="525250"/>
          <w:spacing w:val="0"/>
          <w:w w:val="62"/>
          <w:position w:val="-4"/>
          <w:sz w:val="50"/>
          <w:szCs w:val="50"/>
        </w:rPr>
        <w:t>_a</w:t>
      </w:r>
      <w:r>
        <w:rPr>
          <w:rFonts w:cs="Arial" w:hAnsi="Arial" w:eastAsia="Arial" w:ascii="Arial"/>
          <w:color w:val="525250"/>
          <w:spacing w:val="-30"/>
          <w:w w:val="62"/>
          <w:position w:val="-4"/>
          <w:sz w:val="50"/>
          <w:szCs w:val="50"/>
        </w:rPr>
        <w:t>l</w:t>
      </w:r>
      <w:r>
        <w:rPr>
          <w:rFonts w:cs="Arial" w:hAnsi="Arial" w:eastAsia="Arial" w:ascii="Arial"/>
          <w:color w:val="525250"/>
          <w:spacing w:val="0"/>
          <w:w w:val="116"/>
          <w:position w:val="-4"/>
          <w:sz w:val="50"/>
          <w:szCs w:val="50"/>
        </w:rPr>
        <w:t>e</w:t>
      </w:r>
      <w:r>
        <w:rPr>
          <w:rFonts w:cs="Arial" w:hAnsi="Arial" w:eastAsia="Arial" w:ascii="Arial"/>
          <w:color w:val="525250"/>
          <w:spacing w:val="-29"/>
          <w:w w:val="100"/>
          <w:position w:val="-4"/>
          <w:sz w:val="50"/>
          <w:szCs w:val="50"/>
        </w:rPr>
        <w:t> </w:t>
      </w:r>
      <w:r>
        <w:rPr>
          <w:rFonts w:cs="Arial" w:hAnsi="Arial" w:eastAsia="Arial" w:ascii="Arial"/>
          <w:color w:val="525250"/>
          <w:spacing w:val="1"/>
          <w:w w:val="146"/>
          <w:position w:val="-4"/>
          <w:sz w:val="36"/>
          <w:szCs w:val="36"/>
        </w:rPr>
        <w:t>e</w:t>
      </w:r>
      <w:r>
        <w:rPr>
          <w:rFonts w:cs="Arial" w:hAnsi="Arial" w:eastAsia="Arial" w:ascii="Arial"/>
          <w:color w:val="525250"/>
          <w:spacing w:val="0"/>
          <w:w w:val="70"/>
          <w:position w:val="-4"/>
          <w:sz w:val="36"/>
          <w:szCs w:val="36"/>
        </w:rPr>
        <w:t>ls</w:t>
      </w:r>
      <w:r>
        <w:rPr>
          <w:rFonts w:cs="Arial" w:hAnsi="Arial" w:eastAsia="Arial" w:ascii="Arial"/>
          <w:color w:val="525250"/>
          <w:spacing w:val="16"/>
          <w:w w:val="100"/>
          <w:position w:val="-4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525250"/>
          <w:spacing w:val="-7"/>
          <w:w w:val="503"/>
          <w:position w:val="-4"/>
          <w:sz w:val="36"/>
          <w:szCs w:val="36"/>
        </w:rPr>
        <w:t>l</w:t>
      </w:r>
      <w:r>
        <w:rPr>
          <w:rFonts w:cs="Arial" w:hAnsi="Arial" w:eastAsia="Arial" w:ascii="Arial"/>
          <w:color w:val="525250"/>
          <w:spacing w:val="2"/>
          <w:w w:val="118"/>
          <w:position w:val="-4"/>
          <w:sz w:val="40"/>
          <w:szCs w:val="40"/>
        </w:rPr>
        <w:t>u</w:t>
      </w:r>
      <w:r>
        <w:rPr>
          <w:rFonts w:cs="Arial" w:hAnsi="Arial" w:eastAsia="Arial" w:ascii="Arial"/>
          <w:color w:val="525250"/>
          <w:spacing w:val="0"/>
          <w:w w:val="75"/>
          <w:position w:val="-4"/>
          <w:sz w:val="40"/>
          <w:szCs w:val="40"/>
        </w:rPr>
        <w:t>L</w:t>
      </w:r>
      <w:r>
        <w:rPr>
          <w:rFonts w:cs="Arial" w:hAnsi="Arial" w:eastAsia="Arial" w:ascii="Arial"/>
          <w:color w:val="525250"/>
          <w:spacing w:val="2"/>
          <w:w w:val="75"/>
          <w:position w:val="-4"/>
          <w:sz w:val="40"/>
          <w:szCs w:val="40"/>
        </w:rPr>
        <w:t>e</w:t>
      </w:r>
      <w:r>
        <w:rPr>
          <w:rFonts w:cs="Arial" w:hAnsi="Arial" w:eastAsia="Arial" w:ascii="Arial"/>
          <w:color w:val="525250"/>
          <w:spacing w:val="0"/>
          <w:w w:val="69"/>
          <w:position w:val="-4"/>
          <w:sz w:val="40"/>
          <w:szCs w:val="40"/>
        </w:rPr>
        <w:t>l</w:t>
      </w:r>
      <w:r>
        <w:rPr>
          <w:rFonts w:cs="Arial" w:hAnsi="Arial" w:eastAsia="Arial" w:ascii="Arial"/>
          <w:color w:val="525250"/>
          <w:spacing w:val="-14"/>
          <w:w w:val="100"/>
          <w:position w:val="-4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525250"/>
          <w:spacing w:val="39"/>
          <w:w w:val="165"/>
          <w:position w:val="-4"/>
          <w:sz w:val="50"/>
          <w:szCs w:val="50"/>
        </w:rPr>
        <w:t>u</w:t>
      </w:r>
      <w:r>
        <w:rPr>
          <w:rFonts w:cs="Arial" w:hAnsi="Arial" w:eastAsia="Arial" w:ascii="Arial"/>
          <w:color w:val="525250"/>
          <w:spacing w:val="0"/>
          <w:w w:val="162"/>
          <w:position w:val="-4"/>
          <w:sz w:val="40"/>
          <w:szCs w:val="40"/>
        </w:rPr>
        <w:t>»</w:t>
      </w:r>
      <w:r>
        <w:rPr>
          <w:rFonts w:cs="Arial" w:hAnsi="Arial" w:eastAsia="Arial" w:ascii="Arial"/>
          <w:color w:val="525250"/>
          <w:spacing w:val="7"/>
          <w:w w:val="162"/>
          <w:position w:val="-4"/>
          <w:sz w:val="40"/>
          <w:szCs w:val="40"/>
        </w:rPr>
        <w:t>J</w:t>
      </w:r>
      <w:r>
        <w:rPr>
          <w:rFonts w:cs="Arial" w:hAnsi="Arial" w:eastAsia="Arial" w:ascii="Arial"/>
          <w:color w:val="525250"/>
          <w:spacing w:val="0"/>
          <w:w w:val="32"/>
          <w:position w:val="-4"/>
          <w:sz w:val="40"/>
          <w:szCs w:val="40"/>
        </w:rPr>
        <w:t>r</w:t>
      </w:r>
      <w:r>
        <w:rPr>
          <w:rFonts w:cs="Arial" w:hAnsi="Arial" w:eastAsia="Arial" w:ascii="Arial"/>
          <w:color w:val="525250"/>
          <w:spacing w:val="10"/>
          <w:w w:val="100"/>
          <w:position w:val="-4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525250"/>
          <w:spacing w:val="0"/>
          <w:w w:val="125"/>
          <w:position w:val="-4"/>
          <w:sz w:val="30"/>
          <w:szCs w:val="30"/>
        </w:rPr>
        <w:t>c</w:t>
      </w:r>
      <w:r>
        <w:rPr>
          <w:rFonts w:cs="Times New Roman" w:hAnsi="Times New Roman" w:eastAsia="Times New Roman" w:ascii="Times New Roman"/>
          <w:color w:val="525250"/>
          <w:spacing w:val="4"/>
          <w:w w:val="125"/>
          <w:position w:val="-4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646667"/>
          <w:spacing w:val="0"/>
          <w:w w:val="77"/>
          <w:position w:val="-4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646667"/>
          <w:spacing w:val="1"/>
          <w:w w:val="77"/>
          <w:position w:val="-4"/>
          <w:sz w:val="30"/>
          <w:szCs w:val="30"/>
        </w:rPr>
        <w:t>s</w:t>
      </w:r>
      <w:r>
        <w:rPr>
          <w:rFonts w:cs="Times New Roman" w:hAnsi="Times New Roman" w:eastAsia="Times New Roman" w:ascii="Times New Roman"/>
          <w:color w:val="525250"/>
          <w:spacing w:val="0"/>
          <w:w w:val="111"/>
          <w:position w:val="-4"/>
          <w:sz w:val="30"/>
          <w:szCs w:val="30"/>
        </w:rPr>
        <w:t>_ill</w:t>
      </w:r>
      <w:r>
        <w:rPr>
          <w:rFonts w:cs="Times New Roman" w:hAnsi="Times New Roman" w:eastAsia="Times New Roman" w:ascii="Times New Roman"/>
          <w:color w:val="525250"/>
          <w:spacing w:val="34"/>
          <w:w w:val="100"/>
          <w:position w:val="-4"/>
          <w:sz w:val="30"/>
          <w:szCs w:val="30"/>
        </w:rPr>
        <w:t> </w:t>
      </w:r>
      <w:r>
        <w:rPr>
          <w:rFonts w:cs="Arial" w:hAnsi="Arial" w:eastAsia="Arial" w:ascii="Arial"/>
          <w:color w:val="646667"/>
          <w:spacing w:val="0"/>
          <w:w w:val="128"/>
          <w:position w:val="-4"/>
          <w:sz w:val="36"/>
          <w:szCs w:val="36"/>
        </w:rPr>
        <w:t>-</w:t>
      </w:r>
      <w:r>
        <w:rPr>
          <w:rFonts w:cs="Arial" w:hAnsi="Arial" w:eastAsia="Arial" w:ascii="Arial"/>
          <w:color w:val="525250"/>
          <w:spacing w:val="0"/>
          <w:w w:val="82"/>
          <w:position w:val="-4"/>
          <w:sz w:val="36"/>
          <w:szCs w:val="36"/>
        </w:rPr>
        <w:t>v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6"/>
          <w:szCs w:val="36"/>
        </w:rPr>
      </w:r>
    </w:p>
    <w:p>
      <w:pPr>
        <w:rPr>
          <w:rFonts w:cs="Times New Roman" w:hAnsi="Times New Roman" w:eastAsia="Times New Roman" w:ascii="Times New Roman"/>
          <w:sz w:val="40"/>
          <w:szCs w:val="40"/>
        </w:rPr>
        <w:jc w:val="left"/>
        <w:spacing w:lineRule="exact" w:line="500"/>
        <w:ind w:left="2740"/>
        <w:sectPr>
          <w:type w:val="continuous"/>
          <w:pgSz w:w="8180" w:h="10720"/>
          <w:pgMar w:top="0" w:bottom="0" w:left="740" w:right="140"/>
        </w:sectPr>
      </w:pPr>
      <w:r>
        <w:rPr>
          <w:rFonts w:cs="Times New Roman" w:hAnsi="Times New Roman" w:eastAsia="Times New Roman" w:ascii="Times New Roman"/>
          <w:color w:val="3D3D3D"/>
          <w:spacing w:val="0"/>
          <w:w w:val="24"/>
          <w:position w:val="2"/>
          <w:sz w:val="58"/>
          <w:szCs w:val="58"/>
        </w:rPr>
        <w:t>·</w:t>
      </w:r>
      <w:r>
        <w:rPr>
          <w:rFonts w:cs="Times New Roman" w:hAnsi="Times New Roman" w:eastAsia="Times New Roman" w:ascii="Times New Roman"/>
          <w:color w:val="3D3D3D"/>
          <w:spacing w:val="0"/>
          <w:w w:val="24"/>
          <w:position w:val="2"/>
          <w:sz w:val="58"/>
          <w:szCs w:val="58"/>
        </w:rPr>
        <w:t>   </w:t>
      </w:r>
      <w:r>
        <w:rPr>
          <w:rFonts w:cs="Times New Roman" w:hAnsi="Times New Roman" w:eastAsia="Times New Roman" w:ascii="Times New Roman"/>
          <w:color w:val="3D3D3D"/>
          <w:spacing w:val="2"/>
          <w:w w:val="24"/>
          <w:position w:val="2"/>
          <w:sz w:val="58"/>
          <w:szCs w:val="58"/>
        </w:rPr>
        <w:t> </w:t>
      </w:r>
      <w:r>
        <w:rPr>
          <w:rFonts w:cs="Times New Roman" w:hAnsi="Times New Roman" w:eastAsia="Times New Roman" w:ascii="Times New Roman"/>
          <w:color w:val="525250"/>
          <w:spacing w:val="0"/>
          <w:w w:val="79"/>
          <w:position w:val="2"/>
          <w:sz w:val="58"/>
          <w:szCs w:val="58"/>
        </w:rPr>
        <w:t>a</w:t>
      </w:r>
      <w:r>
        <w:rPr>
          <w:rFonts w:cs="Times New Roman" w:hAnsi="Times New Roman" w:eastAsia="Times New Roman" w:ascii="Times New Roman"/>
          <w:color w:val="525250"/>
          <w:spacing w:val="-10"/>
          <w:w w:val="79"/>
          <w:position w:val="2"/>
          <w:sz w:val="58"/>
          <w:szCs w:val="58"/>
        </w:rPr>
        <w:t>u</w:t>
      </w:r>
      <w:r>
        <w:rPr>
          <w:rFonts w:cs="Times New Roman" w:hAnsi="Times New Roman" w:eastAsia="Times New Roman" w:ascii="Times New Roman"/>
          <w:color w:val="3D3D3D"/>
          <w:spacing w:val="1"/>
          <w:w w:val="99"/>
          <w:position w:val="2"/>
          <w:sz w:val="58"/>
          <w:szCs w:val="58"/>
        </w:rPr>
        <w:t>-</w:t>
      </w:r>
      <w:r>
        <w:rPr>
          <w:rFonts w:cs="Times New Roman" w:hAnsi="Times New Roman" w:eastAsia="Times New Roman" w:ascii="Times New Roman"/>
          <w:color w:val="525250"/>
          <w:spacing w:val="0"/>
          <w:w w:val="160"/>
          <w:position w:val="2"/>
          <w:sz w:val="58"/>
          <w:szCs w:val="58"/>
        </w:rPr>
        <w:t>s</w:t>
      </w:r>
      <w:r>
        <w:rPr>
          <w:rFonts w:cs="Times New Roman" w:hAnsi="Times New Roman" w:eastAsia="Times New Roman" w:ascii="Times New Roman"/>
          <w:color w:val="525250"/>
          <w:spacing w:val="17"/>
          <w:w w:val="100"/>
          <w:position w:val="2"/>
          <w:sz w:val="58"/>
          <w:szCs w:val="58"/>
        </w:rPr>
        <w:t> </w:t>
      </w:r>
      <w:r>
        <w:rPr>
          <w:rFonts w:cs="Arial" w:hAnsi="Arial" w:eastAsia="Arial" w:ascii="Arial"/>
          <w:color w:val="525250"/>
          <w:spacing w:val="-4"/>
          <w:w w:val="86"/>
          <w:position w:val="2"/>
          <w:sz w:val="28"/>
          <w:szCs w:val="28"/>
        </w:rPr>
        <w:t>o</w:t>
      </w:r>
      <w:r>
        <w:rPr>
          <w:rFonts w:cs="Arial" w:hAnsi="Arial" w:eastAsia="Arial" w:ascii="Arial"/>
          <w:color w:val="525250"/>
          <w:spacing w:val="0"/>
          <w:w w:val="97"/>
          <w:position w:val="2"/>
          <w:sz w:val="28"/>
          <w:szCs w:val="28"/>
        </w:rPr>
        <w:t>us</w:t>
      </w:r>
      <w:r>
        <w:rPr>
          <w:rFonts w:cs="Arial" w:hAnsi="Arial" w:eastAsia="Arial" w:ascii="Arial"/>
          <w:color w:val="525250"/>
          <w:spacing w:val="13"/>
          <w:w w:val="97"/>
          <w:position w:val="2"/>
          <w:sz w:val="28"/>
          <w:szCs w:val="28"/>
        </w:rPr>
        <w:t>l</w:t>
      </w:r>
      <w:r>
        <w:rPr>
          <w:rFonts w:cs="Arial" w:hAnsi="Arial" w:eastAsia="Arial" w:ascii="Arial"/>
          <w:color w:val="525250"/>
          <w:spacing w:val="1"/>
          <w:w w:val="75"/>
          <w:position w:val="2"/>
          <w:sz w:val="28"/>
          <w:szCs w:val="28"/>
        </w:rPr>
        <w:t>l</w:t>
      </w:r>
      <w:r>
        <w:rPr>
          <w:rFonts w:cs="Arial" w:hAnsi="Arial" w:eastAsia="Arial" w:ascii="Arial"/>
          <w:color w:val="525250"/>
          <w:spacing w:val="0"/>
          <w:w w:val="165"/>
          <w:position w:val="2"/>
          <w:sz w:val="28"/>
          <w:szCs w:val="28"/>
        </w:rPr>
        <w:t>)</w:t>
      </w:r>
      <w:r>
        <w:rPr>
          <w:rFonts w:cs="Arial" w:hAnsi="Arial" w:eastAsia="Arial" w:ascii="Arial"/>
          <w:color w:val="525250"/>
          <w:spacing w:val="23"/>
          <w:w w:val="100"/>
          <w:position w:val="2"/>
          <w:sz w:val="28"/>
          <w:szCs w:val="28"/>
        </w:rPr>
        <w:t> </w:t>
      </w:r>
      <w:r>
        <w:rPr>
          <w:rFonts w:cs="Arial" w:hAnsi="Arial" w:eastAsia="Arial" w:ascii="Arial"/>
          <w:color w:val="525250"/>
          <w:spacing w:val="-51"/>
          <w:w w:val="34"/>
          <w:position w:val="2"/>
          <w:sz w:val="28"/>
          <w:szCs w:val="28"/>
        </w:rPr>
        <w:t>+</w:t>
      </w:r>
      <w:r>
        <w:rPr>
          <w:rFonts w:cs="Arial" w:hAnsi="Arial" w:eastAsia="Arial" w:ascii="Arial"/>
          <w:color w:val="525250"/>
          <w:spacing w:val="13"/>
          <w:w w:val="240"/>
          <w:position w:val="2"/>
          <w:sz w:val="28"/>
          <w:szCs w:val="28"/>
        </w:rPr>
        <w:t>S</w:t>
      </w:r>
      <w:r>
        <w:rPr>
          <w:rFonts w:cs="Arial" w:hAnsi="Arial" w:eastAsia="Arial" w:ascii="Arial"/>
          <w:color w:val="525250"/>
          <w:spacing w:val="2"/>
          <w:w w:val="215"/>
          <w:position w:val="2"/>
          <w:sz w:val="28"/>
          <w:szCs w:val="28"/>
        </w:rPr>
        <w:t>S</w:t>
      </w:r>
      <w:r>
        <w:rPr>
          <w:rFonts w:cs="Arial" w:hAnsi="Arial" w:eastAsia="Arial" w:ascii="Arial"/>
          <w:color w:val="3D3D3D"/>
          <w:spacing w:val="0"/>
          <w:w w:val="22"/>
          <w:position w:val="2"/>
          <w:sz w:val="28"/>
          <w:szCs w:val="28"/>
        </w:rPr>
        <w:t>W</w:t>
      </w:r>
      <w:r>
        <w:rPr>
          <w:rFonts w:cs="Arial" w:hAnsi="Arial" w:eastAsia="Arial" w:ascii="Arial"/>
          <w:color w:val="3D3D3D"/>
          <w:spacing w:val="0"/>
          <w:w w:val="100"/>
          <w:position w:val="2"/>
          <w:sz w:val="28"/>
          <w:szCs w:val="28"/>
        </w:rPr>
        <w:t> </w:t>
      </w:r>
      <w:r>
        <w:rPr>
          <w:rFonts w:cs="Arial" w:hAnsi="Arial" w:eastAsia="Arial" w:ascii="Arial"/>
          <w:color w:val="3D3D3D"/>
          <w:spacing w:val="-36"/>
          <w:w w:val="100"/>
          <w:position w:val="2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color w:val="525250"/>
          <w:spacing w:val="0"/>
          <w:w w:val="284"/>
          <w:position w:val="2"/>
          <w:sz w:val="40"/>
          <w:szCs w:val="40"/>
        </w:rPr>
        <w:t>t».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0"/>
          <w:szCs w:val="4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8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lineRule="exact" w:line="520"/>
        <w:ind w:left="151"/>
      </w:pPr>
      <w:r>
        <w:rPr>
          <w:rFonts w:cs="Times New Roman" w:hAnsi="Times New Roman" w:eastAsia="Times New Roman" w:ascii="Times New Roman"/>
          <w:color w:val="525254"/>
          <w:spacing w:val="0"/>
          <w:w w:val="187"/>
          <w:position w:val="-13"/>
          <w:sz w:val="34"/>
          <w:szCs w:val="34"/>
        </w:rPr>
        <w:t>ow</w:t>
      </w:r>
      <w:r>
        <w:rPr>
          <w:rFonts w:cs="Times New Roman" w:hAnsi="Times New Roman" w:eastAsia="Times New Roman" w:ascii="Times New Roman"/>
          <w:color w:val="525254"/>
          <w:spacing w:val="62"/>
          <w:w w:val="187"/>
          <w:position w:val="-13"/>
          <w:sz w:val="34"/>
          <w:szCs w:val="34"/>
        </w:rPr>
        <w:t> </w:t>
      </w:r>
      <w:r>
        <w:rPr>
          <w:rFonts w:cs="Arial" w:hAnsi="Arial" w:eastAsia="Arial" w:ascii="Arial"/>
          <w:color w:val="525254"/>
          <w:spacing w:val="0"/>
          <w:w w:val="187"/>
          <w:position w:val="-13"/>
          <w:sz w:val="44"/>
          <w:szCs w:val="44"/>
        </w:rPr>
        <w:t>ae</w:t>
      </w:r>
      <w:r>
        <w:rPr>
          <w:rFonts w:cs="Arial" w:hAnsi="Arial" w:eastAsia="Arial" w:ascii="Arial"/>
          <w:color w:val="525254"/>
          <w:spacing w:val="-92"/>
          <w:w w:val="187"/>
          <w:position w:val="-13"/>
          <w:sz w:val="44"/>
          <w:szCs w:val="44"/>
        </w:rPr>
        <w:t> </w:t>
      </w:r>
      <w:r>
        <w:rPr>
          <w:rFonts w:cs="Times New Roman" w:hAnsi="Times New Roman" w:eastAsia="Times New Roman" w:ascii="Times New Roman"/>
          <w:color w:val="525254"/>
          <w:spacing w:val="0"/>
          <w:w w:val="271"/>
          <w:position w:val="-13"/>
          <w:sz w:val="62"/>
          <w:szCs w:val="62"/>
        </w:rPr>
        <w:t>'</w:t>
      </w:r>
      <w:r>
        <w:rPr>
          <w:rFonts w:cs="Times New Roman" w:hAnsi="Times New Roman" w:eastAsia="Times New Roman" w:ascii="Times New Roman"/>
          <w:color w:val="3F3D3A"/>
          <w:spacing w:val="1"/>
          <w:w w:val="67"/>
          <w:position w:val="-13"/>
          <w:sz w:val="62"/>
          <w:szCs w:val="62"/>
        </w:rPr>
        <w:t>·</w:t>
      </w:r>
      <w:r>
        <w:rPr>
          <w:rFonts w:cs="Times New Roman" w:hAnsi="Times New Roman" w:eastAsia="Times New Roman" w:ascii="Times New Roman"/>
          <w:color w:val="525254"/>
          <w:spacing w:val="0"/>
          <w:w w:val="39"/>
          <w:position w:val="-13"/>
          <w:sz w:val="62"/>
          <w:szCs w:val="62"/>
        </w:rPr>
        <w:t>A</w:t>
      </w:r>
      <w:r>
        <w:rPr>
          <w:rFonts w:cs="Times New Roman" w:hAnsi="Times New Roman" w:eastAsia="Times New Roman" w:ascii="Times New Roman"/>
          <w:color w:val="525254"/>
          <w:spacing w:val="-3"/>
          <w:w w:val="100"/>
          <w:position w:val="-13"/>
          <w:sz w:val="62"/>
          <w:szCs w:val="62"/>
        </w:rPr>
        <w:t> </w:t>
      </w:r>
      <w:r>
        <w:rPr>
          <w:rFonts w:cs="Times New Roman" w:hAnsi="Times New Roman" w:eastAsia="Times New Roman" w:ascii="Times New Roman"/>
          <w:color w:val="525254"/>
          <w:spacing w:val="3"/>
          <w:w w:val="153"/>
          <w:position w:val="-13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color w:val="525254"/>
          <w:spacing w:val="0"/>
          <w:w w:val="201"/>
          <w:position w:val="-13"/>
          <w:sz w:val="28"/>
          <w:szCs w:val="28"/>
        </w:rPr>
        <w:t>le</w:t>
      </w:r>
      <w:r>
        <w:rPr>
          <w:rFonts w:cs="Times New Roman" w:hAnsi="Times New Roman" w:eastAsia="Times New Roman" w:ascii="Times New Roman"/>
          <w:color w:val="525254"/>
          <w:spacing w:val="0"/>
          <w:w w:val="100"/>
          <w:position w:val="-13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25254"/>
          <w:spacing w:val="31"/>
          <w:w w:val="100"/>
          <w:position w:val="-13"/>
          <w:sz w:val="28"/>
          <w:szCs w:val="28"/>
        </w:rPr>
        <w:t> </w:t>
      </w:r>
      <w:r>
        <w:rPr>
          <w:rFonts w:cs="Arial" w:hAnsi="Arial" w:eastAsia="Arial" w:ascii="Arial"/>
          <w:color w:val="525254"/>
          <w:spacing w:val="-3"/>
          <w:w w:val="145"/>
          <w:position w:val="-13"/>
          <w:sz w:val="44"/>
          <w:szCs w:val="44"/>
        </w:rPr>
        <w:t>s</w:t>
      </w:r>
      <w:r>
        <w:rPr>
          <w:rFonts w:cs="Arial" w:hAnsi="Arial" w:eastAsia="Arial" w:ascii="Arial"/>
          <w:color w:val="626469"/>
          <w:spacing w:val="0"/>
          <w:w w:val="145"/>
          <w:position w:val="-13"/>
          <w:sz w:val="44"/>
          <w:szCs w:val="44"/>
        </w:rPr>
        <w:t>lil</w:t>
      </w:r>
      <w:r>
        <w:rPr>
          <w:rFonts w:cs="Arial" w:hAnsi="Arial" w:eastAsia="Arial" w:ascii="Arial"/>
          <w:color w:val="626469"/>
          <w:spacing w:val="-30"/>
          <w:w w:val="145"/>
          <w:position w:val="-13"/>
          <w:sz w:val="44"/>
          <w:szCs w:val="44"/>
        </w:rPr>
        <w:t> </w:t>
      </w:r>
      <w:r>
        <w:rPr>
          <w:rFonts w:cs="Arial" w:hAnsi="Arial" w:eastAsia="Arial" w:ascii="Arial"/>
          <w:color w:val="525254"/>
          <w:spacing w:val="0"/>
          <w:w w:val="241"/>
          <w:position w:val="-13"/>
          <w:sz w:val="28"/>
          <w:szCs w:val="28"/>
        </w:rPr>
        <w:t>c</w:t>
      </w:r>
      <w:r>
        <w:rPr>
          <w:rFonts w:cs="Arial" w:hAnsi="Arial" w:eastAsia="Arial" w:ascii="Arial"/>
          <w:color w:val="525254"/>
          <w:spacing w:val="-49"/>
          <w:w w:val="241"/>
          <w:position w:val="-13"/>
          <w:sz w:val="28"/>
          <w:szCs w:val="28"/>
        </w:rPr>
        <w:t> </w:t>
      </w:r>
      <w:r>
        <w:rPr>
          <w:rFonts w:cs="Arial" w:hAnsi="Arial" w:eastAsia="Arial" w:ascii="Arial"/>
          <w:color w:val="525254"/>
          <w:spacing w:val="4"/>
          <w:w w:val="80"/>
          <w:position w:val="-13"/>
          <w:sz w:val="26"/>
          <w:szCs w:val="26"/>
        </w:rPr>
        <w:t>+</w:t>
      </w:r>
      <w:r>
        <w:rPr>
          <w:rFonts w:cs="Arial" w:hAnsi="Arial" w:eastAsia="Arial" w:ascii="Arial"/>
          <w:color w:val="525254"/>
          <w:spacing w:val="0"/>
          <w:w w:val="144"/>
          <w:position w:val="-13"/>
          <w:sz w:val="26"/>
          <w:szCs w:val="26"/>
        </w:rPr>
        <w:t>l</w:t>
      </w:r>
      <w:r>
        <w:rPr>
          <w:rFonts w:cs="Arial" w:hAnsi="Arial" w:eastAsia="Arial" w:ascii="Arial"/>
          <w:color w:val="525254"/>
          <w:spacing w:val="8"/>
          <w:w w:val="144"/>
          <w:position w:val="-13"/>
          <w:sz w:val="26"/>
          <w:szCs w:val="26"/>
        </w:rPr>
        <w:t>y</w:t>
      </w:r>
      <w:r>
        <w:rPr>
          <w:rFonts w:cs="Arial" w:hAnsi="Arial" w:eastAsia="Arial" w:ascii="Arial"/>
          <w:color w:val="525254"/>
          <w:spacing w:val="4"/>
          <w:w w:val="108"/>
          <w:position w:val="-13"/>
          <w:sz w:val="26"/>
          <w:szCs w:val="26"/>
        </w:rPr>
        <w:t>=</w:t>
      </w:r>
      <w:r>
        <w:rPr>
          <w:rFonts w:cs="Arial" w:hAnsi="Arial" w:eastAsia="Arial" w:ascii="Arial"/>
          <w:color w:val="525254"/>
          <w:spacing w:val="2"/>
          <w:w w:val="92"/>
          <w:position w:val="-13"/>
          <w:sz w:val="26"/>
          <w:szCs w:val="26"/>
        </w:rPr>
        <w:t>)</w:t>
      </w:r>
      <w:r>
        <w:rPr>
          <w:rFonts w:cs="Arial" w:hAnsi="Arial" w:eastAsia="Arial" w:ascii="Arial"/>
          <w:color w:val="626469"/>
          <w:spacing w:val="0"/>
          <w:w w:val="97"/>
          <w:position w:val="-13"/>
          <w:sz w:val="26"/>
          <w:szCs w:val="26"/>
        </w:rPr>
        <w:t>)</w:t>
      </w:r>
      <w:r>
        <w:rPr>
          <w:rFonts w:cs="Arial" w:hAnsi="Arial" w:eastAsia="Arial" w:ascii="Arial"/>
          <w:color w:val="626469"/>
          <w:spacing w:val="0"/>
          <w:w w:val="100"/>
          <w:position w:val="-13"/>
          <w:sz w:val="26"/>
          <w:szCs w:val="26"/>
        </w:rPr>
        <w:t> </w:t>
      </w:r>
      <w:r>
        <w:rPr>
          <w:rFonts w:cs="Arial" w:hAnsi="Arial" w:eastAsia="Arial" w:ascii="Arial"/>
          <w:color w:val="626469"/>
          <w:spacing w:val="-22"/>
          <w:w w:val="100"/>
          <w:position w:val="-13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25254"/>
          <w:spacing w:val="0"/>
          <w:w w:val="128"/>
          <w:position w:val="-13"/>
          <w:sz w:val="38"/>
          <w:szCs w:val="38"/>
        </w:rPr>
        <w:t>sill</w:t>
      </w:r>
      <w:r>
        <w:rPr>
          <w:rFonts w:cs="Times New Roman" w:hAnsi="Times New Roman" w:eastAsia="Times New Roman" w:ascii="Times New Roman"/>
          <w:color w:val="525254"/>
          <w:spacing w:val="29"/>
          <w:w w:val="128"/>
          <w:position w:val="-13"/>
          <w:sz w:val="38"/>
          <w:szCs w:val="38"/>
        </w:rPr>
        <w:t> </w:t>
      </w:r>
      <w:r>
        <w:rPr>
          <w:rFonts w:cs="Arial" w:hAnsi="Arial" w:eastAsia="Arial" w:ascii="Arial"/>
          <w:color w:val="626469"/>
          <w:spacing w:val="0"/>
          <w:w w:val="39"/>
          <w:position w:val="-13"/>
          <w:sz w:val="36"/>
          <w:szCs w:val="36"/>
        </w:rPr>
        <w:t>«</w:t>
      </w:r>
      <w:r>
        <w:rPr>
          <w:rFonts w:cs="Arial" w:hAnsi="Arial" w:eastAsia="Arial" w:ascii="Arial"/>
          <w:color w:val="525254"/>
          <w:spacing w:val="0"/>
          <w:w w:val="228"/>
          <w:position w:val="-13"/>
          <w:sz w:val="36"/>
          <w:szCs w:val="36"/>
        </w:rPr>
        <w:t>lf»</w:t>
      </w:r>
      <w:r>
        <w:rPr>
          <w:rFonts w:cs="Arial" w:hAnsi="Arial" w:eastAsia="Arial" w:ascii="Arial"/>
          <w:color w:val="525254"/>
          <w:spacing w:val="7"/>
          <w:w w:val="100"/>
          <w:position w:val="-13"/>
          <w:sz w:val="36"/>
          <w:szCs w:val="36"/>
        </w:rPr>
        <w:t> </w:t>
      </w:r>
      <w:r>
        <w:rPr>
          <w:rFonts w:cs="Arial" w:hAnsi="Arial" w:eastAsia="Arial" w:ascii="Arial"/>
          <w:color w:val="3F3D3A"/>
          <w:spacing w:val="0"/>
          <w:w w:val="66"/>
          <w:position w:val="-13"/>
          <w:sz w:val="30"/>
          <w:szCs w:val="30"/>
        </w:rPr>
        <w:t>=</w:t>
      </w:r>
      <w:r>
        <w:rPr>
          <w:rFonts w:cs="Arial" w:hAnsi="Arial" w:eastAsia="Arial" w:ascii="Arial"/>
          <w:color w:val="3F3D3A"/>
          <w:spacing w:val="-50"/>
          <w:w w:val="100"/>
          <w:position w:val="-13"/>
          <w:sz w:val="30"/>
          <w:szCs w:val="30"/>
        </w:rPr>
        <w:t> </w:t>
      </w:r>
      <w:r>
        <w:rPr>
          <w:rFonts w:cs="Arial" w:hAnsi="Arial" w:eastAsia="Arial" w:ascii="Arial"/>
          <w:color w:val="626469"/>
          <w:spacing w:val="-24"/>
          <w:w w:val="138"/>
          <w:position w:val="-13"/>
          <w:sz w:val="22"/>
          <w:szCs w:val="22"/>
        </w:rPr>
        <w:t>i</w:t>
      </w:r>
      <w:r>
        <w:rPr>
          <w:rFonts w:cs="Arial" w:hAnsi="Arial" w:eastAsia="Arial" w:ascii="Arial"/>
          <w:color w:val="525254"/>
          <w:spacing w:val="0"/>
          <w:w w:val="218"/>
          <w:position w:val="-13"/>
          <w:sz w:val="22"/>
          <w:szCs w:val="22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left"/>
        <w:spacing w:lineRule="exact" w:line="460"/>
        <w:ind w:left="180"/>
      </w:pPr>
      <w:r>
        <w:rPr>
          <w:rFonts w:cs="Arial" w:hAnsi="Arial" w:eastAsia="Arial" w:ascii="Arial"/>
          <w:color w:val="3F3D3A"/>
          <w:spacing w:val="0"/>
          <w:w w:val="268"/>
          <w:position w:val="-5"/>
          <w:sz w:val="28"/>
          <w:szCs w:val="28"/>
        </w:rPr>
        <w:t>4</w:t>
      </w:r>
      <w:r>
        <w:rPr>
          <w:rFonts w:cs="Arial" w:hAnsi="Arial" w:eastAsia="Arial" w:ascii="Arial"/>
          <w:color w:val="3F3D3A"/>
          <w:spacing w:val="104"/>
          <w:w w:val="268"/>
          <w:position w:val="-5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25254"/>
          <w:spacing w:val="-1"/>
          <w:w w:val="115"/>
          <w:position w:val="-5"/>
          <w:sz w:val="42"/>
          <w:szCs w:val="42"/>
        </w:rPr>
        <w:t>,</w:t>
      </w:r>
      <w:r>
        <w:rPr>
          <w:rFonts w:cs="Times New Roman" w:hAnsi="Times New Roman" w:eastAsia="Times New Roman" w:ascii="Times New Roman"/>
          <w:color w:val="A1A0A1"/>
          <w:spacing w:val="-9"/>
          <w:w w:val="16"/>
          <w:position w:val="-5"/>
          <w:sz w:val="42"/>
          <w:szCs w:val="42"/>
        </w:rPr>
        <w:t>t</w:t>
      </w:r>
      <w:r>
        <w:rPr>
          <w:rFonts w:cs="Times New Roman" w:hAnsi="Times New Roman" w:eastAsia="Times New Roman" w:ascii="Times New Roman"/>
          <w:color w:val="525254"/>
          <w:spacing w:val="0"/>
          <w:w w:val="117"/>
          <w:position w:val="-5"/>
          <w:sz w:val="42"/>
          <w:szCs w:val="42"/>
        </w:rPr>
        <w:t>e</w:t>
      </w:r>
      <w:r>
        <w:rPr>
          <w:rFonts w:cs="Times New Roman" w:hAnsi="Times New Roman" w:eastAsia="Times New Roman" w:ascii="Times New Roman"/>
          <w:color w:val="525254"/>
          <w:spacing w:val="33"/>
          <w:w w:val="100"/>
          <w:position w:val="-5"/>
          <w:sz w:val="42"/>
          <w:szCs w:val="42"/>
        </w:rPr>
        <w:t> </w:t>
      </w:r>
      <w:r>
        <w:rPr>
          <w:rFonts w:cs="Times New Roman" w:hAnsi="Times New Roman" w:eastAsia="Times New Roman" w:ascii="Times New Roman"/>
          <w:color w:val="525254"/>
          <w:spacing w:val="0"/>
          <w:w w:val="168"/>
          <w:position w:val="-5"/>
          <w:sz w:val="36"/>
          <w:szCs w:val="36"/>
        </w:rPr>
        <w:t>le</w:t>
      </w:r>
      <w:r>
        <w:rPr>
          <w:rFonts w:cs="Times New Roman" w:hAnsi="Times New Roman" w:eastAsia="Times New Roman" w:ascii="Times New Roman"/>
          <w:color w:val="525254"/>
          <w:spacing w:val="-49"/>
          <w:w w:val="168"/>
          <w:position w:val="-5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525254"/>
          <w:spacing w:val="0"/>
          <w:w w:val="168"/>
          <w:position w:val="-5"/>
          <w:sz w:val="30"/>
          <w:szCs w:val="30"/>
        </w:rPr>
        <w:t>,i</w:t>
      </w:r>
      <w:r>
        <w:rPr>
          <w:rFonts w:cs="Times New Roman" w:hAnsi="Times New Roman" w:eastAsia="Times New Roman" w:ascii="Times New Roman"/>
          <w:color w:val="525254"/>
          <w:spacing w:val="11"/>
          <w:w w:val="168"/>
          <w:position w:val="-5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25254"/>
          <w:spacing w:val="0"/>
          <w:w w:val="112"/>
          <w:position w:val="-5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color w:val="525254"/>
          <w:spacing w:val="-7"/>
          <w:w w:val="112"/>
          <w:position w:val="-5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525254"/>
          <w:spacing w:val="-5"/>
          <w:w w:val="141"/>
          <w:position w:val="-5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color w:val="525254"/>
          <w:spacing w:val="-1"/>
          <w:w w:val="58"/>
          <w:position w:val="-5"/>
          <w:sz w:val="28"/>
          <w:szCs w:val="28"/>
        </w:rPr>
        <w:t>)</w:t>
      </w:r>
      <w:r>
        <w:rPr>
          <w:rFonts w:cs="Times New Roman" w:hAnsi="Times New Roman" w:eastAsia="Times New Roman" w:ascii="Times New Roman"/>
          <w:color w:val="525254"/>
          <w:spacing w:val="0"/>
          <w:w w:val="220"/>
          <w:position w:val="-5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color w:val="525254"/>
          <w:spacing w:val="0"/>
          <w:w w:val="100"/>
          <w:position w:val="-5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25254"/>
          <w:spacing w:val="-30"/>
          <w:w w:val="100"/>
          <w:position w:val="-5"/>
          <w:sz w:val="28"/>
          <w:szCs w:val="28"/>
        </w:rPr>
        <w:t> </w:t>
      </w:r>
      <w:r>
        <w:rPr>
          <w:rFonts w:cs="Arial" w:hAnsi="Arial" w:eastAsia="Arial" w:ascii="Arial"/>
          <w:color w:val="525254"/>
          <w:spacing w:val="3"/>
          <w:w w:val="231"/>
          <w:position w:val="-5"/>
          <w:sz w:val="34"/>
          <w:szCs w:val="34"/>
        </w:rPr>
        <w:t>\</w:t>
      </w:r>
      <w:r>
        <w:rPr>
          <w:rFonts w:cs="Arial" w:hAnsi="Arial" w:eastAsia="Arial" w:ascii="Arial"/>
          <w:color w:val="525254"/>
          <w:spacing w:val="0"/>
          <w:w w:val="119"/>
          <w:position w:val="-5"/>
          <w:sz w:val="34"/>
          <w:szCs w:val="34"/>
        </w:rPr>
        <w:t>lkl</w:t>
      </w:r>
      <w:r>
        <w:rPr>
          <w:rFonts w:cs="Arial" w:hAnsi="Arial" w:eastAsia="Arial" w:ascii="Arial"/>
          <w:color w:val="525254"/>
          <w:spacing w:val="47"/>
          <w:w w:val="100"/>
          <w:position w:val="-5"/>
          <w:sz w:val="34"/>
          <w:szCs w:val="34"/>
        </w:rPr>
        <w:t> </w:t>
      </w:r>
      <w:r>
        <w:rPr>
          <w:rFonts w:cs="Arial" w:hAnsi="Arial" w:eastAsia="Arial" w:ascii="Arial"/>
          <w:i/>
          <w:color w:val="3F3D3A"/>
          <w:spacing w:val="0"/>
          <w:w w:val="84"/>
          <w:position w:val="-5"/>
          <w:sz w:val="54"/>
          <w:szCs w:val="54"/>
        </w:rPr>
        <w:t>&gt;</w:t>
      </w:r>
      <w:r>
        <w:rPr>
          <w:rFonts w:cs="Arial" w:hAnsi="Arial" w:eastAsia="Arial" w:ascii="Arial"/>
          <w:i/>
          <w:color w:val="3F3D3A"/>
          <w:spacing w:val="13"/>
          <w:w w:val="84"/>
          <w:position w:val="-5"/>
          <w:sz w:val="54"/>
          <w:szCs w:val="54"/>
        </w:rPr>
        <w:t> </w:t>
      </w:r>
      <w:r>
        <w:rPr>
          <w:rFonts w:cs="Times New Roman" w:hAnsi="Times New Roman" w:eastAsia="Times New Roman" w:ascii="Times New Roman"/>
          <w:color w:val="525254"/>
          <w:spacing w:val="0"/>
          <w:w w:val="148"/>
          <w:position w:val="-5"/>
          <w:sz w:val="38"/>
          <w:szCs w:val="38"/>
        </w:rPr>
        <w:t>il</w:t>
      </w:r>
      <w:r>
        <w:rPr>
          <w:rFonts w:cs="Times New Roman" w:hAnsi="Times New Roman" w:eastAsia="Times New Roman" w:ascii="Times New Roman"/>
          <w:color w:val="525254"/>
          <w:spacing w:val="57"/>
          <w:w w:val="148"/>
          <w:position w:val="-5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525254"/>
          <w:spacing w:val="0"/>
          <w:w w:val="148"/>
          <w:position w:val="-5"/>
          <w:sz w:val="34"/>
          <w:szCs w:val="34"/>
        </w:rPr>
        <w:t>o»</w:t>
      </w:r>
      <w:r>
        <w:rPr>
          <w:rFonts w:cs="Times New Roman" w:hAnsi="Times New Roman" w:eastAsia="Times New Roman" w:ascii="Times New Roman"/>
          <w:color w:val="525254"/>
          <w:spacing w:val="28"/>
          <w:w w:val="148"/>
          <w:position w:val="-5"/>
          <w:sz w:val="34"/>
          <w:szCs w:val="34"/>
        </w:rPr>
        <w:t> </w:t>
      </w:r>
      <w:r>
        <w:rPr>
          <w:rFonts w:cs="Arial" w:hAnsi="Arial" w:eastAsia="Arial" w:ascii="Arial"/>
          <w:color w:val="525254"/>
          <w:spacing w:val="1"/>
          <w:w w:val="88"/>
          <w:position w:val="-5"/>
          <w:sz w:val="72"/>
          <w:szCs w:val="72"/>
        </w:rPr>
        <w:t>=</w:t>
      </w:r>
      <w:r>
        <w:rPr>
          <w:rFonts w:cs="Arial" w:hAnsi="Arial" w:eastAsia="Arial" w:ascii="Arial"/>
          <w:i/>
          <w:color w:val="525254"/>
          <w:spacing w:val="0"/>
          <w:w w:val="88"/>
          <w:position w:val="-5"/>
          <w:sz w:val="48"/>
          <w:szCs w:val="48"/>
        </w:rPr>
        <w:t>=:</w:t>
      </w:r>
      <w:r>
        <w:rPr>
          <w:rFonts w:cs="Arial" w:hAnsi="Arial" w:eastAsia="Arial" w:ascii="Arial"/>
          <w:i/>
          <w:color w:val="525254"/>
          <w:spacing w:val="18"/>
          <w:w w:val="88"/>
          <w:position w:val="-5"/>
          <w:sz w:val="48"/>
          <w:szCs w:val="48"/>
        </w:rPr>
        <w:t> </w:t>
      </w:r>
      <w:r>
        <w:rPr>
          <w:rFonts w:cs="Times New Roman" w:hAnsi="Times New Roman" w:eastAsia="Times New Roman" w:ascii="Times New Roman"/>
          <w:i/>
          <w:color w:val="525254"/>
          <w:spacing w:val="0"/>
          <w:w w:val="184"/>
          <w:position w:val="-5"/>
          <w:sz w:val="32"/>
          <w:szCs w:val="32"/>
        </w:rPr>
        <w:t>±</w:t>
      </w:r>
      <w:r>
        <w:rPr>
          <w:rFonts w:cs="Times New Roman" w:hAnsi="Times New Roman" w:eastAsia="Times New Roman" w:ascii="Times New Roman"/>
          <w:i/>
          <w:color w:val="525254"/>
          <w:spacing w:val="-23"/>
          <w:w w:val="184"/>
          <w:position w:val="-5"/>
          <w:sz w:val="32"/>
          <w:szCs w:val="32"/>
        </w:rPr>
        <w:t> </w:t>
      </w:r>
      <w:r>
        <w:rPr>
          <w:rFonts w:cs="Arial" w:hAnsi="Arial" w:eastAsia="Arial" w:ascii="Arial"/>
          <w:i/>
          <w:color w:val="525254"/>
          <w:spacing w:val="-2"/>
          <w:w w:val="48"/>
          <w:position w:val="-5"/>
          <w:sz w:val="40"/>
          <w:szCs w:val="40"/>
        </w:rPr>
        <w:t>&lt;</w:t>
      </w:r>
      <w:r>
        <w:rPr>
          <w:rFonts w:cs="Arial" w:hAnsi="Arial" w:eastAsia="Arial" w:ascii="Arial"/>
          <w:color w:val="525254"/>
          <w:spacing w:val="4"/>
          <w:w w:val="242"/>
          <w:position w:val="-5"/>
          <w:sz w:val="28"/>
          <w:szCs w:val="28"/>
        </w:rPr>
        <w:t>t</w:t>
      </w:r>
      <w:r>
        <w:rPr>
          <w:rFonts w:cs="Arial" w:hAnsi="Arial" w:eastAsia="Arial" w:ascii="Arial"/>
          <w:color w:val="525254"/>
          <w:spacing w:val="2"/>
          <w:w w:val="128"/>
          <w:position w:val="-5"/>
          <w:sz w:val="28"/>
          <w:szCs w:val="28"/>
        </w:rPr>
        <w:t>i</w:t>
      </w:r>
      <w:r>
        <w:rPr>
          <w:rFonts w:cs="Arial" w:hAnsi="Arial" w:eastAsia="Arial" w:ascii="Arial"/>
          <w:color w:val="525254"/>
          <w:spacing w:val="0"/>
          <w:w w:val="79"/>
          <w:position w:val="-5"/>
          <w:sz w:val="28"/>
          <w:szCs w:val="28"/>
        </w:rPr>
        <w:t>ll</w:t>
      </w:r>
      <w:r>
        <w:rPr>
          <w:rFonts w:cs="Arial" w:hAnsi="Arial" w:eastAsia="Arial" w:ascii="Arial"/>
          <w:color w:val="525254"/>
          <w:spacing w:val="0"/>
          <w:w w:val="100"/>
          <w:position w:val="-5"/>
          <w:sz w:val="28"/>
          <w:szCs w:val="28"/>
        </w:rPr>
        <w:t> </w:t>
      </w:r>
      <w:r>
        <w:rPr>
          <w:rFonts w:cs="Arial" w:hAnsi="Arial" w:eastAsia="Arial" w:ascii="Arial"/>
          <w:color w:val="525254"/>
          <w:spacing w:val="-4"/>
          <w:w w:val="100"/>
          <w:position w:val="-5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25254"/>
          <w:spacing w:val="-7"/>
          <w:w w:val="177"/>
          <w:position w:val="-5"/>
          <w:sz w:val="32"/>
          <w:szCs w:val="32"/>
        </w:rPr>
        <w:t>+</w:t>
      </w:r>
      <w:r>
        <w:rPr>
          <w:rFonts w:cs="Times New Roman" w:hAnsi="Times New Roman" w:eastAsia="Times New Roman" w:ascii="Times New Roman"/>
          <w:color w:val="525254"/>
          <w:spacing w:val="0"/>
          <w:w w:val="66"/>
          <w:position w:val="-5"/>
          <w:sz w:val="32"/>
          <w:szCs w:val="32"/>
        </w:rPr>
        <w:t>_51l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2"/>
          <w:szCs w:val="3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lineRule="exact" w:line="380"/>
        <w:ind w:left="137"/>
      </w:pPr>
      <w:r>
        <w:rPr>
          <w:rFonts w:cs="Arial" w:hAnsi="Arial" w:eastAsia="Arial" w:ascii="Arial"/>
          <w:b/>
          <w:color w:val="525254"/>
          <w:w w:val="270"/>
          <w:position w:val="-1"/>
          <w:sz w:val="36"/>
          <w:szCs w:val="36"/>
        </w:rPr>
        <w:t>s</w:t>
      </w:r>
      <w:r>
        <w:rPr>
          <w:rFonts w:cs="Arial" w:hAnsi="Arial" w:eastAsia="Arial" w:ascii="Arial"/>
          <w:b/>
          <w:color w:val="525254"/>
          <w:spacing w:val="-40"/>
          <w:w w:val="100"/>
          <w:position w:val="-1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100"/>
          <w:position w:val="-1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color w:val="525254"/>
          <w:spacing w:val="5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color w:val="525254"/>
          <w:spacing w:val="-50"/>
          <w:w w:val="78"/>
          <w:position w:val="-1"/>
          <w:sz w:val="40"/>
          <w:szCs w:val="40"/>
        </w:rPr>
        <w:t>L</w:t>
      </w:r>
      <w:r>
        <w:rPr>
          <w:rFonts w:cs="Times New Roman" w:hAnsi="Times New Roman" w:eastAsia="Times New Roman" w:ascii="Times New Roman"/>
          <w:b/>
          <w:color w:val="525254"/>
          <w:spacing w:val="-243"/>
          <w:w w:val="376"/>
          <w:position w:val="-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83"/>
          <w:position w:val="-1"/>
          <w:sz w:val="40"/>
          <w:szCs w:val="40"/>
        </w:rPr>
        <w:t>i</w:t>
      </w:r>
      <w:r>
        <w:rPr>
          <w:rFonts w:cs="Times New Roman" w:hAnsi="Times New Roman" w:eastAsia="Times New Roman" w:ascii="Times New Roman"/>
          <w:b/>
          <w:color w:val="525254"/>
          <w:spacing w:val="-34"/>
          <w:w w:val="83"/>
          <w:position w:val="-1"/>
          <w:sz w:val="40"/>
          <w:szCs w:val="40"/>
        </w:rPr>
        <w:t>b</w:t>
      </w:r>
      <w:r>
        <w:rPr>
          <w:rFonts w:cs="Times New Roman" w:hAnsi="Times New Roman" w:eastAsia="Times New Roman" w:ascii="Times New Roman"/>
          <w:b/>
          <w:color w:val="525254"/>
          <w:spacing w:val="-258"/>
          <w:w w:val="376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83"/>
          <w:position w:val="-1"/>
          <w:sz w:val="40"/>
          <w:szCs w:val="40"/>
        </w:rPr>
        <w:t>!</w:t>
      </w:r>
      <w:r>
        <w:rPr>
          <w:rFonts w:cs="Times New Roman" w:hAnsi="Times New Roman" w:eastAsia="Times New Roman" w:ascii="Times New Roman"/>
          <w:b/>
          <w:color w:val="525254"/>
          <w:spacing w:val="22"/>
          <w:w w:val="100"/>
          <w:position w:val="-1"/>
          <w:sz w:val="40"/>
          <w:szCs w:val="40"/>
        </w:rPr>
        <w:t> </w:t>
      </w:r>
      <w:r>
        <w:rPr>
          <w:rFonts w:cs="Arial" w:hAnsi="Arial" w:eastAsia="Arial" w:ascii="Arial"/>
          <w:color w:val="525254"/>
          <w:spacing w:val="0"/>
          <w:w w:val="100"/>
          <w:position w:val="-1"/>
          <w:sz w:val="52"/>
          <w:szCs w:val="52"/>
        </w:rPr>
        <w:t>s</w:t>
      </w:r>
      <w:r>
        <w:rPr>
          <w:rFonts w:cs="Arial" w:hAnsi="Arial" w:eastAsia="Arial" w:ascii="Arial"/>
          <w:color w:val="525254"/>
          <w:spacing w:val="-16"/>
          <w:w w:val="100"/>
          <w:position w:val="-1"/>
          <w:sz w:val="52"/>
          <w:szCs w:val="52"/>
        </w:rPr>
        <w:t> </w:t>
      </w:r>
      <w:r>
        <w:rPr>
          <w:rFonts w:cs="Times New Roman" w:hAnsi="Times New Roman" w:eastAsia="Times New Roman" w:ascii="Times New Roman"/>
          <w:color w:val="525254"/>
          <w:spacing w:val="0"/>
          <w:w w:val="211"/>
          <w:position w:val="-1"/>
          <w:sz w:val="30"/>
          <w:szCs w:val="30"/>
        </w:rPr>
        <w:t>i)</w:t>
      </w:r>
      <w:r>
        <w:rPr>
          <w:rFonts w:cs="Times New Roman" w:hAnsi="Times New Roman" w:eastAsia="Times New Roman" w:ascii="Times New Roman"/>
          <w:color w:val="525254"/>
          <w:spacing w:val="-40"/>
          <w:w w:val="211"/>
          <w:position w:val="-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b/>
          <w:color w:val="525254"/>
          <w:spacing w:val="-62"/>
          <w:w w:val="362"/>
          <w:position w:val="-1"/>
          <w:sz w:val="44"/>
          <w:szCs w:val="44"/>
        </w:rPr>
        <w:t>o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91"/>
          <w:position w:val="-1"/>
          <w:sz w:val="40"/>
          <w:szCs w:val="40"/>
        </w:rPr>
        <w:t>3</w:t>
      </w:r>
      <w:r>
        <w:rPr>
          <w:rFonts w:cs="Times New Roman" w:hAnsi="Times New Roman" w:eastAsia="Times New Roman" w:ascii="Times New Roman"/>
          <w:b/>
          <w:color w:val="525254"/>
          <w:spacing w:val="-4"/>
          <w:w w:val="91"/>
          <w:position w:val="-1"/>
          <w:sz w:val="40"/>
          <w:szCs w:val="40"/>
        </w:rPr>
        <w:t>l</w:t>
      </w:r>
      <w:r>
        <w:rPr>
          <w:rFonts w:cs="Times New Roman" w:hAnsi="Times New Roman" w:eastAsia="Times New Roman" w:ascii="Times New Roman"/>
          <w:b/>
          <w:color w:val="525254"/>
          <w:spacing w:val="-3"/>
          <w:w w:val="116"/>
          <w:position w:val="-1"/>
          <w:sz w:val="40"/>
          <w:szCs w:val="40"/>
        </w:rPr>
        <w:t>s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122"/>
          <w:position w:val="-1"/>
          <w:sz w:val="40"/>
          <w:szCs w:val="40"/>
        </w:rPr>
        <w:t>,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100"/>
          <w:position w:val="-1"/>
          <w:sz w:val="40"/>
          <w:szCs w:val="40"/>
        </w:rPr>
        <w:t>    </w:t>
      </w:r>
      <w:r>
        <w:rPr>
          <w:rFonts w:cs="Times New Roman" w:hAnsi="Times New Roman" w:eastAsia="Times New Roman" w:ascii="Times New Roman"/>
          <w:b/>
          <w:color w:val="525254"/>
          <w:spacing w:val="2"/>
          <w:w w:val="100"/>
          <w:position w:val="-1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525254"/>
          <w:spacing w:val="51"/>
          <w:w w:val="271"/>
          <w:position w:val="-1"/>
          <w:sz w:val="46"/>
          <w:szCs w:val="46"/>
        </w:rPr>
        <w:t>r</w:t>
      </w:r>
      <w:r>
        <w:rPr>
          <w:rFonts w:cs="Times New Roman" w:hAnsi="Times New Roman" w:eastAsia="Times New Roman" w:ascii="Times New Roman"/>
          <w:b/>
          <w:i/>
          <w:color w:val="525254"/>
          <w:spacing w:val="0"/>
          <w:w w:val="271"/>
          <w:position w:val="-1"/>
          <w:sz w:val="34"/>
          <w:szCs w:val="34"/>
        </w:rPr>
        <w:t>,l</w:t>
      </w:r>
      <w:r>
        <w:rPr>
          <w:rFonts w:cs="Times New Roman" w:hAnsi="Times New Roman" w:eastAsia="Times New Roman" w:ascii="Times New Roman"/>
          <w:b/>
          <w:i/>
          <w:color w:val="525254"/>
          <w:spacing w:val="-78"/>
          <w:w w:val="271"/>
          <w:position w:val="-1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115"/>
          <w:position w:val="-1"/>
          <w:sz w:val="40"/>
          <w:szCs w:val="40"/>
        </w:rPr>
        <w:t>'</w:t>
      </w:r>
      <w:r>
        <w:rPr>
          <w:rFonts w:cs="Times New Roman" w:hAnsi="Times New Roman" w:eastAsia="Times New Roman" w:ascii="Times New Roman"/>
          <w:b/>
          <w:color w:val="525254"/>
          <w:spacing w:val="-34"/>
          <w:w w:val="115"/>
          <w:position w:val="-1"/>
          <w:sz w:val="40"/>
          <w:szCs w:val="40"/>
        </w:rPr>
        <w:t>+</w:t>
      </w:r>
      <w:r>
        <w:rPr>
          <w:rFonts w:cs="Times New Roman" w:hAnsi="Times New Roman" w:eastAsia="Times New Roman" w:ascii="Times New Roman"/>
          <w:color w:val="525254"/>
          <w:spacing w:val="0"/>
          <w:w w:val="234"/>
          <w:position w:val="-1"/>
          <w:sz w:val="32"/>
          <w:szCs w:val="32"/>
        </w:rPr>
        <w:t>,d</w:t>
      </w:r>
      <w:r>
        <w:rPr>
          <w:rFonts w:cs="Times New Roman" w:hAnsi="Times New Roman" w:eastAsia="Times New Roman" w:ascii="Times New Roman"/>
          <w:color w:val="525254"/>
          <w:spacing w:val="30"/>
          <w:w w:val="100"/>
          <w:position w:val="-1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b/>
          <w:color w:val="525254"/>
          <w:spacing w:val="-13"/>
          <w:w w:val="223"/>
          <w:position w:val="-1"/>
          <w:sz w:val="44"/>
          <w:szCs w:val="44"/>
        </w:rPr>
        <w:t>e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223"/>
          <w:position w:val="-1"/>
          <w:sz w:val="44"/>
          <w:szCs w:val="44"/>
        </w:rPr>
        <w:t>s</w:t>
      </w:r>
      <w:r>
        <w:rPr>
          <w:rFonts w:cs="Times New Roman" w:hAnsi="Times New Roman" w:eastAsia="Times New Roman" w:ascii="Times New Roman"/>
          <w:b/>
          <w:color w:val="525254"/>
          <w:spacing w:val="-132"/>
          <w:w w:val="223"/>
          <w:position w:val="-1"/>
          <w:sz w:val="44"/>
          <w:szCs w:val="44"/>
        </w:rPr>
        <w:t> </w:t>
      </w:r>
      <w:r>
        <w:rPr>
          <w:rFonts w:cs="Arial" w:hAnsi="Arial" w:eastAsia="Arial" w:ascii="Arial"/>
          <w:color w:val="525254"/>
          <w:spacing w:val="0"/>
          <w:w w:val="58"/>
          <w:position w:val="-1"/>
          <w:sz w:val="26"/>
          <w:szCs w:val="26"/>
        </w:rPr>
        <w:t>&gt;</w:t>
      </w:r>
      <w:r>
        <w:rPr>
          <w:rFonts w:cs="Arial" w:hAnsi="Arial" w:eastAsia="Arial" w:ascii="Arial"/>
          <w:color w:val="525254"/>
          <w:spacing w:val="3"/>
          <w:w w:val="58"/>
          <w:position w:val="-1"/>
          <w:sz w:val="26"/>
          <w:szCs w:val="26"/>
        </w:rPr>
        <w:t>l</w:t>
      </w:r>
      <w:r>
        <w:rPr>
          <w:rFonts w:cs="Arial" w:hAnsi="Arial" w:eastAsia="Arial" w:ascii="Arial"/>
          <w:color w:val="525254"/>
          <w:spacing w:val="4"/>
          <w:w w:val="276"/>
          <w:position w:val="-1"/>
          <w:sz w:val="26"/>
          <w:szCs w:val="26"/>
        </w:rPr>
        <w:t>i</w:t>
      </w:r>
      <w:r>
        <w:rPr>
          <w:rFonts w:cs="Arial" w:hAnsi="Arial" w:eastAsia="Arial" w:ascii="Arial"/>
          <w:color w:val="525254"/>
          <w:spacing w:val="0"/>
          <w:w w:val="97"/>
          <w:position w:val="-1"/>
          <w:sz w:val="26"/>
          <w:szCs w:val="26"/>
        </w:rPr>
        <w:t>l</w:t>
      </w:r>
      <w:r>
        <w:rPr>
          <w:rFonts w:cs="Arial" w:hAnsi="Arial" w:eastAsia="Arial" w:ascii="Arial"/>
          <w:color w:val="525254"/>
          <w:spacing w:val="0"/>
          <w:w w:val="100"/>
          <w:position w:val="-1"/>
          <w:sz w:val="26"/>
          <w:szCs w:val="26"/>
        </w:rPr>
        <w:t> </w:t>
      </w:r>
      <w:r>
        <w:rPr>
          <w:rFonts w:cs="Arial" w:hAnsi="Arial" w:eastAsia="Arial" w:ascii="Arial"/>
          <w:color w:val="525254"/>
          <w:spacing w:val="-8"/>
          <w:w w:val="100"/>
          <w:position w:val="-1"/>
          <w:sz w:val="26"/>
          <w:szCs w:val="26"/>
        </w:rPr>
        <w:t> </w:t>
      </w:r>
      <w:r>
        <w:rPr>
          <w:rFonts w:cs="Arial" w:hAnsi="Arial" w:eastAsia="Arial" w:ascii="Arial"/>
          <w:color w:val="525254"/>
          <w:spacing w:val="0"/>
          <w:w w:val="43"/>
          <w:position w:val="-1"/>
          <w:sz w:val="22"/>
          <w:szCs w:val="22"/>
        </w:rPr>
        <w:t>«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40"/>
          <w:szCs w:val="40"/>
        </w:rPr>
        <w:jc w:val="left"/>
        <w:spacing w:lineRule="exact" w:line="360"/>
        <w:ind w:left="151"/>
      </w:pPr>
      <w:r>
        <w:pict>
          <v:shape type="#_x0000_t202" style="position:absolute;margin-left:357.84pt;margin-top:7.99381pt;width:10.1967pt;height:33pt;mso-position-horizontal-relative:page;mso-position-vertical-relative:paragraph;z-index:-1325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66"/>
                      <w:szCs w:val="66"/>
                    </w:rPr>
                    <w:jc w:val="left"/>
                    <w:spacing w:lineRule="exact" w:line="660"/>
                    <w:ind w:right="-119"/>
                  </w:pPr>
                  <w:r>
                    <w:rPr>
                      <w:rFonts w:cs="Arial" w:hAnsi="Arial" w:eastAsia="Arial" w:ascii="Arial"/>
                      <w:color w:val="525254"/>
                      <w:spacing w:val="0"/>
                      <w:w w:val="53"/>
                      <w:position w:val="-1"/>
                      <w:sz w:val="66"/>
                      <w:szCs w:val="66"/>
                    </w:rPr>
                    <w:t>+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66"/>
                      <w:szCs w:val="66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i/>
          <w:color w:val="3F3D3A"/>
          <w:spacing w:val="6"/>
          <w:w w:val="118"/>
          <w:position w:val="-1"/>
          <w:sz w:val="36"/>
          <w:szCs w:val="36"/>
        </w:rPr>
        <w:t>&lt;</w:t>
      </w:r>
      <w:r>
        <w:rPr>
          <w:rFonts w:cs="Arial" w:hAnsi="Arial" w:eastAsia="Arial" w:ascii="Arial"/>
          <w:b/>
          <w:color w:val="525254"/>
          <w:spacing w:val="2"/>
          <w:w w:val="159"/>
          <w:position w:val="-1"/>
          <w:sz w:val="22"/>
          <w:szCs w:val="22"/>
        </w:rPr>
        <w:t>e</w:t>
      </w:r>
      <w:r>
        <w:rPr>
          <w:rFonts w:cs="Arial" w:hAnsi="Arial" w:eastAsia="Arial" w:ascii="Arial"/>
          <w:b/>
          <w:color w:val="525254"/>
          <w:spacing w:val="1"/>
          <w:w w:val="179"/>
          <w:position w:val="-1"/>
          <w:sz w:val="22"/>
          <w:szCs w:val="22"/>
        </w:rPr>
        <w:t>.</w:t>
      </w:r>
      <w:r>
        <w:rPr>
          <w:rFonts w:cs="Arial" w:hAnsi="Arial" w:eastAsia="Arial" w:ascii="Arial"/>
          <w:b/>
          <w:color w:val="525254"/>
          <w:spacing w:val="0"/>
          <w:w w:val="246"/>
          <w:position w:val="-1"/>
          <w:sz w:val="22"/>
          <w:szCs w:val="22"/>
        </w:rPr>
        <w:t>-</w:t>
      </w:r>
      <w:r>
        <w:rPr>
          <w:rFonts w:cs="Arial" w:hAnsi="Arial" w:eastAsia="Arial" w:ascii="Arial"/>
          <w:b/>
          <w:color w:val="525254"/>
          <w:spacing w:val="0"/>
          <w:w w:val="100"/>
          <w:position w:val="-1"/>
          <w:sz w:val="22"/>
          <w:szCs w:val="22"/>
        </w:rPr>
        <w:t>    </w:t>
      </w:r>
      <w:r>
        <w:rPr>
          <w:rFonts w:cs="Arial" w:hAnsi="Arial" w:eastAsia="Arial" w:ascii="Arial"/>
          <w:b/>
          <w:color w:val="525254"/>
          <w:spacing w:val="9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color w:val="3F3D3A"/>
          <w:spacing w:val="-2"/>
          <w:w w:val="191"/>
          <w:position w:val="-1"/>
          <w:sz w:val="40"/>
          <w:szCs w:val="40"/>
        </w:rPr>
        <w:t>r</w:t>
      </w:r>
      <w:r>
        <w:rPr>
          <w:rFonts w:cs="Times New Roman" w:hAnsi="Times New Roman" w:eastAsia="Times New Roman" w:ascii="Times New Roman"/>
          <w:b/>
          <w:color w:val="3F3D3A"/>
          <w:spacing w:val="0"/>
          <w:w w:val="87"/>
          <w:position w:val="-1"/>
          <w:sz w:val="40"/>
          <w:szCs w:val="40"/>
        </w:rPr>
        <w:t>.</w:t>
      </w:r>
      <w:r>
        <w:rPr>
          <w:rFonts w:cs="Times New Roman" w:hAnsi="Times New Roman" w:eastAsia="Times New Roman" w:ascii="Times New Roman"/>
          <w:b/>
          <w:color w:val="3F3D3A"/>
          <w:spacing w:val="0"/>
          <w:w w:val="100"/>
          <w:position w:val="-1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b/>
          <w:color w:val="3F3D3A"/>
          <w:spacing w:val="-4"/>
          <w:w w:val="100"/>
          <w:position w:val="-1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b/>
          <w:color w:val="525254"/>
          <w:spacing w:val="3"/>
          <w:w w:val="153"/>
          <w:position w:val="-1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212"/>
          <w:position w:val="-1"/>
          <w:sz w:val="28"/>
          <w:szCs w:val="28"/>
        </w:rPr>
        <w:t>le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100"/>
          <w:position w:val="-1"/>
          <w:sz w:val="28"/>
          <w:szCs w:val="28"/>
        </w:rPr>
        <w:t>  </w:t>
      </w:r>
      <w:r>
        <w:rPr>
          <w:rFonts w:cs="Times New Roman" w:hAnsi="Times New Roman" w:eastAsia="Times New Roman" w:ascii="Times New Roman"/>
          <w:b/>
          <w:color w:val="525254"/>
          <w:spacing w:val="-3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color w:val="626469"/>
          <w:spacing w:val="-1"/>
          <w:w w:val="135"/>
          <w:position w:val="-1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color w:val="525254"/>
          <w:spacing w:val="-87"/>
          <w:w w:val="206"/>
          <w:position w:val="-1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color w:val="3F3D3A"/>
          <w:spacing w:val="0"/>
          <w:w w:val="154"/>
          <w:position w:val="-1"/>
          <w:sz w:val="22"/>
          <w:szCs w:val="22"/>
        </w:rPr>
        <w:t>»</w:t>
      </w:r>
      <w:r>
        <w:rPr>
          <w:rFonts w:cs="Times New Roman" w:hAnsi="Times New Roman" w:eastAsia="Times New Roman" w:ascii="Times New Roman"/>
          <w:b/>
          <w:color w:val="3F3D3A"/>
          <w:spacing w:val="0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color w:val="3F3D3A"/>
          <w:spacing w:val="-6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115"/>
          <w:position w:val="-1"/>
          <w:sz w:val="40"/>
          <w:szCs w:val="40"/>
        </w:rPr>
        <w:t>&lt;</w:t>
      </w:r>
      <w:r>
        <w:rPr>
          <w:rFonts w:cs="Times New Roman" w:hAnsi="Times New Roman" w:eastAsia="Times New Roman" w:ascii="Times New Roman"/>
          <w:b/>
          <w:color w:val="525254"/>
          <w:spacing w:val="-5"/>
          <w:w w:val="115"/>
          <w:position w:val="-1"/>
          <w:sz w:val="40"/>
          <w:szCs w:val="40"/>
        </w:rPr>
        <w:t>i</w:t>
      </w:r>
      <w:r>
        <w:rPr>
          <w:rFonts w:cs="Times New Roman" w:hAnsi="Times New Roman" w:eastAsia="Times New Roman" w:ascii="Times New Roman"/>
          <w:b/>
          <w:color w:val="525254"/>
          <w:spacing w:val="-4"/>
          <w:w w:val="229"/>
          <w:position w:val="-1"/>
          <w:sz w:val="40"/>
          <w:szCs w:val="40"/>
        </w:rPr>
        <w:t>l</w:t>
      </w:r>
      <w:r>
        <w:rPr>
          <w:rFonts w:cs="Times New Roman" w:hAnsi="Times New Roman" w:eastAsia="Times New Roman" w:ascii="Times New Roman"/>
          <w:b/>
          <w:color w:val="626469"/>
          <w:spacing w:val="-3"/>
          <w:w w:val="137"/>
          <w:position w:val="-1"/>
          <w:sz w:val="40"/>
          <w:szCs w:val="40"/>
        </w:rPr>
        <w:t>l</w:t>
      </w:r>
      <w:r>
        <w:rPr>
          <w:rFonts w:cs="Times New Roman" w:hAnsi="Times New Roman" w:eastAsia="Times New Roman" w:ascii="Times New Roman"/>
          <w:b/>
          <w:color w:val="525254"/>
          <w:spacing w:val="33"/>
          <w:w w:val="33"/>
          <w:position w:val="-1"/>
          <w:sz w:val="40"/>
          <w:szCs w:val="40"/>
        </w:rPr>
        <w:t>)</w:t>
      </w:r>
      <w:r>
        <w:rPr>
          <w:rFonts w:cs="Times New Roman" w:hAnsi="Times New Roman" w:eastAsia="Times New Roman" w:ascii="Times New Roman"/>
          <w:b/>
          <w:color w:val="626469"/>
          <w:spacing w:val="0"/>
          <w:w w:val="176"/>
          <w:position w:val="-1"/>
          <w:sz w:val="40"/>
          <w:szCs w:val="40"/>
        </w:rPr>
        <w:t>,</w:t>
      </w:r>
      <w:r>
        <w:rPr>
          <w:rFonts w:cs="Times New Roman" w:hAnsi="Times New Roman" w:eastAsia="Times New Roman" w:ascii="Times New Roman"/>
          <w:b/>
          <w:color w:val="626469"/>
          <w:spacing w:val="-41"/>
          <w:w w:val="100"/>
          <w:position w:val="-1"/>
          <w:sz w:val="40"/>
          <w:szCs w:val="40"/>
        </w:rPr>
        <w:t> </w:t>
      </w:r>
      <w:r>
        <w:rPr>
          <w:rFonts w:cs="Arial" w:hAnsi="Arial" w:eastAsia="Arial" w:ascii="Arial"/>
          <w:i/>
          <w:color w:val="525254"/>
          <w:spacing w:val="0"/>
          <w:w w:val="85"/>
          <w:position w:val="-1"/>
          <w:sz w:val="40"/>
          <w:szCs w:val="40"/>
        </w:rPr>
        <w:t>&lt;le</w:t>
      </w:r>
      <w:r>
        <w:rPr>
          <w:rFonts w:cs="Arial" w:hAnsi="Arial" w:eastAsia="Arial" w:ascii="Arial"/>
          <w:i/>
          <w:color w:val="525254"/>
          <w:spacing w:val="-13"/>
          <w:w w:val="85"/>
          <w:position w:val="-1"/>
          <w:sz w:val="40"/>
          <w:szCs w:val="40"/>
        </w:rPr>
        <w:t>=</w:t>
      </w:r>
      <w:r>
        <w:rPr>
          <w:rFonts w:cs="Arial" w:hAnsi="Arial" w:eastAsia="Arial" w:ascii="Arial"/>
          <w:i/>
          <w:color w:val="626469"/>
          <w:spacing w:val="0"/>
          <w:w w:val="49"/>
          <w:position w:val="-1"/>
          <w:sz w:val="40"/>
          <w:szCs w:val="40"/>
        </w:rPr>
        <w:t>l</w:t>
      </w:r>
      <w:r>
        <w:rPr>
          <w:rFonts w:cs="Arial" w:hAnsi="Arial" w:eastAsia="Arial" w:ascii="Arial"/>
          <w:i/>
          <w:color w:val="626469"/>
          <w:spacing w:val="-6"/>
          <w:w w:val="100"/>
          <w:position w:val="-1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525254"/>
          <w:spacing w:val="0"/>
          <w:w w:val="100"/>
          <w:position w:val="-1"/>
          <w:sz w:val="42"/>
          <w:szCs w:val="42"/>
        </w:rPr>
        <w:t>Jill</w:t>
      </w:r>
      <w:r>
        <w:rPr>
          <w:rFonts w:cs="Times New Roman" w:hAnsi="Times New Roman" w:eastAsia="Times New Roman" w:ascii="Times New Roman"/>
          <w:color w:val="525254"/>
          <w:spacing w:val="0"/>
          <w:w w:val="100"/>
          <w:position w:val="-1"/>
          <w:sz w:val="42"/>
          <w:szCs w:val="42"/>
        </w:rPr>
        <w:t> </w:t>
      </w:r>
      <w:r>
        <w:rPr>
          <w:rFonts w:cs="Times New Roman" w:hAnsi="Times New Roman" w:eastAsia="Times New Roman" w:ascii="Times New Roman"/>
          <w:color w:val="525254"/>
          <w:spacing w:val="41"/>
          <w:w w:val="100"/>
          <w:position w:val="-1"/>
          <w:sz w:val="42"/>
          <w:szCs w:val="42"/>
        </w:rPr>
        <w:t> </w:t>
      </w:r>
      <w:r>
        <w:rPr>
          <w:rFonts w:cs="Times New Roman" w:hAnsi="Times New Roman" w:eastAsia="Times New Roman" w:ascii="Times New Roman"/>
          <w:color w:val="525254"/>
          <w:spacing w:val="0"/>
          <w:w w:val="162"/>
          <w:position w:val="-1"/>
          <w:sz w:val="34"/>
          <w:szCs w:val="34"/>
        </w:rPr>
        <w:t>,ul</w:t>
      </w:r>
      <w:r>
        <w:rPr>
          <w:rFonts w:cs="Times New Roman" w:hAnsi="Times New Roman" w:eastAsia="Times New Roman" w:ascii="Times New Roman"/>
          <w:color w:val="525254"/>
          <w:spacing w:val="-17"/>
          <w:w w:val="162"/>
          <w:position w:val="-1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525254"/>
          <w:spacing w:val="3"/>
          <w:w w:val="359"/>
          <w:position w:val="-1"/>
          <w:sz w:val="34"/>
          <w:szCs w:val="34"/>
        </w:rPr>
        <w:t>i</w:t>
      </w:r>
      <w:r>
        <w:rPr>
          <w:rFonts w:cs="Times New Roman" w:hAnsi="Times New Roman" w:eastAsia="Times New Roman" w:ascii="Times New Roman"/>
          <w:b/>
          <w:color w:val="525254"/>
          <w:spacing w:val="3"/>
          <w:w w:val="129"/>
          <w:position w:val="-1"/>
          <w:sz w:val="30"/>
          <w:szCs w:val="30"/>
        </w:rPr>
        <w:t>s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90"/>
          <w:position w:val="-1"/>
          <w:sz w:val="30"/>
          <w:szCs w:val="30"/>
        </w:rPr>
        <w:t>=c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100"/>
          <w:position w:val="-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b/>
          <w:color w:val="525254"/>
          <w:spacing w:val="9"/>
          <w:w w:val="100"/>
          <w:position w:val="-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93"/>
          <w:position w:val="-1"/>
          <w:sz w:val="40"/>
          <w:szCs w:val="40"/>
        </w:rPr>
        <w:t>,-a</w:t>
      </w:r>
      <w:r>
        <w:rPr>
          <w:rFonts w:cs="Times New Roman" w:hAnsi="Times New Roman" w:eastAsia="Times New Roman" w:ascii="Times New Roman"/>
          <w:b/>
          <w:color w:val="525254"/>
          <w:spacing w:val="12"/>
          <w:w w:val="93"/>
          <w:position w:val="-1"/>
          <w:sz w:val="40"/>
          <w:szCs w:val="40"/>
        </w:rPr>
        <w:t>l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148"/>
          <w:position w:val="-1"/>
          <w:sz w:val="40"/>
          <w:szCs w:val="40"/>
        </w:rPr>
        <w:t>»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0"/>
          <w:szCs w:val="40"/>
        </w:rPr>
      </w:r>
    </w:p>
    <w:p>
      <w:pPr>
        <w:rPr>
          <w:rFonts w:cs="Arial" w:hAnsi="Arial" w:eastAsia="Arial" w:ascii="Arial"/>
          <w:sz w:val="36"/>
          <w:szCs w:val="36"/>
        </w:rPr>
        <w:jc w:val="left"/>
        <w:spacing w:lineRule="exact" w:line="400"/>
        <w:ind w:left="103"/>
      </w:pPr>
      <w:r>
        <w:rPr>
          <w:rFonts w:cs="Times New Roman" w:hAnsi="Times New Roman" w:eastAsia="Times New Roman" w:ascii="Times New Roman"/>
          <w:b/>
          <w:color w:val="525254"/>
          <w:spacing w:val="-3"/>
          <w:w w:val="80"/>
          <w:sz w:val="38"/>
          <w:szCs w:val="38"/>
        </w:rPr>
        <w:t>s</w:t>
      </w:r>
      <w:r>
        <w:rPr>
          <w:rFonts w:cs="Times New Roman" w:hAnsi="Times New Roman" w:eastAsia="Times New Roman" w:ascii="Times New Roman"/>
          <w:b/>
          <w:color w:val="3F3D3A"/>
          <w:spacing w:val="0"/>
          <w:w w:val="216"/>
          <w:sz w:val="38"/>
          <w:szCs w:val="38"/>
        </w:rPr>
        <w:t>l</w:t>
      </w:r>
      <w:r>
        <w:rPr>
          <w:rFonts w:cs="Times New Roman" w:hAnsi="Times New Roman" w:eastAsia="Times New Roman" w:ascii="Times New Roman"/>
          <w:b/>
          <w:color w:val="3F3D3A"/>
          <w:spacing w:val="28"/>
          <w:w w:val="100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b/>
          <w:color w:val="525254"/>
          <w:spacing w:val="10"/>
          <w:w w:val="312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82"/>
          <w:sz w:val="28"/>
          <w:szCs w:val="28"/>
        </w:rPr>
        <w:t>83)'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color w:val="525254"/>
          <w:spacing w:val="-1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color w:val="525254"/>
          <w:spacing w:val="-2"/>
          <w:w w:val="94"/>
          <w:sz w:val="38"/>
          <w:szCs w:val="38"/>
        </w:rPr>
        <w:t>&lt;</w:t>
      </w:r>
      <w:r>
        <w:rPr>
          <w:rFonts w:cs="Times New Roman" w:hAnsi="Times New Roman" w:eastAsia="Times New Roman" w:ascii="Times New Roman"/>
          <w:b/>
          <w:color w:val="525254"/>
          <w:spacing w:val="-1"/>
          <w:w w:val="74"/>
          <w:sz w:val="38"/>
          <w:szCs w:val="38"/>
        </w:rPr>
        <w:t>5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68"/>
          <w:sz w:val="38"/>
          <w:szCs w:val="38"/>
        </w:rPr>
        <w:t>s</w:t>
      </w:r>
      <w:r>
        <w:rPr>
          <w:rFonts w:cs="Times New Roman" w:hAnsi="Times New Roman" w:eastAsia="Times New Roman" w:ascii="Times New Roman"/>
          <w:b/>
          <w:color w:val="525254"/>
          <w:spacing w:val="1"/>
          <w:w w:val="68"/>
          <w:sz w:val="38"/>
          <w:szCs w:val="38"/>
        </w:rPr>
        <w:t>)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60"/>
          <w:sz w:val="38"/>
          <w:szCs w:val="38"/>
        </w:rPr>
        <w:t>r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269"/>
          <w:sz w:val="38"/>
          <w:szCs w:val="38"/>
        </w:rPr>
        <w:t>s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100"/>
          <w:sz w:val="38"/>
          <w:szCs w:val="38"/>
        </w:rPr>
        <w:t>   </w:t>
      </w:r>
      <w:r>
        <w:rPr>
          <w:rFonts w:cs="Times New Roman" w:hAnsi="Times New Roman" w:eastAsia="Times New Roman" w:ascii="Times New Roman"/>
          <w:b/>
          <w:color w:val="525254"/>
          <w:spacing w:val="-24"/>
          <w:w w:val="100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337"/>
          <w:sz w:val="44"/>
          <w:szCs w:val="44"/>
        </w:rPr>
        <w:t>l</w:t>
      </w:r>
      <w:r>
        <w:rPr>
          <w:rFonts w:cs="Times New Roman" w:hAnsi="Times New Roman" w:eastAsia="Times New Roman" w:ascii="Times New Roman"/>
          <w:b/>
          <w:color w:val="525254"/>
          <w:spacing w:val="-239"/>
          <w:w w:val="337"/>
          <w:sz w:val="44"/>
          <w:szCs w:val="44"/>
        </w:rPr>
        <w:t> 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129"/>
          <w:sz w:val="36"/>
          <w:szCs w:val="36"/>
        </w:rPr>
        <w:t>la</w:t>
      </w:r>
      <w:r>
        <w:rPr>
          <w:rFonts w:cs="Times New Roman" w:hAnsi="Times New Roman" w:eastAsia="Times New Roman" w:ascii="Times New Roman"/>
          <w:b/>
          <w:color w:val="525254"/>
          <w:spacing w:val="-8"/>
          <w:w w:val="129"/>
          <w:sz w:val="36"/>
          <w:szCs w:val="36"/>
        </w:rPr>
        <w:t>=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129"/>
          <w:sz w:val="36"/>
          <w:szCs w:val="36"/>
        </w:rPr>
        <w:t>j</w:t>
      </w:r>
      <w:r>
        <w:rPr>
          <w:rFonts w:cs="Times New Roman" w:hAnsi="Times New Roman" w:eastAsia="Times New Roman" w:ascii="Times New Roman"/>
          <w:b/>
          <w:color w:val="525254"/>
          <w:spacing w:val="-43"/>
          <w:w w:val="129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color w:val="525254"/>
          <w:spacing w:val="5"/>
          <w:w w:val="334"/>
          <w:sz w:val="38"/>
          <w:szCs w:val="38"/>
        </w:rPr>
        <w:t>t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77"/>
          <w:sz w:val="38"/>
          <w:szCs w:val="38"/>
        </w:rPr>
        <w:t>s)l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100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b/>
          <w:color w:val="525254"/>
          <w:spacing w:val="-46"/>
          <w:w w:val="100"/>
          <w:sz w:val="38"/>
          <w:szCs w:val="38"/>
        </w:rPr>
        <w:t> </w:t>
      </w:r>
      <w:r>
        <w:rPr>
          <w:rFonts w:cs="Arial" w:hAnsi="Arial" w:eastAsia="Arial" w:ascii="Arial"/>
          <w:color w:val="525254"/>
          <w:spacing w:val="0"/>
          <w:w w:val="185"/>
          <w:sz w:val="38"/>
          <w:szCs w:val="38"/>
        </w:rPr>
        <w:t>i</w:t>
      </w:r>
      <w:r>
        <w:rPr>
          <w:rFonts w:cs="Arial" w:hAnsi="Arial" w:eastAsia="Arial" w:ascii="Arial"/>
          <w:color w:val="525254"/>
          <w:spacing w:val="5"/>
          <w:w w:val="185"/>
          <w:sz w:val="38"/>
          <w:szCs w:val="38"/>
        </w:rPr>
        <w:t>l</w:t>
      </w:r>
      <w:r>
        <w:rPr>
          <w:rFonts w:cs="Arial" w:hAnsi="Arial" w:eastAsia="Arial" w:ascii="Arial"/>
          <w:color w:val="626469"/>
          <w:spacing w:val="0"/>
          <w:w w:val="67"/>
          <w:sz w:val="38"/>
          <w:szCs w:val="38"/>
        </w:rPr>
        <w:t>l</w:t>
      </w:r>
      <w:r>
        <w:rPr>
          <w:rFonts w:cs="Arial" w:hAnsi="Arial" w:eastAsia="Arial" w:ascii="Arial"/>
          <w:color w:val="626469"/>
          <w:spacing w:val="0"/>
          <w:w w:val="100"/>
          <w:sz w:val="38"/>
          <w:szCs w:val="38"/>
        </w:rPr>
        <w:t>  </w:t>
      </w:r>
      <w:r>
        <w:rPr>
          <w:rFonts w:cs="Arial" w:hAnsi="Arial" w:eastAsia="Arial" w:ascii="Arial"/>
          <w:color w:val="626469"/>
          <w:spacing w:val="-22"/>
          <w:w w:val="100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b/>
          <w:color w:val="525254"/>
          <w:spacing w:val="-2"/>
          <w:w w:val="156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b/>
          <w:color w:val="525254"/>
          <w:spacing w:val="-6"/>
          <w:w w:val="402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88"/>
          <w:sz w:val="26"/>
          <w:szCs w:val="26"/>
        </w:rPr>
        <w:t>.J</w:t>
      </w:r>
      <w:r>
        <w:rPr>
          <w:rFonts w:cs="Times New Roman" w:hAnsi="Times New Roman" w:eastAsia="Times New Roman" w:ascii="Times New Roman"/>
          <w:b/>
          <w:color w:val="525254"/>
          <w:spacing w:val="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b/>
          <w:color w:val="525254"/>
          <w:spacing w:val="-14"/>
          <w:w w:val="100"/>
          <w:sz w:val="26"/>
          <w:szCs w:val="26"/>
        </w:rPr>
        <w:t> </w:t>
      </w:r>
      <w:r>
        <w:rPr>
          <w:rFonts w:cs="Arial" w:hAnsi="Arial" w:eastAsia="Arial" w:ascii="Arial"/>
          <w:color w:val="525254"/>
          <w:spacing w:val="0"/>
          <w:w w:val="145"/>
          <w:sz w:val="36"/>
          <w:szCs w:val="36"/>
        </w:rPr>
        <w:t>»s</w:t>
      </w:r>
      <w:r>
        <w:rPr>
          <w:rFonts w:cs="Arial" w:hAnsi="Arial" w:eastAsia="Arial" w:ascii="Arial"/>
          <w:color w:val="000000"/>
          <w:spacing w:val="0"/>
          <w:w w:val="100"/>
          <w:sz w:val="36"/>
          <w:szCs w:val="3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right"/>
        <w:spacing w:lineRule="exact" w:line="240"/>
        <w:ind w:right="467"/>
      </w:pPr>
      <w:r>
        <w:rPr>
          <w:rFonts w:cs="Times New Roman" w:hAnsi="Times New Roman" w:eastAsia="Times New Roman" w:ascii="Times New Roman"/>
          <w:color w:val="3F3D3A"/>
          <w:spacing w:val="0"/>
          <w:w w:val="73"/>
          <w:position w:val="1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3F3D3A"/>
          <w:spacing w:val="0"/>
          <w:w w:val="73"/>
          <w:position w:val="1"/>
          <w:sz w:val="26"/>
          <w:szCs w:val="26"/>
        </w:rPr>
        <w:t>   </w:t>
      </w:r>
      <w:r>
        <w:rPr>
          <w:rFonts w:cs="Times New Roman" w:hAnsi="Times New Roman" w:eastAsia="Times New Roman" w:ascii="Times New Roman"/>
          <w:color w:val="3F3D3A"/>
          <w:spacing w:val="3"/>
          <w:w w:val="73"/>
          <w:position w:val="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25254"/>
          <w:spacing w:val="1"/>
          <w:w w:val="419"/>
          <w:position w:val="1"/>
          <w:sz w:val="26"/>
          <w:szCs w:val="26"/>
        </w:rPr>
        <w:t>\</w:t>
      </w:r>
      <w:r>
        <w:rPr>
          <w:rFonts w:cs="Times New Roman" w:hAnsi="Times New Roman" w:eastAsia="Times New Roman" w:ascii="Times New Roman"/>
          <w:color w:val="525254"/>
          <w:spacing w:val="0"/>
          <w:w w:val="262"/>
          <w:position w:val="1"/>
          <w:sz w:val="26"/>
          <w:szCs w:val="26"/>
        </w:rPr>
        <w:t>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sz w:val="11"/>
          <w:szCs w:val="11"/>
        </w:rPr>
        <w:jc w:val="left"/>
        <w:spacing w:before="5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34"/>
          <w:szCs w:val="34"/>
        </w:rPr>
        <w:jc w:val="center"/>
        <w:spacing w:lineRule="exact" w:line="740"/>
        <w:ind w:left="1781" w:right="799"/>
      </w:pPr>
      <w:r>
        <w:pict>
          <v:shape type="#_x0000_t202" style="position:absolute;margin-left:51.36pt;margin-top:17.1251pt;width:44.4pt;height:69pt;mso-position-horizontal-relative:page;mso-position-vertical-relative:paragraph;z-index:-1323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138"/>
                      <w:szCs w:val="138"/>
                    </w:rPr>
                    <w:jc w:val="left"/>
                    <w:spacing w:lineRule="exact" w:line="1380"/>
                    <w:ind w:right="-227"/>
                  </w:pPr>
                  <w:r>
                    <w:rPr>
                      <w:rFonts w:cs="Times New Roman" w:hAnsi="Times New Roman" w:eastAsia="Times New Roman" w:ascii="Times New Roman"/>
                      <w:color w:val="525254"/>
                      <w:w w:val="12"/>
                      <w:position w:val="-1"/>
                      <w:sz w:val="138"/>
                      <w:szCs w:val="138"/>
                    </w:rPr>
                    <w:t>·</w:t>
                  </w:r>
                  <w:r>
                    <w:rPr>
                      <w:rFonts w:cs="Times New Roman" w:hAnsi="Times New Roman" w:eastAsia="Times New Roman" w:ascii="Times New Roman"/>
                      <w:color w:val="525254"/>
                      <w:spacing w:val="-208"/>
                      <w:w w:val="100"/>
                      <w:position w:val="-1"/>
                      <w:sz w:val="138"/>
                      <w:szCs w:val="138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3F3D3A"/>
                      <w:spacing w:val="5"/>
                      <w:w w:val="42"/>
                      <w:position w:val="-1"/>
                      <w:sz w:val="138"/>
                      <w:szCs w:val="138"/>
                    </w:rPr>
                    <w:t>s</w:t>
                  </w:r>
                  <w:r>
                    <w:rPr>
                      <w:rFonts w:cs="Times New Roman" w:hAnsi="Times New Roman" w:eastAsia="Times New Roman" w:ascii="Times New Roman"/>
                      <w:color w:val="3F3D3A"/>
                      <w:spacing w:val="-234"/>
                      <w:w w:val="90"/>
                      <w:position w:val="-1"/>
                      <w:sz w:val="138"/>
                      <w:szCs w:val="138"/>
                    </w:rPr>
                    <w:t>=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position w:val="0"/>
                      <w:sz w:val="138"/>
                      <w:szCs w:val="138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3F3D3A"/>
          <w:spacing w:val="0"/>
          <w:w w:val="32"/>
          <w:position w:val="-7"/>
          <w:sz w:val="38"/>
          <w:szCs w:val="38"/>
        </w:rPr>
        <w:t>.</w:t>
      </w:r>
      <w:r>
        <w:rPr>
          <w:rFonts w:cs="Arial" w:hAnsi="Arial" w:eastAsia="Arial" w:ascii="Arial"/>
          <w:color w:val="3F3D3A"/>
          <w:spacing w:val="0"/>
          <w:w w:val="32"/>
          <w:position w:val="-7"/>
          <w:sz w:val="38"/>
          <w:szCs w:val="38"/>
        </w:rPr>
        <w:t>   </w:t>
      </w:r>
      <w:r>
        <w:rPr>
          <w:rFonts w:cs="Arial" w:hAnsi="Arial" w:eastAsia="Arial" w:ascii="Arial"/>
          <w:color w:val="3F3D3A"/>
          <w:spacing w:val="29"/>
          <w:w w:val="32"/>
          <w:position w:val="-7"/>
          <w:sz w:val="38"/>
          <w:szCs w:val="38"/>
        </w:rPr>
        <w:t> </w:t>
      </w:r>
      <w:r>
        <w:rPr>
          <w:rFonts w:cs="Arial" w:hAnsi="Arial" w:eastAsia="Arial" w:ascii="Arial"/>
          <w:color w:val="3F3D3A"/>
          <w:spacing w:val="-87"/>
          <w:w w:val="32"/>
          <w:position w:val="-7"/>
          <w:sz w:val="38"/>
          <w:szCs w:val="38"/>
        </w:rPr>
        <w:t>&lt;</w:t>
      </w:r>
      <w:r>
        <w:rPr>
          <w:rFonts w:cs="Arial" w:hAnsi="Arial" w:eastAsia="Arial" w:ascii="Arial"/>
          <w:color w:val="525254"/>
          <w:spacing w:val="0"/>
          <w:w w:val="426"/>
          <w:position w:val="-7"/>
          <w:sz w:val="38"/>
          <w:szCs w:val="38"/>
        </w:rPr>
        <w:t>i</w:t>
      </w:r>
      <w:r>
        <w:rPr>
          <w:rFonts w:cs="Arial" w:hAnsi="Arial" w:eastAsia="Arial" w:ascii="Arial"/>
          <w:color w:val="525254"/>
          <w:spacing w:val="-18"/>
          <w:w w:val="426"/>
          <w:position w:val="-7"/>
          <w:sz w:val="38"/>
          <w:szCs w:val="38"/>
        </w:rPr>
        <w:t>l</w:t>
      </w:r>
      <w:r>
        <w:rPr>
          <w:rFonts w:cs="Arial" w:hAnsi="Arial" w:eastAsia="Arial" w:ascii="Arial"/>
          <w:color w:val="525254"/>
          <w:spacing w:val="0"/>
          <w:w w:val="46"/>
          <w:position w:val="-7"/>
          <w:sz w:val="38"/>
          <w:szCs w:val="38"/>
        </w:rPr>
        <w:t>l</w:t>
      </w:r>
      <w:r>
        <w:rPr>
          <w:rFonts w:cs="Arial" w:hAnsi="Arial" w:eastAsia="Arial" w:ascii="Arial"/>
          <w:color w:val="525254"/>
          <w:spacing w:val="10"/>
          <w:w w:val="100"/>
          <w:position w:val="-7"/>
          <w:sz w:val="38"/>
          <w:szCs w:val="38"/>
        </w:rPr>
        <w:t> </w:t>
      </w:r>
      <w:r>
        <w:rPr>
          <w:rFonts w:cs="Arial" w:hAnsi="Arial" w:eastAsia="Arial" w:ascii="Arial"/>
          <w:color w:val="525254"/>
          <w:spacing w:val="0"/>
          <w:w w:val="148"/>
          <w:position w:val="-7"/>
          <w:sz w:val="38"/>
          <w:szCs w:val="38"/>
        </w:rPr>
        <w:t>&lt;</w:t>
      </w:r>
      <w:r>
        <w:rPr>
          <w:rFonts w:cs="Arial" w:hAnsi="Arial" w:eastAsia="Arial" w:ascii="Arial"/>
          <w:color w:val="525254"/>
          <w:spacing w:val="-11"/>
          <w:w w:val="148"/>
          <w:position w:val="-7"/>
          <w:sz w:val="38"/>
          <w:szCs w:val="38"/>
        </w:rPr>
        <w:t>i</w:t>
      </w:r>
      <w:r>
        <w:rPr>
          <w:rFonts w:cs="Arial" w:hAnsi="Arial" w:eastAsia="Arial" w:ascii="Arial"/>
          <w:color w:val="525254"/>
          <w:spacing w:val="28"/>
          <w:w w:val="52"/>
          <w:position w:val="-7"/>
          <w:sz w:val="38"/>
          <w:szCs w:val="38"/>
        </w:rPr>
        <w:t>l</w:t>
      </w:r>
      <w:r>
        <w:rPr>
          <w:rFonts w:cs="Times New Roman" w:hAnsi="Times New Roman" w:eastAsia="Times New Roman" w:ascii="Times New Roman"/>
          <w:color w:val="525254"/>
          <w:spacing w:val="0"/>
          <w:w w:val="84"/>
          <w:position w:val="-7"/>
          <w:sz w:val="32"/>
          <w:szCs w:val="32"/>
        </w:rPr>
        <w:t>,Jl</w:t>
      </w:r>
      <w:r>
        <w:rPr>
          <w:rFonts w:cs="Times New Roman" w:hAnsi="Times New Roman" w:eastAsia="Times New Roman" w:ascii="Times New Roman"/>
          <w:color w:val="525254"/>
          <w:spacing w:val="0"/>
          <w:w w:val="100"/>
          <w:position w:val="-7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525254"/>
          <w:spacing w:val="-37"/>
          <w:w w:val="100"/>
          <w:position w:val="-7"/>
          <w:sz w:val="32"/>
          <w:szCs w:val="32"/>
        </w:rPr>
        <w:t> </w:t>
      </w:r>
      <w:r>
        <w:rPr>
          <w:rFonts w:cs="Arial" w:hAnsi="Arial" w:eastAsia="Arial" w:ascii="Arial"/>
          <w:color w:val="8C8A85"/>
          <w:spacing w:val="-33"/>
          <w:w w:val="17"/>
          <w:position w:val="-7"/>
          <w:sz w:val="38"/>
          <w:szCs w:val="38"/>
        </w:rPr>
        <w:t>+</w:t>
      </w:r>
      <w:r>
        <w:rPr>
          <w:rFonts w:cs="Arial" w:hAnsi="Arial" w:eastAsia="Arial" w:ascii="Arial"/>
          <w:color w:val="525254"/>
          <w:spacing w:val="-8"/>
          <w:w w:val="245"/>
          <w:position w:val="-7"/>
          <w:sz w:val="38"/>
          <w:szCs w:val="38"/>
        </w:rPr>
        <w:t>-</w:t>
      </w:r>
      <w:r>
        <w:rPr>
          <w:rFonts w:cs="Arial" w:hAnsi="Arial" w:eastAsia="Arial" w:ascii="Arial"/>
          <w:color w:val="525254"/>
          <w:spacing w:val="-4"/>
          <w:w w:val="168"/>
          <w:position w:val="-7"/>
          <w:sz w:val="38"/>
          <w:szCs w:val="38"/>
        </w:rPr>
        <w:t>,</w:t>
      </w:r>
      <w:r>
        <w:rPr>
          <w:rFonts w:cs="Arial" w:hAnsi="Arial" w:eastAsia="Arial" w:ascii="Arial"/>
          <w:color w:val="525254"/>
          <w:spacing w:val="0"/>
          <w:w w:val="71"/>
          <w:position w:val="-7"/>
          <w:sz w:val="38"/>
          <w:szCs w:val="38"/>
        </w:rPr>
        <w:t>=</w:t>
      </w:r>
      <w:r>
        <w:rPr>
          <w:rFonts w:cs="Arial" w:hAnsi="Arial" w:eastAsia="Arial" w:ascii="Arial"/>
          <w:color w:val="525254"/>
          <w:spacing w:val="-5"/>
          <w:w w:val="71"/>
          <w:position w:val="-7"/>
          <w:sz w:val="38"/>
          <w:szCs w:val="38"/>
        </w:rPr>
        <w:t>a</w:t>
      </w:r>
      <w:r>
        <w:rPr>
          <w:rFonts w:cs="Arial" w:hAnsi="Arial" w:eastAsia="Arial" w:ascii="Arial"/>
          <w:color w:val="525254"/>
          <w:spacing w:val="0"/>
          <w:w w:val="58"/>
          <w:position w:val="-7"/>
          <w:sz w:val="38"/>
          <w:szCs w:val="38"/>
        </w:rPr>
        <w:t>l</w:t>
      </w:r>
      <w:r>
        <w:rPr>
          <w:rFonts w:cs="Arial" w:hAnsi="Arial" w:eastAsia="Arial" w:ascii="Arial"/>
          <w:color w:val="525254"/>
          <w:spacing w:val="9"/>
          <w:w w:val="100"/>
          <w:position w:val="-7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525254"/>
          <w:spacing w:val="0"/>
          <w:w w:val="100"/>
          <w:position w:val="-7"/>
          <w:sz w:val="54"/>
          <w:szCs w:val="54"/>
        </w:rPr>
        <w:t>»</w:t>
      </w:r>
      <w:r>
        <w:rPr>
          <w:rFonts w:cs="Times New Roman" w:hAnsi="Times New Roman" w:eastAsia="Times New Roman" w:ascii="Times New Roman"/>
          <w:color w:val="525254"/>
          <w:spacing w:val="17"/>
          <w:w w:val="100"/>
          <w:position w:val="-7"/>
          <w:sz w:val="54"/>
          <w:szCs w:val="54"/>
        </w:rPr>
        <w:t> </w:t>
      </w:r>
      <w:r>
        <w:rPr>
          <w:rFonts w:cs="Arial" w:hAnsi="Arial" w:eastAsia="Arial" w:ascii="Arial"/>
          <w:color w:val="525254"/>
          <w:spacing w:val="0"/>
          <w:w w:val="59"/>
          <w:position w:val="-7"/>
          <w:sz w:val="38"/>
          <w:szCs w:val="38"/>
        </w:rPr>
        <w:t>A</w:t>
      </w:r>
      <w:r>
        <w:rPr>
          <w:rFonts w:cs="Arial" w:hAnsi="Arial" w:eastAsia="Arial" w:ascii="Arial"/>
          <w:color w:val="525254"/>
          <w:spacing w:val="-7"/>
          <w:w w:val="59"/>
          <w:position w:val="-7"/>
          <w:sz w:val="38"/>
          <w:szCs w:val="38"/>
        </w:rPr>
        <w:t>l</w:t>
      </w:r>
      <w:r>
        <w:rPr>
          <w:rFonts w:cs="Arial" w:hAnsi="Arial" w:eastAsia="Arial" w:ascii="Arial"/>
          <w:color w:val="525254"/>
          <w:spacing w:val="0"/>
          <w:w w:val="121"/>
          <w:position w:val="-7"/>
          <w:sz w:val="38"/>
          <w:szCs w:val="38"/>
        </w:rPr>
        <w:t>a</w:t>
      </w:r>
      <w:r>
        <w:rPr>
          <w:rFonts w:cs="Arial" w:hAnsi="Arial" w:eastAsia="Arial" w:ascii="Arial"/>
          <w:color w:val="525254"/>
          <w:spacing w:val="-10"/>
          <w:w w:val="121"/>
          <w:position w:val="-7"/>
          <w:sz w:val="38"/>
          <w:szCs w:val="38"/>
        </w:rPr>
        <w:t>r</w:t>
      </w:r>
      <w:r>
        <w:rPr>
          <w:rFonts w:cs="Arial" w:hAnsi="Arial" w:eastAsia="Arial" w:ascii="Arial"/>
          <w:color w:val="626469"/>
          <w:spacing w:val="0"/>
          <w:w w:val="61"/>
          <w:position w:val="-7"/>
          <w:sz w:val="38"/>
          <w:szCs w:val="38"/>
        </w:rPr>
        <w:t>'</w:t>
      </w:r>
      <w:r>
        <w:rPr>
          <w:rFonts w:cs="Arial" w:hAnsi="Arial" w:eastAsia="Arial" w:ascii="Arial"/>
          <w:color w:val="626469"/>
          <w:spacing w:val="33"/>
          <w:w w:val="100"/>
          <w:position w:val="-7"/>
          <w:sz w:val="38"/>
          <w:szCs w:val="38"/>
        </w:rPr>
        <w:t> </w:t>
      </w:r>
      <w:r>
        <w:rPr>
          <w:rFonts w:cs="Arial" w:hAnsi="Arial" w:eastAsia="Arial" w:ascii="Arial"/>
          <w:color w:val="525254"/>
          <w:spacing w:val="0"/>
          <w:w w:val="70"/>
          <w:position w:val="-7"/>
          <w:sz w:val="72"/>
          <w:szCs w:val="72"/>
        </w:rPr>
        <w:t>=</w:t>
      </w:r>
      <w:r>
        <w:rPr>
          <w:rFonts w:cs="Arial" w:hAnsi="Arial" w:eastAsia="Arial" w:ascii="Arial"/>
          <w:color w:val="525254"/>
          <w:spacing w:val="-95"/>
          <w:w w:val="100"/>
          <w:position w:val="-7"/>
          <w:sz w:val="72"/>
          <w:szCs w:val="72"/>
        </w:rPr>
        <w:t> </w:t>
      </w:r>
      <w:r>
        <w:rPr>
          <w:rFonts w:cs="Times New Roman" w:hAnsi="Times New Roman" w:eastAsia="Times New Roman" w:ascii="Times New Roman"/>
          <w:color w:val="525254"/>
          <w:spacing w:val="0"/>
          <w:w w:val="385"/>
          <w:position w:val="-7"/>
          <w:sz w:val="28"/>
          <w:szCs w:val="28"/>
        </w:rPr>
        <w:t>j-</w:t>
      </w:r>
      <w:r>
        <w:rPr>
          <w:rFonts w:cs="Times New Roman" w:hAnsi="Times New Roman" w:eastAsia="Times New Roman" w:ascii="Times New Roman"/>
          <w:color w:val="525254"/>
          <w:spacing w:val="-135"/>
          <w:w w:val="385"/>
          <w:position w:val="-7"/>
          <w:sz w:val="28"/>
          <w:szCs w:val="28"/>
        </w:rPr>
        <w:t> </w:t>
      </w:r>
      <w:r>
        <w:rPr>
          <w:rFonts w:cs="Arial" w:hAnsi="Arial" w:eastAsia="Arial" w:ascii="Arial"/>
          <w:color w:val="525254"/>
          <w:spacing w:val="0"/>
          <w:w w:val="164"/>
          <w:position w:val="-7"/>
          <w:sz w:val="34"/>
          <w:szCs w:val="3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4"/>
          <w:szCs w:val="34"/>
        </w:rPr>
      </w:r>
    </w:p>
    <w:p>
      <w:pPr>
        <w:rPr>
          <w:rFonts w:cs="Times New Roman" w:hAnsi="Times New Roman" w:eastAsia="Times New Roman" w:ascii="Times New Roman"/>
          <w:sz w:val="38"/>
          <w:szCs w:val="38"/>
        </w:rPr>
        <w:jc w:val="right"/>
        <w:spacing w:lineRule="exact" w:line="360"/>
        <w:ind w:right="421"/>
      </w:pPr>
      <w:r>
        <w:pict>
          <v:shape type="#_x0000_t202" style="position:absolute;margin-left:259.92pt;margin-top:7.08856pt;width:151.904pt;height:101.775pt;mso-position-horizontal-relative:page;mso-position-vertical-relative:paragraph;z-index:-1324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144"/>
                      <w:szCs w:val="144"/>
                    </w:rPr>
                    <w:jc w:val="left"/>
                    <w:spacing w:lineRule="exact" w:line="2020"/>
                    <w:ind w:right="-325"/>
                  </w:pPr>
                  <w:r>
                    <w:rPr>
                      <w:rFonts w:cs="Times New Roman" w:hAnsi="Times New Roman" w:eastAsia="Times New Roman" w:ascii="Times New Roman"/>
                      <w:i/>
                      <w:color w:val="3F3D3A"/>
                      <w:spacing w:val="0"/>
                      <w:w w:val="100"/>
                      <w:position w:val="70"/>
                      <w:sz w:val="36"/>
                      <w:szCs w:val="36"/>
                    </w:rPr>
                    <w:t>&gt;</w:t>
                  </w:r>
                  <w:r>
                    <w:rPr>
                      <w:rFonts w:cs="Times New Roman" w:hAnsi="Times New Roman" w:eastAsia="Times New Roman" w:ascii="Times New Roman"/>
                      <w:i/>
                      <w:color w:val="3F3D3A"/>
                      <w:spacing w:val="23"/>
                      <w:w w:val="100"/>
                      <w:position w:val="70"/>
                      <w:sz w:val="36"/>
                      <w:szCs w:val="36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i/>
                      <w:color w:val="3F3D3A"/>
                      <w:spacing w:val="5"/>
                      <w:w w:val="123"/>
                      <w:position w:val="70"/>
                      <w:sz w:val="54"/>
                      <w:szCs w:val="54"/>
                    </w:rPr>
                    <w:t>&lt;</w:t>
                  </w:r>
                  <w:r>
                    <w:rPr>
                      <w:rFonts w:cs="Times New Roman" w:hAnsi="Times New Roman" w:eastAsia="Times New Roman" w:ascii="Times New Roman"/>
                      <w:color w:val="525254"/>
                      <w:spacing w:val="0"/>
                      <w:w w:val="123"/>
                      <w:position w:val="70"/>
                      <w:sz w:val="24"/>
                      <w:szCs w:val="24"/>
                    </w:rPr>
                    <w:t>.t</w:t>
                  </w:r>
                  <w:r>
                    <w:rPr>
                      <w:rFonts w:cs="Times New Roman" w:hAnsi="Times New Roman" w:eastAsia="Times New Roman" w:ascii="Times New Roman"/>
                      <w:color w:val="525254"/>
                      <w:spacing w:val="-21"/>
                      <w:w w:val="123"/>
                      <w:position w:val="70"/>
                      <w:sz w:val="24"/>
                      <w:szCs w:val="24"/>
                    </w:rPr>
                    <w:t>)</w:t>
                  </w:r>
                  <w:r>
                    <w:rPr>
                      <w:rFonts w:cs="Times New Roman" w:hAnsi="Times New Roman" w:eastAsia="Times New Roman" w:ascii="Times New Roman"/>
                      <w:color w:val="3F3D3A"/>
                      <w:spacing w:val="0"/>
                      <w:w w:val="123"/>
                      <w:position w:val="70"/>
                      <w:sz w:val="24"/>
                      <w:szCs w:val="24"/>
                    </w:rPr>
                    <w:t>'</w:t>
                  </w:r>
                  <w:r>
                    <w:rPr>
                      <w:rFonts w:cs="Times New Roman" w:hAnsi="Times New Roman" w:eastAsia="Times New Roman" w:ascii="Times New Roman"/>
                      <w:color w:val="3F3D3A"/>
                      <w:spacing w:val="0"/>
                      <w:w w:val="123"/>
                      <w:position w:val="70"/>
                      <w:sz w:val="24"/>
                      <w:szCs w:val="24"/>
                    </w:rPr>
                    <w:t>          </w:t>
                  </w:r>
                  <w:r>
                    <w:rPr>
                      <w:rFonts w:cs="Times New Roman" w:hAnsi="Times New Roman" w:eastAsia="Times New Roman" w:ascii="Times New Roman"/>
                      <w:color w:val="3F3D3A"/>
                      <w:spacing w:val="49"/>
                      <w:w w:val="123"/>
                      <w:position w:val="70"/>
                      <w:sz w:val="24"/>
                      <w:szCs w:val="24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3F3D3A"/>
                      <w:spacing w:val="0"/>
                      <w:w w:val="34"/>
                      <w:position w:val="70"/>
                      <w:sz w:val="116"/>
                      <w:szCs w:val="116"/>
                    </w:rPr>
                    <w:t>J</w:t>
                  </w:r>
                  <w:r>
                    <w:rPr>
                      <w:rFonts w:cs="Times New Roman" w:hAnsi="Times New Roman" w:eastAsia="Times New Roman" w:ascii="Times New Roman"/>
                      <w:color w:val="3F3D3A"/>
                      <w:spacing w:val="0"/>
                      <w:w w:val="58"/>
                      <w:position w:val="70"/>
                      <w:sz w:val="116"/>
                      <w:szCs w:val="116"/>
                    </w:rPr>
                    <w:t>--</w:t>
                  </w:r>
                  <w:r>
                    <w:rPr>
                      <w:rFonts w:cs="Times New Roman" w:hAnsi="Times New Roman" w:eastAsia="Times New Roman" w:ascii="Times New Roman"/>
                      <w:color w:val="3F3D3A"/>
                      <w:spacing w:val="-176"/>
                      <w:w w:val="100"/>
                      <w:position w:val="70"/>
                      <w:sz w:val="116"/>
                      <w:szCs w:val="116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3F3D3A"/>
                      <w:spacing w:val="-277"/>
                      <w:w w:val="148"/>
                      <w:position w:val="70"/>
                      <w:sz w:val="26"/>
                      <w:szCs w:val="26"/>
                    </w:rPr>
                    <w:t>%</w:t>
                  </w:r>
                  <w:r>
                    <w:rPr>
                      <w:rFonts w:cs="Times New Roman" w:hAnsi="Times New Roman" w:eastAsia="Times New Roman" w:ascii="Times New Roman"/>
                      <w:color w:val="3F3D3A"/>
                      <w:spacing w:val="0"/>
                      <w:w w:val="64"/>
                      <w:position w:val="-13"/>
                      <w:sz w:val="144"/>
                      <w:szCs w:val="144"/>
                    </w:rPr>
                    <w:t>•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position w:val="0"/>
                      <w:sz w:val="144"/>
                      <w:szCs w:val="14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232118"/>
          <w:spacing w:val="0"/>
          <w:w w:val="27"/>
          <w:position w:val="-5"/>
          <w:sz w:val="38"/>
          <w:szCs w:val="38"/>
        </w:rPr>
        <w:t>·</w:t>
      </w:r>
      <w:r>
        <w:rPr>
          <w:rFonts w:cs="Arial" w:hAnsi="Arial" w:eastAsia="Arial" w:ascii="Arial"/>
          <w:color w:val="232118"/>
          <w:spacing w:val="0"/>
          <w:w w:val="27"/>
          <w:position w:val="-5"/>
          <w:sz w:val="38"/>
          <w:szCs w:val="38"/>
        </w:rPr>
        <w:t>    </w:t>
      </w:r>
      <w:r>
        <w:rPr>
          <w:rFonts w:cs="Arial" w:hAnsi="Arial" w:eastAsia="Arial" w:ascii="Arial"/>
          <w:color w:val="232118"/>
          <w:spacing w:val="25"/>
          <w:w w:val="27"/>
          <w:position w:val="-5"/>
          <w:sz w:val="38"/>
          <w:szCs w:val="38"/>
        </w:rPr>
        <w:t> </w:t>
      </w:r>
      <w:r>
        <w:rPr>
          <w:rFonts w:cs="Arial" w:hAnsi="Arial" w:eastAsia="Arial" w:ascii="Arial"/>
          <w:color w:val="3F3D3A"/>
          <w:spacing w:val="0"/>
          <w:w w:val="220"/>
          <w:position w:val="-5"/>
          <w:sz w:val="38"/>
          <w:szCs w:val="38"/>
        </w:rPr>
        <w:t>=</w:t>
      </w:r>
      <w:r>
        <w:rPr>
          <w:rFonts w:cs="Arial" w:hAnsi="Arial" w:eastAsia="Arial" w:ascii="Arial"/>
          <w:color w:val="3F3D3A"/>
          <w:spacing w:val="-15"/>
          <w:w w:val="220"/>
          <w:position w:val="-5"/>
          <w:sz w:val="38"/>
          <w:szCs w:val="38"/>
        </w:rPr>
        <w:t>l</w:t>
      </w:r>
      <w:r>
        <w:rPr>
          <w:rFonts w:cs="Arial" w:hAnsi="Arial" w:eastAsia="Arial" w:ascii="Arial"/>
          <w:color w:val="525254"/>
          <w:spacing w:val="0"/>
          <w:w w:val="46"/>
          <w:position w:val="-5"/>
          <w:sz w:val="38"/>
          <w:szCs w:val="38"/>
        </w:rPr>
        <w:t>l</w:t>
      </w:r>
      <w:r>
        <w:rPr>
          <w:rFonts w:cs="Arial" w:hAnsi="Arial" w:eastAsia="Arial" w:ascii="Arial"/>
          <w:color w:val="525254"/>
          <w:spacing w:val="29"/>
          <w:w w:val="100"/>
          <w:position w:val="-5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525254"/>
          <w:spacing w:val="0"/>
          <w:w w:val="100"/>
          <w:position w:val="-5"/>
          <w:sz w:val="36"/>
          <w:szCs w:val="36"/>
        </w:rPr>
        <w:t>ill</w:t>
      </w:r>
      <w:r>
        <w:rPr>
          <w:rFonts w:cs="Times New Roman" w:hAnsi="Times New Roman" w:eastAsia="Times New Roman" w:ascii="Times New Roman"/>
          <w:color w:val="525254"/>
          <w:spacing w:val="14"/>
          <w:w w:val="100"/>
          <w:position w:val="-5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525254"/>
          <w:spacing w:val="10"/>
          <w:w w:val="144"/>
          <w:position w:val="-5"/>
          <w:sz w:val="36"/>
          <w:szCs w:val="36"/>
        </w:rPr>
        <w:t>)</w:t>
      </w:r>
      <w:r>
        <w:rPr>
          <w:rFonts w:cs="Times New Roman" w:hAnsi="Times New Roman" w:eastAsia="Times New Roman" w:ascii="Times New Roman"/>
          <w:color w:val="525254"/>
          <w:spacing w:val="0"/>
          <w:w w:val="109"/>
          <w:position w:val="-5"/>
          <w:sz w:val="36"/>
          <w:szCs w:val="36"/>
        </w:rPr>
        <w:t>s±ill</w:t>
      </w:r>
      <w:r>
        <w:rPr>
          <w:rFonts w:cs="Times New Roman" w:hAnsi="Times New Roman" w:eastAsia="Times New Roman" w:ascii="Times New Roman"/>
          <w:color w:val="525254"/>
          <w:spacing w:val="0"/>
          <w:w w:val="100"/>
          <w:position w:val="-5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525254"/>
          <w:spacing w:val="-34"/>
          <w:w w:val="100"/>
          <w:position w:val="-5"/>
          <w:sz w:val="36"/>
          <w:szCs w:val="36"/>
        </w:rPr>
        <w:t> </w:t>
      </w:r>
      <w:r>
        <w:rPr>
          <w:rFonts w:cs="Arial" w:hAnsi="Arial" w:eastAsia="Arial" w:ascii="Arial"/>
          <w:color w:val="525254"/>
          <w:spacing w:val="4"/>
          <w:w w:val="70"/>
          <w:position w:val="-5"/>
          <w:sz w:val="52"/>
          <w:szCs w:val="52"/>
        </w:rPr>
        <w:t>&lt;</w:t>
      </w:r>
      <w:r>
        <w:rPr>
          <w:rFonts w:cs="Arial" w:hAnsi="Arial" w:eastAsia="Arial" w:ascii="Arial"/>
          <w:color w:val="3F3D3A"/>
          <w:spacing w:val="0"/>
          <w:w w:val="142"/>
          <w:position w:val="-5"/>
          <w:sz w:val="52"/>
          <w:szCs w:val="52"/>
        </w:rPr>
        <w:t>="</w:t>
      </w:r>
      <w:r>
        <w:rPr>
          <w:rFonts w:cs="Arial" w:hAnsi="Arial" w:eastAsia="Arial" w:ascii="Arial"/>
          <w:color w:val="3F3D3A"/>
          <w:spacing w:val="4"/>
          <w:w w:val="100"/>
          <w:position w:val="-5"/>
          <w:sz w:val="52"/>
          <w:szCs w:val="52"/>
        </w:rPr>
        <w:t> </w:t>
      </w:r>
      <w:r>
        <w:rPr>
          <w:rFonts w:cs="Times New Roman" w:hAnsi="Times New Roman" w:eastAsia="Times New Roman" w:ascii="Times New Roman"/>
          <w:color w:val="525254"/>
          <w:spacing w:val="0"/>
          <w:w w:val="100"/>
          <w:position w:val="-5"/>
          <w:sz w:val="38"/>
          <w:szCs w:val="38"/>
        </w:rPr>
        <w:t>5iill</w:t>
      </w:r>
      <w:r>
        <w:rPr>
          <w:rFonts w:cs="Times New Roman" w:hAnsi="Times New Roman" w:eastAsia="Times New Roman" w:ascii="Times New Roman"/>
          <w:color w:val="525254"/>
          <w:spacing w:val="0"/>
          <w:w w:val="100"/>
          <w:position w:val="-5"/>
          <w:sz w:val="38"/>
          <w:szCs w:val="38"/>
        </w:rPr>
        <w:t>           </w:t>
      </w:r>
      <w:r>
        <w:rPr>
          <w:rFonts w:cs="Times New Roman" w:hAnsi="Times New Roman" w:eastAsia="Times New Roman" w:ascii="Times New Roman"/>
          <w:color w:val="525254"/>
          <w:spacing w:val="44"/>
          <w:w w:val="100"/>
          <w:position w:val="-5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3F3D3A"/>
          <w:spacing w:val="0"/>
          <w:w w:val="460"/>
          <w:position w:val="-5"/>
          <w:sz w:val="38"/>
          <w:szCs w:val="38"/>
        </w:rPr>
        <w:t>'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8"/>
          <w:szCs w:val="38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right"/>
        <w:spacing w:lineRule="exact" w:line="420"/>
        <w:ind w:right="378"/>
      </w:pPr>
      <w:r>
        <w:rPr>
          <w:rFonts w:cs="Times New Roman" w:hAnsi="Times New Roman" w:eastAsia="Times New Roman" w:ascii="Times New Roman"/>
          <w:color w:val="525254"/>
          <w:spacing w:val="-2"/>
          <w:w w:val="120"/>
          <w:position w:val="2"/>
          <w:sz w:val="50"/>
          <w:szCs w:val="50"/>
        </w:rPr>
        <w:t>z</w:t>
      </w:r>
      <w:r>
        <w:rPr>
          <w:rFonts w:cs="Times New Roman" w:hAnsi="Times New Roman" w:eastAsia="Times New Roman" w:ascii="Times New Roman"/>
          <w:color w:val="525254"/>
          <w:spacing w:val="0"/>
          <w:w w:val="120"/>
          <w:position w:val="2"/>
          <w:sz w:val="50"/>
          <w:szCs w:val="50"/>
        </w:rPr>
        <w:t>il</w:t>
      </w:r>
      <w:r>
        <w:rPr>
          <w:rFonts w:cs="Times New Roman" w:hAnsi="Times New Roman" w:eastAsia="Times New Roman" w:ascii="Times New Roman"/>
          <w:color w:val="525254"/>
          <w:spacing w:val="-50"/>
          <w:w w:val="120"/>
          <w:position w:val="2"/>
          <w:sz w:val="50"/>
          <w:szCs w:val="50"/>
        </w:rPr>
        <w:t> </w:t>
      </w:r>
      <w:r>
        <w:rPr>
          <w:rFonts w:cs="Times New Roman" w:hAnsi="Times New Roman" w:eastAsia="Times New Roman" w:ascii="Times New Roman"/>
          <w:color w:val="525254"/>
          <w:spacing w:val="0"/>
          <w:w w:val="184"/>
          <w:position w:val="2"/>
          <w:sz w:val="30"/>
          <w:szCs w:val="30"/>
        </w:rPr>
        <w:t>&lt;</w:t>
      </w:r>
      <w:r>
        <w:rPr>
          <w:rFonts w:cs="Times New Roman" w:hAnsi="Times New Roman" w:eastAsia="Times New Roman" w:ascii="Times New Roman"/>
          <w:color w:val="525254"/>
          <w:spacing w:val="-17"/>
          <w:w w:val="184"/>
          <w:position w:val="2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525254"/>
          <w:spacing w:val="-5"/>
          <w:w w:val="324"/>
          <w:position w:val="2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3F3D3A"/>
          <w:spacing w:val="0"/>
          <w:w w:val="91"/>
          <w:position w:val="2"/>
          <w:sz w:val="30"/>
          <w:szCs w:val="30"/>
        </w:rPr>
        <w:t>»</w:t>
      </w:r>
      <w:r>
        <w:rPr>
          <w:rFonts w:cs="Times New Roman" w:hAnsi="Times New Roman" w:eastAsia="Times New Roman" w:ascii="Times New Roman"/>
          <w:color w:val="3F3D3A"/>
          <w:spacing w:val="0"/>
          <w:w w:val="100"/>
          <w:position w:val="2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3F3D3A"/>
          <w:spacing w:val="-32"/>
          <w:w w:val="100"/>
          <w:position w:val="2"/>
          <w:sz w:val="30"/>
          <w:szCs w:val="30"/>
        </w:rPr>
        <w:t> </w:t>
      </w:r>
      <w:r>
        <w:rPr>
          <w:rFonts w:cs="Arial" w:hAnsi="Arial" w:eastAsia="Arial" w:ascii="Arial"/>
          <w:color w:val="525254"/>
          <w:spacing w:val="0"/>
          <w:w w:val="371"/>
          <w:position w:val="2"/>
          <w:sz w:val="36"/>
          <w:szCs w:val="36"/>
        </w:rPr>
        <w:t>l</w:t>
      </w:r>
      <w:r>
        <w:rPr>
          <w:rFonts w:cs="Arial" w:hAnsi="Arial" w:eastAsia="Arial" w:ascii="Arial"/>
          <w:color w:val="525254"/>
          <w:spacing w:val="-76"/>
          <w:w w:val="371"/>
          <w:position w:val="2"/>
          <w:sz w:val="36"/>
          <w:szCs w:val="36"/>
        </w:rPr>
        <w:t>s</w:t>
      </w:r>
      <w:r>
        <w:rPr>
          <w:rFonts w:cs="Times New Roman" w:hAnsi="Times New Roman" w:eastAsia="Times New Roman" w:ascii="Times New Roman"/>
          <w:color w:val="525254"/>
          <w:spacing w:val="0"/>
          <w:w w:val="179"/>
          <w:position w:val="2"/>
          <w:sz w:val="32"/>
          <w:szCs w:val="32"/>
        </w:rPr>
        <w:t>IS/</w:t>
      </w:r>
      <w:r>
        <w:rPr>
          <w:rFonts w:cs="Times New Roman" w:hAnsi="Times New Roman" w:eastAsia="Times New Roman" w:ascii="Times New Roman"/>
          <w:color w:val="525254"/>
          <w:spacing w:val="0"/>
          <w:w w:val="100"/>
          <w:position w:val="2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525254"/>
          <w:spacing w:val="-36"/>
          <w:w w:val="100"/>
          <w:position w:val="2"/>
          <w:sz w:val="32"/>
          <w:szCs w:val="32"/>
        </w:rPr>
        <w:t> </w:t>
      </w:r>
      <w:r>
        <w:rPr>
          <w:rFonts w:cs="Arial" w:hAnsi="Arial" w:eastAsia="Arial" w:ascii="Arial"/>
          <w:i/>
          <w:color w:val="3F3D3A"/>
          <w:spacing w:val="0"/>
          <w:w w:val="79"/>
          <w:position w:val="2"/>
          <w:sz w:val="48"/>
          <w:szCs w:val="48"/>
        </w:rPr>
        <w:t>+</w:t>
      </w:r>
      <w:r>
        <w:rPr>
          <w:rFonts w:cs="Arial" w:hAnsi="Arial" w:eastAsia="Arial" w:ascii="Arial"/>
          <w:i/>
          <w:color w:val="3F3D3A"/>
          <w:spacing w:val="-7"/>
          <w:w w:val="79"/>
          <w:position w:val="2"/>
          <w:sz w:val="48"/>
          <w:szCs w:val="48"/>
        </w:rPr>
        <w:t>»</w:t>
      </w:r>
      <w:r>
        <w:rPr>
          <w:rFonts w:cs="Arial" w:hAnsi="Arial" w:eastAsia="Arial" w:ascii="Arial"/>
          <w:i/>
          <w:color w:val="3F3D3A"/>
          <w:spacing w:val="0"/>
          <w:w w:val="79"/>
          <w:position w:val="2"/>
          <w:sz w:val="32"/>
          <w:szCs w:val="32"/>
        </w:rPr>
        <w:t>pl!</w:t>
      </w:r>
      <w:r>
        <w:rPr>
          <w:rFonts w:cs="Arial" w:hAnsi="Arial" w:eastAsia="Arial" w:ascii="Arial"/>
          <w:i/>
          <w:color w:val="3F3D3A"/>
          <w:spacing w:val="59"/>
          <w:w w:val="79"/>
          <w:position w:val="2"/>
          <w:sz w:val="32"/>
          <w:szCs w:val="32"/>
        </w:rPr>
        <w:t> </w:t>
      </w:r>
      <w:r>
        <w:rPr>
          <w:rFonts w:cs="Arial" w:hAnsi="Arial" w:eastAsia="Arial" w:ascii="Arial"/>
          <w:color w:val="525254"/>
          <w:spacing w:val="0"/>
          <w:w w:val="44"/>
          <w:position w:val="2"/>
          <w:sz w:val="30"/>
          <w:szCs w:val="30"/>
        </w:rPr>
        <w:t>5</w:t>
      </w:r>
      <w:r>
        <w:rPr>
          <w:rFonts w:cs="Arial" w:hAnsi="Arial" w:eastAsia="Arial" w:ascii="Arial"/>
          <w:color w:val="525254"/>
          <w:spacing w:val="3"/>
          <w:w w:val="44"/>
          <w:position w:val="2"/>
          <w:sz w:val="30"/>
          <w:szCs w:val="30"/>
        </w:rPr>
        <w:t>l</w:t>
      </w:r>
      <w:r>
        <w:rPr>
          <w:rFonts w:cs="Arial" w:hAnsi="Arial" w:eastAsia="Arial" w:ascii="Arial"/>
          <w:color w:val="3F3D3A"/>
          <w:spacing w:val="0"/>
          <w:w w:val="293"/>
          <w:position w:val="2"/>
          <w:sz w:val="30"/>
          <w:szCs w:val="30"/>
        </w:rPr>
        <w:t>)'</w:t>
      </w:r>
      <w:r>
        <w:rPr>
          <w:rFonts w:cs="Arial" w:hAnsi="Arial" w:eastAsia="Arial" w:ascii="Arial"/>
          <w:color w:val="3F3D3A"/>
          <w:spacing w:val="0"/>
          <w:w w:val="100"/>
          <w:position w:val="2"/>
          <w:sz w:val="30"/>
          <w:szCs w:val="30"/>
        </w:rPr>
        <w:t> </w:t>
      </w:r>
      <w:r>
        <w:rPr>
          <w:rFonts w:cs="Arial" w:hAnsi="Arial" w:eastAsia="Arial" w:ascii="Arial"/>
          <w:color w:val="3F3D3A"/>
          <w:spacing w:val="-7"/>
          <w:w w:val="100"/>
          <w:position w:val="2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3F3D3A"/>
          <w:spacing w:val="0"/>
          <w:w w:val="233"/>
          <w:position w:val="2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F3D3A"/>
          <w:spacing w:val="-9"/>
          <w:w w:val="233"/>
          <w:position w:val="2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3F3D3A"/>
          <w:spacing w:val="0"/>
          <w:w w:val="440"/>
          <w:position w:val="2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F3D3A"/>
          <w:spacing w:val="0"/>
          <w:w w:val="100"/>
          <w:position w:val="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F3D3A"/>
          <w:spacing w:val="6"/>
          <w:w w:val="100"/>
          <w:position w:val="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F3D3A"/>
          <w:spacing w:val="-4"/>
          <w:w w:val="191"/>
          <w:position w:val="2"/>
          <w:sz w:val="30"/>
          <w:szCs w:val="30"/>
        </w:rPr>
        <w:t>-</w:t>
      </w:r>
      <w:r>
        <w:rPr>
          <w:rFonts w:cs="Times New Roman" w:hAnsi="Times New Roman" w:eastAsia="Times New Roman" w:ascii="Times New Roman"/>
          <w:color w:val="3F3D3A"/>
          <w:spacing w:val="0"/>
          <w:w w:val="88"/>
          <w:position w:val="2"/>
          <w:sz w:val="30"/>
          <w:szCs w:val="3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center"/>
        <w:spacing w:lineRule="exact" w:line="260"/>
        <w:ind w:left="2648" w:right="1534"/>
      </w:pPr>
      <w:r>
        <w:rPr>
          <w:rFonts w:cs="Times New Roman" w:hAnsi="Times New Roman" w:eastAsia="Times New Roman" w:ascii="Times New Roman"/>
          <w:color w:val="3F3D3A"/>
          <w:spacing w:val="0"/>
          <w:w w:val="56"/>
          <w:position w:val="-6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3F3D3A"/>
          <w:spacing w:val="0"/>
          <w:w w:val="56"/>
          <w:position w:val="-6"/>
          <w:sz w:val="30"/>
          <w:szCs w:val="30"/>
        </w:rPr>
        <w:t>  </w:t>
      </w:r>
      <w:r>
        <w:rPr>
          <w:rFonts w:cs="Times New Roman" w:hAnsi="Times New Roman" w:eastAsia="Times New Roman" w:ascii="Times New Roman"/>
          <w:color w:val="3F3D3A"/>
          <w:spacing w:val="5"/>
          <w:w w:val="56"/>
          <w:position w:val="-6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3F3D3A"/>
          <w:spacing w:val="-2"/>
          <w:w w:val="98"/>
          <w:position w:val="-6"/>
          <w:sz w:val="30"/>
          <w:szCs w:val="30"/>
        </w:rPr>
        <w:t>·</w:t>
      </w:r>
      <w:r>
        <w:rPr>
          <w:rFonts w:cs="Times New Roman" w:hAnsi="Times New Roman" w:eastAsia="Times New Roman" w:ascii="Times New Roman"/>
          <w:color w:val="525254"/>
          <w:spacing w:val="0"/>
          <w:w w:val="140"/>
          <w:position w:val="-6"/>
          <w:sz w:val="30"/>
          <w:szCs w:val="30"/>
        </w:rPr>
        <w:t>j5id'</w:t>
      </w:r>
      <w:r>
        <w:rPr>
          <w:rFonts w:cs="Times New Roman" w:hAnsi="Times New Roman" w:eastAsia="Times New Roman" w:ascii="Times New Roman"/>
          <w:color w:val="525254"/>
          <w:spacing w:val="0"/>
          <w:w w:val="100"/>
          <w:position w:val="-6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25254"/>
          <w:spacing w:val="-9"/>
          <w:w w:val="100"/>
          <w:position w:val="-6"/>
          <w:sz w:val="30"/>
          <w:szCs w:val="30"/>
        </w:rPr>
        <w:t> </w:t>
      </w:r>
      <w:r>
        <w:rPr>
          <w:rFonts w:cs="Arial" w:hAnsi="Arial" w:eastAsia="Arial" w:ascii="Arial"/>
          <w:color w:val="525254"/>
          <w:spacing w:val="0"/>
          <w:w w:val="190"/>
          <w:position w:val="-6"/>
          <w:sz w:val="28"/>
          <w:szCs w:val="28"/>
        </w:rPr>
        <w:t>s</w:t>
      </w:r>
      <w:r>
        <w:rPr>
          <w:rFonts w:cs="Arial" w:hAnsi="Arial" w:eastAsia="Arial" w:ascii="Arial"/>
          <w:color w:val="525254"/>
          <w:spacing w:val="9"/>
          <w:w w:val="190"/>
          <w:position w:val="-6"/>
          <w:sz w:val="28"/>
          <w:szCs w:val="28"/>
        </w:rPr>
        <w:t>i</w:t>
      </w:r>
      <w:r>
        <w:rPr>
          <w:rFonts w:cs="Arial" w:hAnsi="Arial" w:eastAsia="Arial" w:ascii="Arial"/>
          <w:color w:val="3F3D3A"/>
          <w:spacing w:val="2"/>
          <w:w w:val="105"/>
          <w:position w:val="-6"/>
          <w:sz w:val="28"/>
          <w:szCs w:val="28"/>
        </w:rPr>
        <w:t>l</w:t>
      </w:r>
      <w:r>
        <w:rPr>
          <w:rFonts w:cs="Arial" w:hAnsi="Arial" w:eastAsia="Arial" w:ascii="Arial"/>
          <w:color w:val="525254"/>
          <w:spacing w:val="0"/>
          <w:w w:val="60"/>
          <w:position w:val="-6"/>
          <w:sz w:val="28"/>
          <w:szCs w:val="28"/>
        </w:rPr>
        <w:t>l</w:t>
      </w:r>
      <w:r>
        <w:rPr>
          <w:rFonts w:cs="Arial" w:hAnsi="Arial" w:eastAsia="Arial" w:ascii="Arial"/>
          <w:color w:val="525254"/>
          <w:spacing w:val="0"/>
          <w:w w:val="100"/>
          <w:position w:val="-6"/>
          <w:sz w:val="28"/>
          <w:szCs w:val="28"/>
        </w:rPr>
        <w:t> </w:t>
      </w:r>
      <w:r>
        <w:rPr>
          <w:rFonts w:cs="Arial" w:hAnsi="Arial" w:eastAsia="Arial" w:ascii="Arial"/>
          <w:color w:val="525254"/>
          <w:spacing w:val="-15"/>
          <w:w w:val="100"/>
          <w:position w:val="-6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3F3D3A"/>
          <w:spacing w:val="0"/>
          <w:w w:val="44"/>
          <w:position w:val="-6"/>
          <w:sz w:val="30"/>
          <w:szCs w:val="30"/>
        </w:rPr>
        <w:t>Us</w:t>
      </w:r>
      <w:r>
        <w:rPr>
          <w:rFonts w:cs="Times New Roman" w:hAnsi="Times New Roman" w:eastAsia="Times New Roman" w:ascii="Times New Roman"/>
          <w:color w:val="3F3D3A"/>
          <w:spacing w:val="-1"/>
          <w:w w:val="44"/>
          <w:position w:val="-6"/>
          <w:sz w:val="30"/>
          <w:szCs w:val="30"/>
        </w:rPr>
        <w:t>»</w:t>
      </w:r>
      <w:r>
        <w:rPr>
          <w:rFonts w:cs="Times New Roman" w:hAnsi="Times New Roman" w:eastAsia="Times New Roman" w:ascii="Times New Roman"/>
          <w:color w:val="3F3D3A"/>
          <w:spacing w:val="0"/>
          <w:w w:val="577"/>
          <w:position w:val="-6"/>
          <w:sz w:val="30"/>
          <w:szCs w:val="30"/>
        </w:rPr>
        <w:t>;</w:t>
      </w:r>
      <w:r>
        <w:rPr>
          <w:rFonts w:cs="Times New Roman" w:hAnsi="Times New Roman" w:eastAsia="Times New Roman" w:ascii="Times New Roman"/>
          <w:color w:val="3F3D3A"/>
          <w:spacing w:val="0"/>
          <w:w w:val="100"/>
          <w:position w:val="-6"/>
          <w:sz w:val="30"/>
          <w:szCs w:val="30"/>
        </w:rPr>
        <w:t>               </w:t>
      </w:r>
      <w:r>
        <w:rPr>
          <w:rFonts w:cs="Times New Roman" w:hAnsi="Times New Roman" w:eastAsia="Times New Roman" w:ascii="Times New Roman"/>
          <w:color w:val="3F3D3A"/>
          <w:spacing w:val="-9"/>
          <w:w w:val="100"/>
          <w:position w:val="-6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3F3D3A"/>
          <w:spacing w:val="3"/>
          <w:w w:val="141"/>
          <w:position w:val="-6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3F3D3A"/>
          <w:spacing w:val="0"/>
          <w:w w:val="152"/>
          <w:position w:val="-6"/>
          <w:sz w:val="30"/>
          <w:szCs w:val="30"/>
        </w:rPr>
        <w:t>s)l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rFonts w:cs="Arial" w:hAnsi="Arial" w:eastAsia="Arial" w:ascii="Arial"/>
          <w:sz w:val="28"/>
          <w:szCs w:val="28"/>
        </w:rPr>
        <w:jc w:val="right"/>
        <w:spacing w:lineRule="exact" w:line="120"/>
        <w:ind w:right="336"/>
      </w:pPr>
      <w:r>
        <w:pict>
          <v:shape type="#_x0000_t202" style="position:absolute;margin-left:348pt;margin-top:6.08737pt;width:37.0163pt;height:14pt;mso-position-horizontal-relative:page;mso-position-vertical-relative:paragraph;z-index:-1322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28"/>
                      <w:szCs w:val="28"/>
                    </w:rPr>
                    <w:jc w:val="left"/>
                    <w:spacing w:lineRule="exact" w:line="280"/>
                    <w:ind w:right="-62"/>
                  </w:pPr>
                  <w:r>
                    <w:rPr>
                      <w:rFonts w:cs="Arial" w:hAnsi="Arial" w:eastAsia="Arial" w:ascii="Arial"/>
                      <w:color w:val="3F3D3A"/>
                      <w:spacing w:val="0"/>
                      <w:w w:val="397"/>
                      <w:sz w:val="28"/>
                      <w:szCs w:val="28"/>
                    </w:rPr>
                    <w:t>Y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sz w:val="28"/>
                      <w:szCs w:val="28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3F3D3A"/>
          <w:spacing w:val="0"/>
          <w:w w:val="239"/>
          <w:position w:val="-25"/>
          <w:sz w:val="52"/>
          <w:szCs w:val="52"/>
        </w:rPr>
        <w:t>s</w:t>
      </w:r>
      <w:r>
        <w:rPr>
          <w:rFonts w:cs="Arial" w:hAnsi="Arial" w:eastAsia="Arial" w:ascii="Arial"/>
          <w:color w:val="3F3D3A"/>
          <w:spacing w:val="0"/>
          <w:w w:val="239"/>
          <w:position w:val="-25"/>
          <w:sz w:val="52"/>
          <w:szCs w:val="52"/>
        </w:rPr>
        <w:t> </w:t>
      </w:r>
      <w:r>
        <w:rPr>
          <w:rFonts w:cs="Arial" w:hAnsi="Arial" w:eastAsia="Arial" w:ascii="Arial"/>
          <w:color w:val="3F3D3A"/>
          <w:spacing w:val="39"/>
          <w:w w:val="239"/>
          <w:position w:val="-25"/>
          <w:sz w:val="52"/>
          <w:szCs w:val="52"/>
        </w:rPr>
        <w:t> </w:t>
      </w:r>
      <w:r>
        <w:rPr>
          <w:rFonts w:cs="Arial" w:hAnsi="Arial" w:eastAsia="Arial" w:ascii="Arial"/>
          <w:color w:val="525254"/>
          <w:spacing w:val="-3"/>
          <w:w w:val="177"/>
          <w:position w:val="-25"/>
          <w:sz w:val="28"/>
          <w:szCs w:val="28"/>
        </w:rPr>
        <w:t>I</w:t>
      </w:r>
      <w:r>
        <w:rPr>
          <w:rFonts w:cs="Arial" w:hAnsi="Arial" w:eastAsia="Arial" w:ascii="Arial"/>
          <w:color w:val="525254"/>
          <w:spacing w:val="-5"/>
          <w:w w:val="273"/>
          <w:position w:val="-25"/>
          <w:sz w:val="28"/>
          <w:szCs w:val="28"/>
        </w:rPr>
        <w:t>-</w:t>
      </w:r>
      <w:r>
        <w:rPr>
          <w:rFonts w:cs="Arial" w:hAnsi="Arial" w:eastAsia="Arial" w:ascii="Arial"/>
          <w:color w:val="3F3D3A"/>
          <w:spacing w:val="0"/>
          <w:w w:val="100"/>
          <w:position w:val="-25"/>
          <w:sz w:val="28"/>
          <w:szCs w:val="28"/>
        </w:rPr>
        <w:t>¢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spacing w:lineRule="exact" w:line="280"/>
        <w:ind w:left="5268"/>
      </w:pPr>
      <w:r>
        <w:rPr>
          <w:rFonts w:cs="Arial" w:hAnsi="Arial" w:eastAsia="Arial" w:ascii="Arial"/>
          <w:color w:val="3F3D3A"/>
          <w:spacing w:val="0"/>
          <w:w w:val="63"/>
          <w:sz w:val="28"/>
          <w:szCs w:val="28"/>
        </w:rPr>
        <w:t>.</w:t>
      </w:r>
      <w:r>
        <w:rPr>
          <w:rFonts w:cs="Arial" w:hAnsi="Arial" w:eastAsia="Arial" w:ascii="Arial"/>
          <w:color w:val="3F3D3A"/>
          <w:spacing w:val="0"/>
          <w:w w:val="63"/>
          <w:sz w:val="28"/>
          <w:szCs w:val="28"/>
        </w:rPr>
        <w:t>  </w:t>
      </w:r>
      <w:r>
        <w:rPr>
          <w:rFonts w:cs="Arial" w:hAnsi="Arial" w:eastAsia="Arial" w:ascii="Arial"/>
          <w:color w:val="3F3D3A"/>
          <w:spacing w:val="11"/>
          <w:w w:val="63"/>
          <w:sz w:val="28"/>
          <w:szCs w:val="28"/>
        </w:rPr>
        <w:t> </w:t>
      </w:r>
      <w:r>
        <w:rPr>
          <w:rFonts w:cs="Arial" w:hAnsi="Arial" w:eastAsia="Arial" w:ascii="Arial"/>
          <w:color w:val="3F3D3A"/>
          <w:spacing w:val="0"/>
          <w:w w:val="102"/>
          <w:sz w:val="28"/>
          <w:szCs w:val="28"/>
        </w:rPr>
        <w:t>&lt;</w:t>
      </w:r>
      <w:r>
        <w:rPr>
          <w:rFonts w:cs="Arial" w:hAnsi="Arial" w:eastAsia="Arial" w:ascii="Arial"/>
          <w:color w:val="3F3D3A"/>
          <w:spacing w:val="-7"/>
          <w:w w:val="102"/>
          <w:sz w:val="28"/>
          <w:szCs w:val="28"/>
        </w:rPr>
        <w:t>=</w:t>
      </w:r>
      <w:r>
        <w:rPr>
          <w:rFonts w:cs="Arial" w:hAnsi="Arial" w:eastAsia="Arial" w:ascii="Arial"/>
          <w:color w:val="3F3D3A"/>
          <w:spacing w:val="0"/>
          <w:w w:val="116"/>
          <w:sz w:val="28"/>
          <w:szCs w:val="28"/>
        </w:rPr>
        <w:t>,)</w:t>
      </w:r>
      <w:r>
        <w:rPr>
          <w:rFonts w:cs="Arial" w:hAnsi="Arial" w:eastAsia="Arial" w:ascii="Arial"/>
          <w:color w:val="3F3D3A"/>
          <w:spacing w:val="-9"/>
          <w:w w:val="116"/>
          <w:sz w:val="28"/>
          <w:szCs w:val="28"/>
        </w:rPr>
        <w:t>)</w:t>
      </w:r>
      <w:r>
        <w:rPr>
          <w:rFonts w:cs="Arial" w:hAnsi="Arial" w:eastAsia="Arial" w:ascii="Arial"/>
          <w:color w:val="525254"/>
          <w:spacing w:val="0"/>
          <w:w w:val="47"/>
          <w:sz w:val="28"/>
          <w:szCs w:val="28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rFonts w:cs="Arial" w:hAnsi="Arial" w:eastAsia="Arial" w:ascii="Arial"/>
          <w:sz w:val="48"/>
          <w:szCs w:val="48"/>
        </w:rPr>
        <w:jc w:val="right"/>
        <w:spacing w:lineRule="exact" w:line="80"/>
        <w:ind w:right="784"/>
      </w:pPr>
      <w:r>
        <w:rPr>
          <w:rFonts w:cs="Times New Roman" w:hAnsi="Times New Roman" w:eastAsia="Times New Roman" w:ascii="Times New Roman"/>
          <w:color w:val="3F3D3A"/>
          <w:w w:val="159"/>
          <w:position w:val="-34"/>
          <w:sz w:val="48"/>
          <w:szCs w:val="48"/>
        </w:rPr>
        <w:t>l</w:t>
      </w:r>
      <w:r>
        <w:rPr>
          <w:rFonts w:cs="Times New Roman" w:hAnsi="Times New Roman" w:eastAsia="Times New Roman" w:ascii="Times New Roman"/>
          <w:color w:val="3F3D3A"/>
          <w:spacing w:val="-7"/>
          <w:w w:val="159"/>
          <w:position w:val="-34"/>
          <w:sz w:val="48"/>
          <w:szCs w:val="48"/>
        </w:rPr>
        <w:t>b</w:t>
      </w:r>
      <w:r>
        <w:rPr>
          <w:rFonts w:cs="Times New Roman" w:hAnsi="Times New Roman" w:eastAsia="Times New Roman" w:ascii="Times New Roman"/>
          <w:color w:val="3F3D3A"/>
          <w:spacing w:val="0"/>
          <w:w w:val="64"/>
          <w:position w:val="-34"/>
          <w:sz w:val="48"/>
          <w:szCs w:val="48"/>
        </w:rPr>
        <w:t>s!</w:t>
      </w:r>
      <w:r>
        <w:rPr>
          <w:rFonts w:cs="Times New Roman" w:hAnsi="Times New Roman" w:eastAsia="Times New Roman" w:ascii="Times New Roman"/>
          <w:color w:val="3F3D3A"/>
          <w:spacing w:val="9"/>
          <w:w w:val="100"/>
          <w:position w:val="-34"/>
          <w:sz w:val="48"/>
          <w:szCs w:val="48"/>
        </w:rPr>
        <w:t> </w:t>
      </w:r>
      <w:r>
        <w:rPr>
          <w:rFonts w:cs="Times New Roman" w:hAnsi="Times New Roman" w:eastAsia="Times New Roman" w:ascii="Times New Roman"/>
          <w:color w:val="525254"/>
          <w:spacing w:val="24"/>
          <w:w w:val="345"/>
          <w:position w:val="-34"/>
          <w:sz w:val="38"/>
          <w:szCs w:val="38"/>
        </w:rPr>
        <w:t>!</w:t>
      </w:r>
      <w:r>
        <w:rPr>
          <w:rFonts w:cs="Arial" w:hAnsi="Arial" w:eastAsia="Arial" w:ascii="Arial"/>
          <w:color w:val="3F3D3A"/>
          <w:spacing w:val="1"/>
          <w:w w:val="531"/>
          <w:position w:val="-34"/>
          <w:sz w:val="48"/>
          <w:szCs w:val="48"/>
        </w:rPr>
        <w:t>l</w:t>
      </w:r>
      <w:r>
        <w:rPr>
          <w:rFonts w:cs="Arial" w:hAnsi="Arial" w:eastAsia="Arial" w:ascii="Arial"/>
          <w:color w:val="3F3D3A"/>
          <w:spacing w:val="0"/>
          <w:w w:val="45"/>
          <w:position w:val="-34"/>
          <w:sz w:val="48"/>
          <w:szCs w:val="48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48"/>
          <w:szCs w:val="48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400"/>
        <w:ind w:left="1260"/>
      </w:pPr>
      <w:r>
        <w:pict>
          <v:shape type="#_x0000_t202" style="position:absolute;margin-left:153.84pt;margin-top:9.1234pt;width:23.8413pt;height:32pt;mso-position-horizontal-relative:page;mso-position-vertical-relative:paragraph;z-index:-1320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64"/>
                      <w:szCs w:val="64"/>
                    </w:rPr>
                    <w:jc w:val="left"/>
                    <w:spacing w:lineRule="exact" w:line="640"/>
                    <w:ind w:right="-116"/>
                  </w:pPr>
                  <w:r>
                    <w:rPr>
                      <w:rFonts w:cs="Arial" w:hAnsi="Arial" w:eastAsia="Arial" w:ascii="Arial"/>
                      <w:i/>
                      <w:color w:val="3F3D3A"/>
                      <w:spacing w:val="0"/>
                      <w:w w:val="134"/>
                      <w:position w:val="-1"/>
                      <w:sz w:val="64"/>
                      <w:szCs w:val="64"/>
                    </w:rPr>
                    <w:t>»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64"/>
                      <w:szCs w:val="6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525254"/>
          <w:spacing w:val="0"/>
          <w:w w:val="37"/>
          <w:sz w:val="38"/>
          <w:szCs w:val="38"/>
        </w:rPr>
        <w:t>·</w:t>
      </w:r>
      <w:r>
        <w:rPr>
          <w:rFonts w:cs="Times New Roman" w:hAnsi="Times New Roman" w:eastAsia="Times New Roman" w:ascii="Times New Roman"/>
          <w:color w:val="525254"/>
          <w:spacing w:val="0"/>
          <w:w w:val="37"/>
          <w:sz w:val="38"/>
          <w:szCs w:val="38"/>
        </w:rPr>
        <w:t>   </w:t>
      </w:r>
      <w:r>
        <w:rPr>
          <w:rFonts w:cs="Times New Roman" w:hAnsi="Times New Roman" w:eastAsia="Times New Roman" w:ascii="Times New Roman"/>
          <w:color w:val="525254"/>
          <w:spacing w:val="23"/>
          <w:w w:val="37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525254"/>
          <w:spacing w:val="5"/>
          <w:w w:val="258"/>
          <w:sz w:val="38"/>
          <w:szCs w:val="38"/>
        </w:rPr>
        <w:t>l</w:t>
      </w:r>
      <w:r>
        <w:rPr>
          <w:rFonts w:cs="Times New Roman" w:hAnsi="Times New Roman" w:eastAsia="Times New Roman" w:ascii="Times New Roman"/>
          <w:color w:val="3F3D3A"/>
          <w:spacing w:val="0"/>
          <w:w w:val="258"/>
          <w:sz w:val="38"/>
          <w:szCs w:val="38"/>
        </w:rPr>
        <w:t>s</w:t>
      </w:r>
      <w:r>
        <w:rPr>
          <w:rFonts w:cs="Times New Roman" w:hAnsi="Times New Roman" w:eastAsia="Times New Roman" w:ascii="Times New Roman"/>
          <w:color w:val="3F3D3A"/>
          <w:spacing w:val="-125"/>
          <w:w w:val="258"/>
          <w:sz w:val="38"/>
          <w:szCs w:val="38"/>
        </w:rPr>
        <w:t> </w:t>
      </w:r>
      <w:r>
        <w:rPr>
          <w:rFonts w:cs="Arial" w:hAnsi="Arial" w:eastAsia="Arial" w:ascii="Arial"/>
          <w:color w:val="525254"/>
          <w:spacing w:val="0"/>
          <w:w w:val="85"/>
          <w:sz w:val="30"/>
          <w:szCs w:val="30"/>
        </w:rPr>
        <w:t>C»</w:t>
      </w:r>
      <w:r>
        <w:rPr>
          <w:rFonts w:cs="Arial" w:hAnsi="Arial" w:eastAsia="Arial" w:ascii="Arial"/>
          <w:color w:val="525254"/>
          <w:spacing w:val="21"/>
          <w:w w:val="85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3F3D3A"/>
          <w:spacing w:val="-28"/>
          <w:w w:val="281"/>
          <w:sz w:val="40"/>
          <w:szCs w:val="40"/>
        </w:rPr>
        <w:t>c</w:t>
      </w:r>
      <w:r>
        <w:rPr>
          <w:rFonts w:cs="Times New Roman" w:hAnsi="Times New Roman" w:eastAsia="Times New Roman" w:ascii="Times New Roman"/>
          <w:color w:val="525254"/>
          <w:spacing w:val="0"/>
          <w:w w:val="281"/>
          <w:sz w:val="40"/>
          <w:szCs w:val="40"/>
        </w:rPr>
        <w:t>l</w:t>
      </w:r>
      <w:r>
        <w:rPr>
          <w:rFonts w:cs="Times New Roman" w:hAnsi="Times New Roman" w:eastAsia="Times New Roman" w:ascii="Times New Roman"/>
          <w:color w:val="525254"/>
          <w:spacing w:val="-179"/>
          <w:w w:val="281"/>
          <w:sz w:val="40"/>
          <w:szCs w:val="40"/>
        </w:rPr>
        <w:t> </w:t>
      </w:r>
      <w:r>
        <w:rPr>
          <w:rFonts w:cs="Arial" w:hAnsi="Arial" w:eastAsia="Arial" w:ascii="Arial"/>
          <w:color w:val="3F3D3A"/>
          <w:spacing w:val="0"/>
          <w:w w:val="100"/>
          <w:sz w:val="30"/>
          <w:szCs w:val="30"/>
        </w:rPr>
        <w:t>l</w:t>
      </w:r>
      <w:r>
        <w:rPr>
          <w:rFonts w:cs="Arial" w:hAnsi="Arial" w:eastAsia="Arial" w:ascii="Arial"/>
          <w:color w:val="3F3D3A"/>
          <w:spacing w:val="-4"/>
          <w:w w:val="100"/>
          <w:sz w:val="30"/>
          <w:szCs w:val="30"/>
        </w:rPr>
        <w:t>a</w:t>
      </w:r>
      <w:r>
        <w:rPr>
          <w:rFonts w:cs="Arial" w:hAnsi="Arial" w:eastAsia="Arial" w:ascii="Arial"/>
          <w:color w:val="3F3D3A"/>
          <w:spacing w:val="0"/>
          <w:w w:val="100"/>
          <w:sz w:val="30"/>
          <w:szCs w:val="30"/>
        </w:rPr>
        <w:t>3</w:t>
      </w:r>
      <w:r>
        <w:rPr>
          <w:rFonts w:cs="Arial" w:hAnsi="Arial" w:eastAsia="Arial" w:ascii="Arial"/>
          <w:color w:val="3F3D3A"/>
          <w:spacing w:val="-24"/>
          <w:w w:val="100"/>
          <w:sz w:val="30"/>
          <w:szCs w:val="30"/>
        </w:rPr>
        <w:t> </w:t>
      </w:r>
      <w:r>
        <w:rPr>
          <w:rFonts w:cs="Arial" w:hAnsi="Arial" w:eastAsia="Arial" w:ascii="Arial"/>
          <w:color w:val="525254"/>
          <w:spacing w:val="0"/>
          <w:w w:val="170"/>
          <w:sz w:val="34"/>
          <w:szCs w:val="34"/>
        </w:rPr>
        <w:t>au]</w:t>
      </w:r>
      <w:r>
        <w:rPr>
          <w:rFonts w:cs="Arial" w:hAnsi="Arial" w:eastAsia="Arial" w:ascii="Arial"/>
          <w:color w:val="525254"/>
          <w:spacing w:val="-66"/>
          <w:w w:val="17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525254"/>
          <w:spacing w:val="4"/>
          <w:w w:val="78"/>
          <w:sz w:val="26"/>
          <w:szCs w:val="26"/>
        </w:rPr>
        <w:t>5</w:t>
      </w:r>
      <w:r>
        <w:rPr>
          <w:rFonts w:cs="Times New Roman" w:hAnsi="Times New Roman" w:eastAsia="Times New Roman" w:ascii="Times New Roman"/>
          <w:color w:val="3F3D3A"/>
          <w:spacing w:val="0"/>
          <w:w w:val="219"/>
          <w:sz w:val="26"/>
          <w:szCs w:val="26"/>
        </w:rPr>
        <w:t>±is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spacing w:lineRule="exact" w:line="360"/>
        <w:ind w:left="202" w:right="233"/>
      </w:pPr>
      <w:r>
        <w:pict>
          <v:shape type="#_x0000_t202" style="position:absolute;margin-left:399.36pt;margin-top:0.0666676pt;width:18.1818pt;height:70pt;mso-position-horizontal-relative:page;mso-position-vertical-relative:paragraph;z-index:-1321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140"/>
                      <w:szCs w:val="140"/>
                    </w:rPr>
                    <w:jc w:val="left"/>
                    <w:spacing w:lineRule="exact" w:line="1400"/>
                    <w:ind w:right="-230"/>
                  </w:pPr>
                  <w:r>
                    <w:rPr>
                      <w:rFonts w:cs="Times New Roman" w:hAnsi="Times New Roman" w:eastAsia="Times New Roman" w:ascii="Times New Roman"/>
                      <w:color w:val="3F3D3A"/>
                      <w:spacing w:val="0"/>
                      <w:w w:val="74"/>
                      <w:position w:val="-1"/>
                      <w:sz w:val="140"/>
                      <w:szCs w:val="140"/>
                    </w:rPr>
                    <w:t>•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position w:val="0"/>
                      <w:sz w:val="140"/>
                      <w:szCs w:val="140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i/>
          <w:color w:val="525254"/>
          <w:spacing w:val="8"/>
          <w:w w:val="171"/>
          <w:sz w:val="12"/>
          <w:szCs w:val="12"/>
        </w:rPr>
        <w:t>s</w:t>
      </w:r>
      <w:r>
        <w:rPr>
          <w:rFonts w:cs="Arial" w:hAnsi="Arial" w:eastAsia="Arial" w:ascii="Arial"/>
          <w:color w:val="3F3D3A"/>
          <w:spacing w:val="0"/>
          <w:w w:val="100"/>
          <w:sz w:val="32"/>
          <w:szCs w:val="32"/>
        </w:rPr>
        <w:t>_ya.ll</w:t>
      </w:r>
      <w:r>
        <w:rPr>
          <w:rFonts w:cs="Arial" w:hAnsi="Arial" w:eastAsia="Arial" w:ascii="Arial"/>
          <w:color w:val="3F3D3A"/>
          <w:spacing w:val="-24"/>
          <w:w w:val="100"/>
          <w:sz w:val="32"/>
          <w:szCs w:val="32"/>
        </w:rPr>
        <w:t> </w:t>
      </w:r>
      <w:r>
        <w:rPr>
          <w:rFonts w:cs="Arial" w:hAnsi="Arial" w:eastAsia="Arial" w:ascii="Arial"/>
          <w:color w:val="3F3D3A"/>
          <w:spacing w:val="8"/>
          <w:w w:val="579"/>
          <w:sz w:val="30"/>
          <w:szCs w:val="30"/>
        </w:rPr>
        <w:t>i</w:t>
      </w:r>
      <w:r>
        <w:rPr>
          <w:rFonts w:cs="Arial" w:hAnsi="Arial" w:eastAsia="Arial" w:ascii="Arial"/>
          <w:color w:val="3F3D3A"/>
          <w:spacing w:val="0"/>
          <w:w w:val="63"/>
          <w:sz w:val="30"/>
          <w:szCs w:val="30"/>
        </w:rPr>
        <w:t>l</w:t>
      </w:r>
      <w:r>
        <w:rPr>
          <w:rFonts w:cs="Arial" w:hAnsi="Arial" w:eastAsia="Arial" w:ascii="Arial"/>
          <w:color w:val="3F3D3A"/>
          <w:spacing w:val="0"/>
          <w:w w:val="100"/>
          <w:sz w:val="30"/>
          <w:szCs w:val="30"/>
        </w:rPr>
        <w:t> </w:t>
      </w:r>
      <w:r>
        <w:rPr>
          <w:rFonts w:cs="Arial" w:hAnsi="Arial" w:eastAsia="Arial" w:ascii="Arial"/>
          <w:color w:val="3F3D3A"/>
          <w:spacing w:val="-31"/>
          <w:w w:val="100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i/>
          <w:color w:val="3F3D3A"/>
          <w:spacing w:val="0"/>
          <w:w w:val="230"/>
          <w:sz w:val="34"/>
          <w:szCs w:val="34"/>
        </w:rPr>
        <w:t>lli</w:t>
      </w:r>
      <w:r>
        <w:rPr>
          <w:rFonts w:cs="Times New Roman" w:hAnsi="Times New Roman" w:eastAsia="Times New Roman" w:ascii="Times New Roman"/>
          <w:i/>
          <w:color w:val="3F3D3A"/>
          <w:spacing w:val="36"/>
          <w:w w:val="230"/>
          <w:sz w:val="34"/>
          <w:szCs w:val="34"/>
        </w:rPr>
        <w:t>y</w:t>
      </w:r>
      <w:r>
        <w:rPr>
          <w:rFonts w:cs="Times New Roman" w:hAnsi="Times New Roman" w:eastAsia="Times New Roman" w:ascii="Times New Roman"/>
          <w:i/>
          <w:color w:val="3F3D3A"/>
          <w:spacing w:val="0"/>
          <w:w w:val="294"/>
          <w:sz w:val="34"/>
          <w:szCs w:val="34"/>
        </w:rPr>
        <w:t>,</w:t>
      </w:r>
      <w:r>
        <w:rPr>
          <w:rFonts w:cs="Times New Roman" w:hAnsi="Times New Roman" w:eastAsia="Times New Roman" w:ascii="Times New Roman"/>
          <w:i/>
          <w:color w:val="3F3D3A"/>
          <w:spacing w:val="0"/>
          <w:w w:val="100"/>
          <w:sz w:val="34"/>
          <w:szCs w:val="34"/>
        </w:rPr>
        <w:t>      </w:t>
      </w:r>
      <w:r>
        <w:rPr>
          <w:rFonts w:cs="Times New Roman" w:hAnsi="Times New Roman" w:eastAsia="Times New Roman" w:ascii="Times New Roman"/>
          <w:i/>
          <w:color w:val="3F3D3A"/>
          <w:spacing w:val="-5"/>
          <w:w w:val="100"/>
          <w:sz w:val="34"/>
          <w:szCs w:val="34"/>
        </w:rPr>
        <w:t> </w:t>
      </w:r>
      <w:r>
        <w:rPr>
          <w:rFonts w:cs="Arial" w:hAnsi="Arial" w:eastAsia="Arial" w:ascii="Arial"/>
          <w:color w:val="3F3D3A"/>
          <w:spacing w:val="4"/>
          <w:w w:val="296"/>
          <w:sz w:val="30"/>
          <w:szCs w:val="30"/>
        </w:rPr>
        <w:t>l</w:t>
      </w:r>
      <w:r>
        <w:rPr>
          <w:rFonts w:cs="Arial" w:hAnsi="Arial" w:eastAsia="Arial" w:ascii="Arial"/>
          <w:color w:val="3F3D3A"/>
          <w:spacing w:val="0"/>
          <w:w w:val="163"/>
          <w:sz w:val="30"/>
          <w:szCs w:val="30"/>
        </w:rPr>
        <w:t>.</w:t>
      </w:r>
      <w:r>
        <w:rPr>
          <w:rFonts w:cs="Arial" w:hAnsi="Arial" w:eastAsia="Arial" w:ascii="Arial"/>
          <w:color w:val="3F3D3A"/>
          <w:spacing w:val="9"/>
          <w:w w:val="163"/>
          <w:sz w:val="30"/>
          <w:szCs w:val="30"/>
        </w:rPr>
        <w:t>c</w:t>
      </w:r>
      <w:r>
        <w:rPr>
          <w:rFonts w:cs="Arial" w:hAnsi="Arial" w:eastAsia="Arial" w:ascii="Arial"/>
          <w:color w:val="525254"/>
          <w:spacing w:val="0"/>
          <w:w w:val="84"/>
          <w:sz w:val="30"/>
          <w:szCs w:val="30"/>
        </w:rPr>
        <w:t>l</w:t>
      </w:r>
      <w:r>
        <w:rPr>
          <w:rFonts w:cs="Arial" w:hAnsi="Arial" w:eastAsia="Arial" w:ascii="Arial"/>
          <w:color w:val="525254"/>
          <w:spacing w:val="0"/>
          <w:w w:val="100"/>
          <w:sz w:val="30"/>
          <w:szCs w:val="30"/>
        </w:rPr>
        <w:t> </w:t>
      </w:r>
      <w:r>
        <w:rPr>
          <w:rFonts w:cs="Arial" w:hAnsi="Arial" w:eastAsia="Arial" w:ascii="Arial"/>
          <w:color w:val="525254"/>
          <w:spacing w:val="-30"/>
          <w:w w:val="100"/>
          <w:sz w:val="30"/>
          <w:szCs w:val="30"/>
        </w:rPr>
        <w:t> </w:t>
      </w:r>
      <w:r>
        <w:rPr>
          <w:rFonts w:cs="Arial" w:hAnsi="Arial" w:eastAsia="Arial" w:ascii="Arial"/>
          <w:color w:val="3F3D3A"/>
          <w:spacing w:val="0"/>
          <w:w w:val="268"/>
          <w:sz w:val="30"/>
          <w:szCs w:val="30"/>
        </w:rPr>
        <w:t>•</w:t>
      </w:r>
      <w:r>
        <w:rPr>
          <w:rFonts w:cs="Arial" w:hAnsi="Arial" w:eastAsia="Arial" w:ascii="Arial"/>
          <w:color w:val="3F3D3A"/>
          <w:spacing w:val="-121"/>
          <w:w w:val="268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25254"/>
          <w:spacing w:val="3"/>
          <w:w w:val="67"/>
          <w:sz w:val="32"/>
          <w:szCs w:val="32"/>
        </w:rPr>
        <w:t>5</w:t>
      </w:r>
      <w:r>
        <w:rPr>
          <w:rFonts w:cs="Times New Roman" w:hAnsi="Times New Roman" w:eastAsia="Times New Roman" w:ascii="Times New Roman"/>
          <w:color w:val="3F3D3A"/>
          <w:spacing w:val="0"/>
          <w:w w:val="67"/>
          <w:sz w:val="32"/>
          <w:szCs w:val="32"/>
        </w:rPr>
        <w:t>_</w:t>
      </w:r>
      <w:r>
        <w:rPr>
          <w:rFonts w:cs="Times New Roman" w:hAnsi="Times New Roman" w:eastAsia="Times New Roman" w:ascii="Times New Roman"/>
          <w:color w:val="3F3D3A"/>
          <w:spacing w:val="4"/>
          <w:w w:val="67"/>
          <w:sz w:val="32"/>
          <w:szCs w:val="32"/>
        </w:rPr>
        <w:t>)</w:t>
      </w:r>
      <w:r>
        <w:rPr>
          <w:rFonts w:cs="Times New Roman" w:hAnsi="Times New Roman" w:eastAsia="Times New Roman" w:ascii="Times New Roman"/>
          <w:color w:val="3F3D3A"/>
          <w:spacing w:val="0"/>
          <w:w w:val="139"/>
          <w:sz w:val="32"/>
          <w:szCs w:val="32"/>
        </w:rPr>
        <w:t>Sa</w:t>
      </w:r>
      <w:r>
        <w:rPr>
          <w:rFonts w:cs="Times New Roman" w:hAnsi="Times New Roman" w:eastAsia="Times New Roman" w:ascii="Times New Roman"/>
          <w:color w:val="3F3D3A"/>
          <w:spacing w:val="12"/>
          <w:w w:val="139"/>
          <w:sz w:val="32"/>
          <w:szCs w:val="32"/>
        </w:rPr>
        <w:t>)</w:t>
      </w:r>
      <w:r>
        <w:rPr>
          <w:rFonts w:cs="Times New Roman" w:hAnsi="Times New Roman" w:eastAsia="Times New Roman" w:ascii="Times New Roman"/>
          <w:color w:val="3F3D3A"/>
          <w:spacing w:val="0"/>
          <w:w w:val="65"/>
          <w:sz w:val="32"/>
          <w:szCs w:val="32"/>
        </w:rPr>
        <w:t>'</w:t>
      </w:r>
      <w:r>
        <w:rPr>
          <w:rFonts w:cs="Times New Roman" w:hAnsi="Times New Roman" w:eastAsia="Times New Roman" w:ascii="Times New Roman"/>
          <w:color w:val="3F3D3A"/>
          <w:spacing w:val="0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3F3D3A"/>
          <w:spacing w:val="-10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3F3D3A"/>
          <w:spacing w:val="0"/>
          <w:w w:val="189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color w:val="3F3D3A"/>
          <w:spacing w:val="-9"/>
          <w:w w:val="189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color w:val="3F3D3A"/>
          <w:spacing w:val="0"/>
          <w:w w:val="189"/>
          <w:sz w:val="28"/>
          <w:szCs w:val="28"/>
        </w:rPr>
        <w:t>l)'</w:t>
      </w:r>
      <w:r>
        <w:rPr>
          <w:rFonts w:cs="Times New Roman" w:hAnsi="Times New Roman" w:eastAsia="Times New Roman" w:ascii="Times New Roman"/>
          <w:color w:val="3F3D3A"/>
          <w:spacing w:val="-4"/>
          <w:w w:val="189"/>
          <w:sz w:val="28"/>
          <w:szCs w:val="28"/>
        </w:rPr>
        <w:t> </w:t>
      </w:r>
      <w:r>
        <w:rPr>
          <w:rFonts w:cs="Arial" w:hAnsi="Arial" w:eastAsia="Arial" w:ascii="Arial"/>
          <w:color w:val="3F3D3A"/>
          <w:spacing w:val="3"/>
          <w:w w:val="73"/>
          <w:sz w:val="30"/>
          <w:szCs w:val="30"/>
        </w:rPr>
        <w:t>5</w:t>
      </w:r>
      <w:r>
        <w:rPr>
          <w:rFonts w:cs="Arial" w:hAnsi="Arial" w:eastAsia="Arial" w:ascii="Arial"/>
          <w:color w:val="3F3D3A"/>
          <w:spacing w:val="2"/>
          <w:w w:val="79"/>
          <w:sz w:val="30"/>
          <w:szCs w:val="30"/>
        </w:rPr>
        <w:t>I</w:t>
      </w:r>
      <w:r>
        <w:rPr>
          <w:rFonts w:cs="Arial" w:hAnsi="Arial" w:eastAsia="Arial" w:ascii="Arial"/>
          <w:color w:val="3F3D3A"/>
          <w:spacing w:val="0"/>
          <w:w w:val="153"/>
          <w:sz w:val="30"/>
          <w:szCs w:val="30"/>
        </w:rPr>
        <w:t>51I</w:t>
      </w:r>
      <w:r>
        <w:rPr>
          <w:rFonts w:cs="Arial" w:hAnsi="Arial" w:eastAsia="Arial" w:ascii="Arial"/>
          <w:color w:val="3F3D3A"/>
          <w:spacing w:val="0"/>
          <w:w w:val="100"/>
          <w:sz w:val="30"/>
          <w:szCs w:val="30"/>
        </w:rPr>
        <w:t> </w:t>
      </w:r>
      <w:r>
        <w:rPr>
          <w:rFonts w:cs="Arial" w:hAnsi="Arial" w:eastAsia="Arial" w:ascii="Arial"/>
          <w:color w:val="3F3D3A"/>
          <w:spacing w:val="-21"/>
          <w:w w:val="100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3F3D3A"/>
          <w:spacing w:val="-2"/>
          <w:w w:val="182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color w:val="3F3D3A"/>
          <w:spacing w:val="0"/>
          <w:w w:val="128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</w:r>
    </w:p>
    <w:p>
      <w:pPr>
        <w:rPr>
          <w:rFonts w:cs="Arial" w:hAnsi="Arial" w:eastAsia="Arial" w:ascii="Arial"/>
          <w:sz w:val="44"/>
          <w:szCs w:val="44"/>
        </w:rPr>
        <w:jc w:val="right"/>
        <w:spacing w:before="22" w:lineRule="exact" w:line="460"/>
        <w:ind w:right="707"/>
      </w:pPr>
      <w:r>
        <w:rPr>
          <w:rFonts w:cs="Arial" w:hAnsi="Arial" w:eastAsia="Arial" w:ascii="Arial"/>
          <w:color w:val="3F3D3A"/>
          <w:spacing w:val="1"/>
          <w:w w:val="88"/>
          <w:position w:val="-4"/>
          <w:sz w:val="44"/>
          <w:szCs w:val="44"/>
        </w:rPr>
        <w:t>·</w:t>
      </w:r>
      <w:r>
        <w:rPr>
          <w:rFonts w:cs="Arial" w:hAnsi="Arial" w:eastAsia="Arial" w:ascii="Arial"/>
          <w:color w:val="3F3D3A"/>
          <w:spacing w:val="0"/>
          <w:w w:val="105"/>
          <w:position w:val="-4"/>
          <w:sz w:val="44"/>
          <w:szCs w:val="44"/>
        </w:rPr>
        <w:t>+6l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44"/>
          <w:szCs w:val="44"/>
        </w:rPr>
      </w:r>
    </w:p>
    <w:p>
      <w:pPr>
        <w:rPr>
          <w:rFonts w:cs="Arial" w:hAnsi="Arial" w:eastAsia="Arial" w:ascii="Arial"/>
          <w:sz w:val="32"/>
          <w:szCs w:val="32"/>
        </w:rPr>
        <w:jc w:val="right"/>
        <w:spacing w:lineRule="exact" w:line="360"/>
        <w:ind w:right="685"/>
      </w:pPr>
      <w:r>
        <w:rPr>
          <w:rFonts w:cs="Arial" w:hAnsi="Arial" w:eastAsia="Arial" w:ascii="Arial"/>
          <w:color w:val="3F3D3A"/>
          <w:spacing w:val="0"/>
          <w:w w:val="48"/>
          <w:position w:val="1"/>
          <w:sz w:val="36"/>
          <w:szCs w:val="36"/>
        </w:rPr>
        <w:t>.</w:t>
      </w:r>
      <w:r>
        <w:rPr>
          <w:rFonts w:cs="Arial" w:hAnsi="Arial" w:eastAsia="Arial" w:ascii="Arial"/>
          <w:color w:val="3F3D3A"/>
          <w:spacing w:val="0"/>
          <w:w w:val="48"/>
          <w:position w:val="1"/>
          <w:sz w:val="36"/>
          <w:szCs w:val="36"/>
        </w:rPr>
        <w:t>  </w:t>
      </w:r>
      <w:r>
        <w:rPr>
          <w:rFonts w:cs="Arial" w:hAnsi="Arial" w:eastAsia="Arial" w:ascii="Arial"/>
          <w:color w:val="3F3D3A"/>
          <w:spacing w:val="20"/>
          <w:w w:val="48"/>
          <w:position w:val="1"/>
          <w:sz w:val="36"/>
          <w:szCs w:val="36"/>
        </w:rPr>
        <w:t> </w:t>
      </w:r>
      <w:r>
        <w:rPr>
          <w:rFonts w:cs="Arial" w:hAnsi="Arial" w:eastAsia="Arial" w:ascii="Arial"/>
          <w:color w:val="525254"/>
          <w:spacing w:val="1"/>
          <w:w w:val="101"/>
          <w:position w:val="1"/>
          <w:sz w:val="36"/>
          <w:szCs w:val="36"/>
        </w:rPr>
        <w:t>J</w:t>
      </w:r>
      <w:r>
        <w:rPr>
          <w:rFonts w:cs="Arial" w:hAnsi="Arial" w:eastAsia="Arial" w:ascii="Arial"/>
          <w:color w:val="3F3D3A"/>
          <w:spacing w:val="0"/>
          <w:w w:val="94"/>
          <w:position w:val="1"/>
          <w:sz w:val="36"/>
          <w:szCs w:val="36"/>
        </w:rPr>
        <w:t>a</w:t>
      </w:r>
      <w:r>
        <w:rPr>
          <w:rFonts w:cs="Arial" w:hAnsi="Arial" w:eastAsia="Arial" w:ascii="Arial"/>
          <w:color w:val="3F3D3A"/>
          <w:spacing w:val="3"/>
          <w:w w:val="94"/>
          <w:position w:val="1"/>
          <w:sz w:val="36"/>
          <w:szCs w:val="36"/>
        </w:rPr>
        <w:t>e</w:t>
      </w:r>
      <w:r>
        <w:rPr>
          <w:rFonts w:cs="Arial" w:hAnsi="Arial" w:eastAsia="Arial" w:ascii="Arial"/>
          <w:color w:val="3F3D3A"/>
          <w:spacing w:val="0"/>
          <w:w w:val="57"/>
          <w:position w:val="1"/>
          <w:sz w:val="36"/>
          <w:szCs w:val="36"/>
        </w:rPr>
        <w:t>)</w:t>
      </w:r>
      <w:r>
        <w:rPr>
          <w:rFonts w:cs="Arial" w:hAnsi="Arial" w:eastAsia="Arial" w:ascii="Arial"/>
          <w:color w:val="3F3D3A"/>
          <w:spacing w:val="1"/>
          <w:w w:val="57"/>
          <w:position w:val="1"/>
          <w:sz w:val="36"/>
          <w:szCs w:val="36"/>
        </w:rPr>
        <w:t>Y</w:t>
      </w:r>
      <w:r>
        <w:rPr>
          <w:rFonts w:cs="Arial" w:hAnsi="Arial" w:eastAsia="Arial" w:ascii="Arial"/>
          <w:color w:val="525254"/>
          <w:spacing w:val="0"/>
          <w:w w:val="126"/>
          <w:position w:val="1"/>
          <w:sz w:val="36"/>
          <w:szCs w:val="36"/>
        </w:rPr>
        <w:t>l</w:t>
      </w:r>
      <w:r>
        <w:rPr>
          <w:rFonts w:cs="Arial" w:hAnsi="Arial" w:eastAsia="Arial" w:ascii="Arial"/>
          <w:color w:val="525254"/>
          <w:spacing w:val="0"/>
          <w:w w:val="100"/>
          <w:position w:val="1"/>
          <w:sz w:val="36"/>
          <w:szCs w:val="36"/>
        </w:rPr>
        <w:t>   </w:t>
      </w:r>
      <w:r>
        <w:rPr>
          <w:rFonts w:cs="Arial" w:hAnsi="Arial" w:eastAsia="Arial" w:ascii="Arial"/>
          <w:color w:val="525254"/>
          <w:spacing w:val="24"/>
          <w:w w:val="100"/>
          <w:position w:val="1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525254"/>
          <w:spacing w:val="-2"/>
          <w:w w:val="167"/>
          <w:position w:val="1"/>
          <w:sz w:val="34"/>
          <w:szCs w:val="34"/>
        </w:rPr>
        <w:t>e</w:t>
      </w:r>
      <w:r>
        <w:rPr>
          <w:rFonts w:cs="Times New Roman" w:hAnsi="Times New Roman" w:eastAsia="Times New Roman" w:ascii="Times New Roman"/>
          <w:color w:val="3F3D3A"/>
          <w:spacing w:val="0"/>
          <w:w w:val="307"/>
          <w:position w:val="1"/>
          <w:sz w:val="34"/>
          <w:szCs w:val="34"/>
        </w:rPr>
        <w:t>_i</w:t>
      </w:r>
      <w:r>
        <w:rPr>
          <w:rFonts w:cs="Times New Roman" w:hAnsi="Times New Roman" w:eastAsia="Times New Roman" w:ascii="Times New Roman"/>
          <w:color w:val="3F3D3A"/>
          <w:spacing w:val="26"/>
          <w:w w:val="100"/>
          <w:position w:val="1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3F3D3A"/>
          <w:spacing w:val="0"/>
          <w:w w:val="263"/>
          <w:position w:val="1"/>
          <w:sz w:val="40"/>
          <w:szCs w:val="40"/>
        </w:rPr>
        <w:t>i</w:t>
      </w:r>
      <w:r>
        <w:rPr>
          <w:rFonts w:cs="Times New Roman" w:hAnsi="Times New Roman" w:eastAsia="Times New Roman" w:ascii="Times New Roman"/>
          <w:color w:val="3F3D3A"/>
          <w:spacing w:val="-156"/>
          <w:w w:val="263"/>
          <w:position w:val="1"/>
          <w:sz w:val="40"/>
          <w:szCs w:val="40"/>
        </w:rPr>
        <w:t> </w:t>
      </w:r>
      <w:r>
        <w:rPr>
          <w:rFonts w:cs="Arial" w:hAnsi="Arial" w:eastAsia="Arial" w:ascii="Arial"/>
          <w:color w:val="3F3D3A"/>
          <w:spacing w:val="0"/>
          <w:w w:val="65"/>
          <w:position w:val="1"/>
          <w:sz w:val="32"/>
          <w:szCs w:val="32"/>
        </w:rPr>
        <w:t>K</w:t>
      </w:r>
      <w:r>
        <w:rPr>
          <w:rFonts w:cs="Arial" w:hAnsi="Arial" w:eastAsia="Arial" w:ascii="Arial"/>
          <w:color w:val="3F3D3A"/>
          <w:spacing w:val="6"/>
          <w:w w:val="65"/>
          <w:position w:val="1"/>
          <w:sz w:val="32"/>
          <w:szCs w:val="32"/>
        </w:rPr>
        <w:t>S</w:t>
      </w:r>
      <w:r>
        <w:rPr>
          <w:rFonts w:cs="Arial" w:hAnsi="Arial" w:eastAsia="Arial" w:ascii="Arial"/>
          <w:color w:val="3F3D3A"/>
          <w:spacing w:val="8"/>
          <w:w w:val="186"/>
          <w:position w:val="1"/>
          <w:sz w:val="32"/>
          <w:szCs w:val="32"/>
        </w:rPr>
        <w:t>=</w:t>
      </w:r>
      <w:r>
        <w:rPr>
          <w:rFonts w:cs="Arial" w:hAnsi="Arial" w:eastAsia="Arial" w:ascii="Arial"/>
          <w:color w:val="3F3D3A"/>
          <w:spacing w:val="0"/>
          <w:w w:val="79"/>
          <w:position w:val="1"/>
          <w:sz w:val="32"/>
          <w:szCs w:val="32"/>
        </w:rPr>
        <w:t>3</w:t>
      </w:r>
      <w:r>
        <w:rPr>
          <w:rFonts w:cs="Arial" w:hAnsi="Arial" w:eastAsia="Arial" w:ascii="Arial"/>
          <w:color w:val="3F3D3A"/>
          <w:spacing w:val="20"/>
          <w:w w:val="100"/>
          <w:position w:val="1"/>
          <w:sz w:val="32"/>
          <w:szCs w:val="32"/>
        </w:rPr>
        <w:t> </w:t>
      </w:r>
      <w:r>
        <w:rPr>
          <w:rFonts w:cs="Arial" w:hAnsi="Arial" w:eastAsia="Arial" w:ascii="Arial"/>
          <w:color w:val="3F3D3A"/>
          <w:spacing w:val="9"/>
          <w:w w:val="251"/>
          <w:position w:val="1"/>
          <w:sz w:val="32"/>
          <w:szCs w:val="32"/>
        </w:rPr>
        <w:t>e</w:t>
      </w:r>
      <w:r>
        <w:rPr>
          <w:rFonts w:cs="Arial" w:hAnsi="Arial" w:eastAsia="Arial" w:ascii="Arial"/>
          <w:color w:val="3F3D3A"/>
          <w:spacing w:val="1"/>
          <w:w w:val="86"/>
          <w:position w:val="1"/>
          <w:sz w:val="32"/>
          <w:szCs w:val="32"/>
        </w:rPr>
        <w:t>l</w:t>
      </w:r>
      <w:r>
        <w:rPr>
          <w:rFonts w:cs="Arial" w:hAnsi="Arial" w:eastAsia="Arial" w:ascii="Arial"/>
          <w:color w:val="3F3D3A"/>
          <w:spacing w:val="0"/>
          <w:w w:val="126"/>
          <w:position w:val="1"/>
          <w:sz w:val="32"/>
          <w:szCs w:val="32"/>
        </w:rPr>
        <w:t>s</w:t>
      </w:r>
      <w:r>
        <w:rPr>
          <w:rFonts w:cs="Arial" w:hAnsi="Arial" w:eastAsia="Arial" w:ascii="Arial"/>
          <w:color w:val="3F3D3A"/>
          <w:spacing w:val="-12"/>
          <w:w w:val="100"/>
          <w:position w:val="1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3F3D3A"/>
          <w:spacing w:val="0"/>
          <w:w w:val="128"/>
          <w:position w:val="1"/>
          <w:sz w:val="36"/>
          <w:szCs w:val="36"/>
        </w:rPr>
        <w:t>u=</w:t>
      </w:r>
      <w:r>
        <w:rPr>
          <w:rFonts w:cs="Times New Roman" w:hAnsi="Times New Roman" w:eastAsia="Times New Roman" w:ascii="Times New Roman"/>
          <w:color w:val="3F3D3A"/>
          <w:spacing w:val="-5"/>
          <w:w w:val="128"/>
          <w:position w:val="1"/>
          <w:sz w:val="36"/>
          <w:szCs w:val="36"/>
        </w:rPr>
        <w:t> </w:t>
      </w:r>
      <w:r>
        <w:rPr>
          <w:rFonts w:cs="Arial" w:hAnsi="Arial" w:eastAsia="Arial" w:ascii="Arial"/>
          <w:color w:val="3F3D3A"/>
          <w:spacing w:val="-1"/>
          <w:w w:val="100"/>
          <w:position w:val="1"/>
          <w:sz w:val="36"/>
          <w:szCs w:val="36"/>
        </w:rPr>
        <w:t>&lt;</w:t>
      </w:r>
      <w:r>
        <w:rPr>
          <w:rFonts w:cs="Arial" w:hAnsi="Arial" w:eastAsia="Arial" w:ascii="Arial"/>
          <w:color w:val="3F3D3A"/>
          <w:spacing w:val="0"/>
          <w:w w:val="100"/>
          <w:position w:val="1"/>
          <w:sz w:val="36"/>
          <w:szCs w:val="36"/>
        </w:rPr>
        <w:t>l</w:t>
      </w:r>
      <w:r>
        <w:rPr>
          <w:rFonts w:cs="Arial" w:hAnsi="Arial" w:eastAsia="Arial" w:ascii="Arial"/>
          <w:color w:val="3F3D3A"/>
          <w:spacing w:val="-1"/>
          <w:w w:val="100"/>
          <w:position w:val="1"/>
          <w:sz w:val="36"/>
          <w:szCs w:val="36"/>
        </w:rPr>
        <w:t>=</w:t>
      </w:r>
      <w:r>
        <w:rPr>
          <w:rFonts w:cs="Arial" w:hAnsi="Arial" w:eastAsia="Arial" w:ascii="Arial"/>
          <w:color w:val="3F3D3A"/>
          <w:spacing w:val="0"/>
          <w:w w:val="100"/>
          <w:position w:val="1"/>
          <w:sz w:val="36"/>
          <w:szCs w:val="36"/>
        </w:rPr>
        <w:t>5l</w:t>
      </w:r>
      <w:r>
        <w:rPr>
          <w:rFonts w:cs="Arial" w:hAnsi="Arial" w:eastAsia="Arial" w:ascii="Arial"/>
          <w:color w:val="3F3D3A"/>
          <w:spacing w:val="0"/>
          <w:w w:val="100"/>
          <w:position w:val="1"/>
          <w:sz w:val="36"/>
          <w:szCs w:val="36"/>
        </w:rPr>
        <w:t> </w:t>
      </w:r>
      <w:r>
        <w:rPr>
          <w:rFonts w:cs="Arial" w:hAnsi="Arial" w:eastAsia="Arial" w:ascii="Arial"/>
          <w:color w:val="3F3D3A"/>
          <w:spacing w:val="64"/>
          <w:w w:val="100"/>
          <w:position w:val="1"/>
          <w:sz w:val="36"/>
          <w:szCs w:val="36"/>
        </w:rPr>
        <w:t> </w:t>
      </w:r>
      <w:r>
        <w:rPr>
          <w:rFonts w:cs="Arial" w:hAnsi="Arial" w:eastAsia="Arial" w:ascii="Arial"/>
          <w:color w:val="3F3D3A"/>
          <w:spacing w:val="0"/>
          <w:w w:val="177"/>
          <w:position w:val="1"/>
          <w:sz w:val="32"/>
          <w:szCs w:val="32"/>
        </w:rPr>
        <w:t>es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2"/>
          <w:szCs w:val="32"/>
        </w:rPr>
      </w:r>
    </w:p>
    <w:p>
      <w:pPr>
        <w:rPr>
          <w:rFonts w:cs="Arial" w:hAnsi="Arial" w:eastAsia="Arial" w:ascii="Arial"/>
          <w:sz w:val="40"/>
          <w:szCs w:val="40"/>
        </w:rPr>
        <w:jc w:val="left"/>
        <w:spacing w:lineRule="exact" w:line="440"/>
        <w:ind w:left="4346"/>
      </w:pPr>
      <w:r>
        <w:pict>
          <v:shape type="#_x0000_t202" style="position:absolute;margin-left:257.52pt;margin-top:3.7497pt;width:21.6pt;height:18pt;mso-position-horizontal-relative:page;mso-position-vertical-relative:paragraph;z-index:-1319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36"/>
                      <w:szCs w:val="36"/>
                    </w:rPr>
                    <w:jc w:val="left"/>
                    <w:spacing w:lineRule="exact" w:line="360"/>
                    <w:ind w:right="-74"/>
                  </w:pPr>
                  <w:r>
                    <w:rPr>
                      <w:rFonts w:cs="Times New Roman" w:hAnsi="Times New Roman" w:eastAsia="Times New Roman" w:ascii="Times New Roman"/>
                      <w:color w:val="3F3D3A"/>
                      <w:spacing w:val="-23"/>
                      <w:w w:val="207"/>
                      <w:sz w:val="36"/>
                      <w:szCs w:val="36"/>
                    </w:rPr>
                    <w:t>L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36"/>
                      <w:szCs w:val="36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3F3D3A"/>
          <w:spacing w:val="0"/>
          <w:w w:val="38"/>
          <w:sz w:val="44"/>
          <w:szCs w:val="44"/>
        </w:rPr>
        <w:t>.</w:t>
      </w:r>
      <w:r>
        <w:rPr>
          <w:rFonts w:cs="Times New Roman" w:hAnsi="Times New Roman" w:eastAsia="Times New Roman" w:ascii="Times New Roman"/>
          <w:color w:val="3F3D3A"/>
          <w:spacing w:val="0"/>
          <w:w w:val="38"/>
          <w:sz w:val="44"/>
          <w:szCs w:val="44"/>
        </w:rPr>
        <w:t>  </w:t>
      </w:r>
      <w:r>
        <w:rPr>
          <w:rFonts w:cs="Times New Roman" w:hAnsi="Times New Roman" w:eastAsia="Times New Roman" w:ascii="Times New Roman"/>
          <w:color w:val="3F3D3A"/>
          <w:spacing w:val="35"/>
          <w:w w:val="38"/>
          <w:sz w:val="44"/>
          <w:szCs w:val="44"/>
        </w:rPr>
        <w:t> </w:t>
      </w:r>
      <w:r>
        <w:rPr>
          <w:rFonts w:cs="Times New Roman" w:hAnsi="Times New Roman" w:eastAsia="Times New Roman" w:ascii="Times New Roman"/>
          <w:color w:val="3F3D3A"/>
          <w:spacing w:val="0"/>
          <w:w w:val="132"/>
          <w:sz w:val="44"/>
          <w:szCs w:val="44"/>
        </w:rPr>
        <w:t>Ji</w:t>
      </w:r>
      <w:r>
        <w:rPr>
          <w:rFonts w:cs="Times New Roman" w:hAnsi="Times New Roman" w:eastAsia="Times New Roman" w:ascii="Times New Roman"/>
          <w:color w:val="3F3D3A"/>
          <w:spacing w:val="0"/>
          <w:w w:val="132"/>
          <w:sz w:val="44"/>
          <w:szCs w:val="44"/>
        </w:rPr>
        <w:t>   </w:t>
      </w:r>
      <w:r>
        <w:rPr>
          <w:rFonts w:cs="Times New Roman" w:hAnsi="Times New Roman" w:eastAsia="Times New Roman" w:ascii="Times New Roman"/>
          <w:color w:val="3F3D3A"/>
          <w:spacing w:val="7"/>
          <w:w w:val="132"/>
          <w:sz w:val="44"/>
          <w:szCs w:val="44"/>
        </w:rPr>
        <w:t> </w:t>
      </w:r>
      <w:r>
        <w:rPr>
          <w:rFonts w:cs="Times New Roman" w:hAnsi="Times New Roman" w:eastAsia="Times New Roman" w:ascii="Times New Roman"/>
          <w:color w:val="3F3D3A"/>
          <w:spacing w:val="-79"/>
          <w:w w:val="132"/>
          <w:sz w:val="36"/>
          <w:szCs w:val="36"/>
        </w:rPr>
        <w:t>e</w:t>
      </w:r>
      <w:r>
        <w:rPr>
          <w:rFonts w:cs="Times New Roman" w:hAnsi="Times New Roman" w:eastAsia="Times New Roman" w:ascii="Times New Roman"/>
          <w:color w:val="3F3D3A"/>
          <w:spacing w:val="0"/>
          <w:w w:val="132"/>
          <w:sz w:val="36"/>
          <w:szCs w:val="36"/>
        </w:rPr>
        <w:t>l</w:t>
      </w:r>
      <w:r>
        <w:rPr>
          <w:rFonts w:cs="Times New Roman" w:hAnsi="Times New Roman" w:eastAsia="Times New Roman" w:ascii="Times New Roman"/>
          <w:color w:val="3F3D3A"/>
          <w:spacing w:val="17"/>
          <w:w w:val="132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3F3D3A"/>
          <w:spacing w:val="0"/>
          <w:w w:val="469"/>
          <w:sz w:val="36"/>
          <w:szCs w:val="36"/>
        </w:rPr>
        <w:t>'</w:t>
      </w:r>
      <w:r>
        <w:rPr>
          <w:rFonts w:cs="Times New Roman" w:hAnsi="Times New Roman" w:eastAsia="Times New Roman" w:ascii="Times New Roman"/>
          <w:color w:val="3F3D3A"/>
          <w:spacing w:val="-294"/>
          <w:w w:val="469"/>
          <w:sz w:val="36"/>
          <w:szCs w:val="36"/>
        </w:rPr>
        <w:t> </w:t>
      </w:r>
      <w:r>
        <w:rPr>
          <w:rFonts w:cs="Arial" w:hAnsi="Arial" w:eastAsia="Arial" w:ascii="Arial"/>
          <w:color w:val="3F3D3A"/>
          <w:spacing w:val="0"/>
          <w:w w:val="166"/>
          <w:sz w:val="42"/>
          <w:szCs w:val="42"/>
        </w:rPr>
        <w:t>sl'</w:t>
      </w:r>
      <w:r>
        <w:rPr>
          <w:rFonts w:cs="Arial" w:hAnsi="Arial" w:eastAsia="Arial" w:ascii="Arial"/>
          <w:color w:val="3F3D3A"/>
          <w:spacing w:val="-52"/>
          <w:w w:val="166"/>
          <w:sz w:val="42"/>
          <w:szCs w:val="42"/>
        </w:rPr>
        <w:t> </w:t>
      </w:r>
      <w:hyperlink r:id="rId12">
        <w:r>
          <w:rPr>
            <w:rFonts w:cs="Times New Roman" w:hAnsi="Times New Roman" w:eastAsia="Times New Roman" w:ascii="Times New Roman"/>
            <w:color w:val="3F3D3A"/>
            <w:spacing w:val="-1"/>
            <w:w w:val="64"/>
            <w:sz w:val="36"/>
            <w:szCs w:val="36"/>
          </w:rPr>
          <w:t>@</w:t>
        </w:r>
        <w:r>
          <w:rPr>
            <w:rFonts w:cs="Times New Roman" w:hAnsi="Times New Roman" w:eastAsia="Times New Roman" w:ascii="Times New Roman"/>
            <w:color w:val="3F3D3A"/>
            <w:spacing w:val="-1"/>
            <w:w w:val="61"/>
            <w:sz w:val="36"/>
            <w:szCs w:val="36"/>
          </w:rPr>
          <w:t>!</w:t>
        </w:r>
        <w:r>
          <w:rPr>
            <w:rFonts w:cs="Times New Roman" w:hAnsi="Times New Roman" w:eastAsia="Times New Roman" w:ascii="Times New Roman"/>
            <w:color w:val="3F3D3A"/>
            <w:spacing w:val="0"/>
            <w:w w:val="91"/>
            <w:sz w:val="36"/>
            <w:szCs w:val="36"/>
          </w:rPr>
          <w:t>_i»</w:t>
        </w:r>
      </w:hyperlink>
      <w:r>
        <w:rPr>
          <w:rFonts w:cs="Times New Roman" w:hAnsi="Times New Roman" w:eastAsia="Times New Roman" w:ascii="Times New Roman"/>
          <w:color w:val="3F3D3A"/>
          <w:spacing w:val="34"/>
          <w:w w:val="100"/>
          <w:sz w:val="36"/>
          <w:szCs w:val="36"/>
        </w:rPr>
        <w:t> </w:t>
      </w:r>
      <w:r>
        <w:rPr>
          <w:rFonts w:cs="Arial" w:hAnsi="Arial" w:eastAsia="Arial" w:ascii="Arial"/>
          <w:color w:val="232118"/>
          <w:spacing w:val="-3"/>
          <w:w w:val="143"/>
          <w:sz w:val="40"/>
          <w:szCs w:val="40"/>
        </w:rPr>
        <w:t>-</w:t>
      </w:r>
      <w:r>
        <w:rPr>
          <w:rFonts w:cs="Arial" w:hAnsi="Arial" w:eastAsia="Arial" w:ascii="Arial"/>
          <w:color w:val="3F3D3A"/>
          <w:spacing w:val="0"/>
          <w:w w:val="65"/>
          <w:sz w:val="40"/>
          <w:szCs w:val="40"/>
        </w:rPr>
        <w:t>&lt;</w:t>
      </w:r>
      <w:r>
        <w:rPr>
          <w:rFonts w:cs="Arial" w:hAnsi="Arial" w:eastAsia="Arial" w:ascii="Arial"/>
          <w:color w:val="000000"/>
          <w:spacing w:val="0"/>
          <w:w w:val="100"/>
          <w:sz w:val="40"/>
          <w:szCs w:val="4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" w:lineRule="exact" w:line="280"/>
        <w:sectPr>
          <w:pgSz w:w="8560" w:h="12620"/>
          <w:pgMar w:top="1160" w:bottom="280" w:left="60" w:right="0"/>
        </w:sectPr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144"/>
          <w:szCs w:val="144"/>
        </w:rPr>
        <w:jc w:val="left"/>
        <w:spacing w:lineRule="exact" w:line="1400"/>
        <w:ind w:left="1380" w:right="-181"/>
      </w:pPr>
      <w:r>
        <w:pict>
          <v:shape type="#_x0000_t75" style="position:absolute;margin-left:0pt;margin-top:0pt;width:428pt;height:631pt;mso-position-horizontal-relative:page;mso-position-vertical-relative:page;z-index:-1326">
            <v:imagedata o:title="" r:id="rId13"/>
          </v:shape>
        </w:pict>
      </w:r>
      <w:r>
        <w:rPr>
          <w:rFonts w:cs="Arial" w:hAnsi="Arial" w:eastAsia="Arial" w:ascii="Arial"/>
          <w:color w:val="3F3D3A"/>
          <w:w w:val="180"/>
          <w:position w:val="-10"/>
          <w:sz w:val="42"/>
          <w:szCs w:val="42"/>
        </w:rPr>
        <w:t>i</w:t>
      </w:r>
      <w:r>
        <w:rPr>
          <w:rFonts w:cs="Arial" w:hAnsi="Arial" w:eastAsia="Arial" w:ascii="Arial"/>
          <w:color w:val="3F3D3A"/>
          <w:spacing w:val="11"/>
          <w:w w:val="180"/>
          <w:position w:val="-10"/>
          <w:sz w:val="42"/>
          <w:szCs w:val="42"/>
        </w:rPr>
        <w:t>s</w:t>
      </w:r>
      <w:r>
        <w:rPr>
          <w:rFonts w:cs="Arial" w:hAnsi="Arial" w:eastAsia="Arial" w:ascii="Arial"/>
          <w:color w:val="3F3D3A"/>
          <w:spacing w:val="0"/>
          <w:w w:val="65"/>
          <w:position w:val="-10"/>
          <w:sz w:val="42"/>
          <w:szCs w:val="42"/>
        </w:rPr>
        <w:t>l</w:t>
      </w:r>
      <w:r>
        <w:rPr>
          <w:rFonts w:cs="Arial" w:hAnsi="Arial" w:eastAsia="Arial" w:ascii="Arial"/>
          <w:color w:val="3F3D3A"/>
          <w:spacing w:val="20"/>
          <w:w w:val="100"/>
          <w:position w:val="-10"/>
          <w:sz w:val="42"/>
          <w:szCs w:val="42"/>
        </w:rPr>
        <w:t> </w:t>
      </w:r>
      <w:r>
        <w:rPr>
          <w:rFonts w:cs="Arial" w:hAnsi="Arial" w:eastAsia="Arial" w:ascii="Arial"/>
          <w:color w:val="3F3D3A"/>
          <w:spacing w:val="0"/>
          <w:w w:val="100"/>
          <w:position w:val="-10"/>
          <w:sz w:val="60"/>
          <w:szCs w:val="60"/>
        </w:rPr>
        <w:t>s</w:t>
      </w:r>
      <w:r>
        <w:rPr>
          <w:rFonts w:cs="Arial" w:hAnsi="Arial" w:eastAsia="Arial" w:ascii="Arial"/>
          <w:color w:val="3F3D3A"/>
          <w:spacing w:val="-15"/>
          <w:w w:val="100"/>
          <w:position w:val="-10"/>
          <w:sz w:val="60"/>
          <w:szCs w:val="60"/>
        </w:rPr>
        <w:t> </w:t>
      </w:r>
      <w:r>
        <w:rPr>
          <w:rFonts w:cs="Times New Roman" w:hAnsi="Times New Roman" w:eastAsia="Times New Roman" w:ascii="Times New Roman"/>
          <w:color w:val="3F3D3A"/>
          <w:spacing w:val="-1"/>
          <w:w w:val="82"/>
          <w:position w:val="-10"/>
          <w:sz w:val="36"/>
          <w:szCs w:val="36"/>
        </w:rPr>
        <w:t>e</w:t>
      </w:r>
      <w:r>
        <w:rPr>
          <w:rFonts w:cs="Times New Roman" w:hAnsi="Times New Roman" w:eastAsia="Times New Roman" w:ascii="Times New Roman"/>
          <w:color w:val="3F3D3A"/>
          <w:spacing w:val="0"/>
          <w:w w:val="386"/>
          <w:position w:val="-10"/>
          <w:sz w:val="36"/>
          <w:szCs w:val="36"/>
        </w:rPr>
        <w:t>l</w:t>
      </w:r>
      <w:r>
        <w:rPr>
          <w:rFonts w:cs="Times New Roman" w:hAnsi="Times New Roman" w:eastAsia="Times New Roman" w:ascii="Times New Roman"/>
          <w:color w:val="3F3D3A"/>
          <w:spacing w:val="24"/>
          <w:w w:val="100"/>
          <w:position w:val="-1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i/>
          <w:color w:val="3F3D3A"/>
          <w:spacing w:val="0"/>
          <w:w w:val="76"/>
          <w:position w:val="-10"/>
          <w:sz w:val="48"/>
          <w:szCs w:val="48"/>
        </w:rPr>
        <w:t>d</w:t>
      </w:r>
      <w:r>
        <w:rPr>
          <w:rFonts w:cs="Times New Roman" w:hAnsi="Times New Roman" w:eastAsia="Times New Roman" w:ascii="Times New Roman"/>
          <w:i/>
          <w:color w:val="3F3D3A"/>
          <w:spacing w:val="7"/>
          <w:w w:val="76"/>
          <w:position w:val="-10"/>
          <w:sz w:val="48"/>
          <w:szCs w:val="48"/>
        </w:rPr>
        <w:t>s</w:t>
      </w:r>
      <w:r>
        <w:rPr>
          <w:rFonts w:cs="Times New Roman" w:hAnsi="Times New Roman" w:eastAsia="Times New Roman" w:ascii="Times New Roman"/>
          <w:i/>
          <w:color w:val="3F3D3A"/>
          <w:spacing w:val="5"/>
          <w:w w:val="131"/>
          <w:position w:val="-10"/>
          <w:sz w:val="48"/>
          <w:szCs w:val="48"/>
        </w:rPr>
        <w:t>J</w:t>
      </w:r>
      <w:r>
        <w:rPr>
          <w:rFonts w:cs="Times New Roman" w:hAnsi="Times New Roman" w:eastAsia="Times New Roman" w:ascii="Times New Roman"/>
          <w:color w:val="3F3D3A"/>
          <w:spacing w:val="0"/>
          <w:w w:val="78"/>
          <w:position w:val="-10"/>
          <w:sz w:val="144"/>
          <w:szCs w:val="144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4"/>
          <w:szCs w:val="144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left"/>
        <w:spacing w:lineRule="exact" w:line="340"/>
        <w:ind w:left="1385" w:right="-89"/>
      </w:pPr>
      <w:hyperlink r:id="rId14">
        <w:r>
          <w:rPr>
            <w:rFonts w:cs="Times New Roman" w:hAnsi="Times New Roman" w:eastAsia="Times New Roman" w:ascii="Times New Roman"/>
            <w:color w:val="3F3D3A"/>
            <w:w w:val="61"/>
            <w:position w:val="3"/>
            <w:sz w:val="38"/>
            <w:szCs w:val="38"/>
          </w:rPr>
          <w:t>@</w:t>
        </w:r>
        <w:r>
          <w:rPr>
            <w:rFonts w:cs="Times New Roman" w:hAnsi="Times New Roman" w:eastAsia="Times New Roman" w:ascii="Times New Roman"/>
            <w:color w:val="3F3D3A"/>
            <w:spacing w:val="-3"/>
            <w:w w:val="61"/>
            <w:position w:val="3"/>
            <w:sz w:val="38"/>
            <w:szCs w:val="38"/>
          </w:rPr>
          <w:t>5</w:t>
        </w:r>
        <w:r>
          <w:rPr>
            <w:rFonts w:cs="Times New Roman" w:hAnsi="Times New Roman" w:eastAsia="Times New Roman" w:ascii="Times New Roman"/>
            <w:color w:val="3F3D3A"/>
            <w:spacing w:val="-1"/>
            <w:w w:val="51"/>
            <w:position w:val="3"/>
            <w:sz w:val="38"/>
            <w:szCs w:val="38"/>
          </w:rPr>
          <w:t>l</w:t>
        </w:r>
        <w:r>
          <w:rPr>
            <w:rFonts w:cs="Times New Roman" w:hAnsi="Times New Roman" w:eastAsia="Times New Roman" w:ascii="Times New Roman"/>
            <w:color w:val="3F3D3A"/>
            <w:spacing w:val="0"/>
            <w:w w:val="185"/>
            <w:position w:val="3"/>
            <w:sz w:val="38"/>
            <w:szCs w:val="38"/>
          </w:rPr>
          <w:t>g.</w:t>
        </w:r>
      </w:hyperlink>
      <w:r>
        <w:rPr>
          <w:rFonts w:cs="Times New Roman" w:hAnsi="Times New Roman" w:eastAsia="Times New Roman" w:ascii="Times New Roman"/>
          <w:color w:val="3F3D3A"/>
          <w:spacing w:val="2"/>
          <w:w w:val="100"/>
          <w:position w:val="3"/>
          <w:sz w:val="38"/>
          <w:szCs w:val="38"/>
        </w:rPr>
        <w:t> </w:t>
      </w:r>
      <w:r>
        <w:rPr>
          <w:rFonts w:cs="Arial" w:hAnsi="Arial" w:eastAsia="Arial" w:ascii="Arial"/>
          <w:i/>
          <w:color w:val="3F3D3A"/>
          <w:spacing w:val="0"/>
          <w:w w:val="165"/>
          <w:position w:val="3"/>
          <w:sz w:val="46"/>
          <w:szCs w:val="46"/>
        </w:rPr>
        <w:t>as</w:t>
      </w:r>
      <w:r>
        <w:rPr>
          <w:rFonts w:cs="Arial" w:hAnsi="Arial" w:eastAsia="Arial" w:ascii="Arial"/>
          <w:i/>
          <w:color w:val="3F3D3A"/>
          <w:spacing w:val="0"/>
          <w:w w:val="80"/>
          <w:position w:val="3"/>
          <w:sz w:val="46"/>
          <w:szCs w:val="46"/>
        </w:rPr>
        <w:t>k</w:t>
      </w:r>
      <w:r>
        <w:rPr>
          <w:rFonts w:cs="Arial" w:hAnsi="Arial" w:eastAsia="Arial" w:ascii="Arial"/>
          <w:i/>
          <w:color w:val="3F3D3A"/>
          <w:spacing w:val="5"/>
          <w:w w:val="80"/>
          <w:position w:val="3"/>
          <w:sz w:val="46"/>
          <w:szCs w:val="46"/>
        </w:rPr>
        <w:t>=</w:t>
      </w:r>
      <w:r>
        <w:rPr>
          <w:rFonts w:cs="Arial" w:hAnsi="Arial" w:eastAsia="Arial" w:ascii="Arial"/>
          <w:i/>
          <w:color w:val="3F3D3A"/>
          <w:spacing w:val="0"/>
          <w:w w:val="62"/>
          <w:position w:val="3"/>
          <w:sz w:val="46"/>
          <w:szCs w:val="46"/>
        </w:rPr>
        <w:t>s</w:t>
      </w:r>
      <w:r>
        <w:rPr>
          <w:rFonts w:cs="Arial" w:hAnsi="Arial" w:eastAsia="Arial" w:ascii="Arial"/>
          <w:i/>
          <w:color w:val="3F3D3A"/>
          <w:spacing w:val="3"/>
          <w:w w:val="62"/>
          <w:position w:val="3"/>
          <w:sz w:val="46"/>
          <w:szCs w:val="46"/>
        </w:rPr>
        <w:t>J</w:t>
      </w:r>
      <w:r>
        <w:rPr>
          <w:rFonts w:cs="Times New Roman" w:hAnsi="Times New Roman" w:eastAsia="Times New Roman" w:ascii="Times New Roman"/>
          <w:color w:val="3F3D3A"/>
          <w:spacing w:val="3"/>
          <w:w w:val="249"/>
          <w:position w:val="3"/>
          <w:sz w:val="32"/>
          <w:szCs w:val="32"/>
        </w:rPr>
        <w:t>-</w:t>
      </w:r>
      <w:r>
        <w:rPr>
          <w:rFonts w:cs="Times New Roman" w:hAnsi="Times New Roman" w:eastAsia="Times New Roman" w:ascii="Times New Roman"/>
          <w:color w:val="3F3D3A"/>
          <w:spacing w:val="0"/>
          <w:w w:val="82"/>
          <w:position w:val="3"/>
          <w:sz w:val="32"/>
          <w:szCs w:val="32"/>
        </w:rPr>
        <w:t>£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2"/>
          <w:szCs w:val="32"/>
        </w:rPr>
      </w:r>
    </w:p>
    <w:p>
      <w:pPr>
        <w:rPr>
          <w:rFonts w:cs="Times New Roman" w:hAnsi="Times New Roman" w:eastAsia="Times New Roman" w:ascii="Times New Roman"/>
          <w:sz w:val="144"/>
          <w:szCs w:val="144"/>
        </w:rPr>
        <w:jc w:val="left"/>
        <w:spacing w:lineRule="exact" w:line="1420"/>
        <w:ind w:right="-138"/>
      </w:pPr>
      <w:r>
        <w:br w:type="column"/>
      </w:r>
      <w:r>
        <w:rPr>
          <w:rFonts w:cs="Times New Roman" w:hAnsi="Times New Roman" w:eastAsia="Times New Roman" w:ascii="Times New Roman"/>
          <w:i/>
          <w:color w:val="3F3D3A"/>
          <w:w w:val="106"/>
          <w:position w:val="-8"/>
          <w:sz w:val="38"/>
          <w:szCs w:val="38"/>
        </w:rPr>
        <w:t>-</w:t>
      </w:r>
      <w:r>
        <w:rPr>
          <w:rFonts w:cs="Times New Roman" w:hAnsi="Times New Roman" w:eastAsia="Times New Roman" w:ascii="Times New Roman"/>
          <w:i/>
          <w:color w:val="3F3D3A"/>
          <w:spacing w:val="-7"/>
          <w:w w:val="106"/>
          <w:position w:val="-8"/>
          <w:sz w:val="38"/>
          <w:szCs w:val="38"/>
        </w:rPr>
        <w:t>+</w:t>
      </w:r>
      <w:r>
        <w:rPr>
          <w:rFonts w:cs="Times New Roman" w:hAnsi="Times New Roman" w:eastAsia="Times New Roman" w:ascii="Times New Roman"/>
          <w:i/>
          <w:color w:val="3F3D3A"/>
          <w:spacing w:val="0"/>
          <w:w w:val="257"/>
          <w:position w:val="-8"/>
          <w:sz w:val="38"/>
          <w:szCs w:val="38"/>
        </w:rPr>
        <w:t>)</w:t>
      </w:r>
      <w:r>
        <w:rPr>
          <w:rFonts w:cs="Times New Roman" w:hAnsi="Times New Roman" w:eastAsia="Times New Roman" w:ascii="Times New Roman"/>
          <w:i/>
          <w:color w:val="3F3D3A"/>
          <w:spacing w:val="26"/>
          <w:w w:val="100"/>
          <w:position w:val="-8"/>
          <w:sz w:val="38"/>
          <w:szCs w:val="38"/>
        </w:rPr>
        <w:t> </w:t>
      </w:r>
      <w:r>
        <w:rPr>
          <w:rFonts w:cs="Arial" w:hAnsi="Arial" w:eastAsia="Arial" w:ascii="Arial"/>
          <w:color w:val="3F3D3A"/>
          <w:spacing w:val="-2"/>
          <w:w w:val="169"/>
          <w:position w:val="-8"/>
          <w:sz w:val="44"/>
          <w:szCs w:val="44"/>
        </w:rPr>
        <w:t>s</w:t>
      </w:r>
      <w:r>
        <w:rPr>
          <w:rFonts w:cs="Arial" w:hAnsi="Arial" w:eastAsia="Arial" w:ascii="Arial"/>
          <w:color w:val="3F3D3A"/>
          <w:spacing w:val="-1"/>
          <w:w w:val="173"/>
          <w:position w:val="-8"/>
          <w:sz w:val="44"/>
          <w:szCs w:val="44"/>
        </w:rPr>
        <w:t>i</w:t>
      </w:r>
      <w:r>
        <w:rPr>
          <w:rFonts w:cs="Arial" w:hAnsi="Arial" w:eastAsia="Arial" w:ascii="Arial"/>
          <w:color w:val="3F3D3A"/>
          <w:spacing w:val="-3"/>
          <w:w w:val="485"/>
          <w:position w:val="-8"/>
          <w:sz w:val="44"/>
          <w:szCs w:val="44"/>
        </w:rPr>
        <w:t>l</w:t>
      </w:r>
      <w:r>
        <w:rPr>
          <w:rFonts w:cs="Arial" w:hAnsi="Arial" w:eastAsia="Arial" w:ascii="Arial"/>
          <w:color w:val="3F3D3A"/>
          <w:spacing w:val="-1"/>
          <w:w w:val="109"/>
          <w:position w:val="-8"/>
          <w:sz w:val="44"/>
          <w:szCs w:val="44"/>
        </w:rPr>
        <w:t>l</w:t>
      </w:r>
      <w:r>
        <w:rPr>
          <w:rFonts w:cs="Arial" w:hAnsi="Arial" w:eastAsia="Arial" w:ascii="Arial"/>
          <w:color w:val="3F3D3A"/>
          <w:spacing w:val="-77"/>
          <w:w w:val="65"/>
          <w:position w:val="-8"/>
          <w:sz w:val="44"/>
          <w:szCs w:val="44"/>
        </w:rPr>
        <w:t>7</w:t>
      </w:r>
      <w:r>
        <w:rPr>
          <w:rFonts w:cs="Arial" w:hAnsi="Arial" w:eastAsia="Arial" w:ascii="Arial"/>
          <w:color w:val="3F3D3A"/>
          <w:spacing w:val="-1"/>
          <w:w w:val="162"/>
          <w:position w:val="-8"/>
          <w:sz w:val="44"/>
          <w:szCs w:val="44"/>
        </w:rPr>
        <w:t>s</w:t>
      </w:r>
      <w:r>
        <w:rPr>
          <w:rFonts w:cs="Arial" w:hAnsi="Arial" w:eastAsia="Arial" w:ascii="Arial"/>
          <w:color w:val="3F3D3A"/>
          <w:spacing w:val="0"/>
          <w:w w:val="107"/>
          <w:position w:val="-8"/>
          <w:sz w:val="44"/>
          <w:szCs w:val="44"/>
        </w:rPr>
        <w:t>J</w:t>
      </w:r>
      <w:r>
        <w:rPr>
          <w:rFonts w:cs="Arial" w:hAnsi="Arial" w:eastAsia="Arial" w:ascii="Arial"/>
          <w:color w:val="3F3D3A"/>
          <w:spacing w:val="-21"/>
          <w:w w:val="100"/>
          <w:position w:val="-8"/>
          <w:sz w:val="44"/>
          <w:szCs w:val="44"/>
        </w:rPr>
        <w:t> </w:t>
      </w:r>
      <w:r>
        <w:rPr>
          <w:rFonts w:cs="Times New Roman" w:hAnsi="Times New Roman" w:eastAsia="Times New Roman" w:ascii="Times New Roman"/>
          <w:color w:val="3F3D3A"/>
          <w:spacing w:val="0"/>
          <w:w w:val="65"/>
          <w:position w:val="-8"/>
          <w:sz w:val="144"/>
          <w:szCs w:val="144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4"/>
          <w:szCs w:val="144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left"/>
        <w:spacing w:lineRule="exact" w:line="280"/>
        <w:ind w:left="427"/>
        <w:sectPr>
          <w:type w:val="continuous"/>
          <w:pgSz w:w="8560" w:h="12620"/>
          <w:pgMar w:top="0" w:bottom="0" w:left="60" w:right="0"/>
          <w:cols w:num="2" w:equalWidth="off">
            <w:col w:w="4281" w:space="1059"/>
            <w:col w:w="3160"/>
          </w:cols>
        </w:sectPr>
      </w:pPr>
      <w:r>
        <w:rPr>
          <w:rFonts w:cs="Times New Roman" w:hAnsi="Times New Roman" w:eastAsia="Times New Roman" w:ascii="Times New Roman"/>
          <w:color w:val="3F3D3A"/>
          <w:spacing w:val="1"/>
          <w:w w:val="108"/>
          <w:position w:val="3"/>
          <w:sz w:val="40"/>
          <w:szCs w:val="40"/>
        </w:rPr>
        <w:t>c</w:t>
      </w:r>
      <w:r>
        <w:rPr>
          <w:rFonts w:cs="Times New Roman" w:hAnsi="Times New Roman" w:eastAsia="Times New Roman" w:ascii="Times New Roman"/>
          <w:color w:val="3F3D3A"/>
          <w:spacing w:val="0"/>
          <w:w w:val="66"/>
          <w:position w:val="3"/>
          <w:sz w:val="40"/>
          <w:szCs w:val="40"/>
        </w:rPr>
        <w:t>s-</w:t>
      </w:r>
      <w:r>
        <w:rPr>
          <w:rFonts w:cs="Times New Roman" w:hAnsi="Times New Roman" w:eastAsia="Times New Roman" w:ascii="Times New Roman"/>
          <w:color w:val="3F3D3A"/>
          <w:spacing w:val="0"/>
          <w:w w:val="100"/>
          <w:position w:val="3"/>
          <w:sz w:val="40"/>
          <w:szCs w:val="40"/>
        </w:rPr>
        <w:t>    </w:t>
      </w:r>
      <w:r>
        <w:rPr>
          <w:rFonts w:cs="Times New Roman" w:hAnsi="Times New Roman" w:eastAsia="Times New Roman" w:ascii="Times New Roman"/>
          <w:color w:val="3F3D3A"/>
          <w:spacing w:val="-33"/>
          <w:w w:val="100"/>
          <w:position w:val="3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3F3D3A"/>
          <w:spacing w:val="-1"/>
          <w:w w:val="73"/>
          <w:position w:val="3"/>
          <w:sz w:val="36"/>
          <w:szCs w:val="36"/>
        </w:rPr>
        <w:t>s</w:t>
      </w:r>
      <w:r>
        <w:rPr>
          <w:rFonts w:cs="Times New Roman" w:hAnsi="Times New Roman" w:eastAsia="Times New Roman" w:ascii="Times New Roman"/>
          <w:color w:val="3F3D3A"/>
          <w:spacing w:val="-7"/>
          <w:w w:val="190"/>
          <w:position w:val="3"/>
          <w:sz w:val="36"/>
          <w:szCs w:val="36"/>
        </w:rPr>
        <w:t>j</w:t>
      </w:r>
      <w:r>
        <w:rPr>
          <w:rFonts w:cs="Times New Roman" w:hAnsi="Times New Roman" w:eastAsia="Times New Roman" w:ascii="Times New Roman"/>
          <w:color w:val="3F3D3A"/>
          <w:spacing w:val="0"/>
          <w:w w:val="77"/>
          <w:position w:val="3"/>
          <w:sz w:val="36"/>
          <w:szCs w:val="36"/>
        </w:rPr>
        <w:t>lull</w:t>
      </w:r>
      <w:r>
        <w:rPr>
          <w:rFonts w:cs="Times New Roman" w:hAnsi="Times New Roman" w:eastAsia="Times New Roman" w:ascii="Times New Roman"/>
          <w:color w:val="3F3D3A"/>
          <w:spacing w:val="0"/>
          <w:w w:val="100"/>
          <w:position w:val="3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3F3D3A"/>
          <w:spacing w:val="-35"/>
          <w:w w:val="100"/>
          <w:position w:val="3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i/>
          <w:color w:val="3F3D3A"/>
          <w:spacing w:val="0"/>
          <w:w w:val="24"/>
          <w:position w:val="3"/>
          <w:sz w:val="36"/>
          <w:szCs w:val="36"/>
        </w:rPr>
        <w:t>i</w:t>
      </w:r>
      <w:r>
        <w:rPr>
          <w:rFonts w:cs="Times New Roman" w:hAnsi="Times New Roman" w:eastAsia="Times New Roman" w:ascii="Times New Roman"/>
          <w:i/>
          <w:color w:val="3F3D3A"/>
          <w:spacing w:val="-23"/>
          <w:w w:val="239"/>
          <w:position w:val="3"/>
          <w:sz w:val="36"/>
          <w:szCs w:val="36"/>
        </w:rPr>
        <w:t>s</w:t>
      </w:r>
      <w:r>
        <w:rPr>
          <w:rFonts w:cs="Times New Roman" w:hAnsi="Times New Roman" w:eastAsia="Times New Roman" w:ascii="Times New Roman"/>
          <w:i/>
          <w:color w:val="3F3D3A"/>
          <w:spacing w:val="0"/>
          <w:w w:val="246"/>
          <w:position w:val="3"/>
          <w:sz w:val="36"/>
          <w:szCs w:val="36"/>
        </w:rPr>
        <w:t>,)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6"/>
          <w:szCs w:val="36"/>
        </w:rPr>
      </w:r>
    </w:p>
    <w:p>
      <w:pPr>
        <w:rPr>
          <w:sz w:val="20"/>
          <w:szCs w:val="20"/>
        </w:rPr>
        <w:jc w:val="left"/>
        <w:spacing w:before="11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right"/>
        <w:spacing w:before="14"/>
        <w:ind w:right="1014"/>
      </w:pPr>
      <w:r>
        <w:rPr>
          <w:rFonts w:cs="Arial" w:hAnsi="Arial" w:eastAsia="Arial" w:ascii="Arial"/>
          <w:color w:val="2F2A28"/>
          <w:spacing w:val="-62"/>
          <w:w w:val="272"/>
          <w:sz w:val="26"/>
          <w:szCs w:val="26"/>
        </w:rPr>
        <w:t>3</w:t>
      </w:r>
      <w:r>
        <w:rPr>
          <w:rFonts w:cs="Arial" w:hAnsi="Arial" w:eastAsia="Arial" w:ascii="Arial"/>
          <w:color w:val="2F2A28"/>
          <w:spacing w:val="17"/>
          <w:w w:val="140"/>
          <w:sz w:val="26"/>
          <w:szCs w:val="26"/>
        </w:rPr>
        <w:t>Y</w:t>
      </w:r>
      <w:r>
        <w:rPr>
          <w:rFonts w:cs="Arial" w:hAnsi="Arial" w:eastAsia="Arial" w:ascii="Arial"/>
          <w:color w:val="2F2A28"/>
          <w:spacing w:val="0"/>
          <w:w w:val="249"/>
          <w:sz w:val="36"/>
          <w:szCs w:val="36"/>
        </w:rPr>
        <w:t>4</w:t>
      </w:r>
      <w:r>
        <w:rPr>
          <w:rFonts w:cs="Arial" w:hAnsi="Arial" w:eastAsia="Arial" w:ascii="Arial"/>
          <w:color w:val="2F2A28"/>
          <w:spacing w:val="35"/>
          <w:w w:val="249"/>
          <w:sz w:val="36"/>
          <w:szCs w:val="36"/>
        </w:rPr>
        <w:t>~</w:t>
      </w:r>
      <w:r>
        <w:rPr>
          <w:rFonts w:cs="Arial" w:hAnsi="Arial" w:eastAsia="Arial" w:ascii="Arial"/>
          <w:color w:val="2F2A28"/>
          <w:spacing w:val="-28"/>
          <w:w w:val="447"/>
          <w:sz w:val="36"/>
          <w:szCs w:val="36"/>
        </w:rPr>
        <w:t>,</w:t>
      </w:r>
      <w:r>
        <w:rPr>
          <w:rFonts w:cs="Times New Roman" w:hAnsi="Times New Roman" w:eastAsia="Times New Roman" w:ascii="Times New Roman"/>
          <w:b/>
          <w:color w:val="2F2A28"/>
          <w:spacing w:val="0"/>
          <w:w w:val="178"/>
          <w:sz w:val="32"/>
          <w:szCs w:val="32"/>
        </w:rPr>
        <w:t>J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2"/>
          <w:szCs w:val="32"/>
        </w:rPr>
      </w:r>
    </w:p>
    <w:p>
      <w:pPr>
        <w:rPr>
          <w:rFonts w:cs="Arial" w:hAnsi="Arial" w:eastAsia="Arial" w:ascii="Arial"/>
          <w:sz w:val="26"/>
          <w:szCs w:val="26"/>
        </w:rPr>
        <w:jc w:val="right"/>
        <w:spacing w:before="59" w:lineRule="exact" w:line="280"/>
        <w:ind w:right="1526"/>
      </w:pPr>
      <w:r>
        <w:rPr>
          <w:rFonts w:cs="Arial" w:hAnsi="Arial" w:eastAsia="Arial" w:ascii="Arial"/>
          <w:color w:val="2F2A28"/>
          <w:spacing w:val="-2"/>
          <w:w w:val="158"/>
          <w:position w:val="-1"/>
          <w:sz w:val="26"/>
          <w:szCs w:val="26"/>
        </w:rPr>
        <w:t>(</w:t>
      </w:r>
      <w:r>
        <w:rPr>
          <w:rFonts w:cs="Arial" w:hAnsi="Arial" w:eastAsia="Arial" w:ascii="Arial"/>
          <w:color w:val="2F2A28"/>
          <w:spacing w:val="-4"/>
          <w:w w:val="348"/>
          <w:position w:val="-1"/>
          <w:sz w:val="26"/>
          <w:szCs w:val="26"/>
        </w:rPr>
        <w:t>'</w:t>
      </w:r>
      <w:r>
        <w:rPr>
          <w:rFonts w:cs="Arial" w:hAnsi="Arial" w:eastAsia="Arial" w:ascii="Arial"/>
          <w:color w:val="2F2A28"/>
          <w:spacing w:val="-4"/>
          <w:w w:val="204"/>
          <w:position w:val="-1"/>
          <w:sz w:val="26"/>
          <w:szCs w:val="26"/>
        </w:rPr>
        <w:t>)</w:t>
      </w:r>
      <w:r>
        <w:rPr>
          <w:rFonts w:cs="Arial" w:hAnsi="Arial" w:eastAsia="Arial" w:ascii="Arial"/>
          <w:color w:val="2F2A28"/>
          <w:spacing w:val="0"/>
          <w:w w:val="241"/>
          <w:position w:val="-1"/>
          <w:sz w:val="26"/>
          <w:szCs w:val="26"/>
        </w:rPr>
        <w:t>#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sz w:val="11"/>
          <w:szCs w:val="11"/>
        </w:rPr>
        <w:jc w:val="left"/>
        <w:spacing w:before="8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10940" w:h="6620" w:orient="landscape"/>
          <w:pgMar w:top="560" w:bottom="280" w:left="200" w:right="200"/>
        </w:sectPr>
      </w:pPr>
      <w:r>
        <w:rPr>
          <w:sz w:val="20"/>
          <w:szCs w:val="20"/>
        </w:rPr>
      </w:r>
    </w:p>
    <w:p>
      <w:pPr>
        <w:rPr>
          <w:sz w:val="12"/>
          <w:szCs w:val="12"/>
        </w:rPr>
        <w:jc w:val="left"/>
        <w:spacing w:before="5" w:lineRule="exact" w:line="120"/>
      </w:pPr>
      <w:r>
        <w:pict>
          <v:shape type="#_x0000_t75" style="position:absolute;margin-left:0pt;margin-top:0pt;width:547pt;height:331pt;mso-position-horizontal-relative:page;mso-position-vertical-relative:page;z-index:-1318">
            <v:imagedata o:title="" r:id="rId15"/>
          </v:shape>
        </w:pict>
      </w: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42"/>
          <w:szCs w:val="42"/>
        </w:rPr>
        <w:jc w:val="left"/>
        <w:ind w:left="112" w:right="-83"/>
      </w:pPr>
      <w:r>
        <w:rPr>
          <w:rFonts w:cs="Arial" w:hAnsi="Arial" w:eastAsia="Arial" w:ascii="Arial"/>
          <w:color w:val="3D3B3B"/>
          <w:w w:val="600"/>
          <w:sz w:val="22"/>
          <w:szCs w:val="22"/>
        </w:rPr>
        <w:t>g</w:t>
      </w:r>
      <w:r>
        <w:rPr>
          <w:rFonts w:cs="Arial" w:hAnsi="Arial" w:eastAsia="Arial" w:ascii="Arial"/>
          <w:color w:val="3D3B3B"/>
          <w:spacing w:val="2"/>
          <w:w w:val="600"/>
          <w:sz w:val="22"/>
          <w:szCs w:val="22"/>
        </w:rPr>
        <w:t>e</w:t>
      </w:r>
      <w:r>
        <w:rPr>
          <w:rFonts w:cs="Arial" w:hAnsi="Arial" w:eastAsia="Arial" w:ascii="Arial"/>
          <w:i/>
          <w:color w:val="5D5D5E"/>
          <w:spacing w:val="0"/>
          <w:w w:val="346"/>
          <w:sz w:val="22"/>
          <w:szCs w:val="22"/>
        </w:rPr>
        <w:t>t</w:t>
      </w:r>
      <w:r>
        <w:rPr>
          <w:rFonts w:cs="Arial" w:hAnsi="Arial" w:eastAsia="Arial" w:ascii="Arial"/>
          <w:i/>
          <w:color w:val="5D5D5E"/>
          <w:spacing w:val="0"/>
          <w:w w:val="141"/>
          <w:sz w:val="22"/>
          <w:szCs w:val="22"/>
        </w:rPr>
        <w:t>.</w:t>
      </w:r>
      <w:r>
        <w:rPr>
          <w:rFonts w:cs="Arial" w:hAnsi="Arial" w:eastAsia="Arial" w:ascii="Arial"/>
          <w:i/>
          <w:color w:val="3D3B3B"/>
          <w:spacing w:val="0"/>
          <w:w w:val="29"/>
          <w:sz w:val="22"/>
          <w:szCs w:val="22"/>
        </w:rPr>
        <w:t>j</w:t>
      </w:r>
      <w:r>
        <w:rPr>
          <w:rFonts w:cs="Arial" w:hAnsi="Arial" w:eastAsia="Arial" w:ascii="Arial"/>
          <w:i/>
          <w:color w:val="3D3B3B"/>
          <w:spacing w:val="0"/>
          <w:w w:val="100"/>
          <w:sz w:val="22"/>
          <w:szCs w:val="22"/>
        </w:rPr>
        <w:t>      </w:t>
      </w:r>
      <w:r>
        <w:rPr>
          <w:rFonts w:cs="Arial" w:hAnsi="Arial" w:eastAsia="Arial" w:ascii="Arial"/>
          <w:i/>
          <w:color w:val="3D3B3B"/>
          <w:spacing w:val="10"/>
          <w:w w:val="100"/>
          <w:sz w:val="22"/>
          <w:szCs w:val="22"/>
        </w:rPr>
        <w:t> </w:t>
      </w:r>
      <w:r>
        <w:rPr>
          <w:rFonts w:cs="Arial" w:hAnsi="Arial" w:eastAsia="Arial" w:ascii="Arial"/>
          <w:i/>
          <w:color w:val="5D5D5E"/>
          <w:spacing w:val="0"/>
          <w:w w:val="173"/>
          <w:sz w:val="22"/>
          <w:szCs w:val="22"/>
        </w:rPr>
        <w:t>..</w:t>
      </w:r>
      <w:r>
        <w:rPr>
          <w:rFonts w:cs="Arial" w:hAnsi="Arial" w:eastAsia="Arial" w:ascii="Arial"/>
          <w:i/>
          <w:color w:val="5D5D5E"/>
          <w:spacing w:val="-47"/>
          <w:w w:val="173"/>
          <w:sz w:val="22"/>
          <w:szCs w:val="22"/>
        </w:rPr>
        <w:t> </w:t>
      </w:r>
      <w:r>
        <w:rPr>
          <w:rFonts w:cs="Arial" w:hAnsi="Arial" w:eastAsia="Arial" w:ascii="Arial"/>
          <w:i/>
          <w:color w:val="5D5D5E"/>
          <w:spacing w:val="0"/>
          <w:w w:val="28"/>
          <w:position w:val="-15"/>
          <w:sz w:val="42"/>
          <w:szCs w:val="42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42"/>
          <w:szCs w:val="4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2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exact" w:line="80"/>
        <w:ind w:left="189"/>
      </w:pPr>
      <w:r>
        <w:rPr>
          <w:rFonts w:cs="Arial" w:hAnsi="Arial" w:eastAsia="Arial" w:ascii="Arial"/>
          <w:color w:val="2F2A28"/>
          <w:spacing w:val="0"/>
          <w:w w:val="600"/>
          <w:position w:val="-2"/>
          <w:sz w:val="10"/>
          <w:szCs w:val="10"/>
        </w:rPr>
        <w:t>_</w:t>
      </w:r>
      <w:r>
        <w:rPr>
          <w:rFonts w:cs="Arial" w:hAnsi="Arial" w:eastAsia="Arial" w:ascii="Arial"/>
          <w:color w:val="2F2A28"/>
          <w:spacing w:val="-61"/>
          <w:w w:val="600"/>
          <w:position w:val="-2"/>
          <w:sz w:val="10"/>
          <w:szCs w:val="10"/>
        </w:rPr>
        <w:t> </w:t>
      </w:r>
      <w:r>
        <w:rPr>
          <w:rFonts w:cs="Arial" w:hAnsi="Arial" w:eastAsia="Arial" w:ascii="Arial"/>
          <w:color w:val="3D3B3B"/>
          <w:spacing w:val="0"/>
          <w:w w:val="519"/>
          <w:position w:val="-2"/>
          <w:sz w:val="10"/>
          <w:szCs w:val="10"/>
        </w:rPr>
        <w:t>,</w:t>
      </w:r>
      <w:r>
        <w:rPr>
          <w:rFonts w:cs="Arial" w:hAnsi="Arial" w:eastAsia="Arial" w:ascii="Arial"/>
          <w:color w:val="3D3B3B"/>
          <w:spacing w:val="-34"/>
          <w:w w:val="519"/>
          <w:position w:val="-2"/>
          <w:sz w:val="10"/>
          <w:szCs w:val="10"/>
        </w:rPr>
        <w:t>_</w:t>
      </w:r>
      <w:r>
        <w:rPr>
          <w:rFonts w:cs="Arial" w:hAnsi="Arial" w:eastAsia="Arial" w:ascii="Arial"/>
          <w:color w:val="3D3B3B"/>
          <w:spacing w:val="0"/>
          <w:w w:val="295"/>
          <w:position w:val="-2"/>
          <w:sz w:val="10"/>
          <w:szCs w:val="10"/>
        </w:rPr>
        <w:t>_i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54"/>
          <w:szCs w:val="54"/>
        </w:rPr>
        <w:jc w:val="left"/>
        <w:spacing w:lineRule="exact" w:line="520"/>
        <w:ind w:left="544"/>
      </w:pPr>
      <w:r>
        <w:rPr>
          <w:rFonts w:cs="Times New Roman" w:hAnsi="Times New Roman" w:eastAsia="Times New Roman" w:ascii="Times New Roman"/>
          <w:color w:val="3D3B3B"/>
          <w:spacing w:val="5"/>
          <w:w w:val="487"/>
          <w:position w:val="1"/>
          <w:sz w:val="54"/>
          <w:szCs w:val="54"/>
        </w:rPr>
        <w:t>.</w:t>
      </w:r>
      <w:r>
        <w:rPr>
          <w:rFonts w:cs="Times New Roman" w:hAnsi="Times New Roman" w:eastAsia="Times New Roman" w:ascii="Times New Roman"/>
          <w:color w:val="3D3B3B"/>
          <w:spacing w:val="0"/>
          <w:w w:val="450"/>
          <w:position w:val="1"/>
          <w:sz w:val="54"/>
          <w:szCs w:val="54"/>
        </w:rPr>
        <w:t>..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54"/>
          <w:szCs w:val="54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left"/>
        <w:spacing w:before="8" w:lineRule="exact" w:line="440"/>
      </w:pPr>
      <w:r>
        <w:br w:type="column"/>
      </w:r>
      <w:r>
        <w:rPr>
          <w:rFonts w:cs="Arial" w:hAnsi="Arial" w:eastAsia="Arial" w:ascii="Arial"/>
          <w:color w:val="3D3B3B"/>
          <w:spacing w:val="0"/>
          <w:w w:val="243"/>
          <w:position w:val="-2"/>
          <w:sz w:val="26"/>
          <w:szCs w:val="26"/>
        </w:rPr>
        <w:t>ls</w:t>
      </w:r>
      <w:r>
        <w:rPr>
          <w:rFonts w:cs="Arial" w:hAnsi="Arial" w:eastAsia="Arial" w:ascii="Arial"/>
          <w:color w:val="3D3B3B"/>
          <w:spacing w:val="-60"/>
          <w:w w:val="243"/>
          <w:position w:val="-2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3D3B3B"/>
          <w:spacing w:val="0"/>
          <w:w w:val="153"/>
          <w:position w:val="-2"/>
          <w:sz w:val="24"/>
          <w:szCs w:val="24"/>
        </w:rPr>
        <w:t>4</w:t>
      </w:r>
      <w:r>
        <w:rPr>
          <w:rFonts w:cs="Times New Roman" w:hAnsi="Times New Roman" w:eastAsia="Times New Roman" w:ascii="Times New Roman"/>
          <w:color w:val="3D3B3B"/>
          <w:spacing w:val="-21"/>
          <w:w w:val="153"/>
          <w:position w:val="-2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F2A28"/>
          <w:spacing w:val="0"/>
          <w:w w:val="153"/>
          <w:position w:val="-2"/>
          <w:sz w:val="32"/>
          <w:szCs w:val="32"/>
        </w:rPr>
        <w:t>cl</w:t>
      </w:r>
      <w:r>
        <w:rPr>
          <w:rFonts w:cs="Times New Roman" w:hAnsi="Times New Roman" w:eastAsia="Times New Roman" w:ascii="Times New Roman"/>
          <w:color w:val="2F2A28"/>
          <w:spacing w:val="-19"/>
          <w:w w:val="153"/>
          <w:position w:val="-2"/>
          <w:sz w:val="32"/>
          <w:szCs w:val="32"/>
        </w:rPr>
        <w:t> </w:t>
      </w:r>
      <w:r>
        <w:rPr>
          <w:rFonts w:cs="Arial" w:hAnsi="Arial" w:eastAsia="Arial" w:ascii="Arial"/>
          <w:color w:val="2F2A28"/>
          <w:spacing w:val="0"/>
          <w:w w:val="78"/>
          <w:position w:val="-2"/>
          <w:sz w:val="30"/>
          <w:szCs w:val="30"/>
        </w:rPr>
        <w:t>»a</w:t>
      </w:r>
      <w:r>
        <w:rPr>
          <w:rFonts w:cs="Arial" w:hAnsi="Arial" w:eastAsia="Arial" w:ascii="Arial"/>
          <w:color w:val="2F2A28"/>
          <w:spacing w:val="5"/>
          <w:w w:val="78"/>
          <w:position w:val="-2"/>
          <w:sz w:val="30"/>
          <w:szCs w:val="30"/>
        </w:rPr>
        <w:t>l</w:t>
      </w:r>
      <w:r>
        <w:rPr>
          <w:rFonts w:cs="Arial" w:hAnsi="Arial" w:eastAsia="Arial" w:ascii="Arial"/>
          <w:color w:val="2F2A28"/>
          <w:spacing w:val="0"/>
          <w:w w:val="204"/>
          <w:position w:val="-2"/>
          <w:sz w:val="30"/>
          <w:szCs w:val="30"/>
        </w:rPr>
        <w:t>a</w:t>
      </w:r>
      <w:r>
        <w:rPr>
          <w:rFonts w:cs="Arial" w:hAnsi="Arial" w:eastAsia="Arial" w:ascii="Arial"/>
          <w:color w:val="2F2A28"/>
          <w:spacing w:val="-11"/>
          <w:w w:val="100"/>
          <w:position w:val="-2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2F2A28"/>
          <w:spacing w:val="0"/>
          <w:w w:val="354"/>
          <w:position w:val="-2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F2A28"/>
          <w:spacing w:val="-145"/>
          <w:w w:val="354"/>
          <w:position w:val="-2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F2A28"/>
          <w:spacing w:val="0"/>
          <w:w w:val="100"/>
          <w:position w:val="-2"/>
          <w:sz w:val="40"/>
          <w:szCs w:val="40"/>
        </w:rPr>
        <w:t>»</w:t>
      </w:r>
      <w:r>
        <w:rPr>
          <w:rFonts w:cs="Times New Roman" w:hAnsi="Times New Roman" w:eastAsia="Times New Roman" w:ascii="Times New Roman"/>
          <w:color w:val="2F2A28"/>
          <w:spacing w:val="22"/>
          <w:w w:val="100"/>
          <w:position w:val="-2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2F2A28"/>
          <w:spacing w:val="0"/>
          <w:w w:val="246"/>
          <w:position w:val="-2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rFonts w:cs="Times New Roman" w:hAnsi="Times New Roman" w:eastAsia="Times New Roman" w:ascii="Times New Roman"/>
          <w:sz w:val="40"/>
          <w:szCs w:val="40"/>
        </w:rPr>
        <w:jc w:val="left"/>
        <w:spacing w:lineRule="exact" w:line="380"/>
        <w:ind w:left="408"/>
      </w:pPr>
      <w:r>
        <w:rPr>
          <w:rFonts w:cs="Times New Roman" w:hAnsi="Times New Roman" w:eastAsia="Times New Roman" w:ascii="Times New Roman"/>
          <w:color w:val="3D3B3B"/>
          <w:spacing w:val="4"/>
          <w:w w:val="129"/>
          <w:position w:val="1"/>
          <w:sz w:val="26"/>
          <w:szCs w:val="26"/>
        </w:rPr>
        <w:t>(</w:t>
      </w:r>
      <w:r>
        <w:rPr>
          <w:rFonts w:cs="Times New Roman" w:hAnsi="Times New Roman" w:eastAsia="Times New Roman" w:ascii="Times New Roman"/>
          <w:color w:val="2F2A28"/>
          <w:spacing w:val="7"/>
          <w:w w:val="197"/>
          <w:position w:val="1"/>
          <w:sz w:val="26"/>
          <w:szCs w:val="26"/>
        </w:rPr>
        <w:t>"</w:t>
      </w:r>
      <w:r>
        <w:rPr>
          <w:rFonts w:cs="Times New Roman" w:hAnsi="Times New Roman" w:eastAsia="Times New Roman" w:ascii="Times New Roman"/>
          <w:color w:val="3D3B3B"/>
          <w:spacing w:val="6"/>
          <w:w w:val="193"/>
          <w:position w:val="1"/>
          <w:sz w:val="26"/>
          <w:szCs w:val="26"/>
        </w:rPr>
        <w:t>)</w:t>
      </w:r>
      <w:r>
        <w:rPr>
          <w:rFonts w:cs="Times New Roman" w:hAnsi="Times New Roman" w:eastAsia="Times New Roman" w:ascii="Times New Roman"/>
          <w:color w:val="2F2A28"/>
          <w:spacing w:val="12"/>
          <w:w w:val="251"/>
          <w:position w:val="1"/>
          <w:sz w:val="26"/>
          <w:szCs w:val="26"/>
        </w:rPr>
        <w:t>+</w:t>
      </w:r>
      <w:r>
        <w:rPr>
          <w:rFonts w:cs="Times New Roman" w:hAnsi="Times New Roman" w:eastAsia="Times New Roman" w:ascii="Times New Roman"/>
          <w:color w:val="2F2A28"/>
          <w:spacing w:val="0"/>
          <w:w w:val="108"/>
          <w:position w:val="1"/>
          <w:sz w:val="26"/>
          <w:szCs w:val="26"/>
        </w:rPr>
        <w:t>?</w:t>
      </w:r>
      <w:r>
        <w:rPr>
          <w:rFonts w:cs="Times New Roman" w:hAnsi="Times New Roman" w:eastAsia="Times New Roman" w:ascii="Times New Roman"/>
          <w:color w:val="2F2A28"/>
          <w:spacing w:val="10"/>
          <w:w w:val="108"/>
          <w:position w:val="1"/>
          <w:sz w:val="26"/>
          <w:szCs w:val="26"/>
        </w:rPr>
        <w:t>=</w:t>
      </w:r>
      <w:r>
        <w:rPr>
          <w:rFonts w:cs="Times New Roman" w:hAnsi="Times New Roman" w:eastAsia="Times New Roman" w:ascii="Times New Roman"/>
          <w:color w:val="2F2A28"/>
          <w:spacing w:val="0"/>
          <w:w w:val="71"/>
          <w:position w:val="1"/>
          <w:sz w:val="26"/>
          <w:szCs w:val="26"/>
        </w:rPr>
        <w:t>y}</w:t>
      </w:r>
      <w:r>
        <w:rPr>
          <w:rFonts w:cs="Times New Roman" w:hAnsi="Times New Roman" w:eastAsia="Times New Roman" w:ascii="Times New Roman"/>
          <w:color w:val="2F2A28"/>
          <w:spacing w:val="-1"/>
          <w:w w:val="100"/>
          <w:position w:val="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2F2A28"/>
          <w:spacing w:val="0"/>
          <w:w w:val="147"/>
          <w:position w:val="1"/>
          <w:sz w:val="40"/>
          <w:szCs w:val="40"/>
        </w:rPr>
        <w:t>a-</w:t>
      </w:r>
      <w:r>
        <w:rPr>
          <w:rFonts w:cs="Times New Roman" w:hAnsi="Times New Roman" w:eastAsia="Times New Roman" w:ascii="Times New Roman"/>
          <w:color w:val="2F2A28"/>
          <w:spacing w:val="14"/>
          <w:w w:val="147"/>
          <w:position w:val="1"/>
          <w:sz w:val="40"/>
          <w:szCs w:val="40"/>
        </w:rPr>
        <w:t>t</w:t>
      </w:r>
      <w:r>
        <w:rPr>
          <w:rFonts w:cs="Times New Roman" w:hAnsi="Times New Roman" w:eastAsia="Times New Roman" w:ascii="Times New Roman"/>
          <w:color w:val="2F2A28"/>
          <w:spacing w:val="0"/>
          <w:w w:val="416"/>
          <w:position w:val="1"/>
          <w:sz w:val="40"/>
          <w:szCs w:val="40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0"/>
          <w:szCs w:val="40"/>
        </w:rPr>
      </w:r>
    </w:p>
    <w:p>
      <w:pPr>
        <w:rPr>
          <w:sz w:val="11"/>
          <w:szCs w:val="11"/>
        </w:rPr>
        <w:jc w:val="left"/>
        <w:spacing w:before="7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42"/>
          <w:szCs w:val="42"/>
        </w:rPr>
        <w:jc w:val="left"/>
        <w:spacing w:lineRule="exact" w:line="440"/>
        <w:ind w:left="936"/>
      </w:pPr>
      <w:r>
        <w:pict>
          <v:shape type="#_x0000_t202" style="position:absolute;margin-left:462pt;margin-top:-30.869pt;width:67.0226pt;height:46pt;mso-position-horizontal-relative:page;mso-position-vertical-relative:paragraph;z-index:-1317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92"/>
                      <w:szCs w:val="92"/>
                    </w:rPr>
                    <w:jc w:val="left"/>
                    <w:spacing w:lineRule="exact" w:line="920"/>
                    <w:ind w:right="-158"/>
                  </w:pPr>
                  <w:r>
                    <w:rPr>
                      <w:rFonts w:cs="Arial" w:hAnsi="Arial" w:eastAsia="Arial" w:ascii="Arial"/>
                      <w:color w:val="2F2A28"/>
                      <w:spacing w:val="-4"/>
                      <w:w w:val="205"/>
                      <w:position w:val="-1"/>
                      <w:sz w:val="92"/>
                      <w:szCs w:val="92"/>
                    </w:rPr>
                    <w:t>-</w:t>
                  </w:r>
                  <w:r>
                    <w:rPr>
                      <w:rFonts w:cs="Arial" w:hAnsi="Arial" w:eastAsia="Arial" w:ascii="Arial"/>
                      <w:color w:val="3D3B3B"/>
                      <w:spacing w:val="4"/>
                      <w:w w:val="18"/>
                      <w:position w:val="-1"/>
                      <w:sz w:val="92"/>
                      <w:szCs w:val="92"/>
                    </w:rPr>
                    <w:t>»</w:t>
                  </w:r>
                  <w:r>
                    <w:rPr>
                      <w:rFonts w:cs="Arial" w:hAnsi="Arial" w:eastAsia="Arial" w:ascii="Arial"/>
                      <w:color w:val="2F2A28"/>
                      <w:spacing w:val="-2"/>
                      <w:w w:val="142"/>
                      <w:position w:val="-1"/>
                      <w:sz w:val="92"/>
                      <w:szCs w:val="92"/>
                    </w:rPr>
                    <w:t>;</w:t>
                  </w:r>
                  <w:r>
                    <w:rPr>
                      <w:rFonts w:cs="Arial" w:hAnsi="Arial" w:eastAsia="Arial" w:ascii="Arial"/>
                      <w:color w:val="2F2A28"/>
                      <w:spacing w:val="0"/>
                      <w:w w:val="149"/>
                      <w:position w:val="-1"/>
                      <w:sz w:val="92"/>
                      <w:szCs w:val="92"/>
                    </w:rPr>
                    <w:t>'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92"/>
                      <w:szCs w:val="92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3D3B3B"/>
          <w:spacing w:val="-1"/>
          <w:position w:val="-3"/>
          <w:sz w:val="42"/>
          <w:szCs w:val="42"/>
        </w:rPr>
        <w:t>(</w:t>
      </w:r>
      <w:r>
        <w:rPr>
          <w:rFonts w:cs="Times New Roman" w:hAnsi="Times New Roman" w:eastAsia="Times New Roman" w:ascii="Times New Roman"/>
          <w:color w:val="2F2A28"/>
          <w:spacing w:val="-2"/>
          <w:w w:val="237"/>
          <w:position w:val="-3"/>
          <w:sz w:val="42"/>
          <w:szCs w:val="42"/>
        </w:rPr>
        <w:t>'</w:t>
      </w:r>
      <w:r>
        <w:rPr>
          <w:rFonts w:cs="Times New Roman" w:hAnsi="Times New Roman" w:eastAsia="Times New Roman" w:ascii="Times New Roman"/>
          <w:color w:val="3D3B3B"/>
          <w:spacing w:val="-1"/>
          <w:w w:val="131"/>
          <w:position w:val="-3"/>
          <w:sz w:val="42"/>
          <w:szCs w:val="42"/>
        </w:rPr>
        <w:t>)</w:t>
      </w:r>
      <w:r>
        <w:rPr>
          <w:rFonts w:cs="Times New Roman" w:hAnsi="Times New Roman" w:eastAsia="Times New Roman" w:ascii="Times New Roman"/>
          <w:color w:val="2F2A28"/>
          <w:spacing w:val="-2"/>
          <w:w w:val="204"/>
          <w:position w:val="-3"/>
          <w:sz w:val="42"/>
          <w:szCs w:val="42"/>
        </w:rPr>
        <w:t>i</w:t>
      </w:r>
      <w:r>
        <w:rPr>
          <w:rFonts w:cs="Times New Roman" w:hAnsi="Times New Roman" w:eastAsia="Times New Roman" w:ascii="Times New Roman"/>
          <w:color w:val="2F2A28"/>
          <w:spacing w:val="-1"/>
          <w:w w:val="147"/>
          <w:position w:val="-3"/>
          <w:sz w:val="42"/>
          <w:szCs w:val="42"/>
        </w:rPr>
        <w:t>,</w:t>
      </w:r>
      <w:r>
        <w:rPr>
          <w:rFonts w:cs="Times New Roman" w:hAnsi="Times New Roman" w:eastAsia="Times New Roman" w:ascii="Times New Roman"/>
          <w:color w:val="2F2A28"/>
          <w:spacing w:val="0"/>
          <w:w w:val="182"/>
          <w:position w:val="-3"/>
          <w:sz w:val="42"/>
          <w:szCs w:val="42"/>
        </w:rPr>
        <w:t>±</w:t>
      </w:r>
      <w:r>
        <w:rPr>
          <w:rFonts w:cs="Times New Roman" w:hAnsi="Times New Roman" w:eastAsia="Times New Roman" w:ascii="Times New Roman"/>
          <w:color w:val="2F2A28"/>
          <w:spacing w:val="-6"/>
          <w:w w:val="182"/>
          <w:position w:val="-3"/>
          <w:sz w:val="42"/>
          <w:szCs w:val="42"/>
        </w:rPr>
        <w:t>-</w:t>
      </w:r>
      <w:r>
        <w:rPr>
          <w:rFonts w:cs="Times New Roman" w:hAnsi="Times New Roman" w:eastAsia="Times New Roman" w:ascii="Times New Roman"/>
          <w:color w:val="2F2A28"/>
          <w:spacing w:val="0"/>
          <w:w w:val="276"/>
          <w:position w:val="-3"/>
          <w:sz w:val="42"/>
          <w:szCs w:val="42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2"/>
          <w:szCs w:val="42"/>
        </w:rPr>
      </w:r>
    </w:p>
    <w:p>
      <w:pPr>
        <w:rPr>
          <w:rFonts w:cs="Arial" w:hAnsi="Arial" w:eastAsia="Arial" w:ascii="Arial"/>
          <w:sz w:val="38"/>
          <w:szCs w:val="38"/>
        </w:rPr>
        <w:jc w:val="left"/>
        <w:spacing w:lineRule="exact" w:line="360"/>
        <w:ind w:left="869"/>
        <w:sectPr>
          <w:type w:val="continuous"/>
          <w:pgSz w:w="10940" w:h="6620" w:orient="landscape"/>
          <w:pgMar w:top="0" w:bottom="0" w:left="200" w:right="200"/>
          <w:cols w:num="2" w:equalWidth="off">
            <w:col w:w="3073" w:space="4273"/>
            <w:col w:w="3194"/>
          </w:cols>
        </w:sectPr>
      </w:pPr>
      <w:r>
        <w:rPr>
          <w:rFonts w:cs="Arial" w:hAnsi="Arial" w:eastAsia="Arial" w:ascii="Arial"/>
          <w:color w:val="3D3B3B"/>
          <w:spacing w:val="-6"/>
          <w:w w:val="243"/>
          <w:position w:val="1"/>
          <w:sz w:val="28"/>
          <w:szCs w:val="28"/>
        </w:rPr>
        <w:t>(</w:t>
      </w:r>
      <w:r>
        <w:rPr>
          <w:rFonts w:cs="Arial" w:hAnsi="Arial" w:eastAsia="Arial" w:ascii="Arial"/>
          <w:color w:val="3D3B3B"/>
          <w:spacing w:val="-15"/>
          <w:w w:val="567"/>
          <w:position w:val="1"/>
          <w:sz w:val="28"/>
          <w:szCs w:val="28"/>
        </w:rPr>
        <w:t>)</w:t>
      </w:r>
      <w:r>
        <w:rPr>
          <w:rFonts w:cs="Arial" w:hAnsi="Arial" w:eastAsia="Arial" w:ascii="Arial"/>
          <w:color w:val="3D3B3B"/>
          <w:spacing w:val="-11"/>
          <w:w w:val="275"/>
          <w:position w:val="1"/>
          <w:sz w:val="28"/>
          <w:szCs w:val="28"/>
        </w:rPr>
        <w:t>s</w:t>
      </w:r>
      <w:r>
        <w:rPr>
          <w:rFonts w:cs="Arial" w:hAnsi="Arial" w:eastAsia="Arial" w:ascii="Arial"/>
          <w:color w:val="2F2A28"/>
          <w:spacing w:val="-3"/>
          <w:w w:val="153"/>
          <w:position w:val="1"/>
          <w:sz w:val="28"/>
          <w:szCs w:val="28"/>
        </w:rPr>
        <w:t>)</w:t>
      </w:r>
      <w:r>
        <w:rPr>
          <w:rFonts w:cs="Arial" w:hAnsi="Arial" w:eastAsia="Arial" w:ascii="Arial"/>
          <w:color w:val="2F2A28"/>
          <w:spacing w:val="-11"/>
          <w:w w:val="289"/>
          <w:position w:val="1"/>
          <w:sz w:val="28"/>
          <w:szCs w:val="28"/>
        </w:rPr>
        <w:t>s</w:t>
      </w:r>
      <w:r>
        <w:rPr>
          <w:rFonts w:cs="Arial" w:hAnsi="Arial" w:eastAsia="Arial" w:ascii="Arial"/>
          <w:i/>
          <w:color w:val="2F2A28"/>
          <w:spacing w:val="0"/>
          <w:w w:val="269"/>
          <w:position w:val="1"/>
          <w:sz w:val="38"/>
          <w:szCs w:val="38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8"/>
          <w:szCs w:val="3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0pt;margin-top:0pt;width:553pt;height:497pt;mso-position-horizontal-relative:page;mso-position-vertical-relative:page;z-index:-1316">
            <v:imagedata o:title="" r:id="rId16"/>
          </v:shape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7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34"/>
          <w:szCs w:val="34"/>
        </w:rPr>
        <w:jc w:val="center"/>
        <w:spacing w:before="44" w:lineRule="exact" w:line="360"/>
        <w:ind w:left="7747" w:right="378" w:hanging="75"/>
      </w:pPr>
      <w:r>
        <w:rPr>
          <w:rFonts w:cs="Arial" w:hAnsi="Arial" w:eastAsia="Arial" w:ascii="Arial"/>
          <w:b/>
          <w:color w:val="3F3D3B"/>
          <w:spacing w:val="2"/>
          <w:w w:val="211"/>
          <w:sz w:val="34"/>
          <w:szCs w:val="34"/>
        </w:rPr>
        <w:t>Y</w:t>
      </w:r>
      <w:r>
        <w:rPr>
          <w:rFonts w:cs="Arial" w:hAnsi="Arial" w:eastAsia="Arial" w:ascii="Arial"/>
          <w:b/>
          <w:color w:val="3F3D3B"/>
          <w:spacing w:val="0"/>
          <w:w w:val="145"/>
          <w:sz w:val="34"/>
          <w:szCs w:val="34"/>
        </w:rPr>
        <w:t>r</w:t>
      </w:r>
      <w:r>
        <w:rPr>
          <w:rFonts w:cs="Arial" w:hAnsi="Arial" w:eastAsia="Arial" w:ascii="Arial"/>
          <w:b/>
          <w:color w:val="3F3D3B"/>
          <w:spacing w:val="0"/>
          <w:w w:val="145"/>
          <w:sz w:val="34"/>
          <w:szCs w:val="34"/>
        </w:rPr>
        <w:t> </w:t>
      </w:r>
      <w:r>
        <w:rPr>
          <w:rFonts w:cs="Arial" w:hAnsi="Arial" w:eastAsia="Arial" w:ascii="Arial"/>
          <w:b/>
          <w:color w:val="3F3D3B"/>
          <w:spacing w:val="0"/>
          <w:w w:val="207"/>
          <w:sz w:val="34"/>
          <w:szCs w:val="34"/>
        </w:rPr>
        <w:t>lsd</w:t>
      </w:r>
      <w:r>
        <w:rPr>
          <w:rFonts w:cs="Arial" w:hAnsi="Arial" w:eastAsia="Arial" w:ascii="Arial"/>
          <w:color w:val="000000"/>
          <w:spacing w:val="0"/>
          <w:w w:val="100"/>
          <w:sz w:val="34"/>
          <w:szCs w:val="34"/>
        </w:rPr>
      </w:r>
    </w:p>
    <w:p>
      <w:pPr>
        <w:rPr>
          <w:rFonts w:cs="Arial" w:hAnsi="Arial" w:eastAsia="Arial" w:ascii="Arial"/>
          <w:sz w:val="34"/>
          <w:szCs w:val="34"/>
        </w:rPr>
        <w:jc w:val="right"/>
        <w:spacing w:lineRule="exact" w:line="340"/>
        <w:ind w:right="109"/>
      </w:pPr>
      <w:r>
        <w:rPr>
          <w:rFonts w:cs="Times New Roman" w:hAnsi="Times New Roman" w:eastAsia="Times New Roman" w:ascii="Times New Roman"/>
          <w:b/>
          <w:color w:val="3F3D3B"/>
          <w:spacing w:val="-1"/>
          <w:w w:val="145"/>
          <w:position w:val="-3"/>
          <w:sz w:val="30"/>
          <w:szCs w:val="30"/>
        </w:rPr>
        <w:t>(</w:t>
      </w:r>
      <w:r>
        <w:rPr>
          <w:rFonts w:cs="Times New Roman" w:hAnsi="Times New Roman" w:eastAsia="Times New Roman" w:ascii="Times New Roman"/>
          <w:b/>
          <w:color w:val="3F3D3B"/>
          <w:spacing w:val="-1"/>
          <w:w w:val="226"/>
          <w:position w:val="-3"/>
          <w:sz w:val="30"/>
          <w:szCs w:val="30"/>
        </w:rPr>
        <w:t>'</w:t>
      </w:r>
      <w:r>
        <w:rPr>
          <w:rFonts w:cs="Times New Roman" w:hAnsi="Times New Roman" w:eastAsia="Times New Roman" w:ascii="Times New Roman"/>
          <w:b/>
          <w:color w:val="3F3D3B"/>
          <w:spacing w:val="-1"/>
          <w:w w:val="174"/>
          <w:position w:val="-3"/>
          <w:sz w:val="30"/>
          <w:szCs w:val="30"/>
        </w:rPr>
        <w:t>)</w:t>
      </w:r>
      <w:r>
        <w:rPr>
          <w:rFonts w:cs="Times New Roman" w:hAnsi="Times New Roman" w:eastAsia="Times New Roman" w:ascii="Times New Roman"/>
          <w:b/>
          <w:color w:val="3F3D3B"/>
          <w:spacing w:val="0"/>
          <w:w w:val="209"/>
          <w:position w:val="-3"/>
          <w:sz w:val="30"/>
          <w:szCs w:val="30"/>
        </w:rPr>
        <w:t>+</w:t>
      </w:r>
      <w:r>
        <w:rPr>
          <w:rFonts w:cs="Times New Roman" w:hAnsi="Times New Roman" w:eastAsia="Times New Roman" w:ascii="Times New Roman"/>
          <w:b/>
          <w:color w:val="3F3D3B"/>
          <w:spacing w:val="0"/>
          <w:w w:val="100"/>
          <w:position w:val="-3"/>
          <w:sz w:val="30"/>
          <w:szCs w:val="30"/>
        </w:rPr>
        <w:t>   </w:t>
      </w:r>
      <w:r>
        <w:rPr>
          <w:rFonts w:cs="Times New Roman" w:hAnsi="Times New Roman" w:eastAsia="Times New Roman" w:ascii="Times New Roman"/>
          <w:b/>
          <w:color w:val="3F3D3B"/>
          <w:spacing w:val="25"/>
          <w:w w:val="100"/>
          <w:position w:val="-3"/>
          <w:sz w:val="30"/>
          <w:szCs w:val="30"/>
        </w:rPr>
        <w:t> </w:t>
      </w:r>
      <w:r>
        <w:rPr>
          <w:rFonts w:cs="Arial" w:hAnsi="Arial" w:eastAsia="Arial" w:ascii="Arial"/>
          <w:b/>
          <w:color w:val="3F3D3B"/>
          <w:spacing w:val="0"/>
          <w:w w:val="379"/>
          <w:position w:val="-3"/>
          <w:sz w:val="34"/>
          <w:szCs w:val="3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4"/>
          <w:szCs w:val="34"/>
        </w:rPr>
      </w:r>
    </w:p>
    <w:p>
      <w:pPr>
        <w:rPr>
          <w:rFonts w:cs="Arial" w:hAnsi="Arial" w:eastAsia="Arial" w:ascii="Arial"/>
          <w:sz w:val="42"/>
          <w:szCs w:val="42"/>
        </w:rPr>
        <w:jc w:val="right"/>
        <w:spacing w:lineRule="exact" w:line="400"/>
        <w:ind w:right="131"/>
      </w:pPr>
      <w:r>
        <w:rPr>
          <w:rFonts w:cs="Arial" w:hAnsi="Arial" w:eastAsia="Arial" w:ascii="Arial"/>
          <w:b/>
          <w:color w:val="3F3D3B"/>
          <w:spacing w:val="4"/>
          <w:w w:val="97"/>
          <w:position w:val="1"/>
          <w:sz w:val="42"/>
          <w:szCs w:val="42"/>
        </w:rPr>
        <w:t>(</w:t>
      </w:r>
      <w:r>
        <w:rPr>
          <w:rFonts w:cs="Arial" w:hAnsi="Arial" w:eastAsia="Arial" w:ascii="Arial"/>
          <w:b/>
          <w:color w:val="3F3D3B"/>
          <w:spacing w:val="4"/>
          <w:w w:val="160"/>
          <w:position w:val="1"/>
          <w:sz w:val="42"/>
          <w:szCs w:val="42"/>
        </w:rPr>
        <w:t>'</w:t>
      </w:r>
      <w:r>
        <w:rPr>
          <w:rFonts w:cs="Arial" w:hAnsi="Arial" w:eastAsia="Arial" w:ascii="Arial"/>
          <w:b/>
          <w:color w:val="3F3D3B"/>
          <w:spacing w:val="5"/>
          <w:w w:val="134"/>
          <w:position w:val="1"/>
          <w:sz w:val="42"/>
          <w:szCs w:val="42"/>
        </w:rPr>
        <w:t>)</w:t>
      </w:r>
      <w:r>
        <w:rPr>
          <w:rFonts w:cs="Arial" w:hAnsi="Arial" w:eastAsia="Arial" w:ascii="Arial"/>
          <w:b/>
          <w:color w:val="3F3D3B"/>
          <w:spacing w:val="11"/>
          <w:w w:val="248"/>
          <w:position w:val="1"/>
          <w:sz w:val="42"/>
          <w:szCs w:val="42"/>
        </w:rPr>
        <w:t>e</w:t>
      </w:r>
      <w:r>
        <w:rPr>
          <w:rFonts w:cs="Arial" w:hAnsi="Arial" w:eastAsia="Arial" w:ascii="Arial"/>
          <w:b/>
          <w:color w:val="3F3D3B"/>
          <w:spacing w:val="0"/>
          <w:w w:val="278"/>
          <w:position w:val="1"/>
          <w:sz w:val="42"/>
          <w:szCs w:val="42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42"/>
          <w:szCs w:val="42"/>
        </w:rPr>
      </w:r>
    </w:p>
    <w:p>
      <w:pPr>
        <w:rPr>
          <w:sz w:val="19"/>
          <w:szCs w:val="19"/>
        </w:rPr>
        <w:jc w:val="left"/>
        <w:spacing w:before="1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42"/>
          <w:szCs w:val="42"/>
        </w:rPr>
        <w:jc w:val="right"/>
        <w:ind w:right="165"/>
      </w:pPr>
      <w:r>
        <w:rPr>
          <w:rFonts w:cs="Times New Roman" w:hAnsi="Times New Roman" w:eastAsia="Times New Roman" w:ascii="Times New Roman"/>
          <w:b/>
          <w:i/>
          <w:color w:val="3F3D3B"/>
          <w:w w:val="172"/>
          <w:position w:val="-9"/>
          <w:sz w:val="40"/>
          <w:szCs w:val="40"/>
        </w:rPr>
        <w:t>.</w:t>
      </w:r>
      <w:r>
        <w:rPr>
          <w:rFonts w:cs="Times New Roman" w:hAnsi="Times New Roman" w:eastAsia="Times New Roman" w:ascii="Times New Roman"/>
          <w:b/>
          <w:i/>
          <w:color w:val="3F3D3B"/>
          <w:spacing w:val="-248"/>
          <w:w w:val="172"/>
          <w:position w:val="-9"/>
          <w:sz w:val="40"/>
          <w:szCs w:val="40"/>
        </w:rPr>
        <w:t>r</w:t>
      </w:r>
      <w:r>
        <w:rPr>
          <w:rFonts w:cs="Times New Roman" w:hAnsi="Times New Roman" w:eastAsia="Times New Roman" w:ascii="Times New Roman"/>
          <w:color w:val="3F3D3B"/>
          <w:spacing w:val="0"/>
          <w:w w:val="251"/>
          <w:position w:val="0"/>
          <w:sz w:val="22"/>
          <w:szCs w:val="22"/>
        </w:rPr>
        <w:t>z</w:t>
      </w:r>
      <w:r>
        <w:rPr>
          <w:rFonts w:cs="Times New Roman" w:hAnsi="Times New Roman" w:eastAsia="Times New Roman" w:ascii="Times New Roman"/>
          <w:color w:val="3F3D3B"/>
          <w:spacing w:val="0"/>
          <w:w w:val="100"/>
          <w:position w:val="0"/>
          <w:sz w:val="22"/>
          <w:szCs w:val="22"/>
        </w:rPr>
        <w:t>    </w:t>
      </w:r>
      <w:r>
        <w:rPr>
          <w:rFonts w:cs="Times New Roman" w:hAnsi="Times New Roman" w:eastAsia="Times New Roman" w:ascii="Times New Roman"/>
          <w:color w:val="3F3D3B"/>
          <w:spacing w:val="23"/>
          <w:w w:val="100"/>
          <w:position w:val="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3F3D3B"/>
          <w:spacing w:val="0"/>
          <w:w w:val="110"/>
          <w:position w:val="0"/>
          <w:sz w:val="42"/>
          <w:szCs w:val="42"/>
        </w:rPr>
        <w:t>-ill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2"/>
          <w:szCs w:val="42"/>
        </w:rPr>
      </w:r>
    </w:p>
    <w:p>
      <w:pPr>
        <w:rPr>
          <w:rFonts w:cs="Arial" w:hAnsi="Arial" w:eastAsia="Arial" w:ascii="Arial"/>
          <w:sz w:val="34"/>
          <w:szCs w:val="34"/>
        </w:rPr>
        <w:jc w:val="right"/>
        <w:spacing w:before="15" w:lineRule="exact" w:line="700"/>
        <w:ind w:right="217"/>
      </w:pPr>
      <w:r>
        <w:rPr>
          <w:rFonts w:cs="Arial" w:hAnsi="Arial" w:eastAsia="Arial" w:ascii="Arial"/>
          <w:color w:val="3F3D3B"/>
          <w:w w:val="104"/>
          <w:position w:val="-2"/>
          <w:sz w:val="64"/>
          <w:szCs w:val="64"/>
        </w:rPr>
        <w:t>)''</w:t>
      </w:r>
      <w:r>
        <w:rPr>
          <w:rFonts w:cs="Arial" w:hAnsi="Arial" w:eastAsia="Arial" w:ascii="Arial"/>
          <w:color w:val="3F3D3B"/>
          <w:spacing w:val="-109"/>
          <w:w w:val="100"/>
          <w:position w:val="-2"/>
          <w:sz w:val="64"/>
          <w:szCs w:val="64"/>
        </w:rPr>
        <w:t> </w:t>
      </w:r>
      <w:r>
        <w:rPr>
          <w:rFonts w:cs="Arial" w:hAnsi="Arial" w:eastAsia="Arial" w:ascii="Arial"/>
          <w:color w:val="3F3D3B"/>
          <w:spacing w:val="0"/>
          <w:w w:val="70"/>
          <w:position w:val="-2"/>
          <w:sz w:val="64"/>
          <w:szCs w:val="64"/>
        </w:rPr>
        <w:t>=-</w:t>
      </w:r>
      <w:r>
        <w:rPr>
          <w:rFonts w:cs="Arial" w:hAnsi="Arial" w:eastAsia="Arial" w:ascii="Arial"/>
          <w:color w:val="3F3D3B"/>
          <w:spacing w:val="-108"/>
          <w:w w:val="100"/>
          <w:position w:val="-2"/>
          <w:sz w:val="64"/>
          <w:szCs w:val="64"/>
        </w:rPr>
        <w:t> </w:t>
      </w:r>
      <w:r>
        <w:rPr>
          <w:rFonts w:cs="Arial" w:hAnsi="Arial" w:eastAsia="Arial" w:ascii="Arial"/>
          <w:b/>
          <w:color w:val="3F3D3B"/>
          <w:spacing w:val="0"/>
          <w:w w:val="186"/>
          <w:position w:val="-2"/>
          <w:sz w:val="36"/>
          <w:szCs w:val="36"/>
        </w:rPr>
        <w:t>+</w:t>
      </w:r>
      <w:r>
        <w:rPr>
          <w:rFonts w:cs="Arial" w:hAnsi="Arial" w:eastAsia="Arial" w:ascii="Arial"/>
          <w:b/>
          <w:color w:val="3F3D3B"/>
          <w:spacing w:val="-44"/>
          <w:w w:val="100"/>
          <w:position w:val="-2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3F3D3B"/>
          <w:spacing w:val="0"/>
          <w:w w:val="194"/>
          <w:position w:val="-2"/>
          <w:sz w:val="32"/>
          <w:szCs w:val="32"/>
        </w:rPr>
        <w:t>,ail</w:t>
      </w:r>
      <w:r>
        <w:rPr>
          <w:rFonts w:cs="Times New Roman" w:hAnsi="Times New Roman" w:eastAsia="Times New Roman" w:ascii="Times New Roman"/>
          <w:color w:val="3F3D3B"/>
          <w:spacing w:val="-80"/>
          <w:w w:val="194"/>
          <w:position w:val="-2"/>
          <w:sz w:val="32"/>
          <w:szCs w:val="32"/>
        </w:rPr>
        <w:t> </w:t>
      </w:r>
      <w:r>
        <w:rPr>
          <w:rFonts w:cs="Arial" w:hAnsi="Arial" w:eastAsia="Arial" w:ascii="Arial"/>
          <w:color w:val="3F3D3B"/>
          <w:spacing w:val="-9"/>
          <w:w w:val="208"/>
          <w:position w:val="-2"/>
          <w:sz w:val="34"/>
          <w:szCs w:val="34"/>
        </w:rPr>
        <w:t>4</w:t>
      </w:r>
      <w:r>
        <w:rPr>
          <w:rFonts w:cs="Arial" w:hAnsi="Arial" w:eastAsia="Arial" w:ascii="Arial"/>
          <w:color w:val="3F3D3B"/>
          <w:spacing w:val="0"/>
          <w:w w:val="65"/>
          <w:position w:val="-2"/>
          <w:sz w:val="34"/>
          <w:szCs w:val="34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4"/>
          <w:szCs w:val="34"/>
        </w:rPr>
      </w:r>
    </w:p>
    <w:p>
      <w:pPr>
        <w:rPr>
          <w:rFonts w:cs="Arial" w:hAnsi="Arial" w:eastAsia="Arial" w:ascii="Arial"/>
          <w:sz w:val="30"/>
          <w:szCs w:val="30"/>
        </w:rPr>
        <w:jc w:val="right"/>
        <w:spacing w:lineRule="exact" w:line="280"/>
        <w:ind w:right="236"/>
      </w:pPr>
      <w:r>
        <w:rPr>
          <w:rFonts w:cs="Arial" w:hAnsi="Arial" w:eastAsia="Arial" w:ascii="Arial"/>
          <w:i/>
          <w:color w:val="3F3D3B"/>
          <w:spacing w:val="4"/>
          <w:w w:val="126"/>
          <w:position w:val="1"/>
          <w:sz w:val="30"/>
          <w:szCs w:val="30"/>
        </w:rPr>
        <w:t>(</w:t>
      </w:r>
      <w:r>
        <w:rPr>
          <w:rFonts w:cs="Arial" w:hAnsi="Arial" w:eastAsia="Arial" w:ascii="Arial"/>
          <w:i/>
          <w:color w:val="3F3D3B"/>
          <w:spacing w:val="5"/>
          <w:w w:val="328"/>
          <w:position w:val="1"/>
          <w:sz w:val="30"/>
          <w:szCs w:val="30"/>
        </w:rPr>
        <w:t>'</w:t>
      </w:r>
      <w:r>
        <w:rPr>
          <w:rFonts w:cs="Arial" w:hAnsi="Arial" w:eastAsia="Arial" w:ascii="Arial"/>
          <w:i/>
          <w:color w:val="3F3D3B"/>
          <w:spacing w:val="0"/>
          <w:w w:val="151"/>
          <w:position w:val="1"/>
          <w:sz w:val="30"/>
          <w:szCs w:val="30"/>
        </w:rPr>
        <w:t>)</w:t>
      </w:r>
      <w:r>
        <w:rPr>
          <w:rFonts w:cs="Arial" w:hAnsi="Arial" w:eastAsia="Arial" w:ascii="Arial"/>
          <w:i/>
          <w:color w:val="3F3D3B"/>
          <w:spacing w:val="2"/>
          <w:w w:val="151"/>
          <w:position w:val="1"/>
          <w:sz w:val="30"/>
          <w:szCs w:val="30"/>
        </w:rPr>
        <w:t>y</w:t>
      </w:r>
      <w:r>
        <w:rPr>
          <w:rFonts w:cs="Arial" w:hAnsi="Arial" w:eastAsia="Arial" w:ascii="Arial"/>
          <w:i/>
          <w:color w:val="3F3D3B"/>
          <w:spacing w:val="0"/>
          <w:w w:val="378"/>
          <w:position w:val="1"/>
          <w:sz w:val="30"/>
          <w:szCs w:val="30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4"/>
          <w:szCs w:val="34"/>
        </w:rPr>
        <w:jc w:val="right"/>
        <w:spacing w:lineRule="exact" w:line="460"/>
        <w:ind w:right="215"/>
      </w:pPr>
      <w:r>
        <w:rPr>
          <w:rFonts w:cs="Arial" w:hAnsi="Arial" w:eastAsia="Arial" w:ascii="Arial"/>
          <w:color w:val="3F3D3B"/>
          <w:spacing w:val="-75"/>
          <w:w w:val="201"/>
          <w:position w:val="-1"/>
          <w:sz w:val="28"/>
          <w:szCs w:val="28"/>
        </w:rPr>
        <w:t>U</w:t>
      </w:r>
      <w:r>
        <w:rPr>
          <w:rFonts w:cs="Arial" w:hAnsi="Arial" w:eastAsia="Arial" w:ascii="Arial"/>
          <w:color w:val="3F3D3B"/>
          <w:spacing w:val="0"/>
          <w:w w:val="128"/>
          <w:position w:val="-1"/>
          <w:sz w:val="28"/>
          <w:szCs w:val="28"/>
        </w:rPr>
        <w:t>N</w:t>
      </w:r>
      <w:r>
        <w:rPr>
          <w:rFonts w:cs="Arial" w:hAnsi="Arial" w:eastAsia="Arial" w:ascii="Arial"/>
          <w:color w:val="3F3D3B"/>
          <w:spacing w:val="0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3F3D3B"/>
          <w:spacing w:val="26"/>
          <w:w w:val="449"/>
          <w:position w:val="-1"/>
          <w:sz w:val="38"/>
          <w:szCs w:val="38"/>
        </w:rPr>
        <w:t>4</w:t>
      </w:r>
      <w:r>
        <w:rPr>
          <w:rFonts w:cs="Times New Roman" w:hAnsi="Times New Roman" w:eastAsia="Times New Roman" w:ascii="Times New Roman"/>
          <w:color w:val="3F3D3B"/>
          <w:spacing w:val="0"/>
          <w:w w:val="600"/>
          <w:position w:val="-1"/>
          <w:sz w:val="34"/>
          <w:szCs w:val="34"/>
        </w:rPr>
        <w:t>l</w:t>
      </w:r>
      <w:r>
        <w:rPr>
          <w:rFonts w:cs="Times New Roman" w:hAnsi="Times New Roman" w:eastAsia="Times New Roman" w:ascii="Times New Roman"/>
          <w:color w:val="3F3D3B"/>
          <w:spacing w:val="-8"/>
          <w:w w:val="100"/>
          <w:position w:val="-1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3F3D3B"/>
          <w:spacing w:val="0"/>
          <w:w w:val="126"/>
          <w:position w:val="-1"/>
          <w:sz w:val="42"/>
          <w:szCs w:val="42"/>
        </w:rPr>
        <w:t>»</w:t>
      </w:r>
      <w:r>
        <w:rPr>
          <w:rFonts w:cs="Times New Roman" w:hAnsi="Times New Roman" w:eastAsia="Times New Roman" w:ascii="Times New Roman"/>
          <w:color w:val="3F3D3B"/>
          <w:spacing w:val="-61"/>
          <w:w w:val="126"/>
          <w:position w:val="-1"/>
          <w:sz w:val="42"/>
          <w:szCs w:val="42"/>
        </w:rPr>
        <w:t> </w:t>
      </w:r>
      <w:r>
        <w:rPr>
          <w:rFonts w:cs="Times New Roman" w:hAnsi="Times New Roman" w:eastAsia="Times New Roman" w:ascii="Times New Roman"/>
          <w:color w:val="3F3D3B"/>
          <w:spacing w:val="0"/>
          <w:w w:val="248"/>
          <w:position w:val="-1"/>
          <w:sz w:val="34"/>
          <w:szCs w:val="34"/>
        </w:rPr>
        <w:t>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4"/>
          <w:szCs w:val="34"/>
        </w:rPr>
      </w:r>
    </w:p>
    <w:p>
      <w:pPr>
        <w:rPr>
          <w:rFonts w:cs="Arial" w:hAnsi="Arial" w:eastAsia="Arial" w:ascii="Arial"/>
          <w:sz w:val="30"/>
          <w:szCs w:val="30"/>
        </w:rPr>
        <w:jc w:val="right"/>
        <w:spacing w:lineRule="exact" w:line="300"/>
        <w:ind w:right="719"/>
        <w:sectPr>
          <w:pgSz w:w="11060" w:h="9940" w:orient="landscape"/>
          <w:pgMar w:top="900" w:bottom="280" w:left="1540" w:right="320"/>
        </w:sectPr>
      </w:pPr>
      <w:r>
        <w:rPr>
          <w:rFonts w:cs="Arial" w:hAnsi="Arial" w:eastAsia="Arial" w:ascii="Arial"/>
          <w:color w:val="3F3D3B"/>
          <w:spacing w:val="4"/>
          <w:w w:val="227"/>
          <w:sz w:val="30"/>
          <w:szCs w:val="30"/>
        </w:rPr>
        <w:t>(</w:t>
      </w:r>
      <w:r>
        <w:rPr>
          <w:rFonts w:cs="Arial" w:hAnsi="Arial" w:eastAsia="Arial" w:ascii="Arial"/>
          <w:color w:val="3F3D3B"/>
          <w:spacing w:val="13"/>
          <w:w w:val="600"/>
          <w:sz w:val="30"/>
          <w:szCs w:val="30"/>
        </w:rPr>
        <w:t>)</w:t>
      </w:r>
      <w:r>
        <w:rPr>
          <w:rFonts w:cs="Arial" w:hAnsi="Arial" w:eastAsia="Arial" w:ascii="Arial"/>
          <w:color w:val="66645D"/>
          <w:spacing w:val="0"/>
          <w:w w:val="600"/>
          <w:sz w:val="30"/>
          <w:szCs w:val="30"/>
        </w:rPr>
        <w:t>'</w:t>
      </w:r>
      <w:r>
        <w:rPr>
          <w:rFonts w:cs="Arial" w:hAnsi="Arial" w:eastAsia="Arial" w:ascii="Arial"/>
          <w:color w:val="000000"/>
          <w:spacing w:val="0"/>
          <w:w w:val="100"/>
          <w:sz w:val="30"/>
          <w:szCs w:val="30"/>
        </w:rPr>
      </w:r>
    </w:p>
    <w:p>
      <w:pPr>
        <w:rPr>
          <w:sz w:val="11"/>
          <w:szCs w:val="11"/>
        </w:rPr>
        <w:jc w:val="left"/>
        <w:spacing w:before="1" w:lineRule="exact" w:line="100"/>
      </w:pPr>
      <w:r>
        <w:pict>
          <v:shape type="#_x0000_t75" style="position:absolute;margin-left:0pt;margin-top:0pt;width:408pt;height:444pt;mso-position-horizontal-relative:page;mso-position-vertical-relative:page;z-index:-1315">
            <v:imagedata o:title="" r:id="rId17"/>
          </v:shape>
        </w:pict>
      </w: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56"/>
          <w:szCs w:val="56"/>
        </w:rPr>
        <w:jc w:val="right"/>
        <w:spacing w:lineRule="exact" w:line="620"/>
        <w:ind w:right="854"/>
      </w:pPr>
      <w:r>
        <w:pict>
          <v:shape type="#_x0000_t202" style="position:absolute;margin-left:360pt;margin-top:88.7469pt;width:5.44782pt;height:6pt;mso-position-horizontal-relative:page;mso-position-vertical-relative:paragraph;z-index:-1309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2"/>
                      <w:szCs w:val="12"/>
                    </w:rPr>
                    <w:jc w:val="left"/>
                    <w:spacing w:lineRule="exact" w:line="120"/>
                    <w:ind w:right="-38"/>
                  </w:pPr>
                  <w:r>
                    <w:rPr>
                      <w:rFonts w:cs="Arial" w:hAnsi="Arial" w:eastAsia="Arial" w:ascii="Arial"/>
                      <w:color w:val="AEB3B3"/>
                      <w:spacing w:val="0"/>
                      <w:w w:val="109"/>
                      <w:sz w:val="12"/>
                      <w:szCs w:val="12"/>
                    </w:rPr>
                    <w:t>.«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sz w:val="12"/>
                      <w:szCs w:val="12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AEB3B3"/>
          <w:spacing w:val="0"/>
          <w:w w:val="74"/>
          <w:position w:val="-1"/>
          <w:sz w:val="16"/>
          <w:szCs w:val="16"/>
        </w:rPr>
        <w:t>·</w:t>
      </w:r>
      <w:r>
        <w:rPr>
          <w:rFonts w:cs="Times New Roman" w:hAnsi="Times New Roman" w:eastAsia="Times New Roman" w:ascii="Times New Roman"/>
          <w:color w:val="AEB3B3"/>
          <w:spacing w:val="0"/>
          <w:w w:val="74"/>
          <w:position w:val="-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AEB3B3"/>
          <w:spacing w:val="22"/>
          <w:w w:val="74"/>
          <w:position w:val="-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AEB3B3"/>
          <w:spacing w:val="20"/>
          <w:w w:val="182"/>
          <w:position w:val="-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AEB3B3"/>
          <w:spacing w:val="0"/>
          <w:w w:val="182"/>
          <w:position w:val="-1"/>
          <w:sz w:val="16"/>
          <w:szCs w:val="16"/>
        </w:rPr>
        <w:t>ii</w:t>
      </w:r>
      <w:r>
        <w:rPr>
          <w:rFonts w:cs="Times New Roman" w:hAnsi="Times New Roman" w:eastAsia="Times New Roman" w:ascii="Times New Roman"/>
          <w:color w:val="AEB3B3"/>
          <w:spacing w:val="59"/>
          <w:w w:val="182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AEB3B3"/>
          <w:spacing w:val="0"/>
          <w:w w:val="52"/>
          <w:position w:val="-1"/>
          <w:sz w:val="20"/>
          <w:szCs w:val="20"/>
        </w:rPr>
        <w:t>k</w:t>
      </w:r>
      <w:r>
        <w:rPr>
          <w:rFonts w:cs="Arial" w:hAnsi="Arial" w:eastAsia="Arial" w:ascii="Arial"/>
          <w:color w:val="AEB3B3"/>
          <w:spacing w:val="-55"/>
          <w:w w:val="342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AEB3B3"/>
          <w:spacing w:val="0"/>
          <w:w w:val="523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AEB3B3"/>
          <w:spacing w:val="0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AEB3B3"/>
          <w:spacing w:val="2"/>
          <w:w w:val="27"/>
          <w:position w:val="-1"/>
          <w:sz w:val="56"/>
          <w:szCs w:val="56"/>
        </w:rPr>
        <w:t>L</w:t>
      </w:r>
      <w:r>
        <w:rPr>
          <w:rFonts w:cs="Arial" w:hAnsi="Arial" w:eastAsia="Arial" w:ascii="Arial"/>
          <w:color w:val="AEB3B3"/>
          <w:spacing w:val="0"/>
          <w:w w:val="212"/>
          <w:position w:val="-1"/>
          <w:sz w:val="56"/>
          <w:szCs w:val="56"/>
        </w:rPr>
        <w:t>'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56"/>
          <w:szCs w:val="5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lineRule="exact" w:line="120"/>
        <w:ind w:left="3956"/>
      </w:pPr>
      <w:r>
        <w:pict>
          <v:shape type="#_x0000_t202" style="position:absolute;margin-left:351.36pt;margin-top:5.4181pt;width:8.31168pt;height:52pt;mso-position-horizontal-relative:page;mso-position-vertical-relative:paragraph;z-index:-1314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04"/>
                      <w:szCs w:val="104"/>
                    </w:rPr>
                    <w:jc w:val="left"/>
                    <w:spacing w:lineRule="exact" w:line="1040"/>
                    <w:ind w:right="-176"/>
                  </w:pPr>
                  <w:r>
                    <w:rPr>
                      <w:rFonts w:cs="Arial" w:hAnsi="Arial" w:eastAsia="Arial" w:ascii="Arial"/>
                      <w:color w:val="AEB3B3"/>
                      <w:spacing w:val="0"/>
                      <w:w w:val="45"/>
                      <w:position w:val="-1"/>
                      <w:sz w:val="104"/>
                      <w:szCs w:val="104"/>
                    </w:rPr>
                    <w:t>•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104"/>
                      <w:szCs w:val="104"/>
                    </w:rPr>
                  </w:r>
                </w:p>
              </w:txbxContent>
            </v:textbox>
            <w10:wrap type="none"/>
          </v:shape>
        </w:pict>
      </w:r>
      <w:r>
        <w:pict>
          <v:shape type="#_x0000_t202" style="position:absolute;margin-left:288.24pt;margin-top:0.176314pt;width:26.565pt;height:21pt;mso-position-horizontal-relative:page;mso-position-vertical-relative:paragraph;z-index:-1313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42"/>
                      <w:szCs w:val="42"/>
                    </w:rPr>
                    <w:jc w:val="left"/>
                    <w:spacing w:lineRule="exact" w:line="420"/>
                    <w:ind w:right="-83"/>
                  </w:pPr>
                  <w:r>
                    <w:rPr>
                      <w:rFonts w:cs="Times New Roman" w:hAnsi="Times New Roman" w:eastAsia="Times New Roman" w:ascii="Times New Roman"/>
                      <w:color w:val="AEB3B3"/>
                      <w:spacing w:val="0"/>
                      <w:w w:val="253"/>
                      <w:sz w:val="42"/>
                      <w:szCs w:val="42"/>
                    </w:rPr>
                    <w:t>u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42"/>
                      <w:szCs w:val="42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AEB3B3"/>
          <w:w w:val="118"/>
          <w:position w:val="-3"/>
          <w:sz w:val="16"/>
          <w:szCs w:val="16"/>
        </w:rPr>
        <w:t>(</w:t>
      </w:r>
      <w:r>
        <w:rPr>
          <w:rFonts w:cs="Arial" w:hAnsi="Arial" w:eastAsia="Arial" w:ascii="Arial"/>
          <w:color w:val="93979A"/>
          <w:spacing w:val="-1"/>
          <w:w w:val="182"/>
          <w:position w:val="-3"/>
          <w:sz w:val="16"/>
          <w:szCs w:val="16"/>
        </w:rPr>
        <w:t>(</w:t>
      </w:r>
      <w:r>
        <w:rPr>
          <w:rFonts w:cs="Arial" w:hAnsi="Arial" w:eastAsia="Arial" w:ascii="Arial"/>
          <w:color w:val="AEB3B3"/>
          <w:spacing w:val="-1"/>
          <w:w w:val="431"/>
          <w:position w:val="-3"/>
          <w:sz w:val="16"/>
          <w:szCs w:val="16"/>
        </w:rPr>
        <w:t>'</w:t>
      </w:r>
      <w:r>
        <w:rPr>
          <w:rFonts w:cs="Arial" w:hAnsi="Arial" w:eastAsia="Arial" w:ascii="Arial"/>
          <w:color w:val="AEB3B3"/>
          <w:spacing w:val="-3"/>
          <w:w w:val="262"/>
          <w:position w:val="-3"/>
          <w:sz w:val="16"/>
          <w:szCs w:val="16"/>
        </w:rPr>
        <w:t>3</w:t>
      </w:r>
      <w:r>
        <w:rPr>
          <w:rFonts w:cs="Arial" w:hAnsi="Arial" w:eastAsia="Arial" w:ascii="Arial"/>
          <w:color w:val="AEB3B3"/>
          <w:spacing w:val="-2"/>
          <w:w w:val="191"/>
          <w:position w:val="-3"/>
          <w:sz w:val="16"/>
          <w:szCs w:val="16"/>
        </w:rPr>
        <w:t>4</w:t>
      </w:r>
      <w:r>
        <w:rPr>
          <w:rFonts w:cs="Arial" w:hAnsi="Arial" w:eastAsia="Arial" w:ascii="Arial"/>
          <w:color w:val="AEB3B3"/>
          <w:spacing w:val="0"/>
          <w:w w:val="289"/>
          <w:position w:val="-3"/>
          <w:sz w:val="16"/>
          <w:szCs w:val="16"/>
        </w:rPr>
        <w:t>°</w:t>
      </w:r>
      <w:r>
        <w:rPr>
          <w:rFonts w:cs="Arial" w:hAnsi="Arial" w:eastAsia="Arial" w:ascii="Arial"/>
          <w:color w:val="AEB3B3"/>
          <w:spacing w:val="0"/>
          <w:w w:val="100"/>
          <w:position w:val="-3"/>
          <w:sz w:val="16"/>
          <w:szCs w:val="16"/>
        </w:rPr>
        <w:t>  </w:t>
      </w:r>
      <w:r>
        <w:rPr>
          <w:rFonts w:cs="Arial" w:hAnsi="Arial" w:eastAsia="Arial" w:ascii="Arial"/>
          <w:color w:val="AEB3B3"/>
          <w:spacing w:val="14"/>
          <w:w w:val="100"/>
          <w:position w:val="-3"/>
          <w:sz w:val="16"/>
          <w:szCs w:val="16"/>
        </w:rPr>
        <w:t> </w:t>
      </w:r>
      <w:r>
        <w:rPr>
          <w:rFonts w:cs="Arial" w:hAnsi="Arial" w:eastAsia="Arial" w:ascii="Arial"/>
          <w:color w:val="AEB3B3"/>
          <w:spacing w:val="0"/>
          <w:w w:val="100"/>
          <w:position w:val="-3"/>
          <w:sz w:val="16"/>
          <w:szCs w:val="16"/>
        </w:rPr>
        <w:t>))</w:t>
      </w:r>
      <w:r>
        <w:rPr>
          <w:rFonts w:cs="Arial" w:hAnsi="Arial" w:eastAsia="Arial" w:ascii="Arial"/>
          <w:color w:val="AEB3B3"/>
          <w:spacing w:val="0"/>
          <w:w w:val="100"/>
          <w:position w:val="-3"/>
          <w:sz w:val="16"/>
          <w:szCs w:val="16"/>
        </w:rPr>
        <w:t>                       </w:t>
      </w:r>
      <w:r>
        <w:rPr>
          <w:rFonts w:cs="Arial" w:hAnsi="Arial" w:eastAsia="Arial" w:ascii="Arial"/>
          <w:color w:val="AEB3B3"/>
          <w:spacing w:val="35"/>
          <w:w w:val="100"/>
          <w:position w:val="-3"/>
          <w:sz w:val="16"/>
          <w:szCs w:val="16"/>
        </w:rPr>
        <w:t> </w:t>
      </w:r>
      <w:r>
        <w:rPr>
          <w:rFonts w:cs="Arial" w:hAnsi="Arial" w:eastAsia="Arial" w:ascii="Arial"/>
          <w:color w:val="AEB3B3"/>
          <w:spacing w:val="0"/>
          <w:w w:val="100"/>
          <w:position w:val="-3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exact" w:line="220"/>
        <w:ind w:left="3663"/>
      </w:pPr>
      <w:r>
        <w:rPr>
          <w:rFonts w:cs="Times New Roman" w:hAnsi="Times New Roman" w:eastAsia="Times New Roman" w:ascii="Times New Roman"/>
          <w:b/>
          <w:color w:val="AEB3B3"/>
          <w:spacing w:val="0"/>
          <w:w w:val="65"/>
          <w:position w:val="-4"/>
          <w:sz w:val="22"/>
          <w:szCs w:val="22"/>
        </w:rPr>
        <w:t>;</w:t>
      </w:r>
      <w:r>
        <w:rPr>
          <w:rFonts w:cs="Times New Roman" w:hAnsi="Times New Roman" w:eastAsia="Times New Roman" w:ascii="Times New Roman"/>
          <w:b/>
          <w:color w:val="AEB3B3"/>
          <w:spacing w:val="0"/>
          <w:w w:val="65"/>
          <w:position w:val="-4"/>
          <w:sz w:val="22"/>
          <w:szCs w:val="22"/>
        </w:rPr>
        <w:t>    </w:t>
      </w:r>
      <w:r>
        <w:rPr>
          <w:rFonts w:cs="Times New Roman" w:hAnsi="Times New Roman" w:eastAsia="Times New Roman" w:ascii="Times New Roman"/>
          <w:b/>
          <w:color w:val="AEB3B3"/>
          <w:spacing w:val="13"/>
          <w:w w:val="65"/>
          <w:position w:val="-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color w:val="AEB3B3"/>
          <w:spacing w:val="1"/>
          <w:w w:val="309"/>
          <w:position w:val="-4"/>
          <w:sz w:val="22"/>
          <w:szCs w:val="22"/>
        </w:rPr>
        <w:t>1</w:t>
      </w:r>
      <w:r>
        <w:rPr>
          <w:rFonts w:cs="Arial" w:hAnsi="Arial" w:eastAsia="Arial" w:ascii="Arial"/>
          <w:color w:val="AEB3B3"/>
          <w:spacing w:val="11"/>
          <w:w w:val="320"/>
          <w:position w:val="-4"/>
          <w:sz w:val="32"/>
          <w:szCs w:val="32"/>
        </w:rPr>
        <w:t>a</w:t>
      </w:r>
      <w:r>
        <w:rPr>
          <w:rFonts w:cs="Arial" w:hAnsi="Arial" w:eastAsia="Arial" w:ascii="Arial"/>
          <w:color w:val="AEB3B3"/>
          <w:spacing w:val="2"/>
          <w:w w:val="61"/>
          <w:position w:val="-4"/>
          <w:sz w:val="32"/>
          <w:szCs w:val="32"/>
        </w:rPr>
        <w:t>)</w:t>
      </w:r>
      <w:r>
        <w:rPr>
          <w:rFonts w:cs="Arial" w:hAnsi="Arial" w:eastAsia="Arial" w:ascii="Arial"/>
          <w:color w:val="AEB3B3"/>
          <w:spacing w:val="6"/>
          <w:w w:val="296"/>
          <w:position w:val="-4"/>
          <w:sz w:val="32"/>
          <w:szCs w:val="32"/>
        </w:rPr>
        <w:t>-</w:t>
      </w:r>
      <w:r>
        <w:rPr>
          <w:rFonts w:cs="Arial" w:hAnsi="Arial" w:eastAsia="Arial" w:ascii="Arial"/>
          <w:color w:val="CDD6D8"/>
          <w:spacing w:val="0"/>
          <w:w w:val="8"/>
          <w:position w:val="-4"/>
          <w:sz w:val="32"/>
          <w:szCs w:val="32"/>
        </w:rPr>
        <w:t>}</w:t>
      </w:r>
      <w:r>
        <w:rPr>
          <w:rFonts w:cs="Arial" w:hAnsi="Arial" w:eastAsia="Arial" w:ascii="Arial"/>
          <w:color w:val="CDD6D8"/>
          <w:spacing w:val="0"/>
          <w:w w:val="100"/>
          <w:position w:val="-4"/>
          <w:sz w:val="32"/>
          <w:szCs w:val="32"/>
        </w:rPr>
        <w:t>          </w:t>
      </w:r>
      <w:r>
        <w:rPr>
          <w:rFonts w:cs="Arial" w:hAnsi="Arial" w:eastAsia="Arial" w:ascii="Arial"/>
          <w:color w:val="CDD6D8"/>
          <w:spacing w:val="5"/>
          <w:w w:val="100"/>
          <w:position w:val="-4"/>
          <w:sz w:val="32"/>
          <w:szCs w:val="32"/>
        </w:rPr>
        <w:t> </w:t>
      </w:r>
      <w:r>
        <w:rPr>
          <w:rFonts w:cs="Arial" w:hAnsi="Arial" w:eastAsia="Arial" w:ascii="Arial"/>
          <w:b/>
          <w:i/>
          <w:color w:val="AEB3B3"/>
          <w:spacing w:val="-6"/>
          <w:w w:val="220"/>
          <w:position w:val="-4"/>
          <w:sz w:val="22"/>
          <w:szCs w:val="22"/>
        </w:rPr>
        <w:t>w</w:t>
      </w:r>
      <w:r>
        <w:rPr>
          <w:rFonts w:cs="Times New Roman" w:hAnsi="Times New Roman" w:eastAsia="Times New Roman" w:ascii="Times New Roman"/>
          <w:color w:val="AEB3B3"/>
          <w:spacing w:val="0"/>
          <w:w w:val="291"/>
          <w:position w:val="-4"/>
          <w:sz w:val="14"/>
          <w:szCs w:val="14"/>
        </w:rPr>
        <w:t>!•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left"/>
        <w:spacing w:lineRule="exact" w:line="320"/>
        <w:ind w:left="942"/>
      </w:pPr>
      <w:r>
        <w:rPr>
          <w:rFonts w:cs="Times New Roman" w:hAnsi="Times New Roman" w:eastAsia="Times New Roman" w:ascii="Times New Roman"/>
          <w:color w:val="AEB3B3"/>
          <w:spacing w:val="-27"/>
          <w:w w:val="56"/>
          <w:position w:val="2"/>
          <w:sz w:val="30"/>
          <w:szCs w:val="30"/>
        </w:rPr>
        <w:t>·</w:t>
      </w:r>
      <w:r>
        <w:rPr>
          <w:rFonts w:cs="Times New Roman" w:hAnsi="Times New Roman" w:eastAsia="Times New Roman" w:ascii="Times New Roman"/>
          <w:color w:val="AEB3B3"/>
          <w:spacing w:val="5"/>
          <w:w w:val="144"/>
          <w:position w:val="2"/>
          <w:sz w:val="30"/>
          <w:szCs w:val="30"/>
        </w:rPr>
        <w:t>u</w:t>
      </w:r>
      <w:r>
        <w:rPr>
          <w:rFonts w:cs="Times New Roman" w:hAnsi="Times New Roman" w:eastAsia="Times New Roman" w:ascii="Times New Roman"/>
          <w:color w:val="AEB3B3"/>
          <w:spacing w:val="0"/>
          <w:w w:val="126"/>
          <w:position w:val="2"/>
          <w:sz w:val="30"/>
          <w:szCs w:val="30"/>
        </w:rPr>
        <w:t>±i</w:t>
      </w:r>
      <w:r>
        <w:rPr>
          <w:rFonts w:cs="Times New Roman" w:hAnsi="Times New Roman" w:eastAsia="Times New Roman" w:ascii="Times New Roman"/>
          <w:color w:val="AEB3B3"/>
          <w:spacing w:val="21"/>
          <w:w w:val="126"/>
          <w:position w:val="2"/>
          <w:sz w:val="30"/>
          <w:szCs w:val="30"/>
        </w:rPr>
        <w:t>s</w:t>
      </w:r>
      <w:r>
        <w:rPr>
          <w:rFonts w:cs="Arial" w:hAnsi="Arial" w:eastAsia="Arial" w:ascii="Arial"/>
          <w:i/>
          <w:color w:val="AEB3B3"/>
          <w:spacing w:val="-28"/>
          <w:w w:val="600"/>
          <w:position w:val="2"/>
          <w:sz w:val="16"/>
          <w:szCs w:val="16"/>
        </w:rPr>
        <w:t>i</w:t>
      </w:r>
      <w:r>
        <w:rPr>
          <w:rFonts w:cs="Arial" w:hAnsi="Arial" w:eastAsia="Arial" w:ascii="Arial"/>
          <w:i/>
          <w:color w:val="AEB3B3"/>
          <w:spacing w:val="-7"/>
          <w:w w:val="317"/>
          <w:position w:val="2"/>
          <w:sz w:val="16"/>
          <w:szCs w:val="16"/>
        </w:rPr>
        <w:t>j</w:t>
      </w:r>
      <w:r>
        <w:rPr>
          <w:rFonts w:cs="Arial" w:hAnsi="Arial" w:eastAsia="Arial" w:ascii="Arial"/>
          <w:i/>
          <w:color w:val="AEB3B3"/>
          <w:spacing w:val="-14"/>
          <w:w w:val="257"/>
          <w:position w:val="2"/>
          <w:sz w:val="16"/>
          <w:szCs w:val="16"/>
        </w:rPr>
        <w:t>+</w:t>
      </w:r>
      <w:r>
        <w:rPr>
          <w:rFonts w:cs="Arial" w:hAnsi="Arial" w:eastAsia="Arial" w:ascii="Arial"/>
          <w:color w:val="AEB3B3"/>
          <w:spacing w:val="0"/>
          <w:w w:val="307"/>
          <w:position w:val="2"/>
          <w:sz w:val="32"/>
          <w:szCs w:val="32"/>
        </w:rPr>
        <w:t>a</w:t>
      </w:r>
      <w:r>
        <w:rPr>
          <w:rFonts w:cs="Arial" w:hAnsi="Arial" w:eastAsia="Arial" w:ascii="Arial"/>
          <w:color w:val="AEB3B3"/>
          <w:spacing w:val="-16"/>
          <w:w w:val="100"/>
          <w:position w:val="2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b/>
          <w:i/>
          <w:color w:val="AEB3B3"/>
          <w:spacing w:val="-13"/>
          <w:w w:val="181"/>
          <w:position w:val="2"/>
          <w:sz w:val="38"/>
          <w:szCs w:val="38"/>
        </w:rPr>
        <w:t>s</w:t>
      </w:r>
      <w:r>
        <w:rPr>
          <w:rFonts w:cs="Times New Roman" w:hAnsi="Times New Roman" w:eastAsia="Times New Roman" w:ascii="Times New Roman"/>
          <w:b/>
          <w:i/>
          <w:color w:val="AEB3B3"/>
          <w:spacing w:val="1"/>
          <w:w w:val="181"/>
          <w:position w:val="2"/>
          <w:sz w:val="38"/>
          <w:szCs w:val="38"/>
        </w:rPr>
        <w:t>,</w:t>
      </w:r>
      <w:r>
        <w:rPr>
          <w:rFonts w:cs="Arial" w:hAnsi="Arial" w:eastAsia="Arial" w:ascii="Arial"/>
          <w:b/>
          <w:color w:val="AEB3B3"/>
          <w:spacing w:val="22"/>
          <w:w w:val="112"/>
          <w:position w:val="2"/>
          <w:sz w:val="24"/>
          <w:szCs w:val="24"/>
        </w:rPr>
        <w:t>A</w:t>
      </w:r>
      <w:r>
        <w:rPr>
          <w:rFonts w:cs="Arial" w:hAnsi="Arial" w:eastAsia="Arial" w:ascii="Arial"/>
          <w:b/>
          <w:color w:val="AEB3B3"/>
          <w:spacing w:val="0"/>
          <w:w w:val="121"/>
          <w:position w:val="2"/>
          <w:sz w:val="30"/>
          <w:szCs w:val="30"/>
        </w:rPr>
        <w:t>3</w:t>
      </w:r>
      <w:r>
        <w:rPr>
          <w:rFonts w:cs="Arial" w:hAnsi="Arial" w:eastAsia="Arial" w:ascii="Arial"/>
          <w:b/>
          <w:color w:val="AEB3B3"/>
          <w:spacing w:val="0"/>
          <w:w w:val="26"/>
          <w:position w:val="2"/>
          <w:sz w:val="30"/>
          <w:szCs w:val="30"/>
        </w:rPr>
        <w:t>»</w:t>
      </w:r>
      <w:r>
        <w:rPr>
          <w:rFonts w:cs="Arial" w:hAnsi="Arial" w:eastAsia="Arial" w:ascii="Arial"/>
          <w:b/>
          <w:color w:val="AEB3B3"/>
          <w:spacing w:val="-16"/>
          <w:w w:val="100"/>
          <w:position w:val="2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AEB3B3"/>
          <w:spacing w:val="-17"/>
          <w:w w:val="151"/>
          <w:position w:val="2"/>
          <w:sz w:val="22"/>
          <w:szCs w:val="22"/>
        </w:rPr>
        <w:t>»</w:t>
      </w:r>
      <w:r>
        <w:rPr>
          <w:rFonts w:cs="Times New Roman" w:hAnsi="Times New Roman" w:eastAsia="Times New Roman" w:ascii="Times New Roman"/>
          <w:color w:val="AEB3B3"/>
          <w:spacing w:val="1"/>
          <w:w w:val="126"/>
          <w:position w:val="2"/>
          <w:sz w:val="22"/>
          <w:szCs w:val="22"/>
        </w:rPr>
        <w:t>»</w:t>
      </w:r>
      <w:r>
        <w:rPr>
          <w:rFonts w:cs="Times New Roman" w:hAnsi="Times New Roman" w:eastAsia="Times New Roman" w:ascii="Times New Roman"/>
          <w:color w:val="AEB3B3"/>
          <w:spacing w:val="3"/>
          <w:w w:val="75"/>
          <w:position w:val="2"/>
          <w:sz w:val="22"/>
          <w:szCs w:val="22"/>
        </w:rPr>
        <w:t>)</w:t>
      </w:r>
      <w:r>
        <w:rPr>
          <w:rFonts w:cs="Times New Roman" w:hAnsi="Times New Roman" w:eastAsia="Times New Roman" w:ascii="Times New Roman"/>
          <w:color w:val="AEB3B3"/>
          <w:spacing w:val="0"/>
          <w:w w:val="108"/>
          <w:position w:val="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AEB3B3"/>
          <w:spacing w:val="1"/>
          <w:w w:val="100"/>
          <w:position w:val="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AEB3B3"/>
          <w:spacing w:val="27"/>
          <w:w w:val="242"/>
          <w:position w:val="2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AEB3B3"/>
          <w:spacing w:val="0"/>
          <w:w w:val="242"/>
          <w:position w:val="2"/>
          <w:sz w:val="22"/>
          <w:szCs w:val="22"/>
        </w:rPr>
        <w:t>•</w:t>
      </w:r>
      <w:r>
        <w:rPr>
          <w:rFonts w:cs="Times New Roman" w:hAnsi="Times New Roman" w:eastAsia="Times New Roman" w:ascii="Times New Roman"/>
          <w:color w:val="AEB3B3"/>
          <w:spacing w:val="0"/>
          <w:w w:val="242"/>
          <w:position w:val="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AEB3B3"/>
          <w:spacing w:val="115"/>
          <w:w w:val="242"/>
          <w:position w:val="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color w:val="AEB3B3"/>
          <w:spacing w:val="-16"/>
          <w:w w:val="411"/>
          <w:position w:val="2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AEB3B3"/>
          <w:spacing w:val="5"/>
          <w:w w:val="294"/>
          <w:position w:val="2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AEB3B3"/>
          <w:spacing w:val="0"/>
          <w:w w:val="153"/>
          <w:position w:val="2"/>
          <w:sz w:val="30"/>
          <w:szCs w:val="30"/>
        </w:rPr>
        <w:t>n</w:t>
      </w:r>
      <w:r>
        <w:rPr>
          <w:rFonts w:cs="Times New Roman" w:hAnsi="Times New Roman" w:eastAsia="Times New Roman" w:ascii="Times New Roman"/>
          <w:color w:val="AEB3B3"/>
          <w:spacing w:val="-25"/>
          <w:w w:val="153"/>
          <w:position w:val="2"/>
          <w:sz w:val="30"/>
          <w:szCs w:val="30"/>
        </w:rPr>
        <w:t>a</w:t>
      </w:r>
      <w:r>
        <w:rPr>
          <w:rFonts w:cs="Times New Roman" w:hAnsi="Times New Roman" w:eastAsia="Times New Roman" w:ascii="Times New Roman"/>
          <w:color w:val="AEB3B3"/>
          <w:spacing w:val="0"/>
          <w:w w:val="51"/>
          <w:position w:val="2"/>
          <w:sz w:val="30"/>
          <w:szCs w:val="30"/>
        </w:rPr>
        <w:t>!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sz w:val="11"/>
          <w:szCs w:val="11"/>
        </w:rPr>
        <w:jc w:val="left"/>
        <w:spacing w:before="9" w:lineRule="exact" w:line="100"/>
      </w:pPr>
      <w:r>
        <w:rPr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3678"/>
      </w:pPr>
      <w:r>
        <w:rPr>
          <w:rFonts w:cs="Times New Roman" w:hAnsi="Times New Roman" w:eastAsia="Times New Roman" w:ascii="Times New Roman"/>
          <w:color w:val="AEB3B3"/>
          <w:spacing w:val="-12"/>
          <w:w w:val="600"/>
          <w:sz w:val="10"/>
          <w:szCs w:val="10"/>
        </w:rPr>
        <w:t>'</w:t>
      </w:r>
      <w:r>
        <w:rPr>
          <w:rFonts w:cs="Times New Roman" w:hAnsi="Times New Roman" w:eastAsia="Times New Roman" w:ascii="Times New Roman"/>
          <w:color w:val="AEB3B3"/>
          <w:spacing w:val="-12"/>
          <w:w w:val="600"/>
          <w:sz w:val="10"/>
          <w:szCs w:val="10"/>
        </w:rPr>
        <w:t>.</w:t>
      </w:r>
      <w:r>
        <w:rPr>
          <w:rFonts w:cs="Times New Roman" w:hAnsi="Times New Roman" w:eastAsia="Times New Roman" w:ascii="Times New Roman"/>
          <w:color w:val="AEB3B3"/>
          <w:spacing w:val="0"/>
          <w:w w:val="307"/>
          <w:sz w:val="10"/>
          <w:szCs w:val="10"/>
        </w:rPr>
        <w:t>,}</w:t>
      </w:r>
      <w:r>
        <w:rPr>
          <w:rFonts w:cs="Times New Roman" w:hAnsi="Times New Roman" w:eastAsia="Times New Roman" w:ascii="Times New Roman"/>
          <w:color w:val="AEB3B3"/>
          <w:spacing w:val="0"/>
          <w:w w:val="100"/>
          <w:sz w:val="10"/>
          <w:szCs w:val="10"/>
        </w:rPr>
        <w:t>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AEB3B3"/>
          <w:spacing w:val="2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AEB3B3"/>
          <w:spacing w:val="0"/>
          <w:w w:val="100"/>
          <w:sz w:val="10"/>
          <w:szCs w:val="10"/>
        </w:rPr>
        <w:t>t</w:t>
      </w:r>
      <w:r>
        <w:rPr>
          <w:rFonts w:cs="Times New Roman" w:hAnsi="Times New Roman" w:eastAsia="Times New Roman" w:ascii="Times New Roman"/>
          <w:color w:val="AEB3B3"/>
          <w:spacing w:val="0"/>
          <w:w w:val="100"/>
          <w:sz w:val="10"/>
          <w:szCs w:val="10"/>
        </w:rPr>
        <w:t>       </w:t>
      </w:r>
      <w:r>
        <w:rPr>
          <w:rFonts w:cs="Times New Roman" w:hAnsi="Times New Roman" w:eastAsia="Times New Roman" w:ascii="Times New Roman"/>
          <w:color w:val="AEB3B3"/>
          <w:spacing w:val="3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AEB3B3"/>
          <w:spacing w:val="-2"/>
          <w:w w:val="113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AEB3B3"/>
          <w:spacing w:val="0"/>
          <w:w w:val="6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6"/>
          <w:szCs w:val="6"/>
        </w:rPr>
        <w:jc w:val="left"/>
        <w:spacing w:lineRule="exact" w:line="160"/>
        <w:ind w:left="2958"/>
      </w:pPr>
      <w:r>
        <w:rPr>
          <w:rFonts w:cs="Times New Roman" w:hAnsi="Times New Roman" w:eastAsia="Times New Roman" w:ascii="Times New Roman"/>
          <w:color w:val="AEB3B3"/>
          <w:w w:val="124"/>
          <w:position w:val="-2"/>
          <w:sz w:val="18"/>
          <w:szCs w:val="18"/>
        </w:rPr>
        <w:t>.-</w:t>
      </w:r>
      <w:r>
        <w:rPr>
          <w:rFonts w:cs="Times New Roman" w:hAnsi="Times New Roman" w:eastAsia="Times New Roman" w:ascii="Times New Roman"/>
          <w:color w:val="AEB3B3"/>
          <w:spacing w:val="3"/>
          <w:w w:val="124"/>
          <w:position w:val="-2"/>
          <w:sz w:val="18"/>
          <w:szCs w:val="18"/>
        </w:rPr>
        <w:t>_</w:t>
      </w:r>
      <w:r>
        <w:rPr>
          <w:rFonts w:cs="Times New Roman" w:hAnsi="Times New Roman" w:eastAsia="Times New Roman" w:ascii="Times New Roman"/>
          <w:color w:val="AEB3B3"/>
          <w:spacing w:val="3"/>
          <w:w w:val="308"/>
          <w:position w:val="-2"/>
          <w:sz w:val="18"/>
          <w:szCs w:val="18"/>
        </w:rPr>
        <w:t>!</w:t>
      </w:r>
      <w:r>
        <w:rPr>
          <w:rFonts w:cs="Times New Roman" w:hAnsi="Times New Roman" w:eastAsia="Times New Roman" w:ascii="Times New Roman"/>
          <w:color w:val="AEB3B3"/>
          <w:spacing w:val="0"/>
          <w:w w:val="47"/>
          <w:position w:val="-2"/>
          <w:sz w:val="18"/>
          <w:szCs w:val="18"/>
        </w:rPr>
        <w:t>!</w:t>
      </w:r>
      <w:r>
        <w:rPr>
          <w:rFonts w:cs="Times New Roman" w:hAnsi="Times New Roman" w:eastAsia="Times New Roman" w:ascii="Times New Roman"/>
          <w:color w:val="AEB3B3"/>
          <w:spacing w:val="0"/>
          <w:w w:val="100"/>
          <w:position w:val="-2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color w:val="AEB3B3"/>
          <w:spacing w:val="-2"/>
          <w:w w:val="100"/>
          <w:position w:val="-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AEB3B3"/>
          <w:spacing w:val="0"/>
          <w:w w:val="107"/>
          <w:position w:val="-2"/>
          <w:sz w:val="18"/>
          <w:szCs w:val="18"/>
        </w:rPr>
        <w:t>_</w:t>
      </w:r>
      <w:r>
        <w:rPr>
          <w:rFonts w:cs="Times New Roman" w:hAnsi="Times New Roman" w:eastAsia="Times New Roman" w:ascii="Times New Roman"/>
          <w:color w:val="AEB3B3"/>
          <w:spacing w:val="2"/>
          <w:w w:val="107"/>
          <w:position w:val="-2"/>
          <w:sz w:val="18"/>
          <w:szCs w:val="18"/>
        </w:rPr>
        <w:t>&gt;</w:t>
      </w:r>
      <w:r>
        <w:rPr>
          <w:rFonts w:cs="Times New Roman" w:hAnsi="Times New Roman" w:eastAsia="Times New Roman" w:ascii="Times New Roman"/>
          <w:color w:val="AEB3B3"/>
          <w:spacing w:val="0"/>
          <w:w w:val="149"/>
          <w:position w:val="-2"/>
          <w:sz w:val="18"/>
          <w:szCs w:val="18"/>
        </w:rPr>
        <w:t>_</w:t>
      </w:r>
      <w:r>
        <w:rPr>
          <w:rFonts w:cs="Times New Roman" w:hAnsi="Times New Roman" w:eastAsia="Times New Roman" w:ascii="Times New Roman"/>
          <w:color w:val="AEB3B3"/>
          <w:spacing w:val="0"/>
          <w:w w:val="346"/>
          <w:position w:val="-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AEB3B3"/>
          <w:spacing w:val="0"/>
          <w:w w:val="100"/>
          <w:position w:val="-2"/>
          <w:sz w:val="18"/>
          <w:szCs w:val="18"/>
        </w:rPr>
        <w:t>                               </w:t>
      </w:r>
      <w:r>
        <w:rPr>
          <w:rFonts w:cs="Times New Roman" w:hAnsi="Times New Roman" w:eastAsia="Times New Roman" w:ascii="Times New Roman"/>
          <w:color w:val="AEB3B3"/>
          <w:spacing w:val="-9"/>
          <w:w w:val="100"/>
          <w:position w:val="-2"/>
          <w:sz w:val="18"/>
          <w:szCs w:val="18"/>
        </w:rPr>
        <w:t> </w:t>
      </w:r>
      <w:r>
        <w:rPr>
          <w:rFonts w:cs="Arial" w:hAnsi="Arial" w:eastAsia="Arial" w:ascii="Arial"/>
          <w:color w:val="AEB3B3"/>
          <w:spacing w:val="0"/>
          <w:w w:val="46"/>
          <w:position w:val="-2"/>
          <w:sz w:val="6"/>
          <w:szCs w:val="6"/>
        </w:rPr>
        <w:t>!'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6"/>
          <w:szCs w:val="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lineRule="exact" w:line="240"/>
        <w:ind w:left="2617"/>
      </w:pPr>
      <w:r>
        <w:rPr>
          <w:rFonts w:cs="Arial" w:hAnsi="Arial" w:eastAsia="Arial" w:ascii="Arial"/>
          <w:color w:val="AEB3B3"/>
          <w:spacing w:val="6"/>
          <w:w w:val="345"/>
          <w:position w:val="-3"/>
          <w:sz w:val="32"/>
          <w:szCs w:val="32"/>
        </w:rPr>
        <w:t>.</w:t>
      </w:r>
      <w:r>
        <w:rPr>
          <w:rFonts w:cs="Arial" w:hAnsi="Arial" w:eastAsia="Arial" w:ascii="Arial"/>
          <w:color w:val="AEB3B3"/>
          <w:spacing w:val="8"/>
          <w:w w:val="214"/>
          <w:position w:val="-3"/>
          <w:sz w:val="32"/>
          <w:szCs w:val="32"/>
        </w:rPr>
        <w:t>e</w:t>
      </w:r>
      <w:r>
        <w:rPr>
          <w:rFonts w:cs="Arial" w:hAnsi="Arial" w:eastAsia="Arial" w:ascii="Arial"/>
          <w:color w:val="AEB3B3"/>
          <w:spacing w:val="4"/>
          <w:w w:val="60"/>
          <w:position w:val="-3"/>
          <w:sz w:val="32"/>
          <w:szCs w:val="32"/>
        </w:rPr>
        <w:t>h</w:t>
      </w:r>
      <w:r>
        <w:rPr>
          <w:rFonts w:cs="Arial" w:hAnsi="Arial" w:eastAsia="Arial" w:ascii="Arial"/>
          <w:color w:val="AEB3B3"/>
          <w:spacing w:val="0"/>
          <w:w w:val="63"/>
          <w:position w:val="-3"/>
          <w:sz w:val="32"/>
          <w:szCs w:val="32"/>
        </w:rPr>
        <w:t>,</w:t>
      </w:r>
      <w:r>
        <w:rPr>
          <w:rFonts w:cs="Arial" w:hAnsi="Arial" w:eastAsia="Arial" w:ascii="Arial"/>
          <w:color w:val="AEB3B3"/>
          <w:spacing w:val="33"/>
          <w:w w:val="100"/>
          <w:position w:val="-3"/>
          <w:sz w:val="32"/>
          <w:szCs w:val="32"/>
        </w:rPr>
        <w:t> </w:t>
      </w:r>
      <w:r>
        <w:rPr>
          <w:rFonts w:cs="Arial" w:hAnsi="Arial" w:eastAsia="Arial" w:ascii="Arial"/>
          <w:i/>
          <w:color w:val="AEB3B3"/>
          <w:spacing w:val="0"/>
          <w:w w:val="166"/>
          <w:position w:val="-3"/>
          <w:sz w:val="16"/>
          <w:szCs w:val="16"/>
        </w:rPr>
        <w:t>+</w:t>
      </w:r>
      <w:r>
        <w:rPr>
          <w:rFonts w:cs="Arial" w:hAnsi="Arial" w:eastAsia="Arial" w:ascii="Arial"/>
          <w:i/>
          <w:color w:val="AEB3B3"/>
          <w:spacing w:val="7"/>
          <w:w w:val="166"/>
          <w:position w:val="-3"/>
          <w:sz w:val="16"/>
          <w:szCs w:val="16"/>
        </w:rPr>
        <w:t>.</w:t>
      </w:r>
      <w:r>
        <w:rPr>
          <w:rFonts w:cs="Arial" w:hAnsi="Arial" w:eastAsia="Arial" w:ascii="Arial"/>
          <w:i/>
          <w:color w:val="AEB3B3"/>
          <w:spacing w:val="4"/>
          <w:w w:val="600"/>
          <w:position w:val="-3"/>
          <w:sz w:val="16"/>
          <w:szCs w:val="16"/>
        </w:rPr>
        <w:t>)</w:t>
      </w:r>
      <w:r>
        <w:rPr>
          <w:rFonts w:cs="Arial" w:hAnsi="Arial" w:eastAsia="Arial" w:ascii="Arial"/>
          <w:i/>
          <w:color w:val="AEB3B3"/>
          <w:spacing w:val="0"/>
          <w:w w:val="118"/>
          <w:position w:val="-3"/>
          <w:sz w:val="16"/>
          <w:szCs w:val="16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2"/>
          <w:szCs w:val="12"/>
        </w:rPr>
        <w:jc w:val="left"/>
        <w:spacing w:lineRule="exact" w:line="220"/>
        <w:ind w:left="2780"/>
      </w:pPr>
      <w:r>
        <w:pict>
          <v:shape type="#_x0000_t202" style="position:absolute;margin-left:178.08pt;margin-top:9.79794pt;width:75.7163pt;height:21pt;mso-position-horizontal-relative:page;mso-position-vertical-relative:paragraph;z-index:-1312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42"/>
                      <w:szCs w:val="42"/>
                    </w:rPr>
                    <w:jc w:val="left"/>
                    <w:spacing w:lineRule="exact" w:line="420"/>
                    <w:ind w:right="-83"/>
                  </w:pPr>
                  <w:r>
                    <w:rPr>
                      <w:rFonts w:cs="Arial" w:hAnsi="Arial" w:eastAsia="Arial" w:ascii="Arial"/>
                      <w:color w:val="AEB3B3"/>
                      <w:spacing w:val="-7"/>
                      <w:w w:val="147"/>
                      <w:sz w:val="28"/>
                      <w:szCs w:val="28"/>
                    </w:rPr>
                    <w:t>u</w:t>
                  </w:r>
                  <w:r>
                    <w:rPr>
                      <w:rFonts w:cs="Arial" w:hAnsi="Arial" w:eastAsia="Arial" w:ascii="Arial"/>
                      <w:color w:val="AEB3B3"/>
                      <w:spacing w:val="0"/>
                      <w:w w:val="147"/>
                      <w:sz w:val="28"/>
                      <w:szCs w:val="28"/>
                    </w:rPr>
                    <w:t>'</w:t>
                  </w:r>
                  <w:r>
                    <w:rPr>
                      <w:rFonts w:cs="Arial" w:hAnsi="Arial" w:eastAsia="Arial" w:ascii="Arial"/>
                      <w:color w:val="AEB3B3"/>
                      <w:spacing w:val="0"/>
                      <w:w w:val="147"/>
                      <w:sz w:val="28"/>
                      <w:szCs w:val="28"/>
                    </w:rPr>
                    <w:t>  </w:t>
                  </w:r>
                  <w:r>
                    <w:rPr>
                      <w:rFonts w:cs="Arial" w:hAnsi="Arial" w:eastAsia="Arial" w:ascii="Arial"/>
                      <w:color w:val="AEB3B3"/>
                      <w:spacing w:val="98"/>
                      <w:w w:val="147"/>
                      <w:sz w:val="28"/>
                      <w:szCs w:val="28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AEB3B3"/>
                      <w:spacing w:val="0"/>
                      <w:w w:val="288"/>
                      <w:sz w:val="42"/>
                      <w:szCs w:val="42"/>
                    </w:rPr>
                    <w:t>'</w:t>
                  </w:r>
                  <w:r>
                    <w:rPr>
                      <w:rFonts w:cs="Times New Roman" w:hAnsi="Times New Roman" w:eastAsia="Times New Roman" w:ascii="Times New Roman"/>
                      <w:color w:val="AEB3B3"/>
                      <w:spacing w:val="14"/>
                      <w:w w:val="100"/>
                      <w:sz w:val="42"/>
                      <w:szCs w:val="42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AEB3B3"/>
                      <w:spacing w:val="0"/>
                      <w:w w:val="63"/>
                      <w:sz w:val="42"/>
                      <w:szCs w:val="42"/>
                    </w:rPr>
                    <w:t>1</w:t>
                  </w:r>
                  <w:r>
                    <w:rPr>
                      <w:rFonts w:cs="Times New Roman" w:hAnsi="Times New Roman" w:eastAsia="Times New Roman" w:ascii="Times New Roman"/>
                      <w:color w:val="AEB3B3"/>
                      <w:spacing w:val="-2"/>
                      <w:w w:val="63"/>
                      <w:sz w:val="42"/>
                      <w:szCs w:val="42"/>
                    </w:rPr>
                    <w:t>.</w:t>
                  </w:r>
                  <w:r>
                    <w:rPr>
                      <w:rFonts w:cs="Times New Roman" w:hAnsi="Times New Roman" w:eastAsia="Times New Roman" w:ascii="Times New Roman"/>
                      <w:color w:val="AEB3B3"/>
                      <w:spacing w:val="0"/>
                      <w:w w:val="87"/>
                      <w:sz w:val="42"/>
                      <w:szCs w:val="42"/>
                    </w:rPr>
                    <w:t>s-.</w:t>
                  </w:r>
                  <w:r>
                    <w:rPr>
                      <w:rFonts w:cs="Times New Roman" w:hAnsi="Times New Roman" w:eastAsia="Times New Roman" w:ascii="Times New Roman"/>
                      <w:color w:val="AEB3B3"/>
                      <w:spacing w:val="-172"/>
                      <w:w w:val="121"/>
                      <w:sz w:val="42"/>
                      <w:szCs w:val="42"/>
                    </w:rPr>
                    <w:t>•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42"/>
                      <w:szCs w:val="42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AEB3B3"/>
          <w:spacing w:val="0"/>
          <w:w w:val="281"/>
          <w:position w:val="-2"/>
          <w:sz w:val="20"/>
          <w:szCs w:val="20"/>
        </w:rPr>
        <w:t>.1</w:t>
      </w:r>
      <w:r>
        <w:rPr>
          <w:rFonts w:cs="Times New Roman" w:hAnsi="Times New Roman" w:eastAsia="Times New Roman" w:ascii="Times New Roman"/>
          <w:color w:val="AEB3B3"/>
          <w:spacing w:val="53"/>
          <w:w w:val="281"/>
          <w:position w:val="-2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93979A"/>
          <w:spacing w:val="2"/>
          <w:w w:val="53"/>
          <w:position w:val="-2"/>
          <w:sz w:val="12"/>
          <w:szCs w:val="12"/>
        </w:rPr>
        <w:t>h</w:t>
      </w:r>
      <w:r>
        <w:rPr>
          <w:rFonts w:cs="Times New Roman" w:hAnsi="Times New Roman" w:eastAsia="Times New Roman" w:ascii="Times New Roman"/>
          <w:color w:val="AEB3B3"/>
          <w:spacing w:val="4"/>
          <w:w w:val="220"/>
          <w:position w:val="-2"/>
          <w:sz w:val="12"/>
          <w:szCs w:val="12"/>
        </w:rPr>
        <w:t>i</w:t>
      </w:r>
      <w:r>
        <w:rPr>
          <w:rFonts w:cs="Times New Roman" w:hAnsi="Times New Roman" w:eastAsia="Times New Roman" w:ascii="Times New Roman"/>
          <w:color w:val="AEB3B3"/>
          <w:spacing w:val="-61"/>
          <w:w w:val="522"/>
          <w:position w:val="-2"/>
          <w:sz w:val="12"/>
          <w:szCs w:val="12"/>
        </w:rPr>
        <w:t>•</w:t>
      </w:r>
      <w:r>
        <w:rPr>
          <w:rFonts w:cs="Times New Roman" w:hAnsi="Times New Roman" w:eastAsia="Times New Roman" w:ascii="Times New Roman"/>
          <w:color w:val="AEB3B3"/>
          <w:spacing w:val="11"/>
          <w:w w:val="500"/>
          <w:position w:val="-2"/>
          <w:sz w:val="12"/>
          <w:szCs w:val="12"/>
        </w:rPr>
        <w:t>•</w:t>
      </w:r>
      <w:r>
        <w:rPr>
          <w:rFonts w:cs="Times New Roman" w:hAnsi="Times New Roman" w:eastAsia="Times New Roman" w:ascii="Times New Roman"/>
          <w:color w:val="AEB3B3"/>
          <w:spacing w:val="12"/>
          <w:w w:val="555"/>
          <w:position w:val="-2"/>
          <w:sz w:val="12"/>
          <w:szCs w:val="12"/>
        </w:rPr>
        <w:t>•</w:t>
      </w:r>
      <w:r>
        <w:rPr>
          <w:rFonts w:cs="Times New Roman" w:hAnsi="Times New Roman" w:eastAsia="Times New Roman" w:ascii="Times New Roman"/>
          <w:color w:val="AEB3B3"/>
          <w:spacing w:val="0"/>
          <w:w w:val="87"/>
          <w:position w:val="-2"/>
          <w:sz w:val="12"/>
          <w:szCs w:val="12"/>
        </w:rPr>
        <w:t>•</w:t>
      </w:r>
      <w:r>
        <w:rPr>
          <w:rFonts w:cs="Times New Roman" w:hAnsi="Times New Roman" w:eastAsia="Times New Roman" w:ascii="Times New Roman"/>
          <w:color w:val="AEB3B3"/>
          <w:spacing w:val="0"/>
          <w:w w:val="100"/>
          <w:position w:val="-2"/>
          <w:sz w:val="12"/>
          <w:szCs w:val="12"/>
        </w:rPr>
        <w:t>    </w:t>
      </w:r>
      <w:r>
        <w:rPr>
          <w:rFonts w:cs="Times New Roman" w:hAnsi="Times New Roman" w:eastAsia="Times New Roman" w:ascii="Times New Roman"/>
          <w:color w:val="AEB3B3"/>
          <w:spacing w:val="-4"/>
          <w:w w:val="100"/>
          <w:position w:val="-2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AEB3B3"/>
          <w:spacing w:val="3"/>
          <w:w w:val="285"/>
          <w:position w:val="-2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color w:val="AEB3B3"/>
          <w:spacing w:val="2"/>
          <w:w w:val="202"/>
          <w:position w:val="-2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color w:val="AEB3B3"/>
          <w:spacing w:val="5"/>
          <w:w w:val="600"/>
          <w:position w:val="-2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AEB3B3"/>
          <w:spacing w:val="5"/>
          <w:w w:val="341"/>
          <w:position w:val="-2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b/>
          <w:color w:val="AEB3B3"/>
          <w:spacing w:val="9"/>
          <w:w w:val="522"/>
          <w:position w:val="-2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b/>
          <w:color w:val="AEB3B3"/>
          <w:spacing w:val="5"/>
          <w:w w:val="144"/>
          <w:position w:val="-2"/>
          <w:sz w:val="12"/>
          <w:szCs w:val="12"/>
        </w:rPr>
        <w:t>a</w:t>
      </w:r>
      <w:r>
        <w:rPr>
          <w:rFonts w:cs="Times New Roman" w:hAnsi="Times New Roman" w:eastAsia="Times New Roman" w:ascii="Times New Roman"/>
          <w:b/>
          <w:color w:val="AEB3B3"/>
          <w:spacing w:val="0"/>
          <w:w w:val="115"/>
          <w:position w:val="-2"/>
          <w:sz w:val="12"/>
          <w:szCs w:val="12"/>
        </w:rPr>
        <w:t>c-'</w:t>
      </w:r>
      <w:r>
        <w:rPr>
          <w:rFonts w:cs="Times New Roman" w:hAnsi="Times New Roman" w:eastAsia="Times New Roman" w:ascii="Times New Roman"/>
          <w:b/>
          <w:color w:val="AEB3B3"/>
          <w:spacing w:val="0"/>
          <w:w w:val="100"/>
          <w:position w:val="-2"/>
          <w:sz w:val="12"/>
          <w:szCs w:val="12"/>
        </w:rPr>
        <w:t>                                    </w:t>
      </w:r>
      <w:r>
        <w:rPr>
          <w:rFonts w:cs="Times New Roman" w:hAnsi="Times New Roman" w:eastAsia="Times New Roman" w:ascii="Times New Roman"/>
          <w:b/>
          <w:color w:val="AEB3B3"/>
          <w:spacing w:val="2"/>
          <w:w w:val="100"/>
          <w:position w:val="-2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b/>
          <w:color w:val="AEB3B3"/>
          <w:spacing w:val="0"/>
          <w:w w:val="206"/>
          <w:position w:val="-2"/>
          <w:sz w:val="12"/>
          <w:szCs w:val="12"/>
        </w:rPr>
        <w:t>'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2"/>
          <w:szCs w:val="12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lineRule="exact" w:line="180"/>
        <w:ind w:left="3903"/>
      </w:pPr>
      <w:r>
        <w:rPr>
          <w:rFonts w:cs="Times New Roman" w:hAnsi="Times New Roman" w:eastAsia="Times New Roman" w:ascii="Times New Roman"/>
          <w:color w:val="AEB3B3"/>
          <w:spacing w:val="4"/>
          <w:w w:val="213"/>
          <w:position w:val="-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93979A"/>
          <w:spacing w:val="6"/>
          <w:w w:val="253"/>
          <w:position w:val="-1"/>
          <w:sz w:val="14"/>
          <w:szCs w:val="14"/>
        </w:rPr>
        <w:t>s</w:t>
      </w:r>
      <w:r>
        <w:rPr>
          <w:rFonts w:cs="Arial" w:hAnsi="Arial" w:eastAsia="Arial" w:ascii="Arial"/>
          <w:i/>
          <w:color w:val="AEB3B3"/>
          <w:spacing w:val="5"/>
          <w:w w:val="486"/>
          <w:position w:val="-1"/>
          <w:sz w:val="16"/>
          <w:szCs w:val="16"/>
        </w:rPr>
        <w:t>!</w:t>
      </w:r>
      <w:r>
        <w:rPr>
          <w:rFonts w:cs="Arial" w:hAnsi="Arial" w:eastAsia="Arial" w:ascii="Arial"/>
          <w:i/>
          <w:color w:val="AEB3B3"/>
          <w:spacing w:val="0"/>
          <w:w w:val="246"/>
          <w:position w:val="-1"/>
          <w:sz w:val="16"/>
          <w:szCs w:val="16"/>
        </w:rPr>
        <w:t>)</w:t>
      </w:r>
      <w:r>
        <w:rPr>
          <w:rFonts w:cs="Arial" w:hAnsi="Arial" w:eastAsia="Arial" w:ascii="Arial"/>
          <w:i/>
          <w:color w:val="AEB3B3"/>
          <w:spacing w:val="0"/>
          <w:w w:val="100"/>
          <w:position w:val="-1"/>
          <w:sz w:val="16"/>
          <w:szCs w:val="16"/>
        </w:rPr>
        <w:t>        </w:t>
      </w:r>
      <w:r>
        <w:rPr>
          <w:rFonts w:cs="Arial" w:hAnsi="Arial" w:eastAsia="Arial" w:ascii="Arial"/>
          <w:i/>
          <w:color w:val="AEB3B3"/>
          <w:spacing w:val="17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i/>
          <w:color w:val="AEB3B3"/>
          <w:spacing w:val="0"/>
          <w:w w:val="62"/>
          <w:position w:val="-1"/>
          <w:sz w:val="18"/>
          <w:szCs w:val="18"/>
        </w:rPr>
        <w:t>At</w:t>
      </w:r>
      <w:r>
        <w:rPr>
          <w:rFonts w:cs="Arial" w:hAnsi="Arial" w:eastAsia="Arial" w:ascii="Arial"/>
          <w:i/>
          <w:color w:val="AEB3B3"/>
          <w:spacing w:val="0"/>
          <w:w w:val="62"/>
          <w:position w:val="-1"/>
          <w:sz w:val="18"/>
          <w:szCs w:val="18"/>
        </w:rPr>
        <w:t>        </w:t>
      </w:r>
      <w:r>
        <w:rPr>
          <w:rFonts w:cs="Arial" w:hAnsi="Arial" w:eastAsia="Arial" w:ascii="Arial"/>
          <w:i/>
          <w:color w:val="AEB3B3"/>
          <w:spacing w:val="10"/>
          <w:w w:val="62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AEB3B3"/>
          <w:spacing w:val="18"/>
          <w:w w:val="600"/>
          <w:position w:val="-1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AEB3B3"/>
          <w:spacing w:val="-33"/>
          <w:w w:val="239"/>
          <w:position w:val="-1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AEB3B3"/>
          <w:spacing w:val="0"/>
          <w:w w:val="195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AEB3B3"/>
          <w:spacing w:val="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AEB3B3"/>
          <w:spacing w:val="-20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AEB3B3"/>
          <w:spacing w:val="-15"/>
          <w:w w:val="389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AEB3B3"/>
          <w:spacing w:val="0"/>
          <w:w w:val="255"/>
          <w:position w:val="-1"/>
          <w:sz w:val="14"/>
          <w:szCs w:val="14"/>
        </w:rPr>
        <w:t>l</w:t>
      </w:r>
      <w:r>
        <w:rPr>
          <w:rFonts w:cs="Arial" w:hAnsi="Arial" w:eastAsia="Arial" w:ascii="Arial"/>
          <w:color w:val="AEB3B3"/>
          <w:spacing w:val="0"/>
          <w:w w:val="100"/>
          <w:position w:val="-1"/>
          <w:sz w:val="14"/>
          <w:szCs w:val="14"/>
        </w:rPr>
        <w:t>    </w:t>
      </w:r>
      <w:r>
        <w:rPr>
          <w:rFonts w:cs="Arial" w:hAnsi="Arial" w:eastAsia="Arial" w:ascii="Arial"/>
          <w:color w:val="AEB3B3"/>
          <w:spacing w:val="15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AEB3B3"/>
          <w:spacing w:val="0"/>
          <w:w w:val="223"/>
          <w:position w:val="-1"/>
          <w:sz w:val="24"/>
          <w:szCs w:val="24"/>
        </w:rPr>
        <w:t>a</w:t>
      </w:r>
      <w:r>
        <w:rPr>
          <w:rFonts w:cs="Arial" w:hAnsi="Arial" w:eastAsia="Arial" w:ascii="Arial"/>
          <w:color w:val="AEB3B3"/>
          <w:spacing w:val="-23"/>
          <w:w w:val="223"/>
          <w:position w:val="-1"/>
          <w:sz w:val="24"/>
          <w:szCs w:val="24"/>
        </w:rPr>
        <w:t> </w:t>
      </w:r>
      <w:r>
        <w:rPr>
          <w:rFonts w:cs="Arial" w:hAnsi="Arial" w:eastAsia="Arial" w:ascii="Arial"/>
          <w:color w:val="AEB3B3"/>
          <w:spacing w:val="0"/>
          <w:w w:val="223"/>
          <w:position w:val="-1"/>
          <w:sz w:val="14"/>
          <w:szCs w:val="14"/>
        </w:rPr>
        <w:t>9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32"/>
          <w:szCs w:val="32"/>
        </w:rPr>
        <w:jc w:val="left"/>
        <w:spacing w:lineRule="exact" w:line="300"/>
        <w:ind w:left="2511"/>
      </w:pPr>
      <w:r>
        <w:rPr>
          <w:rFonts w:cs="Arial" w:hAnsi="Arial" w:eastAsia="Arial" w:ascii="Arial"/>
          <w:color w:val="AEB3B3"/>
          <w:spacing w:val="1"/>
          <w:w w:val="64"/>
          <w:position w:val="1"/>
          <w:sz w:val="32"/>
          <w:szCs w:val="32"/>
        </w:rPr>
        <w:t>.</w:t>
      </w:r>
      <w:r>
        <w:rPr>
          <w:rFonts w:cs="Arial" w:hAnsi="Arial" w:eastAsia="Arial" w:ascii="Arial"/>
          <w:color w:val="AEB3B3"/>
          <w:spacing w:val="1"/>
          <w:w w:val="118"/>
          <w:position w:val="1"/>
          <w:sz w:val="32"/>
          <w:szCs w:val="32"/>
        </w:rPr>
        <w:t>«</w:t>
      </w:r>
      <w:r>
        <w:rPr>
          <w:rFonts w:cs="Arial" w:hAnsi="Arial" w:eastAsia="Arial" w:ascii="Arial"/>
          <w:color w:val="AEB3B3"/>
          <w:spacing w:val="0"/>
          <w:w w:val="292"/>
          <w:position w:val="1"/>
          <w:sz w:val="32"/>
          <w:szCs w:val="32"/>
        </w:rPr>
        <w:t>.</w:t>
      </w:r>
      <w:r>
        <w:rPr>
          <w:rFonts w:cs="Arial" w:hAnsi="Arial" w:eastAsia="Arial" w:ascii="Arial"/>
          <w:color w:val="AEB3B3"/>
          <w:spacing w:val="0"/>
          <w:w w:val="276"/>
          <w:position w:val="1"/>
          <w:sz w:val="32"/>
          <w:szCs w:val="32"/>
        </w:rPr>
        <w:t>.</w:t>
      </w:r>
      <w:r>
        <w:rPr>
          <w:rFonts w:cs="Arial" w:hAnsi="Arial" w:eastAsia="Arial" w:ascii="Arial"/>
          <w:color w:val="AEB3B3"/>
          <w:spacing w:val="0"/>
          <w:w w:val="135"/>
          <w:position w:val="1"/>
          <w:sz w:val="32"/>
          <w:szCs w:val="32"/>
        </w:rPr>
        <w:t>.</w:t>
      </w:r>
      <w:r>
        <w:rPr>
          <w:rFonts w:cs="Arial" w:hAnsi="Arial" w:eastAsia="Arial" w:ascii="Arial"/>
          <w:color w:val="AEB3B3"/>
          <w:spacing w:val="1"/>
          <w:w w:val="102"/>
          <w:position w:val="1"/>
          <w:sz w:val="32"/>
          <w:szCs w:val="32"/>
        </w:rPr>
        <w:t>.</w:t>
      </w:r>
      <w:r>
        <w:rPr>
          <w:rFonts w:cs="Arial" w:hAnsi="Arial" w:eastAsia="Arial" w:ascii="Arial"/>
          <w:color w:val="AEB3B3"/>
          <w:spacing w:val="1"/>
          <w:w w:val="86"/>
          <w:position w:val="1"/>
          <w:sz w:val="32"/>
          <w:szCs w:val="32"/>
        </w:rPr>
        <w:t>.</w:t>
      </w:r>
      <w:r>
        <w:rPr>
          <w:rFonts w:cs="Arial" w:hAnsi="Arial" w:eastAsia="Arial" w:ascii="Arial"/>
          <w:color w:val="AEB3B3"/>
          <w:spacing w:val="0"/>
          <w:w w:val="184"/>
          <w:position w:val="1"/>
          <w:sz w:val="32"/>
          <w:szCs w:val="32"/>
        </w:rPr>
        <w:t>.</w:t>
      </w:r>
      <w:r>
        <w:rPr>
          <w:rFonts w:cs="Arial" w:hAnsi="Arial" w:eastAsia="Arial" w:ascii="Arial"/>
          <w:color w:val="AEB3B3"/>
          <w:spacing w:val="0"/>
          <w:w w:val="51"/>
          <w:position w:val="1"/>
          <w:sz w:val="32"/>
          <w:szCs w:val="32"/>
        </w:rPr>
        <w:t>«</w:t>
      </w:r>
      <w:r>
        <w:rPr>
          <w:rFonts w:cs="Arial" w:hAnsi="Arial" w:eastAsia="Arial" w:ascii="Arial"/>
          <w:color w:val="AEB3B3"/>
          <w:spacing w:val="1"/>
          <w:w w:val="76"/>
          <w:position w:val="1"/>
          <w:sz w:val="32"/>
          <w:szCs w:val="32"/>
        </w:rPr>
        <w:t>-</w:t>
      </w:r>
      <w:r>
        <w:rPr>
          <w:rFonts w:cs="Arial" w:hAnsi="Arial" w:eastAsia="Arial" w:ascii="Arial"/>
          <w:color w:val="AEB3B3"/>
          <w:spacing w:val="1"/>
          <w:w w:val="76"/>
          <w:position w:val="1"/>
          <w:sz w:val="32"/>
          <w:szCs w:val="32"/>
        </w:rPr>
        <w:t>-</w:t>
      </w:r>
      <w:r>
        <w:rPr>
          <w:rFonts w:cs="Arial" w:hAnsi="Arial" w:eastAsia="Arial" w:ascii="Arial"/>
          <w:color w:val="AEB3B3"/>
          <w:spacing w:val="0"/>
          <w:w w:val="92"/>
          <w:position w:val="1"/>
          <w:sz w:val="32"/>
          <w:szCs w:val="32"/>
        </w:rPr>
        <w:t>.</w:t>
      </w:r>
      <w:r>
        <w:rPr>
          <w:rFonts w:cs="Arial" w:hAnsi="Arial" w:eastAsia="Arial" w:ascii="Arial"/>
          <w:color w:val="CDD6D8"/>
          <w:spacing w:val="1"/>
          <w:w w:val="130"/>
          <w:position w:val="1"/>
          <w:sz w:val="32"/>
          <w:szCs w:val="32"/>
        </w:rPr>
        <w:t>-</w:t>
      </w:r>
      <w:r>
        <w:rPr>
          <w:rFonts w:cs="Arial" w:hAnsi="Arial" w:eastAsia="Arial" w:ascii="Arial"/>
          <w:color w:val="AEB3B3"/>
          <w:spacing w:val="0"/>
          <w:w w:val="102"/>
          <w:position w:val="1"/>
          <w:sz w:val="32"/>
          <w:szCs w:val="3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2"/>
          <w:szCs w:val="3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6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8"/>
          <w:szCs w:val="28"/>
        </w:rPr>
        <w:jc w:val="center"/>
        <w:spacing w:lineRule="exact" w:line="260"/>
        <w:ind w:left="3905" w:right="2993"/>
      </w:pPr>
      <w:r>
        <w:pict>
          <v:shape type="#_x0000_t202" style="position:absolute;margin-left:75.6pt;margin-top:8.64304pt;width:42.6421pt;height:19pt;mso-position-horizontal-relative:page;mso-position-vertical-relative:paragraph;z-index:-1311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38"/>
                      <w:szCs w:val="38"/>
                    </w:rPr>
                    <w:jc w:val="left"/>
                    <w:spacing w:lineRule="exact" w:line="380"/>
                    <w:ind w:right="-77"/>
                  </w:pPr>
                  <w:r>
                    <w:rPr>
                      <w:rFonts w:cs="Times New Roman" w:hAnsi="Times New Roman" w:eastAsia="Times New Roman" w:ascii="Times New Roman"/>
                      <w:color w:val="AEB3B3"/>
                      <w:spacing w:val="0"/>
                      <w:w w:val="281"/>
                      <w:sz w:val="38"/>
                      <w:szCs w:val="38"/>
                    </w:rPr>
                    <w:t>r</w:t>
                  </w:r>
                  <w:r>
                    <w:rPr>
                      <w:rFonts w:cs="Times New Roman" w:hAnsi="Times New Roman" w:eastAsia="Times New Roman" w:ascii="Times New Roman"/>
                      <w:color w:val="AEB3B3"/>
                      <w:spacing w:val="-104"/>
                      <w:w w:val="281"/>
                      <w:sz w:val="38"/>
                      <w:szCs w:val="38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AEB3B3"/>
                      <w:spacing w:val="0"/>
                      <w:w w:val="100"/>
                      <w:sz w:val="38"/>
                      <w:szCs w:val="38"/>
                    </w:rPr>
                    <w:t>us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38"/>
                      <w:szCs w:val="38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93979A"/>
          <w:spacing w:val="-1"/>
          <w:w w:val="109"/>
          <w:position w:val="-4"/>
          <w:sz w:val="28"/>
          <w:szCs w:val="28"/>
        </w:rPr>
        <w:t>(</w:t>
      </w:r>
      <w:r>
        <w:rPr>
          <w:rFonts w:cs="Arial" w:hAnsi="Arial" w:eastAsia="Arial" w:ascii="Arial"/>
          <w:color w:val="AEB3B3"/>
          <w:spacing w:val="-21"/>
          <w:w w:val="198"/>
          <w:position w:val="-4"/>
          <w:sz w:val="28"/>
          <w:szCs w:val="28"/>
        </w:rPr>
        <w:t>·</w:t>
      </w:r>
      <w:r>
        <w:rPr>
          <w:rFonts w:cs="Arial" w:hAnsi="Arial" w:eastAsia="Arial" w:ascii="Arial"/>
          <w:color w:val="AEB3B3"/>
          <w:spacing w:val="-4"/>
          <w:w w:val="274"/>
          <w:position w:val="-4"/>
          <w:sz w:val="28"/>
          <w:szCs w:val="28"/>
        </w:rPr>
        <w:t>s</w:t>
      </w:r>
      <w:r>
        <w:rPr>
          <w:rFonts w:cs="Arial" w:hAnsi="Arial" w:eastAsia="Arial" w:ascii="Arial"/>
          <w:color w:val="93979A"/>
          <w:spacing w:val="0"/>
          <w:w w:val="244"/>
          <w:position w:val="-4"/>
          <w:sz w:val="28"/>
          <w:szCs w:val="28"/>
        </w:rPr>
        <w:t>°</w:t>
      </w:r>
      <w:r>
        <w:rPr>
          <w:rFonts w:cs="Arial" w:hAnsi="Arial" w:eastAsia="Arial" w:ascii="Arial"/>
          <w:color w:val="93979A"/>
          <w:spacing w:val="24"/>
          <w:w w:val="100"/>
          <w:position w:val="-4"/>
          <w:sz w:val="28"/>
          <w:szCs w:val="28"/>
        </w:rPr>
        <w:t> </w:t>
      </w:r>
      <w:r>
        <w:rPr>
          <w:rFonts w:cs="Arial" w:hAnsi="Arial" w:eastAsia="Arial" w:ascii="Arial"/>
          <w:color w:val="AEB3B3"/>
          <w:spacing w:val="0"/>
          <w:w w:val="67"/>
          <w:position w:val="-4"/>
          <w:sz w:val="28"/>
          <w:szCs w:val="28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lineRule="exact" w:line="260"/>
        <w:ind w:left="111"/>
      </w:pPr>
      <w:r>
        <w:rPr>
          <w:rFonts w:cs="Times New Roman" w:hAnsi="Times New Roman" w:eastAsia="Times New Roman" w:ascii="Times New Roman"/>
          <w:color w:val="93979A"/>
          <w:spacing w:val="2"/>
          <w:w w:val="98"/>
          <w:position w:val="1"/>
          <w:sz w:val="26"/>
          <w:szCs w:val="26"/>
        </w:rPr>
        <w:t>·</w:t>
      </w:r>
      <w:r>
        <w:rPr>
          <w:rFonts w:cs="Times New Roman" w:hAnsi="Times New Roman" w:eastAsia="Times New Roman" w:ascii="Times New Roman"/>
          <w:color w:val="AEB3B3"/>
          <w:spacing w:val="0"/>
          <w:w w:val="175"/>
          <w:position w:val="1"/>
          <w:sz w:val="26"/>
          <w:szCs w:val="26"/>
        </w:rPr>
        <w:t>±-</w:t>
      </w:r>
      <w:r>
        <w:rPr>
          <w:rFonts w:cs="Times New Roman" w:hAnsi="Times New Roman" w:eastAsia="Times New Roman" w:ascii="Times New Roman"/>
          <w:color w:val="AEB3B3"/>
          <w:spacing w:val="5"/>
          <w:w w:val="100"/>
          <w:position w:val="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i/>
          <w:color w:val="AEB3B3"/>
          <w:spacing w:val="-37"/>
          <w:w w:val="64"/>
          <w:position w:val="1"/>
          <w:sz w:val="22"/>
          <w:szCs w:val="22"/>
        </w:rPr>
        <w:t>&lt;</w:t>
      </w:r>
      <w:r>
        <w:rPr>
          <w:rFonts w:cs="Times New Roman" w:hAnsi="Times New Roman" w:eastAsia="Times New Roman" w:ascii="Times New Roman"/>
          <w:i/>
          <w:color w:val="AEB3B3"/>
          <w:spacing w:val="-11"/>
          <w:w w:val="412"/>
          <w:position w:val="1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i/>
          <w:color w:val="AEB3B3"/>
          <w:spacing w:val="-7"/>
          <w:w w:val="170"/>
          <w:position w:val="1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i/>
          <w:color w:val="AEB3B3"/>
          <w:spacing w:val="-7"/>
          <w:w w:val="226"/>
          <w:position w:val="1"/>
          <w:sz w:val="22"/>
          <w:szCs w:val="22"/>
        </w:rPr>
        <w:t>)</w:t>
      </w:r>
      <w:r>
        <w:rPr>
          <w:rFonts w:cs="Times New Roman" w:hAnsi="Times New Roman" w:eastAsia="Times New Roman" w:ascii="Times New Roman"/>
          <w:i/>
          <w:color w:val="AEB3B3"/>
          <w:spacing w:val="0"/>
          <w:w w:val="246"/>
          <w:position w:val="1"/>
          <w:sz w:val="22"/>
          <w:szCs w:val="22"/>
        </w:rPr>
        <w:t>·</w:t>
      </w:r>
      <w:r>
        <w:rPr>
          <w:rFonts w:cs="Times New Roman" w:hAnsi="Times New Roman" w:eastAsia="Times New Roman" w:ascii="Times New Roman"/>
          <w:i/>
          <w:color w:val="AEB3B3"/>
          <w:spacing w:val="0"/>
          <w:w w:val="100"/>
          <w:position w:val="1"/>
          <w:sz w:val="22"/>
          <w:szCs w:val="22"/>
        </w:rPr>
        <w:t>                </w:t>
      </w:r>
      <w:r>
        <w:rPr>
          <w:rFonts w:cs="Times New Roman" w:hAnsi="Times New Roman" w:eastAsia="Times New Roman" w:ascii="Times New Roman"/>
          <w:i/>
          <w:color w:val="AEB3B3"/>
          <w:spacing w:val="-19"/>
          <w:w w:val="100"/>
          <w:position w:val="1"/>
          <w:sz w:val="22"/>
          <w:szCs w:val="22"/>
        </w:rPr>
        <w:t> </w:t>
      </w:r>
      <w:r>
        <w:rPr>
          <w:rFonts w:cs="Arial" w:hAnsi="Arial" w:eastAsia="Arial" w:ascii="Arial"/>
          <w:i/>
          <w:color w:val="AEB3B3"/>
          <w:spacing w:val="-6"/>
          <w:w w:val="177"/>
          <w:position w:val="1"/>
          <w:sz w:val="30"/>
          <w:szCs w:val="30"/>
        </w:rPr>
        <w:t>s</w:t>
      </w:r>
      <w:r>
        <w:rPr>
          <w:rFonts w:cs="Arial" w:hAnsi="Arial" w:eastAsia="Arial" w:ascii="Arial"/>
          <w:i/>
          <w:color w:val="AEB3B3"/>
          <w:spacing w:val="-10"/>
          <w:w w:val="375"/>
          <w:position w:val="1"/>
          <w:sz w:val="30"/>
          <w:szCs w:val="30"/>
        </w:rPr>
        <w:t>{</w:t>
      </w:r>
      <w:r>
        <w:rPr>
          <w:rFonts w:cs="Times New Roman" w:hAnsi="Times New Roman" w:eastAsia="Times New Roman" w:ascii="Times New Roman"/>
          <w:i/>
          <w:color w:val="AEB3B3"/>
          <w:spacing w:val="0"/>
          <w:w w:val="201"/>
          <w:position w:val="1"/>
          <w:sz w:val="28"/>
          <w:szCs w:val="28"/>
        </w:rPr>
        <w:t>±</w:t>
      </w:r>
      <w:r>
        <w:rPr>
          <w:rFonts w:cs="Times New Roman" w:hAnsi="Times New Roman" w:eastAsia="Times New Roman" w:ascii="Times New Roman"/>
          <w:i/>
          <w:color w:val="AEB3B3"/>
          <w:spacing w:val="1"/>
          <w:w w:val="100"/>
          <w:position w:val="1"/>
          <w:sz w:val="28"/>
          <w:szCs w:val="28"/>
        </w:rPr>
        <w:t> </w:t>
      </w:r>
      <w:r>
        <w:rPr>
          <w:rFonts w:cs="Arial" w:hAnsi="Arial" w:eastAsia="Arial" w:ascii="Arial"/>
          <w:color w:val="AEB3B3"/>
          <w:spacing w:val="0"/>
          <w:w w:val="111"/>
          <w:position w:val="1"/>
          <w:sz w:val="20"/>
          <w:szCs w:val="20"/>
        </w:rPr>
        <w:t>Al</w:t>
      </w:r>
      <w:r>
        <w:rPr>
          <w:rFonts w:cs="Arial" w:hAnsi="Arial" w:eastAsia="Arial" w:ascii="Arial"/>
          <w:color w:val="AEB3B3"/>
          <w:spacing w:val="12"/>
          <w:w w:val="111"/>
          <w:position w:val="1"/>
          <w:sz w:val="20"/>
          <w:szCs w:val="20"/>
        </w:rPr>
        <w:t>-</w:t>
      </w:r>
      <w:r>
        <w:rPr>
          <w:rFonts w:cs="Arial" w:hAnsi="Arial" w:eastAsia="Arial" w:ascii="Arial"/>
          <w:color w:val="AEB3B3"/>
          <w:spacing w:val="7"/>
          <w:w w:val="166"/>
          <w:position w:val="1"/>
          <w:sz w:val="20"/>
          <w:szCs w:val="20"/>
        </w:rPr>
        <w:t>J</w:t>
      </w:r>
      <w:r>
        <w:rPr>
          <w:rFonts w:cs="Arial" w:hAnsi="Arial" w:eastAsia="Arial" w:ascii="Arial"/>
          <w:color w:val="AEB3B3"/>
          <w:spacing w:val="0"/>
          <w:w w:val="401"/>
          <w:position w:val="1"/>
          <w:sz w:val="20"/>
          <w:szCs w:val="20"/>
        </w:rPr>
        <w:t>r</w:t>
      </w:r>
      <w:r>
        <w:rPr>
          <w:rFonts w:cs="Arial" w:hAnsi="Arial" w:eastAsia="Arial" w:ascii="Arial"/>
          <w:color w:val="AEB3B3"/>
          <w:spacing w:val="0"/>
          <w:w w:val="100"/>
          <w:position w:val="1"/>
          <w:sz w:val="20"/>
          <w:szCs w:val="20"/>
        </w:rPr>
        <w:t>   </w:t>
      </w:r>
      <w:r>
        <w:rPr>
          <w:rFonts w:cs="Arial" w:hAnsi="Arial" w:eastAsia="Arial" w:ascii="Arial"/>
          <w:color w:val="AEB3B3"/>
          <w:spacing w:val="25"/>
          <w:w w:val="100"/>
          <w:position w:val="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AEB3B3"/>
          <w:spacing w:val="-72"/>
          <w:w w:val="328"/>
          <w:position w:val="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AEB3B3"/>
          <w:spacing w:val="3"/>
          <w:w w:val="428"/>
          <w:position w:val="1"/>
          <w:sz w:val="22"/>
          <w:szCs w:val="22"/>
        </w:rPr>
        <w:t>'</w:t>
      </w:r>
      <w:r>
        <w:rPr>
          <w:rFonts w:cs="Times New Roman" w:hAnsi="Times New Roman" w:eastAsia="Times New Roman" w:ascii="Times New Roman"/>
          <w:color w:val="AEB3B3"/>
          <w:spacing w:val="-14"/>
          <w:w w:val="269"/>
          <w:position w:val="1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AEB3B3"/>
          <w:spacing w:val="6"/>
          <w:w w:val="247"/>
          <w:position w:val="1"/>
          <w:sz w:val="22"/>
          <w:szCs w:val="22"/>
        </w:rPr>
        <w:t>=</w:t>
      </w:r>
      <w:r>
        <w:rPr>
          <w:rFonts w:cs="Times New Roman" w:hAnsi="Times New Roman" w:eastAsia="Times New Roman" w:ascii="Times New Roman"/>
          <w:color w:val="AEB3B3"/>
          <w:spacing w:val="0"/>
          <w:w w:val="266"/>
          <w:position w:val="1"/>
          <w:sz w:val="22"/>
          <w:szCs w:val="22"/>
        </w:rPr>
        <w:t>z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7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20"/>
          <w:szCs w:val="20"/>
        </w:rPr>
        <w:jc w:val="right"/>
        <w:spacing w:lineRule="exact" w:line="320"/>
        <w:ind w:right="321"/>
      </w:pPr>
      <w:r>
        <w:rPr>
          <w:rFonts w:cs="Arial" w:hAnsi="Arial" w:eastAsia="Arial" w:ascii="Arial"/>
          <w:b/>
          <w:color w:val="AEB3B3"/>
          <w:spacing w:val="-1"/>
          <w:w w:val="107"/>
          <w:position w:val="-1"/>
          <w:sz w:val="30"/>
          <w:szCs w:val="30"/>
        </w:rPr>
        <w:t>:</w:t>
      </w:r>
      <w:r>
        <w:rPr>
          <w:rFonts w:cs="Arial" w:hAnsi="Arial" w:eastAsia="Arial" w:ascii="Arial"/>
          <w:b/>
          <w:color w:val="AEB3B3"/>
          <w:spacing w:val="0"/>
          <w:w w:val="135"/>
          <w:position w:val="-1"/>
          <w:sz w:val="30"/>
          <w:szCs w:val="30"/>
        </w:rPr>
        <w:t>.J</w:t>
      </w:r>
      <w:r>
        <w:rPr>
          <w:rFonts w:cs="Arial" w:hAnsi="Arial" w:eastAsia="Arial" w:ascii="Arial"/>
          <w:b/>
          <w:color w:val="AEB3B3"/>
          <w:spacing w:val="-8"/>
          <w:w w:val="135"/>
          <w:position w:val="-1"/>
          <w:sz w:val="30"/>
          <w:szCs w:val="30"/>
        </w:rPr>
        <w:t>i</w:t>
      </w:r>
      <w:r>
        <w:rPr>
          <w:rFonts w:cs="Arial" w:hAnsi="Arial" w:eastAsia="Arial" w:ascii="Arial"/>
          <w:b/>
          <w:color w:val="AEB3B3"/>
          <w:spacing w:val="0"/>
          <w:w w:val="68"/>
          <w:position w:val="-1"/>
          <w:sz w:val="30"/>
          <w:szCs w:val="30"/>
        </w:rPr>
        <w:t>)</w:t>
      </w:r>
      <w:r>
        <w:rPr>
          <w:rFonts w:cs="Arial" w:hAnsi="Arial" w:eastAsia="Arial" w:ascii="Arial"/>
          <w:b/>
          <w:color w:val="AEB3B3"/>
          <w:spacing w:val="0"/>
          <w:w w:val="100"/>
          <w:position w:val="-1"/>
          <w:sz w:val="30"/>
          <w:szCs w:val="30"/>
        </w:rPr>
        <w:t> </w:t>
      </w:r>
      <w:r>
        <w:rPr>
          <w:rFonts w:cs="Arial" w:hAnsi="Arial" w:eastAsia="Arial" w:ascii="Arial"/>
          <w:b/>
          <w:color w:val="AEB3B3"/>
          <w:spacing w:val="-18"/>
          <w:w w:val="100"/>
          <w:position w:val="-1"/>
          <w:sz w:val="30"/>
          <w:szCs w:val="30"/>
        </w:rPr>
        <w:t> </w:t>
      </w:r>
      <w:r>
        <w:rPr>
          <w:rFonts w:cs="Arial" w:hAnsi="Arial" w:eastAsia="Arial" w:ascii="Arial"/>
          <w:color w:val="AEB3B3"/>
          <w:spacing w:val="-1"/>
          <w:w w:val="192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AEB3B3"/>
          <w:spacing w:val="-3"/>
          <w:w w:val="309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AEB3B3"/>
          <w:spacing w:val="-1"/>
          <w:w w:val="131"/>
          <w:position w:val="-1"/>
          <w:sz w:val="20"/>
          <w:szCs w:val="20"/>
        </w:rPr>
        <w:t>)</w:t>
      </w:r>
      <w:r>
        <w:rPr>
          <w:rFonts w:cs="Arial" w:hAnsi="Arial" w:eastAsia="Arial" w:ascii="Arial"/>
          <w:color w:val="AEB3B3"/>
          <w:spacing w:val="-13"/>
          <w:w w:val="560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AEB3B3"/>
          <w:spacing w:val="-1"/>
          <w:w w:val="192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AEB3B3"/>
          <w:spacing w:val="0"/>
          <w:w w:val="131"/>
          <w:position w:val="-1"/>
          <w:sz w:val="20"/>
          <w:szCs w:val="20"/>
        </w:rPr>
        <w:t>;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8"/>
          <w:szCs w:val="8"/>
        </w:rPr>
        <w:jc w:val="right"/>
        <w:spacing w:lineRule="exact" w:line="80"/>
        <w:ind w:right="307"/>
      </w:pPr>
      <w:r>
        <w:rPr>
          <w:rFonts w:cs="Times New Roman" w:hAnsi="Times New Roman" w:eastAsia="Times New Roman" w:ascii="Times New Roman"/>
          <w:i/>
          <w:color w:val="AEB3B3"/>
          <w:spacing w:val="0"/>
          <w:w w:val="166"/>
          <w:sz w:val="10"/>
          <w:szCs w:val="10"/>
        </w:rPr>
        <w:t>a</w:t>
      </w:r>
      <w:r>
        <w:rPr>
          <w:rFonts w:cs="Times New Roman" w:hAnsi="Times New Roman" w:eastAsia="Times New Roman" w:ascii="Times New Roman"/>
          <w:i/>
          <w:color w:val="AEB3B3"/>
          <w:spacing w:val="0"/>
          <w:w w:val="166"/>
          <w:sz w:val="10"/>
          <w:szCs w:val="10"/>
        </w:rPr>
        <w:t>              </w:t>
      </w:r>
      <w:r>
        <w:rPr>
          <w:rFonts w:cs="Times New Roman" w:hAnsi="Times New Roman" w:eastAsia="Times New Roman" w:ascii="Times New Roman"/>
          <w:i/>
          <w:color w:val="AEB3B3"/>
          <w:spacing w:val="33"/>
          <w:w w:val="166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i/>
          <w:color w:val="AEB3B3"/>
          <w:spacing w:val="-10"/>
          <w:w w:val="357"/>
          <w:sz w:val="10"/>
          <w:szCs w:val="10"/>
        </w:rPr>
        <w:t>•</w:t>
      </w:r>
      <w:r>
        <w:rPr>
          <w:rFonts w:cs="Times New Roman" w:hAnsi="Times New Roman" w:eastAsia="Times New Roman" w:ascii="Times New Roman"/>
          <w:i/>
          <w:color w:val="AEB3B3"/>
          <w:spacing w:val="0"/>
          <w:w w:val="312"/>
          <w:sz w:val="8"/>
          <w:szCs w:val="8"/>
        </w:rPr>
        <w:t>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8"/>
          <w:szCs w:val="8"/>
        </w:rPr>
      </w:r>
    </w:p>
    <w:p>
      <w:pPr>
        <w:rPr>
          <w:rFonts w:cs="Arial" w:hAnsi="Arial" w:eastAsia="Arial" w:ascii="Arial"/>
          <w:sz w:val="22"/>
          <w:szCs w:val="22"/>
        </w:rPr>
        <w:jc w:val="right"/>
        <w:spacing w:before="2"/>
        <w:ind w:right="251"/>
      </w:pPr>
      <w:r>
        <w:rPr>
          <w:rFonts w:cs="Times New Roman" w:hAnsi="Times New Roman" w:eastAsia="Times New Roman" w:ascii="Times New Roman"/>
          <w:color w:val="AEB3B3"/>
          <w:spacing w:val="1"/>
          <w:w w:val="6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AEB3B3"/>
          <w:spacing w:val="5"/>
          <w:w w:val="600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AEB3B3"/>
          <w:spacing w:val="0"/>
          <w:w w:val="365"/>
          <w:sz w:val="14"/>
          <w:szCs w:val="14"/>
        </w:rPr>
        <w:t>·</w:t>
      </w:r>
      <w:r>
        <w:rPr>
          <w:rFonts w:cs="Times New Roman" w:hAnsi="Times New Roman" w:eastAsia="Times New Roman" w:ascii="Times New Roman"/>
          <w:color w:val="AEB3B3"/>
          <w:spacing w:val="0"/>
          <w:w w:val="100"/>
          <w:sz w:val="14"/>
          <w:szCs w:val="14"/>
        </w:rPr>
        <w:t>   </w:t>
      </w:r>
      <w:r>
        <w:rPr>
          <w:rFonts w:cs="Times New Roman" w:hAnsi="Times New Roman" w:eastAsia="Times New Roman" w:ascii="Times New Roman"/>
          <w:color w:val="AEB3B3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AEB3B3"/>
          <w:spacing w:val="0"/>
          <w:w w:val="144"/>
          <w:sz w:val="22"/>
          <w:szCs w:val="22"/>
        </w:rPr>
        <w:t>A</w:t>
      </w:r>
      <w:r>
        <w:rPr>
          <w:rFonts w:cs="Arial" w:hAnsi="Arial" w:eastAsia="Arial" w:ascii="Arial"/>
          <w:color w:val="AEB3B3"/>
          <w:spacing w:val="-3"/>
          <w:w w:val="144"/>
          <w:sz w:val="22"/>
          <w:szCs w:val="22"/>
        </w:rPr>
        <w:t>l</w:t>
      </w:r>
      <w:r>
        <w:rPr>
          <w:rFonts w:cs="Arial" w:hAnsi="Arial" w:eastAsia="Arial" w:ascii="Arial"/>
          <w:color w:val="AEB3B3"/>
          <w:spacing w:val="0"/>
          <w:w w:val="241"/>
          <w:sz w:val="22"/>
          <w:szCs w:val="22"/>
        </w:rPr>
        <w:t>&gt;</w:t>
      </w:r>
      <w:r>
        <w:rPr>
          <w:rFonts w:cs="Arial" w:hAnsi="Arial" w:eastAsia="Arial" w:ascii="Arial"/>
          <w:color w:val="AEB3B3"/>
          <w:spacing w:val="19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AEB3B3"/>
          <w:spacing w:val="-70"/>
          <w:w w:val="273"/>
          <w:sz w:val="22"/>
          <w:szCs w:val="22"/>
        </w:rPr>
        <w:t>.</w:t>
      </w:r>
      <w:r>
        <w:rPr>
          <w:rFonts w:cs="Arial" w:hAnsi="Arial" w:eastAsia="Arial" w:ascii="Arial"/>
          <w:color w:val="AEB3B3"/>
          <w:spacing w:val="0"/>
          <w:w w:val="365"/>
          <w:sz w:val="22"/>
          <w:szCs w:val="22"/>
        </w:rPr>
        <w:t>'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sz w:val="26"/>
          <w:szCs w:val="26"/>
        </w:rPr>
        <w:jc w:val="left"/>
        <w:spacing w:before="4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left"/>
        <w:spacing w:lineRule="exact" w:line="300"/>
        <w:ind w:left="3534"/>
      </w:pPr>
      <w:r>
        <w:pict>
          <v:shape type="#_x0000_t202" style="position:absolute;margin-left:204.96pt;margin-top:3.445pt;width:12.56pt;height:34pt;mso-position-horizontal-relative:page;mso-position-vertical-relative:paragraph;z-index:-1310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68"/>
                      <w:szCs w:val="68"/>
                    </w:rPr>
                    <w:jc w:val="left"/>
                    <w:spacing w:lineRule="exact" w:line="680"/>
                    <w:ind w:right="-122"/>
                  </w:pPr>
                  <w:r>
                    <w:rPr>
                      <w:rFonts w:cs="Times New Roman" w:hAnsi="Times New Roman" w:eastAsia="Times New Roman" w:ascii="Times New Roman"/>
                      <w:color w:val="93979A"/>
                      <w:spacing w:val="-36"/>
                      <w:w w:val="89"/>
                      <w:sz w:val="68"/>
                      <w:szCs w:val="68"/>
                    </w:rPr>
                    <w:t>,</w:t>
                  </w:r>
                  <w:r>
                    <w:rPr>
                      <w:rFonts w:cs="Times New Roman" w:hAnsi="Times New Roman" w:eastAsia="Times New Roman" w:ascii="Times New Roman"/>
                      <w:color w:val="AEB3B3"/>
                      <w:spacing w:val="0"/>
                      <w:w w:val="40"/>
                      <w:sz w:val="68"/>
                      <w:szCs w:val="68"/>
                    </w:rPr>
                    <w:t>»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68"/>
                      <w:szCs w:val="68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93979A"/>
          <w:spacing w:val="5"/>
          <w:w w:val="600"/>
          <w:position w:val="-3"/>
          <w:sz w:val="26"/>
          <w:szCs w:val="26"/>
        </w:rPr>
        <w:t>(</w:t>
      </w:r>
      <w:r>
        <w:rPr>
          <w:rFonts w:cs="Times New Roman" w:hAnsi="Times New Roman" w:eastAsia="Times New Roman" w:ascii="Times New Roman"/>
          <w:color w:val="93979A"/>
          <w:spacing w:val="3"/>
          <w:w w:val="381"/>
          <w:position w:val="-3"/>
          <w:sz w:val="26"/>
          <w:szCs w:val="26"/>
        </w:rPr>
        <w:t>°</w:t>
      </w:r>
      <w:r>
        <w:rPr>
          <w:rFonts w:cs="Times New Roman" w:hAnsi="Times New Roman" w:eastAsia="Times New Roman" w:ascii="Times New Roman"/>
          <w:color w:val="93979A"/>
          <w:spacing w:val="0"/>
          <w:w w:val="154"/>
          <w:position w:val="-3"/>
          <w:sz w:val="26"/>
          <w:szCs w:val="26"/>
        </w:rPr>
        <w:t>)</w:t>
      </w:r>
      <w:r>
        <w:rPr>
          <w:rFonts w:cs="Times New Roman" w:hAnsi="Times New Roman" w:eastAsia="Times New Roman" w:ascii="Times New Roman"/>
          <w:color w:val="93979A"/>
          <w:spacing w:val="0"/>
          <w:w w:val="100"/>
          <w:position w:val="-3"/>
          <w:sz w:val="26"/>
          <w:szCs w:val="26"/>
        </w:rPr>
        <w:t>              </w:t>
      </w:r>
      <w:r>
        <w:rPr>
          <w:rFonts w:cs="Times New Roman" w:hAnsi="Times New Roman" w:eastAsia="Times New Roman" w:ascii="Times New Roman"/>
          <w:color w:val="93979A"/>
          <w:spacing w:val="15"/>
          <w:w w:val="100"/>
          <w:position w:val="-3"/>
          <w:sz w:val="26"/>
          <w:szCs w:val="26"/>
        </w:rPr>
        <w:t> </w:t>
      </w:r>
      <w:r>
        <w:rPr>
          <w:rFonts w:cs="Arial" w:hAnsi="Arial" w:eastAsia="Arial" w:ascii="Arial"/>
          <w:i/>
          <w:color w:val="93979A"/>
          <w:spacing w:val="-4"/>
          <w:w w:val="159"/>
          <w:position w:val="-3"/>
          <w:sz w:val="26"/>
          <w:szCs w:val="26"/>
        </w:rPr>
        <w:t>:</w:t>
      </w:r>
      <w:r>
        <w:rPr>
          <w:rFonts w:cs="Arial" w:hAnsi="Arial" w:eastAsia="Arial" w:ascii="Arial"/>
          <w:i/>
          <w:color w:val="AEB3B3"/>
          <w:spacing w:val="-61"/>
          <w:w w:val="79"/>
          <w:position w:val="-3"/>
          <w:sz w:val="26"/>
          <w:szCs w:val="26"/>
        </w:rPr>
        <w:t>«</w:t>
      </w:r>
      <w:r>
        <w:rPr>
          <w:rFonts w:cs="Arial" w:hAnsi="Arial" w:eastAsia="Arial" w:ascii="Arial"/>
          <w:i/>
          <w:color w:val="93979A"/>
          <w:spacing w:val="0"/>
          <w:w w:val="397"/>
          <w:position w:val="-3"/>
          <w:sz w:val="26"/>
          <w:szCs w:val="26"/>
        </w:rPr>
        <w:t>i</w:t>
      </w:r>
      <w:r>
        <w:rPr>
          <w:rFonts w:cs="Arial" w:hAnsi="Arial" w:eastAsia="Arial" w:ascii="Arial"/>
          <w:i/>
          <w:color w:val="93979A"/>
          <w:spacing w:val="-17"/>
          <w:w w:val="397"/>
          <w:position w:val="-3"/>
          <w:sz w:val="26"/>
          <w:szCs w:val="26"/>
        </w:rPr>
        <w:t>i</w:t>
      </w:r>
      <w:r>
        <w:rPr>
          <w:rFonts w:cs="Arial" w:hAnsi="Arial" w:eastAsia="Arial" w:ascii="Arial"/>
          <w:i/>
          <w:color w:val="AEB3B3"/>
          <w:spacing w:val="-4"/>
          <w:w w:val="121"/>
          <w:position w:val="-3"/>
          <w:sz w:val="26"/>
          <w:szCs w:val="26"/>
        </w:rPr>
        <w:t>)</w:t>
      </w:r>
      <w:r>
        <w:rPr>
          <w:rFonts w:cs="Times New Roman" w:hAnsi="Times New Roman" w:eastAsia="Times New Roman" w:ascii="Times New Roman"/>
          <w:color w:val="93979A"/>
          <w:spacing w:val="-11"/>
          <w:w w:val="600"/>
          <w:position w:val="-3"/>
          <w:sz w:val="30"/>
          <w:szCs w:val="30"/>
        </w:rPr>
        <w:t>'</w:t>
      </w:r>
      <w:r>
        <w:rPr>
          <w:rFonts w:cs="Times New Roman" w:hAnsi="Times New Roman" w:eastAsia="Times New Roman" w:ascii="Times New Roman"/>
          <w:color w:val="93979A"/>
          <w:spacing w:val="-2"/>
          <w:w w:val="94"/>
          <w:position w:val="-3"/>
          <w:sz w:val="30"/>
          <w:szCs w:val="30"/>
        </w:rPr>
        <w:t>y</w:t>
      </w:r>
      <w:r>
        <w:rPr>
          <w:rFonts w:cs="Times New Roman" w:hAnsi="Times New Roman" w:eastAsia="Times New Roman" w:ascii="Times New Roman"/>
          <w:color w:val="93979A"/>
          <w:spacing w:val="-1"/>
          <w:w w:val="136"/>
          <w:position w:val="-3"/>
          <w:sz w:val="30"/>
          <w:szCs w:val="30"/>
        </w:rPr>
        <w:t>)</w:t>
      </w:r>
      <w:r>
        <w:rPr>
          <w:rFonts w:cs="Times New Roman" w:hAnsi="Times New Roman" w:eastAsia="Times New Roman" w:ascii="Times New Roman"/>
          <w:color w:val="93979A"/>
          <w:spacing w:val="-1"/>
          <w:w w:val="129"/>
          <w:position w:val="-3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93979A"/>
          <w:spacing w:val="0"/>
          <w:w w:val="122"/>
          <w:position w:val="-3"/>
          <w:sz w:val="30"/>
          <w:szCs w:val="30"/>
        </w:rPr>
        <w:t>u..A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spacing w:lineRule="exact" w:line="380"/>
        <w:ind w:left="231" w:right="-36"/>
        <w:sectPr>
          <w:pgSz w:w="8160" w:h="8880"/>
          <w:pgMar w:top="780" w:bottom="280" w:left="100" w:right="0"/>
        </w:sectPr>
      </w:pPr>
      <w:r>
        <w:rPr>
          <w:rFonts w:cs="Times New Roman" w:hAnsi="Times New Roman" w:eastAsia="Times New Roman" w:ascii="Times New Roman"/>
          <w:i/>
          <w:color w:val="AEB3B3"/>
          <w:spacing w:val="-29"/>
          <w:w w:val="111"/>
          <w:position w:val="1"/>
          <w:sz w:val="26"/>
          <w:szCs w:val="26"/>
        </w:rPr>
        <w:t>»</w:t>
      </w:r>
      <w:r>
        <w:rPr>
          <w:rFonts w:cs="Times New Roman" w:hAnsi="Times New Roman" w:eastAsia="Times New Roman" w:ascii="Times New Roman"/>
          <w:i/>
          <w:color w:val="93979A"/>
          <w:spacing w:val="-2"/>
          <w:w w:val="208"/>
          <w:position w:val="1"/>
          <w:sz w:val="26"/>
          <w:szCs w:val="26"/>
        </w:rPr>
        <w:t>9</w:t>
      </w:r>
      <w:r>
        <w:rPr>
          <w:rFonts w:cs="Times New Roman" w:hAnsi="Times New Roman" w:eastAsia="Times New Roman" w:ascii="Times New Roman"/>
          <w:color w:val="AEB3B3"/>
          <w:spacing w:val="0"/>
          <w:w w:val="282"/>
          <w:position w:val="1"/>
          <w:sz w:val="36"/>
          <w:szCs w:val="36"/>
        </w:rPr>
        <w:t>l</w:t>
      </w:r>
      <w:r>
        <w:rPr>
          <w:rFonts w:cs="Times New Roman" w:hAnsi="Times New Roman" w:eastAsia="Times New Roman" w:ascii="Times New Roman"/>
          <w:color w:val="AEB3B3"/>
          <w:spacing w:val="-16"/>
          <w:w w:val="100"/>
          <w:position w:val="1"/>
          <w:sz w:val="36"/>
          <w:szCs w:val="36"/>
        </w:rPr>
        <w:t> </w:t>
      </w:r>
      <w:r>
        <w:rPr>
          <w:rFonts w:cs="Arial" w:hAnsi="Arial" w:eastAsia="Arial" w:ascii="Arial"/>
          <w:i/>
          <w:color w:val="93979A"/>
          <w:spacing w:val="6"/>
          <w:w w:val="191"/>
          <w:position w:val="1"/>
          <w:sz w:val="32"/>
          <w:szCs w:val="32"/>
        </w:rPr>
        <w:t>s</w:t>
      </w:r>
      <w:r>
        <w:rPr>
          <w:rFonts w:cs="Times New Roman" w:hAnsi="Times New Roman" w:eastAsia="Times New Roman" w:ascii="Times New Roman"/>
          <w:color w:val="93979A"/>
          <w:spacing w:val="0"/>
          <w:w w:val="158"/>
          <w:position w:val="1"/>
          <w:sz w:val="26"/>
          <w:szCs w:val="26"/>
        </w:rPr>
        <w:t>ic</w:t>
      </w:r>
      <w:r>
        <w:rPr>
          <w:rFonts w:cs="Times New Roman" w:hAnsi="Times New Roman" w:eastAsia="Times New Roman" w:ascii="Times New Roman"/>
          <w:color w:val="93979A"/>
          <w:spacing w:val="-34"/>
          <w:w w:val="100"/>
          <w:position w:val="1"/>
          <w:sz w:val="26"/>
          <w:szCs w:val="26"/>
        </w:rPr>
        <w:t> </w:t>
      </w:r>
      <w:r>
        <w:rPr>
          <w:rFonts w:cs="Arial" w:hAnsi="Arial" w:eastAsia="Arial" w:ascii="Arial"/>
          <w:color w:val="93979A"/>
          <w:spacing w:val="0"/>
          <w:w w:val="100"/>
          <w:position w:val="1"/>
          <w:sz w:val="26"/>
          <w:szCs w:val="26"/>
        </w:rPr>
        <w:t>pas!</w:t>
      </w:r>
      <w:r>
        <w:rPr>
          <w:rFonts w:cs="Arial" w:hAnsi="Arial" w:eastAsia="Arial" w:ascii="Arial"/>
          <w:color w:val="93979A"/>
          <w:spacing w:val="0"/>
          <w:w w:val="100"/>
          <w:position w:val="1"/>
          <w:sz w:val="26"/>
          <w:szCs w:val="26"/>
        </w:rPr>
        <w:t> </w:t>
      </w:r>
      <w:r>
        <w:rPr>
          <w:rFonts w:cs="Arial" w:hAnsi="Arial" w:eastAsia="Arial" w:ascii="Arial"/>
          <w:color w:val="93979A"/>
          <w:spacing w:val="18"/>
          <w:w w:val="100"/>
          <w:position w:val="1"/>
          <w:sz w:val="26"/>
          <w:szCs w:val="26"/>
        </w:rPr>
        <w:t> </w:t>
      </w:r>
      <w:r>
        <w:rPr>
          <w:rFonts w:cs="Arial" w:hAnsi="Arial" w:eastAsia="Arial" w:ascii="Arial"/>
          <w:color w:val="93979A"/>
          <w:spacing w:val="0"/>
          <w:w w:val="177"/>
          <w:position w:val="1"/>
          <w:sz w:val="28"/>
          <w:szCs w:val="28"/>
        </w:rPr>
        <w:t>S</w:t>
      </w:r>
      <w:r>
        <w:rPr>
          <w:rFonts w:cs="Arial" w:hAnsi="Arial" w:eastAsia="Arial" w:ascii="Arial"/>
          <w:color w:val="93979A"/>
          <w:spacing w:val="13"/>
          <w:w w:val="177"/>
          <w:position w:val="1"/>
          <w:sz w:val="28"/>
          <w:szCs w:val="28"/>
        </w:rPr>
        <w:t>'</w:t>
      </w:r>
      <w:r>
        <w:rPr>
          <w:rFonts w:cs="Arial" w:hAnsi="Arial" w:eastAsia="Arial" w:ascii="Arial"/>
          <w:color w:val="93979A"/>
          <w:spacing w:val="0"/>
          <w:w w:val="184"/>
          <w:position w:val="1"/>
          <w:sz w:val="28"/>
          <w:szCs w:val="28"/>
        </w:rPr>
        <w:t>s</w:t>
      </w:r>
      <w:r>
        <w:rPr>
          <w:rFonts w:cs="Arial" w:hAnsi="Arial" w:eastAsia="Arial" w:ascii="Arial"/>
          <w:color w:val="93979A"/>
          <w:spacing w:val="18"/>
          <w:w w:val="184"/>
          <w:position w:val="1"/>
          <w:sz w:val="28"/>
          <w:szCs w:val="28"/>
        </w:rPr>
        <w:t>+</w:t>
      </w:r>
      <w:r>
        <w:rPr>
          <w:rFonts w:cs="Arial" w:hAnsi="Arial" w:eastAsia="Arial" w:ascii="Arial"/>
          <w:color w:val="93979A"/>
          <w:spacing w:val="-13"/>
          <w:w w:val="160"/>
          <w:position w:val="1"/>
          <w:sz w:val="28"/>
          <w:szCs w:val="28"/>
        </w:rPr>
        <w:t>c</w:t>
      </w:r>
      <w:r>
        <w:rPr>
          <w:rFonts w:cs="Arial" w:hAnsi="Arial" w:eastAsia="Arial" w:ascii="Arial"/>
          <w:color w:val="AEB3B3"/>
          <w:spacing w:val="-7"/>
          <w:w w:val="20"/>
          <w:position w:val="1"/>
          <w:sz w:val="28"/>
          <w:szCs w:val="28"/>
        </w:rPr>
        <w:t>u</w:t>
      </w:r>
      <w:r>
        <w:rPr>
          <w:rFonts w:cs="Arial" w:hAnsi="Arial" w:eastAsia="Arial" w:ascii="Arial"/>
          <w:color w:val="93979A"/>
          <w:spacing w:val="1"/>
          <w:w w:val="292"/>
          <w:position w:val="1"/>
          <w:sz w:val="28"/>
          <w:szCs w:val="28"/>
        </w:rPr>
        <w:t>l</w:t>
      </w:r>
      <w:r>
        <w:rPr>
          <w:rFonts w:cs="Arial" w:hAnsi="Arial" w:eastAsia="Arial" w:ascii="Arial"/>
          <w:color w:val="93979A"/>
          <w:spacing w:val="0"/>
          <w:w w:val="137"/>
          <w:position w:val="1"/>
          <w:sz w:val="28"/>
          <w:szCs w:val="28"/>
        </w:rPr>
        <w:t>=</w:t>
      </w:r>
      <w:r>
        <w:rPr>
          <w:rFonts w:cs="Arial" w:hAnsi="Arial" w:eastAsia="Arial" w:ascii="Arial"/>
          <w:color w:val="93979A"/>
          <w:spacing w:val="0"/>
          <w:w w:val="100"/>
          <w:position w:val="1"/>
          <w:sz w:val="28"/>
          <w:szCs w:val="28"/>
        </w:rPr>
        <w:t>     </w:t>
      </w:r>
      <w:r>
        <w:rPr>
          <w:rFonts w:cs="Arial" w:hAnsi="Arial" w:eastAsia="Arial" w:ascii="Arial"/>
          <w:color w:val="93979A"/>
          <w:spacing w:val="-36"/>
          <w:w w:val="100"/>
          <w:position w:val="1"/>
          <w:sz w:val="28"/>
          <w:szCs w:val="28"/>
        </w:rPr>
        <w:t> </w:t>
      </w:r>
      <w:r>
        <w:rPr>
          <w:rFonts w:cs="Arial" w:hAnsi="Arial" w:eastAsia="Arial" w:ascii="Arial"/>
          <w:color w:val="93979A"/>
          <w:spacing w:val="31"/>
          <w:w w:val="393"/>
          <w:position w:val="1"/>
          <w:sz w:val="28"/>
          <w:szCs w:val="28"/>
        </w:rPr>
        <w:t>l</w:t>
      </w:r>
      <w:r>
        <w:rPr>
          <w:rFonts w:cs="Arial" w:hAnsi="Arial" w:eastAsia="Arial" w:ascii="Arial"/>
          <w:color w:val="93979A"/>
          <w:spacing w:val="-51"/>
          <w:w w:val="393"/>
          <w:position w:val="1"/>
          <w:sz w:val="28"/>
          <w:szCs w:val="28"/>
        </w:rPr>
        <w:t>s</w:t>
      </w:r>
      <w:r>
        <w:rPr>
          <w:rFonts w:cs="Arial" w:hAnsi="Arial" w:eastAsia="Arial" w:ascii="Arial"/>
          <w:color w:val="AEB3B3"/>
          <w:spacing w:val="0"/>
          <w:w w:val="393"/>
          <w:position w:val="1"/>
          <w:sz w:val="28"/>
          <w:szCs w:val="28"/>
        </w:rPr>
        <w:t>\</w:t>
      </w:r>
      <w:r>
        <w:rPr>
          <w:rFonts w:cs="Arial" w:hAnsi="Arial" w:eastAsia="Arial" w:ascii="Arial"/>
          <w:color w:val="AEB3B3"/>
          <w:spacing w:val="-175"/>
          <w:w w:val="393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AEB3B3"/>
          <w:spacing w:val="0"/>
          <w:w w:val="92"/>
          <w:position w:val="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color w:val="AEB3B3"/>
          <w:spacing w:val="-4"/>
          <w:w w:val="92"/>
          <w:position w:val="1"/>
          <w:sz w:val="28"/>
          <w:szCs w:val="28"/>
        </w:rPr>
        <w:t>)</w:t>
      </w:r>
      <w:r>
        <w:rPr>
          <w:rFonts w:cs="Times New Roman" w:hAnsi="Times New Roman" w:eastAsia="Times New Roman" w:ascii="Times New Roman"/>
          <w:color w:val="AEB3B3"/>
          <w:spacing w:val="0"/>
          <w:w w:val="118"/>
          <w:position w:val="1"/>
          <w:sz w:val="28"/>
          <w:szCs w:val="28"/>
        </w:rPr>
        <w:t>-a)</w:t>
      </w:r>
      <w:r>
        <w:rPr>
          <w:rFonts w:cs="Times New Roman" w:hAnsi="Times New Roman" w:eastAsia="Times New Roman" w:ascii="Times New Roman"/>
          <w:color w:val="AEB3B3"/>
          <w:spacing w:val="-15"/>
          <w:w w:val="118"/>
          <w:position w:val="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color w:val="AEB3B3"/>
          <w:spacing w:val="-3"/>
          <w:w w:val="196"/>
          <w:position w:val="1"/>
          <w:sz w:val="28"/>
          <w:szCs w:val="28"/>
        </w:rPr>
        <w:t>'</w:t>
      </w:r>
      <w:r>
        <w:rPr>
          <w:rFonts w:cs="Arial" w:hAnsi="Arial" w:eastAsia="Arial" w:ascii="Arial"/>
          <w:i/>
          <w:color w:val="AEB3B3"/>
          <w:spacing w:val="6"/>
          <w:w w:val="158"/>
          <w:position w:val="1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93979A"/>
          <w:spacing w:val="0"/>
          <w:w w:val="142"/>
          <w:position w:val="1"/>
          <w:sz w:val="24"/>
          <w:szCs w:val="24"/>
        </w:rPr>
        <w:t>=~)</w:t>
      </w:r>
      <w:r>
        <w:rPr>
          <w:rFonts w:cs="Times New Roman" w:hAnsi="Times New Roman" w:eastAsia="Times New Roman" w:ascii="Times New Roman"/>
          <w:color w:val="93979A"/>
          <w:spacing w:val="0"/>
          <w:w w:val="100"/>
          <w:position w:val="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93979A"/>
          <w:spacing w:val="-29"/>
          <w:w w:val="100"/>
          <w:position w:val="1"/>
          <w:sz w:val="24"/>
          <w:szCs w:val="24"/>
        </w:rPr>
        <w:t> </w:t>
      </w:r>
      <w:r>
        <w:rPr>
          <w:rFonts w:cs="Arial" w:hAnsi="Arial" w:eastAsia="Arial" w:ascii="Arial"/>
          <w:i/>
          <w:color w:val="AEB3B3"/>
          <w:spacing w:val="-3"/>
          <w:w w:val="64"/>
          <w:position w:val="1"/>
          <w:sz w:val="40"/>
          <w:szCs w:val="40"/>
        </w:rPr>
        <w:t>a</w:t>
      </w:r>
      <w:r>
        <w:rPr>
          <w:rFonts w:cs="Arial" w:hAnsi="Arial" w:eastAsia="Arial" w:ascii="Arial"/>
          <w:color w:val="AEB3B3"/>
          <w:spacing w:val="0"/>
          <w:w w:val="129"/>
          <w:position w:val="1"/>
          <w:sz w:val="28"/>
          <w:szCs w:val="28"/>
        </w:rPr>
        <w:t>s1.k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ectPr>
          <w:pgSz w:w="8740" w:h="12940"/>
          <w:pgMar w:top="0" w:bottom="0" w:left="0" w:right="0"/>
        </w:sectPr>
      </w:pPr>
      <w:r>
        <w:pict>
          <v:shape type="#_x0000_t75" style="width:437pt;height:647pt">
            <v:imagedata o:title="" r:id="rId18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0pt;margin-top:0pt;width:555pt;height:736pt;mso-position-horizontal-relative:page;mso-position-vertical-relative:page;z-index:-1308">
            <v:imagedata o:title="" r:id="rId19"/>
          </v:shape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2" w:lineRule="exact" w:line="260"/>
      </w:pPr>
      <w:r>
        <w:rPr>
          <w:sz w:val="26"/>
          <w:szCs w:val="26"/>
        </w:rPr>
      </w:r>
    </w:p>
    <w:p>
      <w:pPr>
        <w:rPr>
          <w:sz w:val="16"/>
          <w:szCs w:val="16"/>
        </w:rPr>
        <w:jc w:val="left"/>
        <w:spacing w:before="6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50"/>
          <w:szCs w:val="50"/>
        </w:rPr>
        <w:jc w:val="right"/>
        <w:ind w:right="235"/>
      </w:pPr>
      <w:r>
        <w:pict>
          <v:shape type="#_x0000_t202" style="position:absolute;margin-left:496.8pt;margin-top:-5.31503pt;width:8.57142pt;height:66pt;mso-position-horizontal-relative:page;mso-position-vertical-relative:paragraph;z-index:-1307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132"/>
                      <w:szCs w:val="132"/>
                    </w:rPr>
                    <w:jc w:val="left"/>
                    <w:spacing w:lineRule="exact" w:line="1320"/>
                    <w:ind w:right="-218"/>
                  </w:pPr>
                  <w:r>
                    <w:rPr>
                      <w:rFonts w:cs="Times New Roman" w:hAnsi="Times New Roman" w:eastAsia="Times New Roman" w:ascii="Times New Roman"/>
                      <w:color w:val="3B3D3B"/>
                      <w:spacing w:val="0"/>
                      <w:w w:val="37"/>
                      <w:position w:val="-1"/>
                      <w:sz w:val="132"/>
                      <w:szCs w:val="132"/>
                    </w:rPr>
                    <w:t>•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position w:val="0"/>
                      <w:sz w:val="132"/>
                      <w:szCs w:val="132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5D605E"/>
          <w:spacing w:val="-1"/>
          <w:w w:val="147"/>
          <w:sz w:val="32"/>
          <w:szCs w:val="32"/>
        </w:rPr>
        <w:t>X</w:t>
      </w:r>
      <w:r>
        <w:rPr>
          <w:rFonts w:cs="Arial" w:hAnsi="Arial" w:eastAsia="Arial" w:ascii="Arial"/>
          <w:color w:val="4D4F4D"/>
          <w:spacing w:val="-39"/>
          <w:w w:val="262"/>
          <w:sz w:val="32"/>
          <w:szCs w:val="32"/>
        </w:rPr>
        <w:t>)</w:t>
      </w:r>
      <w:r>
        <w:rPr>
          <w:rFonts w:cs="Arial" w:hAnsi="Arial" w:eastAsia="Arial" w:ascii="Arial"/>
          <w:color w:val="4D4F4D"/>
          <w:spacing w:val="-1"/>
          <w:w w:val="244"/>
          <w:sz w:val="32"/>
          <w:szCs w:val="32"/>
        </w:rPr>
        <w:t>(</w:t>
      </w:r>
      <w:r>
        <w:rPr>
          <w:rFonts w:cs="Times New Roman" w:hAnsi="Times New Roman" w:eastAsia="Times New Roman" w:ascii="Times New Roman"/>
          <w:b/>
          <w:color w:val="4D4F4D"/>
          <w:spacing w:val="-4"/>
          <w:w w:val="209"/>
          <w:sz w:val="52"/>
          <w:szCs w:val="52"/>
        </w:rPr>
        <w:t>k</w:t>
      </w:r>
      <w:r>
        <w:rPr>
          <w:rFonts w:cs="Times New Roman" w:hAnsi="Times New Roman" w:eastAsia="Times New Roman" w:ascii="Times New Roman"/>
          <w:b/>
          <w:color w:val="3B3D3B"/>
          <w:spacing w:val="0"/>
          <w:w w:val="155"/>
          <w:sz w:val="52"/>
          <w:szCs w:val="52"/>
        </w:rPr>
        <w:t>-</w:t>
      </w:r>
      <w:r>
        <w:rPr>
          <w:rFonts w:cs="Times New Roman" w:hAnsi="Times New Roman" w:eastAsia="Times New Roman" w:ascii="Times New Roman"/>
          <w:b/>
          <w:color w:val="3B3D3B"/>
          <w:spacing w:val="-38"/>
          <w:w w:val="100"/>
          <w:sz w:val="52"/>
          <w:szCs w:val="52"/>
        </w:rPr>
        <w:t> </w:t>
      </w:r>
      <w:r>
        <w:rPr>
          <w:rFonts w:cs="Times New Roman" w:hAnsi="Times New Roman" w:eastAsia="Times New Roman" w:ascii="Times New Roman"/>
          <w:color w:val="3B3D3B"/>
          <w:spacing w:val="0"/>
          <w:w w:val="73"/>
          <w:sz w:val="50"/>
          <w:szCs w:val="50"/>
        </w:rPr>
        <w:t>se</w:t>
      </w:r>
      <w:r>
        <w:rPr>
          <w:rFonts w:cs="Times New Roman" w:hAnsi="Times New Roman" w:eastAsia="Times New Roman" w:ascii="Times New Roman"/>
          <w:color w:val="3B3D3B"/>
          <w:spacing w:val="0"/>
          <w:w w:val="73"/>
          <w:sz w:val="50"/>
          <w:szCs w:val="50"/>
        </w:rPr>
        <w:t> </w:t>
      </w:r>
      <w:r>
        <w:rPr>
          <w:rFonts w:cs="Times New Roman" w:hAnsi="Times New Roman" w:eastAsia="Times New Roman" w:ascii="Times New Roman"/>
          <w:color w:val="3B3D3B"/>
          <w:spacing w:val="22"/>
          <w:w w:val="73"/>
          <w:sz w:val="50"/>
          <w:szCs w:val="50"/>
        </w:rPr>
        <w:t> </w:t>
      </w:r>
      <w:r>
        <w:rPr>
          <w:rFonts w:cs="Times New Roman" w:hAnsi="Times New Roman" w:eastAsia="Times New Roman" w:ascii="Times New Roman"/>
          <w:color w:val="3B3D3B"/>
          <w:spacing w:val="0"/>
          <w:w w:val="73"/>
          <w:sz w:val="50"/>
          <w:szCs w:val="50"/>
        </w:rPr>
        <w:t>(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50"/>
          <w:szCs w:val="50"/>
        </w:rPr>
      </w:r>
    </w:p>
    <w:p>
      <w:pPr>
        <w:rPr>
          <w:rFonts w:cs="Arial" w:hAnsi="Arial" w:eastAsia="Arial" w:ascii="Arial"/>
          <w:sz w:val="30"/>
          <w:szCs w:val="30"/>
        </w:rPr>
        <w:jc w:val="both"/>
        <w:spacing w:lineRule="exact" w:line="520"/>
        <w:ind w:left="797" w:right="469"/>
      </w:pPr>
      <w:r>
        <w:rPr>
          <w:rFonts w:cs="Arial" w:hAnsi="Arial" w:eastAsia="Arial" w:ascii="Arial"/>
          <w:color w:val="5D605E"/>
          <w:spacing w:val="15"/>
          <w:w w:val="220"/>
          <w:position w:val="-5"/>
          <w:sz w:val="24"/>
          <w:szCs w:val="24"/>
        </w:rPr>
        <w:t>(</w:t>
      </w:r>
      <w:r>
        <w:rPr>
          <w:rFonts w:cs="Arial" w:hAnsi="Arial" w:eastAsia="Arial" w:ascii="Arial"/>
          <w:color w:val="4D4F4D"/>
          <w:spacing w:val="0"/>
          <w:w w:val="220"/>
          <w:position w:val="-5"/>
          <w:sz w:val="24"/>
          <w:szCs w:val="24"/>
        </w:rPr>
        <w:t>)</w:t>
      </w:r>
      <w:r>
        <w:rPr>
          <w:rFonts w:cs="Arial" w:hAnsi="Arial" w:eastAsia="Arial" w:ascii="Arial"/>
          <w:color w:val="4D4F4D"/>
          <w:spacing w:val="0"/>
          <w:w w:val="220"/>
          <w:position w:val="-5"/>
          <w:sz w:val="24"/>
          <w:szCs w:val="24"/>
        </w:rPr>
        <w:t>                    </w:t>
      </w:r>
      <w:r>
        <w:rPr>
          <w:rFonts w:cs="Arial" w:hAnsi="Arial" w:eastAsia="Arial" w:ascii="Arial"/>
          <w:color w:val="4D4F4D"/>
          <w:spacing w:val="128"/>
          <w:w w:val="220"/>
          <w:position w:val="-5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6E7275"/>
          <w:spacing w:val="0"/>
          <w:w w:val="427"/>
          <w:position w:val="7"/>
          <w:sz w:val="32"/>
          <w:szCs w:val="32"/>
        </w:rPr>
        <w:t>,</w:t>
      </w:r>
      <w:r>
        <w:rPr>
          <w:rFonts w:cs="Times New Roman" w:hAnsi="Times New Roman" w:eastAsia="Times New Roman" w:ascii="Times New Roman"/>
          <w:color w:val="6E7275"/>
          <w:spacing w:val="-247"/>
          <w:w w:val="427"/>
          <w:position w:val="7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6E7275"/>
          <w:spacing w:val="3"/>
          <w:w w:val="100"/>
          <w:position w:val="7"/>
          <w:sz w:val="32"/>
          <w:szCs w:val="32"/>
        </w:rPr>
        <w:t>l</w:t>
      </w:r>
      <w:r>
        <w:rPr>
          <w:rFonts w:cs="Times New Roman" w:hAnsi="Times New Roman" w:eastAsia="Times New Roman" w:ascii="Times New Roman"/>
          <w:color w:val="6E7275"/>
          <w:spacing w:val="0"/>
          <w:w w:val="100"/>
          <w:position w:val="7"/>
          <w:sz w:val="32"/>
          <w:szCs w:val="32"/>
        </w:rPr>
        <w:t>e</w:t>
      </w:r>
      <w:r>
        <w:rPr>
          <w:rFonts w:cs="Times New Roman" w:hAnsi="Times New Roman" w:eastAsia="Times New Roman" w:ascii="Times New Roman"/>
          <w:color w:val="6E7275"/>
          <w:spacing w:val="32"/>
          <w:w w:val="100"/>
          <w:position w:val="7"/>
          <w:sz w:val="32"/>
          <w:szCs w:val="32"/>
        </w:rPr>
        <w:t> </w:t>
      </w:r>
      <w:r>
        <w:rPr>
          <w:rFonts w:cs="Arial" w:hAnsi="Arial" w:eastAsia="Arial" w:ascii="Arial"/>
          <w:color w:val="6E7275"/>
          <w:spacing w:val="-51"/>
          <w:w w:val="34"/>
          <w:position w:val="7"/>
          <w:sz w:val="28"/>
          <w:szCs w:val="28"/>
        </w:rPr>
        <w:t>&lt;</w:t>
      </w:r>
      <w:r>
        <w:rPr>
          <w:rFonts w:cs="Arial" w:hAnsi="Arial" w:eastAsia="Arial" w:ascii="Arial"/>
          <w:color w:val="6E7275"/>
          <w:spacing w:val="0"/>
          <w:w w:val="176"/>
          <w:position w:val="7"/>
          <w:sz w:val="28"/>
          <w:szCs w:val="28"/>
        </w:rPr>
        <w:t>s</w:t>
      </w:r>
      <w:r>
        <w:rPr>
          <w:rFonts w:cs="Arial" w:hAnsi="Arial" w:eastAsia="Arial" w:ascii="Arial"/>
          <w:color w:val="6E7275"/>
          <w:spacing w:val="17"/>
          <w:w w:val="176"/>
          <w:position w:val="7"/>
          <w:sz w:val="28"/>
          <w:szCs w:val="28"/>
        </w:rPr>
        <w:t>g</w:t>
      </w:r>
      <w:r>
        <w:rPr>
          <w:rFonts w:cs="Arial" w:hAnsi="Arial" w:eastAsia="Arial" w:ascii="Arial"/>
          <w:color w:val="6E7275"/>
          <w:spacing w:val="0"/>
          <w:w w:val="60"/>
          <w:position w:val="7"/>
          <w:sz w:val="28"/>
          <w:szCs w:val="28"/>
        </w:rPr>
        <w:t>l</w:t>
      </w:r>
      <w:r>
        <w:rPr>
          <w:rFonts w:cs="Arial" w:hAnsi="Arial" w:eastAsia="Arial" w:ascii="Arial"/>
          <w:color w:val="6E7275"/>
          <w:spacing w:val="0"/>
          <w:w w:val="100"/>
          <w:position w:val="7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6E7275"/>
          <w:spacing w:val="0"/>
          <w:w w:val="100"/>
          <w:position w:val="7"/>
          <w:sz w:val="30"/>
          <w:szCs w:val="30"/>
        </w:rPr>
        <w:t>+l»</w:t>
      </w:r>
      <w:r>
        <w:rPr>
          <w:rFonts w:cs="Times New Roman" w:hAnsi="Times New Roman" w:eastAsia="Times New Roman" w:ascii="Times New Roman"/>
          <w:color w:val="6E7275"/>
          <w:spacing w:val="-11"/>
          <w:w w:val="100"/>
          <w:position w:val="7"/>
          <w:sz w:val="30"/>
          <w:szCs w:val="30"/>
        </w:rPr>
        <w:t> </w:t>
      </w:r>
      <w:r>
        <w:rPr>
          <w:rFonts w:cs="Arial" w:hAnsi="Arial" w:eastAsia="Arial" w:ascii="Arial"/>
          <w:color w:val="6E7275"/>
          <w:spacing w:val="-4"/>
          <w:w w:val="102"/>
          <w:position w:val="7"/>
          <w:sz w:val="40"/>
          <w:szCs w:val="40"/>
        </w:rPr>
        <w:t>l</w:t>
      </w:r>
      <w:r>
        <w:rPr>
          <w:rFonts w:cs="Arial" w:hAnsi="Arial" w:eastAsia="Arial" w:ascii="Arial"/>
          <w:color w:val="6E7275"/>
          <w:spacing w:val="0"/>
          <w:w w:val="186"/>
          <w:position w:val="7"/>
          <w:sz w:val="40"/>
          <w:szCs w:val="40"/>
        </w:rPr>
        <w:t>r</w:t>
      </w:r>
      <w:r>
        <w:rPr>
          <w:rFonts w:cs="Arial" w:hAnsi="Arial" w:eastAsia="Arial" w:ascii="Arial"/>
          <w:color w:val="6E7275"/>
          <w:spacing w:val="-18"/>
          <w:w w:val="100"/>
          <w:position w:val="7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5D605E"/>
          <w:spacing w:val="-19"/>
          <w:w w:val="235"/>
          <w:position w:val="7"/>
          <w:sz w:val="32"/>
          <w:szCs w:val="32"/>
        </w:rPr>
        <w:t>e</w:t>
      </w:r>
      <w:r>
        <w:rPr>
          <w:rFonts w:cs="Times New Roman" w:hAnsi="Times New Roman" w:eastAsia="Times New Roman" w:ascii="Times New Roman"/>
          <w:color w:val="5D605E"/>
          <w:spacing w:val="0"/>
          <w:w w:val="235"/>
          <w:position w:val="7"/>
          <w:sz w:val="32"/>
          <w:szCs w:val="32"/>
        </w:rPr>
        <w:t>l</w:t>
      </w:r>
      <w:r>
        <w:rPr>
          <w:rFonts w:cs="Times New Roman" w:hAnsi="Times New Roman" w:eastAsia="Times New Roman" w:ascii="Times New Roman"/>
          <w:color w:val="5D605E"/>
          <w:spacing w:val="-120"/>
          <w:w w:val="235"/>
          <w:position w:val="7"/>
          <w:sz w:val="32"/>
          <w:szCs w:val="32"/>
        </w:rPr>
        <w:t> </w:t>
      </w:r>
      <w:r>
        <w:rPr>
          <w:rFonts w:cs="Arial" w:hAnsi="Arial" w:eastAsia="Arial" w:ascii="Arial"/>
          <w:color w:val="5D605E"/>
          <w:spacing w:val="0"/>
          <w:w w:val="311"/>
          <w:position w:val="7"/>
          <w:sz w:val="28"/>
          <w:szCs w:val="28"/>
        </w:rPr>
        <w:t>i</w:t>
      </w:r>
      <w:r>
        <w:rPr>
          <w:rFonts w:cs="Arial" w:hAnsi="Arial" w:eastAsia="Arial" w:ascii="Arial"/>
          <w:color w:val="5D605E"/>
          <w:spacing w:val="12"/>
          <w:w w:val="311"/>
          <w:position w:val="7"/>
          <w:sz w:val="28"/>
          <w:szCs w:val="28"/>
        </w:rPr>
        <w:t>l</w:t>
      </w:r>
      <w:r>
        <w:rPr>
          <w:rFonts w:cs="Arial" w:hAnsi="Arial" w:eastAsia="Arial" w:ascii="Arial"/>
          <w:color w:val="5D605E"/>
          <w:spacing w:val="0"/>
          <w:w w:val="60"/>
          <w:position w:val="7"/>
          <w:sz w:val="28"/>
          <w:szCs w:val="28"/>
        </w:rPr>
        <w:t>l</w:t>
      </w:r>
      <w:r>
        <w:rPr>
          <w:rFonts w:cs="Arial" w:hAnsi="Arial" w:eastAsia="Arial" w:ascii="Arial"/>
          <w:color w:val="5D605E"/>
          <w:spacing w:val="15"/>
          <w:w w:val="100"/>
          <w:position w:val="7"/>
          <w:sz w:val="28"/>
          <w:szCs w:val="28"/>
        </w:rPr>
        <w:t> </w:t>
      </w:r>
      <w:r>
        <w:rPr>
          <w:rFonts w:cs="Arial" w:hAnsi="Arial" w:eastAsia="Arial" w:ascii="Arial"/>
          <w:color w:val="4D4F4D"/>
          <w:spacing w:val="0"/>
          <w:w w:val="82"/>
          <w:position w:val="7"/>
          <w:sz w:val="30"/>
          <w:szCs w:val="30"/>
        </w:rPr>
        <w:t>3=ill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rFonts w:cs="Arial" w:hAnsi="Arial" w:eastAsia="Arial" w:ascii="Arial"/>
          <w:sz w:val="32"/>
          <w:szCs w:val="32"/>
        </w:rPr>
        <w:jc w:val="both"/>
        <w:spacing w:lineRule="exact" w:line="420"/>
        <w:ind w:left="802" w:right="167"/>
      </w:pPr>
      <w:r>
        <w:rPr>
          <w:rFonts w:cs="Arial" w:hAnsi="Arial" w:eastAsia="Arial" w:ascii="Arial"/>
          <w:color w:val="4D4F4D"/>
          <w:spacing w:val="-4"/>
          <w:w w:val="223"/>
          <w:position w:val="-3"/>
          <w:sz w:val="24"/>
          <w:szCs w:val="24"/>
        </w:rPr>
        <w:t>(</w:t>
      </w:r>
      <w:r>
        <w:rPr>
          <w:rFonts w:cs="Arial" w:hAnsi="Arial" w:eastAsia="Arial" w:ascii="Arial"/>
          <w:color w:val="4D4F4D"/>
          <w:spacing w:val="0"/>
          <w:w w:val="223"/>
          <w:position w:val="-3"/>
          <w:sz w:val="24"/>
          <w:szCs w:val="24"/>
        </w:rPr>
        <w:t>)</w:t>
      </w:r>
      <w:r>
        <w:rPr>
          <w:rFonts w:cs="Arial" w:hAnsi="Arial" w:eastAsia="Arial" w:ascii="Arial"/>
          <w:color w:val="4D4F4D"/>
          <w:spacing w:val="0"/>
          <w:w w:val="223"/>
          <w:position w:val="-3"/>
          <w:sz w:val="24"/>
          <w:szCs w:val="24"/>
        </w:rPr>
        <w:t>                   </w:t>
      </w:r>
      <w:r>
        <w:rPr>
          <w:rFonts w:cs="Arial" w:hAnsi="Arial" w:eastAsia="Arial" w:ascii="Arial"/>
          <w:color w:val="4D4F4D"/>
          <w:spacing w:val="139"/>
          <w:w w:val="223"/>
          <w:position w:val="-3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6E7275"/>
          <w:spacing w:val="0"/>
          <w:w w:val="71"/>
          <w:position w:val="3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color w:val="6E7275"/>
          <w:spacing w:val="3"/>
          <w:w w:val="71"/>
          <w:position w:val="3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color w:val="6E7275"/>
          <w:spacing w:val="0"/>
          <w:w w:val="178"/>
          <w:position w:val="3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6E7275"/>
          <w:spacing w:val="2"/>
          <w:w w:val="178"/>
          <w:position w:val="3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6E7275"/>
          <w:spacing w:val="0"/>
          <w:w w:val="74"/>
          <w:position w:val="3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color w:val="6E7275"/>
          <w:spacing w:val="4"/>
          <w:w w:val="100"/>
          <w:position w:val="3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6E7275"/>
          <w:spacing w:val="-42"/>
          <w:w w:val="170"/>
          <w:position w:val="3"/>
          <w:sz w:val="28"/>
          <w:szCs w:val="28"/>
        </w:rPr>
        <w:t>&gt;</w:t>
      </w:r>
      <w:r>
        <w:rPr>
          <w:rFonts w:cs="Arial" w:hAnsi="Arial" w:eastAsia="Arial" w:ascii="Arial"/>
          <w:color w:val="6E7275"/>
          <w:spacing w:val="0"/>
          <w:w w:val="207"/>
          <w:position w:val="3"/>
          <w:sz w:val="32"/>
          <w:szCs w:val="32"/>
        </w:rPr>
        <w:t>i</w:t>
      </w:r>
      <w:r>
        <w:rPr>
          <w:rFonts w:cs="Arial" w:hAnsi="Arial" w:eastAsia="Arial" w:ascii="Arial"/>
          <w:color w:val="6E7275"/>
          <w:spacing w:val="-1"/>
          <w:w w:val="207"/>
          <w:position w:val="3"/>
          <w:sz w:val="32"/>
          <w:szCs w:val="32"/>
        </w:rPr>
        <w:t>l</w:t>
      </w:r>
      <w:r>
        <w:rPr>
          <w:rFonts w:cs="Arial" w:hAnsi="Arial" w:eastAsia="Arial" w:ascii="Arial"/>
          <w:color w:val="6E7275"/>
          <w:spacing w:val="0"/>
          <w:w w:val="54"/>
          <w:position w:val="3"/>
          <w:sz w:val="32"/>
          <w:szCs w:val="32"/>
        </w:rPr>
        <w:t>l</w:t>
      </w:r>
      <w:r>
        <w:rPr>
          <w:rFonts w:cs="Arial" w:hAnsi="Arial" w:eastAsia="Arial" w:ascii="Arial"/>
          <w:color w:val="6E7275"/>
          <w:spacing w:val="22"/>
          <w:w w:val="100"/>
          <w:position w:val="3"/>
          <w:sz w:val="32"/>
          <w:szCs w:val="32"/>
        </w:rPr>
        <w:t> </w:t>
      </w:r>
      <w:r>
        <w:rPr>
          <w:rFonts w:cs="Arial" w:hAnsi="Arial" w:eastAsia="Arial" w:ascii="Arial"/>
          <w:color w:val="6E7275"/>
          <w:spacing w:val="1"/>
          <w:w w:val="64"/>
          <w:position w:val="3"/>
          <w:sz w:val="32"/>
          <w:szCs w:val="32"/>
        </w:rPr>
        <w:t>U</w:t>
      </w:r>
      <w:r>
        <w:rPr>
          <w:rFonts w:cs="Arial" w:hAnsi="Arial" w:eastAsia="Arial" w:ascii="Arial"/>
          <w:color w:val="6E7275"/>
          <w:spacing w:val="0"/>
          <w:w w:val="219"/>
          <w:position w:val="3"/>
          <w:sz w:val="32"/>
          <w:szCs w:val="32"/>
        </w:rPr>
        <w:t>l!</w:t>
      </w:r>
      <w:r>
        <w:rPr>
          <w:rFonts w:cs="Arial" w:hAnsi="Arial" w:eastAsia="Arial" w:ascii="Arial"/>
          <w:color w:val="6E7275"/>
          <w:spacing w:val="-6"/>
          <w:w w:val="100"/>
          <w:position w:val="3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6E7275"/>
          <w:spacing w:val="0"/>
          <w:w w:val="119"/>
          <w:position w:val="3"/>
          <w:sz w:val="36"/>
          <w:szCs w:val="36"/>
        </w:rPr>
        <w:t>ih=</w:t>
      </w:r>
      <w:r>
        <w:rPr>
          <w:rFonts w:cs="Times New Roman" w:hAnsi="Times New Roman" w:eastAsia="Times New Roman" w:ascii="Times New Roman"/>
          <w:color w:val="6E7275"/>
          <w:spacing w:val="-11"/>
          <w:w w:val="119"/>
          <w:position w:val="3"/>
          <w:sz w:val="36"/>
          <w:szCs w:val="36"/>
        </w:rPr>
        <w:t>»</w:t>
      </w:r>
      <w:r>
        <w:rPr>
          <w:rFonts w:cs="Times New Roman" w:hAnsi="Times New Roman" w:eastAsia="Times New Roman" w:ascii="Times New Roman"/>
          <w:color w:val="5D605E"/>
          <w:spacing w:val="0"/>
          <w:w w:val="176"/>
          <w:position w:val="3"/>
          <w:sz w:val="30"/>
          <w:szCs w:val="30"/>
        </w:rPr>
        <w:t>ill</w:t>
      </w:r>
      <w:r>
        <w:rPr>
          <w:rFonts w:cs="Times New Roman" w:hAnsi="Times New Roman" w:eastAsia="Times New Roman" w:ascii="Times New Roman"/>
          <w:color w:val="5D605E"/>
          <w:spacing w:val="29"/>
          <w:w w:val="100"/>
          <w:position w:val="3"/>
          <w:sz w:val="30"/>
          <w:szCs w:val="30"/>
        </w:rPr>
        <w:t> </w:t>
      </w:r>
      <w:r>
        <w:rPr>
          <w:rFonts w:cs="Arial" w:hAnsi="Arial" w:eastAsia="Arial" w:ascii="Arial"/>
          <w:color w:val="4D4F4D"/>
          <w:spacing w:val="1"/>
          <w:w w:val="237"/>
          <w:position w:val="3"/>
          <w:sz w:val="32"/>
          <w:szCs w:val="32"/>
        </w:rPr>
        <w:t>e</w:t>
      </w:r>
      <w:r>
        <w:rPr>
          <w:rFonts w:cs="Arial" w:hAnsi="Arial" w:eastAsia="Arial" w:ascii="Arial"/>
          <w:color w:val="5D605E"/>
          <w:spacing w:val="1"/>
          <w:w w:val="141"/>
          <w:position w:val="3"/>
          <w:sz w:val="32"/>
          <w:szCs w:val="32"/>
        </w:rPr>
        <w:t>l</w:t>
      </w:r>
      <w:r>
        <w:rPr>
          <w:rFonts w:cs="Arial" w:hAnsi="Arial" w:eastAsia="Arial" w:ascii="Arial"/>
          <w:color w:val="4D4F4D"/>
          <w:spacing w:val="0"/>
          <w:w w:val="180"/>
          <w:position w:val="3"/>
          <w:sz w:val="32"/>
          <w:szCs w:val="32"/>
        </w:rPr>
        <w:t>»</w:t>
      </w:r>
      <w:r>
        <w:rPr>
          <w:rFonts w:cs="Arial" w:hAnsi="Arial" w:eastAsia="Arial" w:ascii="Arial"/>
          <w:color w:val="4D4F4D"/>
          <w:spacing w:val="-25"/>
          <w:w w:val="100"/>
          <w:position w:val="3"/>
          <w:sz w:val="32"/>
          <w:szCs w:val="32"/>
        </w:rPr>
        <w:t> </w:t>
      </w:r>
      <w:r>
        <w:rPr>
          <w:rFonts w:cs="Arial" w:hAnsi="Arial" w:eastAsia="Arial" w:ascii="Arial"/>
          <w:color w:val="3B3D3B"/>
          <w:spacing w:val="1"/>
          <w:w w:val="85"/>
          <w:position w:val="3"/>
          <w:sz w:val="32"/>
          <w:szCs w:val="32"/>
        </w:rPr>
        <w:t>-</w:t>
      </w:r>
      <w:r>
        <w:rPr>
          <w:rFonts w:cs="Arial" w:hAnsi="Arial" w:eastAsia="Arial" w:ascii="Arial"/>
          <w:color w:val="3B3D3B"/>
          <w:spacing w:val="0"/>
          <w:w w:val="149"/>
          <w:position w:val="3"/>
          <w:sz w:val="32"/>
          <w:szCs w:val="32"/>
        </w:rPr>
        <w:t>'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2"/>
          <w:szCs w:val="32"/>
        </w:rPr>
      </w:r>
    </w:p>
    <w:p>
      <w:pPr>
        <w:rPr>
          <w:rFonts w:cs="Times New Roman" w:hAnsi="Times New Roman" w:eastAsia="Times New Roman" w:ascii="Times New Roman"/>
          <w:sz w:val="34"/>
          <w:szCs w:val="34"/>
        </w:rPr>
        <w:jc w:val="both"/>
        <w:spacing w:before="48" w:lineRule="auto" w:line="210"/>
        <w:ind w:left="830" w:right="79"/>
      </w:pPr>
      <w:r>
        <w:rPr>
          <w:rFonts w:cs="Arial" w:hAnsi="Arial" w:eastAsia="Arial" w:ascii="Arial"/>
          <w:color w:val="5D605E"/>
          <w:spacing w:val="-7"/>
          <w:w w:val="224"/>
          <w:position w:val="-7"/>
          <w:sz w:val="24"/>
          <w:szCs w:val="24"/>
        </w:rPr>
        <w:t>(</w:t>
      </w:r>
      <w:r>
        <w:rPr>
          <w:rFonts w:cs="Arial" w:hAnsi="Arial" w:eastAsia="Arial" w:ascii="Arial"/>
          <w:color w:val="4D4F4D"/>
          <w:spacing w:val="0"/>
          <w:w w:val="224"/>
          <w:position w:val="-7"/>
          <w:sz w:val="24"/>
          <w:szCs w:val="24"/>
        </w:rPr>
        <w:t>)</w:t>
      </w:r>
      <w:r>
        <w:rPr>
          <w:rFonts w:cs="Arial" w:hAnsi="Arial" w:eastAsia="Arial" w:ascii="Arial"/>
          <w:color w:val="4D4F4D"/>
          <w:spacing w:val="0"/>
          <w:w w:val="224"/>
          <w:position w:val="-7"/>
          <w:sz w:val="24"/>
          <w:szCs w:val="24"/>
        </w:rPr>
        <w:t>                           </w:t>
      </w:r>
      <w:r>
        <w:rPr>
          <w:rFonts w:cs="Arial" w:hAnsi="Arial" w:eastAsia="Arial" w:ascii="Arial"/>
          <w:color w:val="4D4F4D"/>
          <w:spacing w:val="30"/>
          <w:w w:val="224"/>
          <w:position w:val="-7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6E7275"/>
          <w:spacing w:val="0"/>
          <w:w w:val="143"/>
          <w:position w:val="0"/>
          <w:sz w:val="30"/>
          <w:szCs w:val="30"/>
        </w:rPr>
        <w:t>Al</w:t>
      </w:r>
      <w:r>
        <w:rPr>
          <w:rFonts w:cs="Times New Roman" w:hAnsi="Times New Roman" w:eastAsia="Times New Roman" w:ascii="Times New Roman"/>
          <w:color w:val="6E7275"/>
          <w:spacing w:val="-8"/>
          <w:w w:val="143"/>
          <w:position w:val="0"/>
          <w:sz w:val="30"/>
          <w:szCs w:val="30"/>
        </w:rPr>
        <w:t>=</w:t>
      </w:r>
      <w:r>
        <w:rPr>
          <w:rFonts w:cs="Times New Roman" w:hAnsi="Times New Roman" w:eastAsia="Times New Roman" w:ascii="Times New Roman"/>
          <w:color w:val="6E7275"/>
          <w:spacing w:val="0"/>
          <w:w w:val="281"/>
          <w:position w:val="0"/>
          <w:sz w:val="30"/>
          <w:szCs w:val="30"/>
        </w:rPr>
        <w:t>-</w:t>
      </w:r>
      <w:r>
        <w:rPr>
          <w:rFonts w:cs="Times New Roman" w:hAnsi="Times New Roman" w:eastAsia="Times New Roman" w:ascii="Times New Roman"/>
          <w:color w:val="6E7275"/>
          <w:spacing w:val="0"/>
          <w:w w:val="100"/>
          <w:position w:val="0"/>
          <w:sz w:val="30"/>
          <w:szCs w:val="30"/>
        </w:rPr>
        <w:t> </w:t>
      </w:r>
      <w:r>
        <w:rPr>
          <w:rFonts w:cs="Arial" w:hAnsi="Arial" w:eastAsia="Arial" w:ascii="Arial"/>
          <w:b/>
          <w:i/>
          <w:color w:val="6E7275"/>
          <w:spacing w:val="0"/>
          <w:w w:val="76"/>
          <w:position w:val="0"/>
          <w:sz w:val="24"/>
          <w:szCs w:val="24"/>
        </w:rPr>
        <w:t>g,</w:t>
      </w:r>
      <w:r>
        <w:rPr>
          <w:rFonts w:cs="Arial" w:hAnsi="Arial" w:eastAsia="Arial" w:ascii="Arial"/>
          <w:b/>
          <w:i/>
          <w:color w:val="6E7275"/>
          <w:spacing w:val="-4"/>
          <w:w w:val="76"/>
          <w:position w:val="0"/>
          <w:sz w:val="24"/>
          <w:szCs w:val="24"/>
        </w:rPr>
        <w:t>=</w:t>
      </w:r>
      <w:r>
        <w:rPr>
          <w:rFonts w:cs="Arial" w:hAnsi="Arial" w:eastAsia="Arial" w:ascii="Arial"/>
          <w:b/>
          <w:i/>
          <w:color w:val="6E7275"/>
          <w:spacing w:val="0"/>
          <w:w w:val="76"/>
          <w:position w:val="0"/>
          <w:sz w:val="24"/>
          <w:szCs w:val="24"/>
        </w:rPr>
        <w:t>l&gt;</w:t>
      </w:r>
      <w:r>
        <w:rPr>
          <w:rFonts w:cs="Arial" w:hAnsi="Arial" w:eastAsia="Arial" w:ascii="Arial"/>
          <w:b/>
          <w:i/>
          <w:color w:val="6E7275"/>
          <w:spacing w:val="27"/>
          <w:w w:val="76"/>
          <w:position w:val="0"/>
          <w:sz w:val="24"/>
          <w:szCs w:val="24"/>
        </w:rPr>
        <w:t> </w:t>
      </w:r>
      <w:r>
        <w:rPr>
          <w:rFonts w:cs="Arial" w:hAnsi="Arial" w:eastAsia="Arial" w:ascii="Arial"/>
          <w:i/>
          <w:color w:val="5D605E"/>
          <w:spacing w:val="0"/>
          <w:w w:val="302"/>
          <w:position w:val="0"/>
          <w:sz w:val="26"/>
          <w:szCs w:val="26"/>
        </w:rPr>
        <w:t>+</w:t>
      </w:r>
      <w:r>
        <w:rPr>
          <w:rFonts w:cs="Arial" w:hAnsi="Arial" w:eastAsia="Arial" w:ascii="Arial"/>
          <w:i/>
          <w:color w:val="5D605E"/>
          <w:spacing w:val="-152"/>
          <w:w w:val="302"/>
          <w:position w:val="0"/>
          <w:sz w:val="26"/>
          <w:szCs w:val="26"/>
        </w:rPr>
        <w:t> </w:t>
      </w:r>
      <w:r>
        <w:rPr>
          <w:rFonts w:cs="Arial" w:hAnsi="Arial" w:eastAsia="Arial" w:ascii="Arial"/>
          <w:color w:val="5D605E"/>
          <w:spacing w:val="0"/>
          <w:w w:val="270"/>
          <w:position w:val="0"/>
          <w:sz w:val="32"/>
          <w:szCs w:val="32"/>
        </w:rPr>
        <w:t>i</w:t>
      </w:r>
      <w:r>
        <w:rPr>
          <w:rFonts w:cs="Arial" w:hAnsi="Arial" w:eastAsia="Arial" w:ascii="Arial"/>
          <w:color w:val="5D605E"/>
          <w:spacing w:val="5"/>
          <w:w w:val="270"/>
          <w:position w:val="0"/>
          <w:sz w:val="32"/>
          <w:szCs w:val="32"/>
        </w:rPr>
        <w:t>l</w:t>
      </w:r>
      <w:r>
        <w:rPr>
          <w:rFonts w:cs="Arial" w:hAnsi="Arial" w:eastAsia="Arial" w:ascii="Arial"/>
          <w:color w:val="5D605E"/>
          <w:spacing w:val="0"/>
          <w:w w:val="66"/>
          <w:position w:val="0"/>
          <w:sz w:val="32"/>
          <w:szCs w:val="32"/>
        </w:rPr>
        <w:t>l</w:t>
      </w:r>
      <w:r>
        <w:rPr>
          <w:rFonts w:cs="Arial" w:hAnsi="Arial" w:eastAsia="Arial" w:ascii="Arial"/>
          <w:color w:val="5D605E"/>
          <w:spacing w:val="-1"/>
          <w:w w:val="100"/>
          <w:position w:val="0"/>
          <w:sz w:val="32"/>
          <w:szCs w:val="32"/>
        </w:rPr>
        <w:t> </w:t>
      </w:r>
      <w:r>
        <w:rPr>
          <w:rFonts w:cs="Arial" w:hAnsi="Arial" w:eastAsia="Arial" w:ascii="Arial"/>
          <w:color w:val="4D4F4D"/>
          <w:spacing w:val="0"/>
          <w:w w:val="220"/>
          <w:position w:val="0"/>
          <w:sz w:val="30"/>
          <w:szCs w:val="30"/>
        </w:rPr>
        <w:t>5</w:t>
      </w:r>
      <w:r>
        <w:rPr>
          <w:rFonts w:cs="Arial" w:hAnsi="Arial" w:eastAsia="Arial" w:ascii="Arial"/>
          <w:color w:val="4D4F4D"/>
          <w:spacing w:val="-84"/>
          <w:w w:val="220"/>
          <w:position w:val="0"/>
          <w:sz w:val="30"/>
          <w:szCs w:val="30"/>
        </w:rPr>
        <w:t> </w:t>
      </w:r>
      <w:r>
        <w:rPr>
          <w:rFonts w:cs="Arial" w:hAnsi="Arial" w:eastAsia="Arial" w:ascii="Arial"/>
          <w:color w:val="3B3D3B"/>
          <w:spacing w:val="0"/>
          <w:w w:val="82"/>
          <w:position w:val="0"/>
          <w:sz w:val="30"/>
          <w:szCs w:val="30"/>
        </w:rPr>
        <w:t>-</w:t>
      </w:r>
      <w:r>
        <w:rPr>
          <w:rFonts w:cs="Arial" w:hAnsi="Arial" w:eastAsia="Arial" w:ascii="Arial"/>
          <w:color w:val="3B3D3B"/>
          <w:spacing w:val="0"/>
          <w:w w:val="104"/>
          <w:position w:val="0"/>
          <w:sz w:val="30"/>
          <w:szCs w:val="30"/>
        </w:rPr>
        <w:t>"</w:t>
      </w:r>
      <w:r>
        <w:rPr>
          <w:rFonts w:cs="Arial" w:hAnsi="Arial" w:eastAsia="Arial" w:ascii="Arial"/>
          <w:color w:val="3B3D3B"/>
          <w:spacing w:val="0"/>
          <w:w w:val="104"/>
          <w:position w:val="0"/>
          <w:sz w:val="30"/>
          <w:szCs w:val="30"/>
        </w:rPr>
        <w:t> </w:t>
      </w:r>
      <w:r>
        <w:rPr>
          <w:rFonts w:cs="Arial" w:hAnsi="Arial" w:eastAsia="Arial" w:ascii="Arial"/>
          <w:color w:val="5D605E"/>
          <w:spacing w:val="15"/>
          <w:w w:val="215"/>
          <w:position w:val="-7"/>
          <w:sz w:val="24"/>
          <w:szCs w:val="24"/>
        </w:rPr>
        <w:t>(</w:t>
      </w:r>
      <w:r>
        <w:rPr>
          <w:rFonts w:cs="Arial" w:hAnsi="Arial" w:eastAsia="Arial" w:ascii="Arial"/>
          <w:color w:val="4D4F4D"/>
          <w:spacing w:val="0"/>
          <w:w w:val="215"/>
          <w:position w:val="-7"/>
          <w:sz w:val="24"/>
          <w:szCs w:val="24"/>
        </w:rPr>
        <w:t>)</w:t>
      </w:r>
      <w:r>
        <w:rPr>
          <w:rFonts w:cs="Arial" w:hAnsi="Arial" w:eastAsia="Arial" w:ascii="Arial"/>
          <w:color w:val="4D4F4D"/>
          <w:spacing w:val="0"/>
          <w:w w:val="215"/>
          <w:position w:val="-7"/>
          <w:sz w:val="24"/>
          <w:szCs w:val="24"/>
        </w:rPr>
        <w:t>           </w:t>
      </w:r>
      <w:r>
        <w:rPr>
          <w:rFonts w:cs="Arial" w:hAnsi="Arial" w:eastAsia="Arial" w:ascii="Arial"/>
          <w:color w:val="4D4F4D"/>
          <w:spacing w:val="43"/>
          <w:w w:val="215"/>
          <w:position w:val="-7"/>
          <w:sz w:val="24"/>
          <w:szCs w:val="24"/>
        </w:rPr>
        <w:t> </w:t>
      </w:r>
      <w:r>
        <w:rPr>
          <w:rFonts w:cs="Arial" w:hAnsi="Arial" w:eastAsia="Arial" w:ascii="Arial"/>
          <w:color w:val="6E7275"/>
          <w:spacing w:val="-74"/>
          <w:w w:val="442"/>
          <w:position w:val="0"/>
          <w:sz w:val="28"/>
          <w:szCs w:val="28"/>
        </w:rPr>
        <w:t>.</w:t>
      </w:r>
      <w:r>
        <w:rPr>
          <w:rFonts w:cs="Arial" w:hAnsi="Arial" w:eastAsia="Arial" w:ascii="Arial"/>
          <w:color w:val="5D605E"/>
          <w:spacing w:val="4"/>
          <w:w w:val="275"/>
          <w:position w:val="0"/>
          <w:sz w:val="28"/>
          <w:szCs w:val="28"/>
        </w:rPr>
        <w:t>J</w:t>
      </w:r>
      <w:r>
        <w:rPr>
          <w:rFonts w:cs="Arial" w:hAnsi="Arial" w:eastAsia="Arial" w:ascii="Arial"/>
          <w:color w:val="6E7275"/>
          <w:spacing w:val="1"/>
          <w:w w:val="43"/>
          <w:position w:val="0"/>
          <w:sz w:val="28"/>
          <w:szCs w:val="28"/>
        </w:rPr>
        <w:t>V</w:t>
      </w:r>
      <w:r>
        <w:rPr>
          <w:rFonts w:cs="Arial" w:hAnsi="Arial" w:eastAsia="Arial" w:ascii="Arial"/>
          <w:color w:val="6E7275"/>
          <w:spacing w:val="0"/>
          <w:w w:val="218"/>
          <w:position w:val="0"/>
          <w:sz w:val="28"/>
          <w:szCs w:val="28"/>
        </w:rPr>
        <w:t>5l</w:t>
      </w:r>
      <w:r>
        <w:rPr>
          <w:rFonts w:cs="Arial" w:hAnsi="Arial" w:eastAsia="Arial" w:ascii="Arial"/>
          <w:color w:val="6E7275"/>
          <w:spacing w:val="-10"/>
          <w:w w:val="100"/>
          <w:position w:val="0"/>
          <w:sz w:val="28"/>
          <w:szCs w:val="28"/>
        </w:rPr>
        <w:t> </w:t>
      </w:r>
      <w:r>
        <w:rPr>
          <w:rFonts w:cs="Arial" w:hAnsi="Arial" w:eastAsia="Arial" w:ascii="Arial"/>
          <w:color w:val="6E7275"/>
          <w:spacing w:val="0"/>
          <w:w w:val="137"/>
          <w:position w:val="0"/>
          <w:sz w:val="30"/>
          <w:szCs w:val="30"/>
        </w:rPr>
        <w:t>e</w:t>
      </w:r>
      <w:r>
        <w:rPr>
          <w:rFonts w:cs="Arial" w:hAnsi="Arial" w:eastAsia="Arial" w:ascii="Arial"/>
          <w:color w:val="6E7275"/>
          <w:spacing w:val="-21"/>
          <w:w w:val="137"/>
          <w:position w:val="0"/>
          <w:sz w:val="30"/>
          <w:szCs w:val="30"/>
        </w:rPr>
        <w:t> </w:t>
      </w:r>
      <w:r>
        <w:rPr>
          <w:rFonts w:cs="Arial" w:hAnsi="Arial" w:eastAsia="Arial" w:ascii="Arial"/>
          <w:color w:val="6E7275"/>
          <w:spacing w:val="-36"/>
          <w:w w:val="84"/>
          <w:position w:val="0"/>
          <w:sz w:val="28"/>
          <w:szCs w:val="28"/>
        </w:rPr>
        <w:t>~</w:t>
      </w:r>
      <w:r>
        <w:rPr>
          <w:rFonts w:cs="Arial" w:hAnsi="Arial" w:eastAsia="Arial" w:ascii="Arial"/>
          <w:color w:val="6E7275"/>
          <w:spacing w:val="2"/>
          <w:w w:val="228"/>
          <w:position w:val="0"/>
          <w:sz w:val="28"/>
          <w:szCs w:val="28"/>
        </w:rPr>
        <w:t>c</w:t>
      </w:r>
      <w:r>
        <w:rPr>
          <w:rFonts w:cs="Arial" w:hAnsi="Arial" w:eastAsia="Arial" w:ascii="Arial"/>
          <w:color w:val="6E7275"/>
          <w:spacing w:val="0"/>
          <w:w w:val="76"/>
          <w:position w:val="0"/>
          <w:sz w:val="28"/>
          <w:szCs w:val="28"/>
        </w:rPr>
        <w:t>l</w:t>
      </w:r>
      <w:r>
        <w:rPr>
          <w:rFonts w:cs="Arial" w:hAnsi="Arial" w:eastAsia="Arial" w:ascii="Arial"/>
          <w:color w:val="6E7275"/>
          <w:spacing w:val="14"/>
          <w:w w:val="100"/>
          <w:position w:val="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color w:val="6E7275"/>
          <w:spacing w:val="0"/>
          <w:w w:val="79"/>
          <w:position w:val="0"/>
          <w:sz w:val="42"/>
          <w:szCs w:val="42"/>
        </w:rPr>
        <w:t>,s</w:t>
      </w:r>
      <w:r>
        <w:rPr>
          <w:rFonts w:cs="Times New Roman" w:hAnsi="Times New Roman" w:eastAsia="Times New Roman" w:ascii="Times New Roman"/>
          <w:i/>
          <w:color w:val="6E7275"/>
          <w:spacing w:val="3"/>
          <w:w w:val="79"/>
          <w:position w:val="0"/>
          <w:sz w:val="42"/>
          <w:szCs w:val="42"/>
        </w:rPr>
        <w:t> </w:t>
      </w:r>
      <w:r>
        <w:rPr>
          <w:rFonts w:cs="Times New Roman" w:hAnsi="Times New Roman" w:eastAsia="Times New Roman" w:ascii="Times New Roman"/>
          <w:color w:val="6E7275"/>
          <w:spacing w:val="0"/>
          <w:w w:val="600"/>
          <w:position w:val="0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6E7275"/>
          <w:spacing w:val="-334"/>
          <w:w w:val="600"/>
          <w:position w:val="0"/>
          <w:sz w:val="30"/>
          <w:szCs w:val="30"/>
        </w:rPr>
        <w:t> </w:t>
      </w:r>
      <w:r>
        <w:rPr>
          <w:rFonts w:cs="Arial" w:hAnsi="Arial" w:eastAsia="Arial" w:ascii="Arial"/>
          <w:color w:val="6E7275"/>
          <w:spacing w:val="0"/>
          <w:w w:val="136"/>
          <w:position w:val="0"/>
          <w:sz w:val="28"/>
          <w:szCs w:val="28"/>
        </w:rPr>
        <w:t>U</w:t>
      </w:r>
      <w:r>
        <w:rPr>
          <w:rFonts w:cs="Arial" w:hAnsi="Arial" w:eastAsia="Arial" w:ascii="Arial"/>
          <w:color w:val="6E7275"/>
          <w:spacing w:val="0"/>
          <w:w w:val="136"/>
          <w:position w:val="0"/>
          <w:sz w:val="28"/>
          <w:szCs w:val="28"/>
        </w:rPr>
        <w:t> </w:t>
      </w:r>
      <w:r>
        <w:rPr>
          <w:rFonts w:cs="Arial" w:hAnsi="Arial" w:eastAsia="Arial" w:ascii="Arial"/>
          <w:color w:val="6E7275"/>
          <w:spacing w:val="104"/>
          <w:w w:val="136"/>
          <w:position w:val="0"/>
          <w:sz w:val="28"/>
          <w:szCs w:val="28"/>
        </w:rPr>
        <w:t> </w:t>
      </w:r>
      <w:r>
        <w:rPr>
          <w:rFonts w:cs="Arial" w:hAnsi="Arial" w:eastAsia="Arial" w:ascii="Arial"/>
          <w:color w:val="5D605E"/>
          <w:spacing w:val="6"/>
          <w:w w:val="258"/>
          <w:position w:val="0"/>
          <w:sz w:val="22"/>
          <w:szCs w:val="22"/>
        </w:rPr>
        <w:t>,</w:t>
      </w:r>
      <w:r>
        <w:rPr>
          <w:rFonts w:cs="Arial" w:hAnsi="Arial" w:eastAsia="Arial" w:ascii="Arial"/>
          <w:color w:val="5D605E"/>
          <w:spacing w:val="3"/>
          <w:w w:val="161"/>
          <w:position w:val="0"/>
          <w:sz w:val="22"/>
          <w:szCs w:val="22"/>
        </w:rPr>
        <w:t>i</w:t>
      </w:r>
      <w:r>
        <w:rPr>
          <w:rFonts w:cs="Arial" w:hAnsi="Arial" w:eastAsia="Arial" w:ascii="Arial"/>
          <w:color w:val="4D4F4D"/>
          <w:spacing w:val="0"/>
          <w:w w:val="600"/>
          <w:position w:val="0"/>
          <w:sz w:val="22"/>
          <w:szCs w:val="22"/>
        </w:rPr>
        <w:t>l</w:t>
      </w:r>
      <w:r>
        <w:rPr>
          <w:rFonts w:cs="Arial" w:hAnsi="Arial" w:eastAsia="Arial" w:ascii="Arial"/>
          <w:color w:val="4D4F4D"/>
          <w:spacing w:val="0"/>
          <w:w w:val="100"/>
          <w:position w:val="0"/>
          <w:sz w:val="22"/>
          <w:szCs w:val="22"/>
        </w:rPr>
        <w:t>  </w:t>
      </w:r>
      <w:r>
        <w:rPr>
          <w:rFonts w:cs="Arial" w:hAnsi="Arial" w:eastAsia="Arial" w:ascii="Arial"/>
          <w:color w:val="4D4F4D"/>
          <w:spacing w:val="3"/>
          <w:w w:val="100"/>
          <w:position w:val="0"/>
          <w:sz w:val="22"/>
          <w:szCs w:val="22"/>
        </w:rPr>
        <w:t> </w:t>
      </w:r>
      <w:r>
        <w:rPr>
          <w:rFonts w:cs="Arial" w:hAnsi="Arial" w:eastAsia="Arial" w:ascii="Arial"/>
          <w:color w:val="5D605E"/>
          <w:spacing w:val="0"/>
          <w:w w:val="161"/>
          <w:position w:val="0"/>
          <w:sz w:val="28"/>
          <w:szCs w:val="28"/>
        </w:rPr>
        <w:t>S</w:t>
      </w:r>
      <w:r>
        <w:rPr>
          <w:rFonts w:cs="Arial" w:hAnsi="Arial" w:eastAsia="Arial" w:ascii="Arial"/>
          <w:color w:val="5D605E"/>
          <w:spacing w:val="3"/>
          <w:w w:val="161"/>
          <w:position w:val="0"/>
          <w:sz w:val="28"/>
          <w:szCs w:val="28"/>
        </w:rPr>
        <w:t>i</w:t>
      </w:r>
      <w:r>
        <w:rPr>
          <w:rFonts w:cs="Arial" w:hAnsi="Arial" w:eastAsia="Arial" w:ascii="Arial"/>
          <w:color w:val="5D605E"/>
          <w:spacing w:val="0"/>
          <w:w w:val="61"/>
          <w:position w:val="0"/>
          <w:sz w:val="28"/>
          <w:szCs w:val="28"/>
        </w:rPr>
        <w:t>l</w:t>
      </w:r>
      <w:r>
        <w:rPr>
          <w:rFonts w:cs="Arial" w:hAnsi="Arial" w:eastAsia="Arial" w:ascii="Arial"/>
          <w:color w:val="5D605E"/>
          <w:spacing w:val="14"/>
          <w:w w:val="100"/>
          <w:position w:val="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4D4F4D"/>
          <w:spacing w:val="0"/>
          <w:w w:val="79"/>
          <w:position w:val="0"/>
          <w:sz w:val="26"/>
          <w:szCs w:val="26"/>
        </w:rPr>
        <w:t>,5</w:t>
      </w:r>
      <w:r>
        <w:rPr>
          <w:rFonts w:cs="Times New Roman" w:hAnsi="Times New Roman" w:eastAsia="Times New Roman" w:ascii="Times New Roman"/>
          <w:color w:val="4D4F4D"/>
          <w:spacing w:val="8"/>
          <w:w w:val="79"/>
          <w:position w:val="0"/>
          <w:sz w:val="26"/>
          <w:szCs w:val="26"/>
        </w:rPr>
        <w:t>»</w:t>
      </w:r>
      <w:r>
        <w:rPr>
          <w:rFonts w:cs="Times New Roman" w:hAnsi="Times New Roman" w:eastAsia="Times New Roman" w:ascii="Times New Roman"/>
          <w:color w:val="5D605E"/>
          <w:spacing w:val="0"/>
          <w:w w:val="79"/>
          <w:position w:val="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5D605E"/>
          <w:spacing w:val="0"/>
          <w:w w:val="79"/>
          <w:position w:val="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D605E"/>
          <w:spacing w:val="3"/>
          <w:w w:val="79"/>
          <w:position w:val="0"/>
          <w:sz w:val="26"/>
          <w:szCs w:val="26"/>
        </w:rPr>
        <w:t> </w:t>
      </w:r>
      <w:r>
        <w:rPr>
          <w:rFonts w:cs="Arial" w:hAnsi="Arial" w:eastAsia="Arial" w:ascii="Arial"/>
          <w:color w:val="3B3D3B"/>
          <w:spacing w:val="-1"/>
          <w:w w:val="109"/>
          <w:position w:val="0"/>
          <w:sz w:val="28"/>
          <w:szCs w:val="28"/>
        </w:rPr>
        <w:t>-</w:t>
      </w:r>
      <w:r>
        <w:rPr>
          <w:rFonts w:cs="Arial" w:hAnsi="Arial" w:eastAsia="Arial" w:ascii="Arial"/>
          <w:color w:val="4D4F4D"/>
          <w:spacing w:val="0"/>
          <w:w w:val="53"/>
          <w:position w:val="0"/>
          <w:sz w:val="28"/>
          <w:szCs w:val="28"/>
        </w:rPr>
        <w:t>+</w:t>
      </w:r>
      <w:r>
        <w:rPr>
          <w:rFonts w:cs="Arial" w:hAnsi="Arial" w:eastAsia="Arial" w:ascii="Arial"/>
          <w:color w:val="4D4F4D"/>
          <w:spacing w:val="0"/>
          <w:w w:val="53"/>
          <w:position w:val="0"/>
          <w:sz w:val="28"/>
          <w:szCs w:val="28"/>
        </w:rPr>
        <w:t> </w:t>
      </w:r>
      <w:r>
        <w:rPr>
          <w:rFonts w:cs="Arial" w:hAnsi="Arial" w:eastAsia="Arial" w:ascii="Arial"/>
          <w:color w:val="4D4F4D"/>
          <w:spacing w:val="-5"/>
          <w:w w:val="239"/>
          <w:position w:val="0"/>
          <w:sz w:val="22"/>
          <w:szCs w:val="22"/>
        </w:rPr>
        <w:t>(</w:t>
      </w:r>
      <w:r>
        <w:rPr>
          <w:rFonts w:cs="Arial" w:hAnsi="Arial" w:eastAsia="Arial" w:ascii="Arial"/>
          <w:color w:val="4D4F4D"/>
          <w:spacing w:val="0"/>
          <w:w w:val="239"/>
          <w:position w:val="0"/>
          <w:sz w:val="22"/>
          <w:szCs w:val="22"/>
        </w:rPr>
        <w:t>)</w:t>
      </w:r>
      <w:r>
        <w:rPr>
          <w:rFonts w:cs="Arial" w:hAnsi="Arial" w:eastAsia="Arial" w:ascii="Arial"/>
          <w:color w:val="4D4F4D"/>
          <w:spacing w:val="0"/>
          <w:w w:val="239"/>
          <w:position w:val="0"/>
          <w:sz w:val="22"/>
          <w:szCs w:val="22"/>
        </w:rPr>
        <w:t>                     </w:t>
      </w:r>
      <w:r>
        <w:rPr>
          <w:rFonts w:cs="Arial" w:hAnsi="Arial" w:eastAsia="Arial" w:ascii="Arial"/>
          <w:color w:val="4D4F4D"/>
          <w:spacing w:val="40"/>
          <w:w w:val="239"/>
          <w:position w:val="0"/>
          <w:sz w:val="22"/>
          <w:szCs w:val="22"/>
        </w:rPr>
        <w:t> </w:t>
      </w:r>
      <w:r>
        <w:rPr>
          <w:rFonts w:cs="Arial" w:hAnsi="Arial" w:eastAsia="Arial" w:ascii="Arial"/>
          <w:color w:val="6E7275"/>
          <w:spacing w:val="11"/>
          <w:w w:val="464"/>
          <w:position w:val="2"/>
          <w:sz w:val="38"/>
          <w:szCs w:val="38"/>
        </w:rPr>
        <w:t>[</w:t>
      </w:r>
      <w:r>
        <w:rPr>
          <w:rFonts w:cs="Arial" w:hAnsi="Arial" w:eastAsia="Arial" w:ascii="Arial"/>
          <w:color w:val="6E7275"/>
          <w:spacing w:val="2"/>
          <w:w w:val="72"/>
          <w:position w:val="2"/>
          <w:sz w:val="38"/>
          <w:szCs w:val="38"/>
        </w:rPr>
        <w:t>l</w:t>
      </w:r>
      <w:r>
        <w:rPr>
          <w:rFonts w:cs="Arial" w:hAnsi="Arial" w:eastAsia="Arial" w:ascii="Arial"/>
          <w:color w:val="6E7275"/>
          <w:spacing w:val="0"/>
          <w:w w:val="254"/>
          <w:position w:val="2"/>
          <w:sz w:val="38"/>
          <w:szCs w:val="38"/>
        </w:rPr>
        <w:t>,</w:t>
      </w:r>
      <w:r>
        <w:rPr>
          <w:rFonts w:cs="Arial" w:hAnsi="Arial" w:eastAsia="Arial" w:ascii="Arial"/>
          <w:color w:val="6E7275"/>
          <w:spacing w:val="7"/>
          <w:w w:val="100"/>
          <w:position w:val="2"/>
          <w:sz w:val="38"/>
          <w:szCs w:val="38"/>
        </w:rPr>
        <w:t> </w:t>
      </w:r>
      <w:r>
        <w:rPr>
          <w:rFonts w:cs="Arial" w:hAnsi="Arial" w:eastAsia="Arial" w:ascii="Arial"/>
          <w:color w:val="6E7275"/>
          <w:spacing w:val="0"/>
          <w:w w:val="16"/>
          <w:position w:val="2"/>
          <w:sz w:val="38"/>
          <w:szCs w:val="38"/>
        </w:rPr>
        <w:t>&lt;</w:t>
      </w:r>
      <w:r>
        <w:rPr>
          <w:rFonts w:cs="Arial" w:hAnsi="Arial" w:eastAsia="Arial" w:ascii="Arial"/>
          <w:color w:val="6E7275"/>
          <w:spacing w:val="-3"/>
          <w:w w:val="16"/>
          <w:position w:val="2"/>
          <w:sz w:val="38"/>
          <w:szCs w:val="38"/>
        </w:rPr>
        <w:t>U</w:t>
      </w:r>
      <w:r>
        <w:rPr>
          <w:rFonts w:cs="Arial" w:hAnsi="Arial" w:eastAsia="Arial" w:ascii="Arial"/>
          <w:color w:val="6E7275"/>
          <w:spacing w:val="-10"/>
          <w:w w:val="240"/>
          <w:position w:val="2"/>
          <w:sz w:val="38"/>
          <w:szCs w:val="38"/>
        </w:rPr>
        <w:t>s</w:t>
      </w:r>
      <w:r>
        <w:rPr>
          <w:rFonts w:cs="Arial" w:hAnsi="Arial" w:eastAsia="Arial" w:ascii="Arial"/>
          <w:color w:val="6E7275"/>
          <w:spacing w:val="0"/>
          <w:w w:val="163"/>
          <w:position w:val="2"/>
          <w:sz w:val="38"/>
          <w:szCs w:val="38"/>
        </w:rPr>
        <w:t>=</w:t>
      </w:r>
      <w:r>
        <w:rPr>
          <w:rFonts w:cs="Arial" w:hAnsi="Arial" w:eastAsia="Arial" w:ascii="Arial"/>
          <w:color w:val="6E7275"/>
          <w:spacing w:val="-15"/>
          <w:w w:val="100"/>
          <w:position w:val="2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6E7275"/>
          <w:spacing w:val="0"/>
          <w:w w:val="103"/>
          <w:position w:val="2"/>
          <w:sz w:val="30"/>
          <w:szCs w:val="30"/>
        </w:rPr>
        <w:t>e</w:t>
      </w:r>
      <w:r>
        <w:rPr>
          <w:rFonts w:cs="Times New Roman" w:hAnsi="Times New Roman" w:eastAsia="Times New Roman" w:ascii="Times New Roman"/>
          <w:color w:val="6E7275"/>
          <w:spacing w:val="11"/>
          <w:w w:val="103"/>
          <w:position w:val="2"/>
          <w:sz w:val="30"/>
          <w:szCs w:val="30"/>
        </w:rPr>
        <w:t>=</w:t>
      </w:r>
      <w:r>
        <w:rPr>
          <w:rFonts w:cs="Times New Roman" w:hAnsi="Times New Roman" w:eastAsia="Times New Roman" w:ascii="Times New Roman"/>
          <w:color w:val="6E7275"/>
          <w:spacing w:val="7"/>
          <w:w w:val="146"/>
          <w:position w:val="2"/>
          <w:sz w:val="30"/>
          <w:szCs w:val="30"/>
        </w:rPr>
        <w:t>b</w:t>
      </w:r>
      <w:r>
        <w:rPr>
          <w:rFonts w:cs="Times New Roman" w:hAnsi="Times New Roman" w:eastAsia="Times New Roman" w:ascii="Times New Roman"/>
          <w:color w:val="5D605E"/>
          <w:spacing w:val="0"/>
          <w:w w:val="255"/>
          <w:position w:val="2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5D605E"/>
          <w:spacing w:val="13"/>
          <w:w w:val="255"/>
          <w:position w:val="2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5D605E"/>
          <w:spacing w:val="0"/>
          <w:w w:val="45"/>
          <w:position w:val="2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5D605E"/>
          <w:spacing w:val="17"/>
          <w:w w:val="100"/>
          <w:position w:val="2"/>
          <w:sz w:val="30"/>
          <w:szCs w:val="30"/>
        </w:rPr>
        <w:t> </w:t>
      </w:r>
      <w:r>
        <w:rPr>
          <w:rFonts w:cs="Arial" w:hAnsi="Arial" w:eastAsia="Arial" w:ascii="Arial"/>
          <w:color w:val="5D605E"/>
          <w:spacing w:val="-1"/>
          <w:w w:val="64"/>
          <w:position w:val="2"/>
          <w:sz w:val="38"/>
          <w:szCs w:val="38"/>
        </w:rPr>
        <w:t>d</w:t>
      </w:r>
      <w:r>
        <w:rPr>
          <w:rFonts w:cs="Arial" w:hAnsi="Arial" w:eastAsia="Arial" w:ascii="Arial"/>
          <w:color w:val="5D605E"/>
          <w:spacing w:val="0"/>
          <w:w w:val="87"/>
          <w:position w:val="2"/>
          <w:sz w:val="38"/>
          <w:szCs w:val="38"/>
        </w:rPr>
        <w:t>-=</w:t>
      </w:r>
      <w:r>
        <w:rPr>
          <w:rFonts w:cs="Arial" w:hAnsi="Arial" w:eastAsia="Arial" w:ascii="Arial"/>
          <w:color w:val="6E7275"/>
          <w:spacing w:val="-1"/>
          <w:w w:val="141"/>
          <w:position w:val="2"/>
          <w:sz w:val="38"/>
          <w:szCs w:val="38"/>
        </w:rPr>
        <w:t>'</w:t>
      </w:r>
      <w:r>
        <w:rPr>
          <w:rFonts w:cs="Arial" w:hAnsi="Arial" w:eastAsia="Arial" w:ascii="Arial"/>
          <w:color w:val="4D4F4D"/>
          <w:spacing w:val="0"/>
          <w:w w:val="137"/>
          <w:position w:val="2"/>
          <w:sz w:val="38"/>
          <w:szCs w:val="38"/>
        </w:rPr>
        <w:t>»</w:t>
      </w:r>
      <w:r>
        <w:rPr>
          <w:rFonts w:cs="Arial" w:hAnsi="Arial" w:eastAsia="Arial" w:ascii="Arial"/>
          <w:color w:val="4D4F4D"/>
          <w:spacing w:val="13"/>
          <w:w w:val="100"/>
          <w:position w:val="2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3B3D3B"/>
          <w:spacing w:val="0"/>
          <w:w w:val="76"/>
          <w:position w:val="2"/>
          <w:sz w:val="34"/>
          <w:szCs w:val="34"/>
        </w:rPr>
        <w:t>-</w:t>
      </w:r>
      <w:r>
        <w:rPr>
          <w:rFonts w:cs="Times New Roman" w:hAnsi="Times New Roman" w:eastAsia="Times New Roman" w:ascii="Times New Roman"/>
          <w:color w:val="3B3D3B"/>
          <w:spacing w:val="0"/>
          <w:w w:val="77"/>
          <w:position w:val="2"/>
          <w:sz w:val="34"/>
          <w:szCs w:val="34"/>
        </w:rPr>
        <w:t>°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4"/>
          <w:szCs w:val="3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spacing w:lineRule="exact" w:line="380"/>
        <w:ind w:left="5633" w:right="60"/>
      </w:pPr>
      <w:r>
        <w:rPr>
          <w:rFonts w:cs="Times New Roman" w:hAnsi="Times New Roman" w:eastAsia="Times New Roman" w:ascii="Times New Roman"/>
          <w:color w:val="4D4F4D"/>
          <w:spacing w:val="0"/>
          <w:w w:val="153"/>
          <w:position w:val="1"/>
          <w:sz w:val="36"/>
          <w:szCs w:val="36"/>
        </w:rPr>
        <w:t>.=</w:t>
      </w:r>
      <w:r>
        <w:rPr>
          <w:rFonts w:cs="Times New Roman" w:hAnsi="Times New Roman" w:eastAsia="Times New Roman" w:ascii="Times New Roman"/>
          <w:color w:val="4D4F4D"/>
          <w:spacing w:val="14"/>
          <w:w w:val="153"/>
          <w:position w:val="1"/>
          <w:sz w:val="36"/>
          <w:szCs w:val="36"/>
        </w:rPr>
        <w:t> </w:t>
      </w:r>
      <w:r>
        <w:rPr>
          <w:rFonts w:cs="Arial" w:hAnsi="Arial" w:eastAsia="Arial" w:ascii="Arial"/>
          <w:b/>
          <w:color w:val="4D4F4D"/>
          <w:spacing w:val="0"/>
          <w:w w:val="153"/>
          <w:position w:val="1"/>
          <w:sz w:val="40"/>
          <w:szCs w:val="40"/>
        </w:rPr>
        <w:t>·+</w:t>
      </w:r>
      <w:r>
        <w:rPr>
          <w:rFonts w:cs="Arial" w:hAnsi="Arial" w:eastAsia="Arial" w:ascii="Arial"/>
          <w:b/>
          <w:color w:val="4D4F4D"/>
          <w:spacing w:val="0"/>
          <w:w w:val="153"/>
          <w:position w:val="1"/>
          <w:sz w:val="40"/>
          <w:szCs w:val="40"/>
        </w:rPr>
        <w:t> </w:t>
      </w:r>
      <w:r>
        <w:rPr>
          <w:rFonts w:cs="Arial" w:hAnsi="Arial" w:eastAsia="Arial" w:ascii="Arial"/>
          <w:b/>
          <w:color w:val="4D4F4D"/>
          <w:spacing w:val="94"/>
          <w:w w:val="153"/>
          <w:position w:val="1"/>
          <w:sz w:val="40"/>
          <w:szCs w:val="40"/>
        </w:rPr>
        <w:t> </w:t>
      </w:r>
      <w:r>
        <w:rPr>
          <w:rFonts w:cs="Arial" w:hAnsi="Arial" w:eastAsia="Arial" w:ascii="Arial"/>
          <w:color w:val="5D605E"/>
          <w:spacing w:val="-55"/>
          <w:w w:val="165"/>
          <w:position w:val="1"/>
          <w:sz w:val="30"/>
          <w:szCs w:val="30"/>
        </w:rPr>
        <w:t>J</w:t>
      </w:r>
      <w:r>
        <w:rPr>
          <w:rFonts w:cs="Arial" w:hAnsi="Arial" w:eastAsia="Arial" w:ascii="Arial"/>
          <w:color w:val="4D4F4D"/>
          <w:spacing w:val="0"/>
          <w:w w:val="273"/>
          <w:position w:val="1"/>
          <w:sz w:val="30"/>
          <w:szCs w:val="30"/>
        </w:rPr>
        <w:t>c</w:t>
      </w:r>
      <w:r>
        <w:rPr>
          <w:rFonts w:cs="Arial" w:hAnsi="Arial" w:eastAsia="Arial" w:ascii="Arial"/>
          <w:color w:val="4D4F4D"/>
          <w:spacing w:val="16"/>
          <w:w w:val="100"/>
          <w:position w:val="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4D4F4D"/>
          <w:spacing w:val="9"/>
          <w:w w:val="150"/>
          <w:position w:val="1"/>
          <w:sz w:val="28"/>
          <w:szCs w:val="28"/>
        </w:rPr>
        <w:t>$</w:t>
      </w:r>
      <w:r>
        <w:rPr>
          <w:rFonts w:cs="Times New Roman" w:hAnsi="Times New Roman" w:eastAsia="Times New Roman" w:ascii="Times New Roman"/>
          <w:color w:val="4D4F4D"/>
          <w:spacing w:val="0"/>
          <w:w w:val="150"/>
          <w:position w:val="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4D4F4D"/>
          <w:spacing w:val="16"/>
          <w:w w:val="150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3B3D3B"/>
          <w:spacing w:val="0"/>
          <w:w w:val="275"/>
          <w:position w:val="1"/>
          <w:sz w:val="28"/>
          <w:szCs w:val="28"/>
        </w:rPr>
        <w:t>(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sz w:val="16"/>
          <w:szCs w:val="16"/>
        </w:rPr>
        <w:jc w:val="left"/>
        <w:spacing w:before="4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5744" w:right="78"/>
      </w:pPr>
      <w:r>
        <w:rPr>
          <w:rFonts w:cs="Times New Roman" w:hAnsi="Times New Roman" w:eastAsia="Times New Roman" w:ascii="Times New Roman"/>
          <w:color w:val="5D605E"/>
          <w:spacing w:val="0"/>
          <w:w w:val="207"/>
          <w:sz w:val="40"/>
          <w:szCs w:val="40"/>
        </w:rPr>
        <w:t>.l</w:t>
      </w:r>
      <w:r>
        <w:rPr>
          <w:rFonts w:cs="Times New Roman" w:hAnsi="Times New Roman" w:eastAsia="Times New Roman" w:ascii="Times New Roman"/>
          <w:color w:val="5D605E"/>
          <w:spacing w:val="-120"/>
          <w:w w:val="207"/>
          <w:sz w:val="40"/>
          <w:szCs w:val="40"/>
        </w:rPr>
        <w:t> </w:t>
      </w:r>
      <w:r>
        <w:rPr>
          <w:rFonts w:cs="Arial" w:hAnsi="Arial" w:eastAsia="Arial" w:ascii="Arial"/>
          <w:color w:val="4D4F4D"/>
          <w:spacing w:val="10"/>
          <w:w w:val="379"/>
          <w:sz w:val="28"/>
          <w:szCs w:val="28"/>
        </w:rPr>
        <w:t>a</w:t>
      </w:r>
      <w:r>
        <w:rPr>
          <w:rFonts w:cs="Arial" w:hAnsi="Arial" w:eastAsia="Arial" w:ascii="Arial"/>
          <w:color w:val="5D605E"/>
          <w:spacing w:val="2"/>
          <w:w w:val="175"/>
          <w:sz w:val="28"/>
          <w:szCs w:val="28"/>
        </w:rPr>
        <w:t>l</w:t>
      </w:r>
      <w:r>
        <w:rPr>
          <w:rFonts w:cs="Arial" w:hAnsi="Arial" w:eastAsia="Arial" w:ascii="Arial"/>
          <w:color w:val="4D4F4D"/>
          <w:spacing w:val="2"/>
          <w:w w:val="183"/>
          <w:sz w:val="28"/>
          <w:szCs w:val="28"/>
        </w:rPr>
        <w:t>:</w:t>
      </w:r>
      <w:r>
        <w:rPr>
          <w:rFonts w:cs="Arial" w:hAnsi="Arial" w:eastAsia="Arial" w:ascii="Arial"/>
          <w:color w:val="4D4F4D"/>
          <w:spacing w:val="9"/>
          <w:w w:val="600"/>
          <w:sz w:val="28"/>
          <w:szCs w:val="28"/>
        </w:rPr>
        <w:t>t</w:t>
      </w:r>
      <w:r>
        <w:rPr>
          <w:rFonts w:cs="Arial" w:hAnsi="Arial" w:eastAsia="Arial" w:ascii="Arial"/>
          <w:color w:val="4D4F4D"/>
          <w:spacing w:val="3"/>
          <w:w w:val="213"/>
          <w:sz w:val="28"/>
          <w:szCs w:val="28"/>
        </w:rPr>
        <w:t>r</w:t>
      </w:r>
      <w:r>
        <w:rPr>
          <w:rFonts w:cs="Arial" w:hAnsi="Arial" w:eastAsia="Arial" w:ascii="Arial"/>
          <w:color w:val="3B3D3B"/>
          <w:spacing w:val="0"/>
          <w:w w:val="68"/>
          <w:sz w:val="28"/>
          <w:szCs w:val="28"/>
        </w:rPr>
        <w:t>'y</w:t>
      </w:r>
      <w:r>
        <w:rPr>
          <w:rFonts w:cs="Arial" w:hAnsi="Arial" w:eastAsia="Arial" w:ascii="Arial"/>
          <w:color w:val="3B3D3B"/>
          <w:spacing w:val="0"/>
          <w:w w:val="100"/>
          <w:sz w:val="28"/>
          <w:szCs w:val="28"/>
        </w:rPr>
        <w:t>    </w:t>
      </w:r>
      <w:r>
        <w:rPr>
          <w:rFonts w:cs="Arial" w:hAnsi="Arial" w:eastAsia="Arial" w:ascii="Arial"/>
          <w:color w:val="3B3D3B"/>
          <w:spacing w:val="-1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3B3D3B"/>
          <w:spacing w:val="1"/>
          <w:w w:val="83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color w:val="3B3D3B"/>
          <w:spacing w:val="0"/>
          <w:w w:val="236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4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32"/>
          <w:szCs w:val="132"/>
        </w:rPr>
        <w:jc w:val="center"/>
        <w:spacing w:lineRule="exact" w:line="1500"/>
        <w:ind w:left="3294" w:right="4734"/>
      </w:pPr>
      <w:r>
        <w:pict>
          <v:shape type="#_x0000_t202" style="position:absolute;margin-left:181.92pt;margin-top:55.7456pt;width:204.984pt;height:41pt;mso-position-horizontal-relative:page;mso-position-vertical-relative:paragraph;z-index:-1306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36"/>
                      <w:szCs w:val="36"/>
                    </w:rPr>
                    <w:jc w:val="left"/>
                    <w:spacing w:lineRule="exact" w:line="820"/>
                    <w:ind w:right="-143"/>
                  </w:pPr>
                  <w:r>
                    <w:rPr>
                      <w:rFonts w:cs="Times New Roman" w:hAnsi="Times New Roman" w:eastAsia="Times New Roman" w:ascii="Times New Roman"/>
                      <w:color w:val="3B3D3B"/>
                      <w:spacing w:val="-1"/>
                      <w:w w:val="209"/>
                      <w:sz w:val="82"/>
                      <w:szCs w:val="82"/>
                    </w:rPr>
                    <w:t>'</w:t>
                  </w:r>
                  <w:r>
                    <w:rPr>
                      <w:rFonts w:cs="Times New Roman" w:hAnsi="Times New Roman" w:eastAsia="Times New Roman" w:ascii="Times New Roman"/>
                      <w:color w:val="3B3D3B"/>
                      <w:spacing w:val="0"/>
                      <w:w w:val="57"/>
                      <w:sz w:val="82"/>
                      <w:szCs w:val="82"/>
                    </w:rPr>
                    <w:t>ya</w:t>
                  </w:r>
                  <w:r>
                    <w:rPr>
                      <w:rFonts w:cs="Times New Roman" w:hAnsi="Times New Roman" w:eastAsia="Times New Roman" w:ascii="Times New Roman"/>
                      <w:color w:val="3B3D3B"/>
                      <w:spacing w:val="4"/>
                      <w:w w:val="57"/>
                      <w:sz w:val="82"/>
                      <w:szCs w:val="82"/>
                    </w:rPr>
                    <w:t>-</w:t>
                  </w:r>
                  <w:r>
                    <w:rPr>
                      <w:rFonts w:cs="Times New Roman" w:hAnsi="Times New Roman" w:eastAsia="Times New Roman" w:ascii="Times New Roman"/>
                      <w:color w:val="3B3D3B"/>
                      <w:spacing w:val="-3"/>
                      <w:w w:val="209"/>
                      <w:sz w:val="82"/>
                      <w:szCs w:val="82"/>
                    </w:rPr>
                    <w:t>»</w:t>
                  </w:r>
                  <w:r>
                    <w:rPr>
                      <w:rFonts w:cs="Times New Roman" w:hAnsi="Times New Roman" w:eastAsia="Times New Roman" w:ascii="Times New Roman"/>
                      <w:color w:val="3B3D3B"/>
                      <w:spacing w:val="-3"/>
                      <w:w w:val="287"/>
                      <w:sz w:val="82"/>
                      <w:szCs w:val="82"/>
                    </w:rPr>
                    <w:t>,</w:t>
                  </w:r>
                  <w:r>
                    <w:rPr>
                      <w:rFonts w:cs="Times New Roman" w:hAnsi="Times New Roman" w:eastAsia="Times New Roman" w:ascii="Times New Roman"/>
                      <w:color w:val="3B3D3B"/>
                      <w:spacing w:val="1"/>
                      <w:w w:val="63"/>
                      <w:sz w:val="82"/>
                      <w:szCs w:val="82"/>
                    </w:rPr>
                    <w:t>(</w:t>
                  </w:r>
                  <w:r>
                    <w:rPr>
                      <w:rFonts w:cs="Times New Roman" w:hAnsi="Times New Roman" w:eastAsia="Times New Roman" w:ascii="Times New Roman"/>
                      <w:color w:val="3B3D3B"/>
                      <w:spacing w:val="-2"/>
                      <w:w w:val="108"/>
                      <w:sz w:val="82"/>
                      <w:szCs w:val="82"/>
                    </w:rPr>
                    <w:t>·</w:t>
                  </w:r>
                  <w:r>
                    <w:rPr>
                      <w:rFonts w:cs="Times New Roman" w:hAnsi="Times New Roman" w:eastAsia="Times New Roman" w:ascii="Times New Roman"/>
                      <w:color w:val="3B3D3B"/>
                      <w:spacing w:val="-3"/>
                      <w:w w:val="275"/>
                      <w:sz w:val="82"/>
                      <w:szCs w:val="82"/>
                    </w:rPr>
                    <w:t>'</w:t>
                  </w:r>
                  <w:r>
                    <w:rPr>
                      <w:rFonts w:cs="Times New Roman" w:hAnsi="Times New Roman" w:eastAsia="Times New Roman" w:ascii="Times New Roman"/>
                      <w:color w:val="3B3D3B"/>
                      <w:spacing w:val="0"/>
                      <w:w w:val="58"/>
                      <w:sz w:val="82"/>
                      <w:szCs w:val="82"/>
                    </w:rPr>
                    <w:t>·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3B3D3B"/>
                      <w:spacing w:val="0"/>
                      <w:w w:val="600"/>
                      <w:sz w:val="36"/>
                      <w:szCs w:val="36"/>
                    </w:rPr>
                    <w:t>t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36"/>
                      <w:szCs w:val="36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3B3D3B"/>
          <w:spacing w:val="0"/>
          <w:w w:val="81"/>
          <w:position w:val="-2"/>
          <w:sz w:val="132"/>
          <w:szCs w:val="132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2"/>
          <w:szCs w:val="13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520"/>
        <w:ind w:left="1853"/>
      </w:pPr>
      <w:r>
        <w:rPr>
          <w:rFonts w:cs="Times New Roman" w:hAnsi="Times New Roman" w:eastAsia="Times New Roman" w:ascii="Times New Roman"/>
          <w:i/>
          <w:color w:val="3B3D3B"/>
          <w:spacing w:val="9"/>
          <w:w w:val="307"/>
          <w:position w:val="1"/>
          <w:sz w:val="26"/>
          <w:szCs w:val="26"/>
        </w:rPr>
        <w:t>•</w:t>
      </w:r>
      <w:r>
        <w:rPr>
          <w:rFonts w:cs="Times New Roman" w:hAnsi="Times New Roman" w:eastAsia="Times New Roman" w:ascii="Times New Roman"/>
          <w:i/>
          <w:color w:val="3B3D3B"/>
          <w:spacing w:val="0"/>
          <w:w w:val="206"/>
          <w:position w:val="1"/>
          <w:sz w:val="26"/>
          <w:szCs w:val="26"/>
        </w:rPr>
        <w:t>¢</w:t>
      </w:r>
      <w:r>
        <w:rPr>
          <w:rFonts w:cs="Times New Roman" w:hAnsi="Times New Roman" w:eastAsia="Times New Roman" w:ascii="Times New Roman"/>
          <w:i/>
          <w:color w:val="3B3D3B"/>
          <w:spacing w:val="-14"/>
          <w:w w:val="206"/>
          <w:position w:val="1"/>
          <w:sz w:val="26"/>
          <w:szCs w:val="26"/>
        </w:rPr>
        <w:t>=</w:t>
      </w:r>
      <w:r>
        <w:rPr>
          <w:rFonts w:cs="Times New Roman" w:hAnsi="Times New Roman" w:eastAsia="Times New Roman" w:ascii="Times New Roman"/>
          <w:i/>
          <w:color w:val="3B3D3B"/>
          <w:spacing w:val="0"/>
          <w:w w:val="90"/>
          <w:position w:val="1"/>
          <w:sz w:val="26"/>
          <w:szCs w:val="26"/>
        </w:rPr>
        <w:t>5</w:t>
      </w:r>
      <w:r>
        <w:rPr>
          <w:rFonts w:cs="Times New Roman" w:hAnsi="Times New Roman" w:eastAsia="Times New Roman" w:ascii="Times New Roman"/>
          <w:i/>
          <w:color w:val="3B3D3B"/>
          <w:spacing w:val="-19"/>
          <w:w w:val="100"/>
          <w:position w:val="1"/>
          <w:sz w:val="26"/>
          <w:szCs w:val="26"/>
        </w:rPr>
        <w:t> </w:t>
      </w:r>
      <w:r>
        <w:rPr>
          <w:rFonts w:cs="Arial" w:hAnsi="Arial" w:eastAsia="Arial" w:ascii="Arial"/>
          <w:i/>
          <w:color w:val="3B3D3B"/>
          <w:spacing w:val="0"/>
          <w:w w:val="100"/>
          <w:position w:val="1"/>
          <w:sz w:val="36"/>
          <w:szCs w:val="36"/>
        </w:rPr>
        <w:t>»</w:t>
      </w:r>
      <w:r>
        <w:rPr>
          <w:rFonts w:cs="Arial" w:hAnsi="Arial" w:eastAsia="Arial" w:ascii="Arial"/>
          <w:i/>
          <w:color w:val="3B3D3B"/>
          <w:spacing w:val="-2"/>
          <w:w w:val="100"/>
          <w:position w:val="1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i/>
          <w:color w:val="4D4F4D"/>
          <w:spacing w:val="-2"/>
          <w:w w:val="95"/>
          <w:position w:val="1"/>
          <w:sz w:val="52"/>
          <w:szCs w:val="52"/>
        </w:rPr>
        <w:t>a</w:t>
      </w:r>
      <w:r>
        <w:rPr>
          <w:rFonts w:cs="Times New Roman" w:hAnsi="Times New Roman" w:eastAsia="Times New Roman" w:ascii="Times New Roman"/>
          <w:i/>
          <w:color w:val="3B3D3B"/>
          <w:spacing w:val="0"/>
          <w:w w:val="148"/>
          <w:position w:val="1"/>
          <w:sz w:val="52"/>
          <w:szCs w:val="52"/>
        </w:rPr>
        <w:t>l</w:t>
      </w:r>
      <w:r>
        <w:rPr>
          <w:rFonts w:cs="Times New Roman" w:hAnsi="Times New Roman" w:eastAsia="Times New Roman" w:ascii="Times New Roman"/>
          <w:i/>
          <w:color w:val="3B3D3B"/>
          <w:spacing w:val="-60"/>
          <w:w w:val="100"/>
          <w:position w:val="1"/>
          <w:sz w:val="52"/>
          <w:szCs w:val="52"/>
        </w:rPr>
        <w:t> </w:t>
      </w:r>
      <w:r>
        <w:rPr>
          <w:rFonts w:cs="Times New Roman" w:hAnsi="Times New Roman" w:eastAsia="Times New Roman" w:ascii="Times New Roman"/>
          <w:color w:val="3B3D3B"/>
          <w:spacing w:val="-2"/>
          <w:w w:val="50"/>
          <w:position w:val="1"/>
          <w:sz w:val="38"/>
          <w:szCs w:val="38"/>
        </w:rPr>
        <w:t>s</w:t>
      </w:r>
      <w:r>
        <w:rPr>
          <w:rFonts w:cs="Times New Roman" w:hAnsi="Times New Roman" w:eastAsia="Times New Roman" w:ascii="Times New Roman"/>
          <w:color w:val="3B3D3B"/>
          <w:spacing w:val="0"/>
          <w:w w:val="210"/>
          <w:position w:val="1"/>
          <w:sz w:val="38"/>
          <w:szCs w:val="38"/>
        </w:rPr>
        <w:t>;</w:t>
      </w:r>
      <w:r>
        <w:rPr>
          <w:rFonts w:cs="Times New Roman" w:hAnsi="Times New Roman" w:eastAsia="Times New Roman" w:ascii="Times New Roman"/>
          <w:color w:val="3B3D3B"/>
          <w:spacing w:val="-28"/>
          <w:w w:val="100"/>
          <w:position w:val="1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6E7275"/>
          <w:spacing w:val="0"/>
          <w:w w:val="100"/>
          <w:position w:val="1"/>
          <w:sz w:val="38"/>
          <w:szCs w:val="38"/>
        </w:rPr>
        <w:t>\</w:t>
      </w:r>
      <w:r>
        <w:rPr>
          <w:rFonts w:cs="Times New Roman" w:hAnsi="Times New Roman" w:eastAsia="Times New Roman" w:ascii="Times New Roman"/>
          <w:color w:val="6E7275"/>
          <w:spacing w:val="-7"/>
          <w:w w:val="100"/>
          <w:position w:val="1"/>
          <w:sz w:val="38"/>
          <w:szCs w:val="38"/>
        </w:rPr>
        <w:t> </w:t>
      </w:r>
      <w:r>
        <w:rPr>
          <w:rFonts w:cs="Arial" w:hAnsi="Arial" w:eastAsia="Arial" w:ascii="Arial"/>
          <w:color w:val="3B3D3B"/>
          <w:spacing w:val="-22"/>
          <w:w w:val="341"/>
          <w:position w:val="1"/>
          <w:sz w:val="20"/>
          <w:szCs w:val="20"/>
        </w:rPr>
        <w:t>S</w:t>
      </w:r>
      <w:r>
        <w:rPr>
          <w:rFonts w:cs="Arial" w:hAnsi="Arial" w:eastAsia="Arial" w:ascii="Arial"/>
          <w:color w:val="3B3D3B"/>
          <w:spacing w:val="-3"/>
          <w:w w:val="125"/>
          <w:position w:val="1"/>
          <w:sz w:val="20"/>
          <w:szCs w:val="20"/>
        </w:rPr>
        <w:t>l</w:t>
      </w:r>
      <w:r>
        <w:rPr>
          <w:rFonts w:cs="Arial" w:hAnsi="Arial" w:eastAsia="Arial" w:ascii="Arial"/>
          <w:color w:val="3B3D3B"/>
          <w:spacing w:val="0"/>
          <w:w w:val="116"/>
          <w:position w:val="1"/>
          <w:sz w:val="20"/>
          <w:szCs w:val="20"/>
        </w:rPr>
        <w:t>y</w:t>
      </w:r>
      <w:r>
        <w:rPr>
          <w:rFonts w:cs="Arial" w:hAnsi="Arial" w:eastAsia="Arial" w:ascii="Arial"/>
          <w:color w:val="3B3D3B"/>
          <w:spacing w:val="6"/>
          <w:w w:val="100"/>
          <w:position w:val="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3B3D3B"/>
          <w:spacing w:val="0"/>
          <w:w w:val="125"/>
          <w:position w:val="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color w:val="3B3D3B"/>
          <w:spacing w:val="-7"/>
          <w:w w:val="125"/>
          <w:position w:val="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color w:val="3B3D3B"/>
          <w:spacing w:val="-6"/>
          <w:w w:val="128"/>
          <w:position w:val="1"/>
          <w:sz w:val="28"/>
          <w:szCs w:val="28"/>
        </w:rPr>
        <w:t>»</w:t>
      </w:r>
      <w:r>
        <w:rPr>
          <w:rFonts w:cs="Times New Roman" w:hAnsi="Times New Roman" w:eastAsia="Times New Roman" w:ascii="Times New Roman"/>
          <w:color w:val="4D4F4D"/>
          <w:spacing w:val="0"/>
          <w:w w:val="42"/>
          <w:position w:val="1"/>
          <w:sz w:val="28"/>
          <w:szCs w:val="28"/>
        </w:rPr>
        <w:t>!</w:t>
      </w:r>
      <w:r>
        <w:rPr>
          <w:rFonts w:cs="Times New Roman" w:hAnsi="Times New Roman" w:eastAsia="Times New Roman" w:ascii="Times New Roman"/>
          <w:color w:val="4D4F4D"/>
          <w:spacing w:val="1"/>
          <w:w w:val="100"/>
          <w:position w:val="1"/>
          <w:sz w:val="28"/>
          <w:szCs w:val="28"/>
        </w:rPr>
        <w:t> </w:t>
      </w:r>
      <w:r>
        <w:rPr>
          <w:rFonts w:cs="Arial" w:hAnsi="Arial" w:eastAsia="Arial" w:ascii="Arial"/>
          <w:color w:val="3B3D3B"/>
          <w:spacing w:val="0"/>
          <w:w w:val="100"/>
          <w:position w:val="1"/>
          <w:sz w:val="24"/>
          <w:szCs w:val="24"/>
        </w:rPr>
        <w:t>,</w:t>
      </w:r>
      <w:r>
        <w:rPr>
          <w:rFonts w:cs="Arial" w:hAnsi="Arial" w:eastAsia="Arial" w:ascii="Arial"/>
          <w:color w:val="3B3D3B"/>
          <w:spacing w:val="6"/>
          <w:w w:val="100"/>
          <w:position w:val="1"/>
          <w:sz w:val="24"/>
          <w:szCs w:val="24"/>
        </w:rPr>
        <w:t>s</w:t>
      </w:r>
      <w:r>
        <w:rPr>
          <w:rFonts w:cs="Arial" w:hAnsi="Arial" w:eastAsia="Arial" w:ascii="Arial"/>
          <w:color w:val="3B3D3B"/>
          <w:spacing w:val="0"/>
          <w:w w:val="100"/>
          <w:position w:val="1"/>
          <w:sz w:val="24"/>
          <w:szCs w:val="24"/>
        </w:rPr>
        <w:t>ill</w:t>
      </w:r>
      <w:r>
        <w:rPr>
          <w:rFonts w:cs="Arial" w:hAnsi="Arial" w:eastAsia="Arial" w:ascii="Arial"/>
          <w:color w:val="3B3D3B"/>
          <w:spacing w:val="4"/>
          <w:w w:val="100"/>
          <w:position w:val="1"/>
          <w:sz w:val="24"/>
          <w:szCs w:val="24"/>
        </w:rPr>
        <w:t> </w:t>
      </w:r>
      <w:r>
        <w:rPr>
          <w:rFonts w:cs="Arial" w:hAnsi="Arial" w:eastAsia="Arial" w:ascii="Arial"/>
          <w:color w:val="3B3D3B"/>
          <w:spacing w:val="0"/>
          <w:w w:val="47"/>
          <w:position w:val="1"/>
          <w:sz w:val="52"/>
          <w:szCs w:val="52"/>
        </w:rPr>
        <w:t>=</w:t>
      </w:r>
      <w:r>
        <w:rPr>
          <w:rFonts w:cs="Arial" w:hAnsi="Arial" w:eastAsia="Arial" w:ascii="Arial"/>
          <w:color w:val="3B3D3B"/>
          <w:spacing w:val="2"/>
          <w:w w:val="47"/>
          <w:position w:val="1"/>
          <w:sz w:val="52"/>
          <w:szCs w:val="52"/>
        </w:rPr>
        <w:t>-</w:t>
      </w:r>
      <w:r>
        <w:rPr>
          <w:rFonts w:cs="Arial" w:hAnsi="Arial" w:eastAsia="Arial" w:ascii="Arial"/>
          <w:color w:val="3B3D3B"/>
          <w:spacing w:val="-4"/>
          <w:w w:val="133"/>
          <w:position w:val="1"/>
          <w:sz w:val="28"/>
          <w:szCs w:val="28"/>
        </w:rPr>
        <w:t>J</w:t>
      </w:r>
      <w:r>
        <w:rPr>
          <w:rFonts w:cs="Arial" w:hAnsi="Arial" w:eastAsia="Arial" w:ascii="Arial"/>
          <w:color w:val="3B3D3B"/>
          <w:spacing w:val="0"/>
          <w:w w:val="56"/>
          <w:position w:val="1"/>
          <w:sz w:val="28"/>
          <w:szCs w:val="28"/>
        </w:rPr>
        <w:t>!</w:t>
      </w:r>
      <w:r>
        <w:rPr>
          <w:rFonts w:cs="Arial" w:hAnsi="Arial" w:eastAsia="Arial" w:ascii="Arial"/>
          <w:color w:val="3B3D3B"/>
          <w:spacing w:val="-6"/>
          <w:w w:val="100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3B3D3B"/>
          <w:spacing w:val="0"/>
          <w:w w:val="404"/>
          <w:position w:val="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38"/>
          <w:szCs w:val="38"/>
        </w:rPr>
        <w:jc w:val="right"/>
        <w:spacing w:before="70"/>
        <w:ind w:right="236"/>
        <w:sectPr>
          <w:pgSz w:w="11100" w:h="14720"/>
          <w:pgMar w:top="1380" w:bottom="280" w:left="1560" w:right="740"/>
        </w:sectPr>
      </w:pPr>
      <w:r>
        <w:rPr>
          <w:rFonts w:cs="Times New Roman" w:hAnsi="Times New Roman" w:eastAsia="Times New Roman" w:ascii="Times New Roman"/>
          <w:b/>
          <w:color w:val="3B3D3B"/>
          <w:w w:val="281"/>
          <w:sz w:val="38"/>
          <w:szCs w:val="38"/>
        </w:rPr>
        <w:t>il</w:t>
      </w:r>
      <w:r>
        <w:rPr>
          <w:rFonts w:cs="Times New Roman" w:hAnsi="Times New Roman" w:eastAsia="Times New Roman" w:ascii="Times New Roman"/>
          <w:b/>
          <w:color w:val="3B3D3B"/>
          <w:spacing w:val="5"/>
          <w:w w:val="281"/>
          <w:sz w:val="38"/>
          <w:szCs w:val="38"/>
        </w:rPr>
        <w:t>l</w:t>
      </w:r>
      <w:r>
        <w:rPr>
          <w:rFonts w:cs="Times New Roman" w:hAnsi="Times New Roman" w:eastAsia="Times New Roman" w:ascii="Times New Roman"/>
          <w:b/>
          <w:color w:val="262826"/>
          <w:spacing w:val="1"/>
          <w:w w:val="109"/>
          <w:sz w:val="38"/>
          <w:szCs w:val="38"/>
        </w:rPr>
        <w:t>:</w:t>
      </w:r>
      <w:r>
        <w:rPr>
          <w:rFonts w:cs="Times New Roman" w:hAnsi="Times New Roman" w:eastAsia="Times New Roman" w:ascii="Times New Roman"/>
          <w:b/>
          <w:color w:val="262826"/>
          <w:spacing w:val="0"/>
          <w:w w:val="87"/>
          <w:sz w:val="38"/>
          <w:szCs w:val="38"/>
        </w:rPr>
        <w:t>o-</w:t>
      </w:r>
      <w:r>
        <w:rPr>
          <w:rFonts w:cs="Times New Roman" w:hAnsi="Times New Roman" w:eastAsia="Times New Roman" w:ascii="Times New Roman"/>
          <w:b/>
          <w:color w:val="262826"/>
          <w:spacing w:val="-6"/>
          <w:w w:val="87"/>
          <w:sz w:val="38"/>
          <w:szCs w:val="38"/>
        </w:rPr>
        <w:t>t</w:t>
      </w:r>
      <w:r>
        <w:rPr>
          <w:rFonts w:cs="Times New Roman" w:hAnsi="Times New Roman" w:eastAsia="Times New Roman" w:ascii="Times New Roman"/>
          <w:b/>
          <w:color w:val="262826"/>
          <w:spacing w:val="0"/>
          <w:w w:val="104"/>
          <w:sz w:val="38"/>
          <w:szCs w:val="38"/>
        </w:rPr>
        <w:t>il</w:t>
      </w:r>
      <w:r>
        <w:rPr>
          <w:rFonts w:cs="Times New Roman" w:hAnsi="Times New Roman" w:eastAsia="Times New Roman" w:ascii="Times New Roman"/>
          <w:b/>
          <w:color w:val="262826"/>
          <w:spacing w:val="3"/>
          <w:w w:val="104"/>
          <w:sz w:val="38"/>
          <w:szCs w:val="38"/>
        </w:rPr>
        <w:t>l</w:t>
      </w:r>
      <w:r>
        <w:rPr>
          <w:rFonts w:cs="Times New Roman" w:hAnsi="Times New Roman" w:eastAsia="Times New Roman" w:ascii="Times New Roman"/>
          <w:b/>
          <w:color w:val="3B3D3B"/>
          <w:spacing w:val="0"/>
          <w:w w:val="441"/>
          <w:sz w:val="38"/>
          <w:szCs w:val="38"/>
        </w:rPr>
        <w:t>!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8"/>
          <w:szCs w:val="38"/>
        </w:rPr>
      </w:r>
    </w:p>
    <w:p>
      <w:pPr>
        <w:rPr>
          <w:sz w:val="28"/>
          <w:szCs w:val="28"/>
        </w:rPr>
        <w:jc w:val="left"/>
        <w:spacing w:before="9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220"/>
        <w:ind w:left="551"/>
      </w:pPr>
      <w:r>
        <w:rPr>
          <w:rFonts w:cs="Arial" w:hAnsi="Arial" w:eastAsia="Arial" w:ascii="Arial"/>
          <w:color w:val="6D6666"/>
          <w:w w:val="235"/>
          <w:position w:val="-1"/>
          <w:sz w:val="20"/>
          <w:szCs w:val="20"/>
        </w:rPr>
        <w:t>.4»</w:t>
      </w:r>
      <w:r>
        <w:rPr>
          <w:rFonts w:cs="Arial" w:hAnsi="Arial" w:eastAsia="Arial" w:ascii="Arial"/>
          <w:color w:val="6D6666"/>
          <w:spacing w:val="-27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564F4F"/>
          <w:spacing w:val="4"/>
          <w:w w:val="183"/>
          <w:position w:val="-1"/>
          <w:sz w:val="20"/>
          <w:szCs w:val="20"/>
        </w:rPr>
        <w:t>,</w:t>
      </w:r>
      <w:r>
        <w:rPr>
          <w:rFonts w:cs="Arial" w:hAnsi="Arial" w:eastAsia="Arial" w:ascii="Arial"/>
          <w:color w:val="564F4F"/>
          <w:spacing w:val="0"/>
          <w:w w:val="122"/>
          <w:position w:val="-1"/>
          <w:sz w:val="20"/>
          <w:szCs w:val="20"/>
        </w:rPr>
        <w:t>K</w:t>
      </w:r>
      <w:r>
        <w:rPr>
          <w:rFonts w:cs="Arial" w:hAnsi="Arial" w:eastAsia="Arial" w:ascii="Arial"/>
          <w:color w:val="564F4F"/>
          <w:spacing w:val="14"/>
          <w:w w:val="122"/>
          <w:position w:val="-1"/>
          <w:sz w:val="20"/>
          <w:szCs w:val="20"/>
        </w:rPr>
        <w:t>»</w:t>
      </w:r>
      <w:r>
        <w:rPr>
          <w:rFonts w:cs="Arial" w:hAnsi="Arial" w:eastAsia="Arial" w:ascii="Arial"/>
          <w:color w:val="6D6666"/>
          <w:spacing w:val="8"/>
          <w:w w:val="131"/>
          <w:position w:val="-1"/>
          <w:sz w:val="20"/>
          <w:szCs w:val="20"/>
        </w:rPr>
        <w:t>K</w:t>
      </w:r>
      <w:r>
        <w:rPr>
          <w:rFonts w:cs="Arial" w:hAnsi="Arial" w:eastAsia="Arial" w:ascii="Arial"/>
          <w:color w:val="6D6666"/>
          <w:spacing w:val="8"/>
          <w:w w:val="161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827E7C"/>
          <w:spacing w:val="4"/>
          <w:w w:val="138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564F4F"/>
          <w:spacing w:val="0"/>
          <w:w w:val="257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180"/>
        <w:ind w:left="594" w:right="-50"/>
      </w:pPr>
      <w:r>
        <w:rPr>
          <w:rFonts w:cs="Arial" w:hAnsi="Arial" w:eastAsia="Arial" w:ascii="Arial"/>
          <w:i/>
          <w:color w:val="6D6666"/>
          <w:spacing w:val="-2"/>
          <w:w w:val="186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564F4F"/>
          <w:spacing w:val="9"/>
          <w:w w:val="14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564F4F"/>
          <w:spacing w:val="9"/>
          <w:w w:val="3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6D6666"/>
          <w:spacing w:val="4"/>
          <w:w w:val="87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6D6666"/>
          <w:spacing w:val="9"/>
          <w:w w:val="226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564F4F"/>
          <w:spacing w:val="18"/>
          <w:w w:val="433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6D6666"/>
          <w:spacing w:val="0"/>
          <w:w w:val="6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180"/>
        <w:ind w:left="1022"/>
      </w:pPr>
      <w:r>
        <w:rPr>
          <w:rFonts w:cs="Times New Roman" w:hAnsi="Times New Roman" w:eastAsia="Times New Roman" w:ascii="Times New Roman"/>
          <w:i/>
          <w:color w:val="6D6666"/>
          <w:spacing w:val="0"/>
          <w:w w:val="58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564F4F"/>
          <w:spacing w:val="0"/>
          <w:w w:val="58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564F4F"/>
          <w:spacing w:val="-216"/>
          <w:w w:val="588"/>
          <w:sz w:val="18"/>
          <w:szCs w:val="18"/>
        </w:rPr>
        <w:t> </w:t>
      </w:r>
      <w:r>
        <w:rPr>
          <w:rFonts w:cs="Arial" w:hAnsi="Arial" w:eastAsia="Arial" w:ascii="Arial"/>
          <w:i/>
          <w:color w:val="827E7C"/>
          <w:spacing w:val="-1"/>
          <w:w w:val="255"/>
          <w:sz w:val="18"/>
          <w:szCs w:val="18"/>
        </w:rPr>
        <w:t>l</w:t>
      </w:r>
      <w:r>
        <w:rPr>
          <w:rFonts w:cs="Arial" w:hAnsi="Arial" w:eastAsia="Arial" w:ascii="Arial"/>
          <w:i/>
          <w:color w:val="564F4F"/>
          <w:spacing w:val="0"/>
          <w:w w:val="339"/>
          <w:sz w:val="18"/>
          <w:szCs w:val="18"/>
        </w:rPr>
        <w:t>b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spacing w:before="35" w:lineRule="exact" w:line="500"/>
        <w:ind w:left="-53" w:right="-53"/>
      </w:pPr>
      <w:r>
        <w:br w:type="column"/>
      </w:r>
      <w:r>
        <w:rPr>
          <w:rFonts w:cs="Arial" w:hAnsi="Arial" w:eastAsia="Arial" w:ascii="Arial"/>
          <w:color w:val="564F4F"/>
          <w:spacing w:val="45"/>
          <w:w w:val="189"/>
          <w:position w:val="-1"/>
          <w:sz w:val="44"/>
          <w:szCs w:val="44"/>
        </w:rPr>
        <w:t>a</w:t>
      </w:r>
      <w:r>
        <w:rPr>
          <w:rFonts w:cs="Times New Roman" w:hAnsi="Times New Roman" w:eastAsia="Times New Roman" w:ascii="Times New Roman"/>
          <w:color w:val="564F4F"/>
          <w:spacing w:val="0"/>
          <w:w w:val="189"/>
          <w:position w:val="-1"/>
          <w:sz w:val="28"/>
          <w:szCs w:val="28"/>
        </w:rPr>
        <w:t>b-</w:t>
      </w:r>
      <w:r>
        <w:rPr>
          <w:rFonts w:cs="Times New Roman" w:hAnsi="Times New Roman" w:eastAsia="Times New Roman" w:ascii="Times New Roman"/>
          <w:color w:val="564F4F"/>
          <w:spacing w:val="-78"/>
          <w:w w:val="189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189"/>
          <w:position w:val="-1"/>
          <w:sz w:val="22"/>
          <w:szCs w:val="22"/>
        </w:rPr>
        <w:t>,A</w:t>
      </w:r>
      <w:r>
        <w:rPr>
          <w:rFonts w:cs="Times New Roman" w:hAnsi="Times New Roman" w:eastAsia="Times New Roman" w:ascii="Times New Roman"/>
          <w:color w:val="564F4F"/>
          <w:spacing w:val="-57"/>
          <w:w w:val="189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564F4F"/>
          <w:spacing w:val="-3"/>
          <w:w w:val="93"/>
          <w:position w:val="-1"/>
          <w:sz w:val="20"/>
          <w:szCs w:val="20"/>
        </w:rPr>
        <w:t>g</w:t>
      </w:r>
      <w:r>
        <w:rPr>
          <w:rFonts w:cs="Arial" w:hAnsi="Arial" w:eastAsia="Arial" w:ascii="Arial"/>
          <w:color w:val="6D6666"/>
          <w:spacing w:val="0"/>
          <w:w w:val="33"/>
          <w:position w:val="-1"/>
          <w:sz w:val="20"/>
          <w:szCs w:val="20"/>
        </w:rPr>
        <w:t>l</w:t>
      </w:r>
      <w:r>
        <w:rPr>
          <w:rFonts w:cs="Arial" w:hAnsi="Arial" w:eastAsia="Arial" w:ascii="Arial"/>
          <w:color w:val="564F4F"/>
          <w:spacing w:val="-8"/>
          <w:w w:val="253"/>
          <w:position w:val="-1"/>
          <w:sz w:val="20"/>
          <w:szCs w:val="20"/>
        </w:rPr>
        <w:t>u</w:t>
      </w:r>
      <w:r>
        <w:rPr>
          <w:rFonts w:cs="Arial" w:hAnsi="Arial" w:eastAsia="Arial" w:ascii="Arial"/>
          <w:color w:val="564F4F"/>
          <w:spacing w:val="0"/>
          <w:w w:val="98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200"/>
        <w:ind w:left="522" w:right="563"/>
      </w:pPr>
      <w:r>
        <w:rPr>
          <w:rFonts w:cs="Times New Roman" w:hAnsi="Times New Roman" w:eastAsia="Times New Roman" w:ascii="Times New Roman"/>
          <w:color w:val="564F4F"/>
          <w:spacing w:val="5"/>
          <w:w w:val="240"/>
          <w:sz w:val="18"/>
          <w:szCs w:val="18"/>
        </w:rPr>
        <w:t>·</w:t>
      </w:r>
      <w:r>
        <w:rPr>
          <w:rFonts w:cs="Times New Roman" w:hAnsi="Times New Roman" w:eastAsia="Times New Roman" w:ascii="Times New Roman"/>
          <w:color w:val="564F4F"/>
          <w:spacing w:val="2"/>
          <w:w w:val="13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564F4F"/>
          <w:spacing w:val="0"/>
          <w:w w:val="103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564F4F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6D6666"/>
          <w:spacing w:val="0"/>
          <w:w w:val="95"/>
          <w:sz w:val="20"/>
          <w:szCs w:val="20"/>
        </w:rPr>
        <w:t>/</w:t>
      </w:r>
      <w:r>
        <w:rPr>
          <w:rFonts w:cs="Times New Roman" w:hAnsi="Times New Roman" w:eastAsia="Times New Roman" w:ascii="Times New Roman"/>
          <w:color w:val="564F4F"/>
          <w:spacing w:val="1"/>
          <w:w w:val="18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564F4F"/>
          <w:spacing w:val="0"/>
          <w:w w:val="187"/>
          <w:sz w:val="20"/>
          <w:szCs w:val="20"/>
        </w:rPr>
        <w:t>·</w:t>
      </w:r>
      <w:r>
        <w:rPr>
          <w:rFonts w:cs="Times New Roman" w:hAnsi="Times New Roman" w:eastAsia="Times New Roman" w:ascii="Times New Roman"/>
          <w:color w:val="564F4F"/>
          <w:spacing w:val="0"/>
          <w:w w:val="53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16"/>
          <w:szCs w:val="16"/>
        </w:rPr>
        <w:jc w:val="left"/>
        <w:spacing w:before="7" w:lineRule="exact" w:line="160"/>
      </w:pPr>
      <w:r>
        <w:br w:type="column"/>
      </w: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260"/>
        <w:ind w:left="562"/>
      </w:pPr>
      <w:r>
        <w:rPr>
          <w:rFonts w:cs="Times New Roman" w:hAnsi="Times New Roman" w:eastAsia="Times New Roman" w:ascii="Times New Roman"/>
          <w:color w:val="6D6666"/>
          <w:spacing w:val="5"/>
          <w:w w:val="83"/>
          <w:position w:val="-5"/>
          <w:sz w:val="28"/>
          <w:szCs w:val="28"/>
        </w:rPr>
        <w:t>w</w:t>
      </w:r>
      <w:r>
        <w:rPr>
          <w:rFonts w:cs="Times New Roman" w:hAnsi="Times New Roman" w:eastAsia="Times New Roman" w:ascii="Times New Roman"/>
          <w:color w:val="6D6666"/>
          <w:spacing w:val="0"/>
          <w:w w:val="196"/>
          <w:position w:val="-5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color w:val="6D6666"/>
          <w:spacing w:val="-18"/>
          <w:w w:val="100"/>
          <w:position w:val="-5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112"/>
          <w:position w:val="-5"/>
          <w:sz w:val="16"/>
          <w:szCs w:val="16"/>
        </w:rPr>
        <w:t>AM.•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180"/>
        <w:ind w:left="302"/>
      </w:pPr>
      <w:r>
        <w:rPr>
          <w:rFonts w:cs="Times New Roman" w:hAnsi="Times New Roman" w:eastAsia="Times New Roman" w:ascii="Times New Roman"/>
          <w:color w:val="564F4F"/>
          <w:spacing w:val="0"/>
          <w:w w:val="100"/>
          <w:position w:val="-1"/>
          <w:sz w:val="18"/>
          <w:szCs w:val="18"/>
        </w:rPr>
        <w:t>«la»</w:t>
      </w:r>
      <w:r>
        <w:rPr>
          <w:rFonts w:cs="Times New Roman" w:hAnsi="Times New Roman" w:eastAsia="Times New Roman" w:ascii="Times New Roman"/>
          <w:color w:val="564F4F"/>
          <w:spacing w:val="2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64F4F"/>
          <w:spacing w:val="4"/>
          <w:w w:val="143"/>
          <w:position w:val="-1"/>
          <w:sz w:val="28"/>
          <w:szCs w:val="28"/>
        </w:rPr>
        <w:t>w</w:t>
      </w:r>
      <w:r>
        <w:rPr>
          <w:rFonts w:cs="Times New Roman" w:hAnsi="Times New Roman" w:eastAsia="Times New Roman" w:ascii="Times New Roman"/>
          <w:color w:val="564F4F"/>
          <w:spacing w:val="2"/>
          <w:w w:val="285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564F4F"/>
          <w:spacing w:val="1"/>
          <w:w w:val="104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564F4F"/>
          <w:spacing w:val="0"/>
          <w:w w:val="136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left"/>
        <w:spacing w:lineRule="exact" w:line="260"/>
        <w:sectPr>
          <w:pgSz w:w="8140" w:h="10220"/>
          <w:pgMar w:top="80" w:bottom="280" w:left="260" w:right="20"/>
          <w:cols w:num="3" w:equalWidth="off">
            <w:col w:w="2462" w:space="666"/>
            <w:col w:w="1898" w:space="1016"/>
            <w:col w:w="1818"/>
          </w:cols>
        </w:sectPr>
      </w:pPr>
      <w:r>
        <w:rPr>
          <w:rFonts w:cs="Times New Roman" w:hAnsi="Times New Roman" w:eastAsia="Times New Roman" w:ascii="Times New Roman"/>
          <w:color w:val="564F4F"/>
          <w:w w:val="86"/>
          <w:position w:val="1"/>
          <w:sz w:val="30"/>
          <w:szCs w:val="30"/>
        </w:rPr>
        <w:t>w+</w:t>
      </w:r>
      <w:r>
        <w:rPr>
          <w:rFonts w:cs="Times New Roman" w:hAnsi="Times New Roman" w:eastAsia="Times New Roman" w:ascii="Times New Roman"/>
          <w:color w:val="564F4F"/>
          <w:spacing w:val="15"/>
          <w:w w:val="86"/>
          <w:position w:val="1"/>
          <w:sz w:val="30"/>
          <w:szCs w:val="30"/>
        </w:rPr>
        <w:t>h</w:t>
      </w:r>
      <w:r>
        <w:rPr>
          <w:rFonts w:cs="Times New Roman" w:hAnsi="Times New Roman" w:eastAsia="Times New Roman" w:ascii="Times New Roman"/>
          <w:color w:val="6D6666"/>
          <w:spacing w:val="12"/>
          <w:w w:val="261"/>
          <w:position w:val="1"/>
          <w:sz w:val="30"/>
          <w:szCs w:val="30"/>
        </w:rPr>
        <w:t>«</w:t>
      </w:r>
      <w:r>
        <w:rPr>
          <w:rFonts w:cs="Times New Roman" w:hAnsi="Times New Roman" w:eastAsia="Times New Roman" w:ascii="Times New Roman"/>
          <w:color w:val="6D6666"/>
          <w:spacing w:val="2"/>
          <w:w w:val="112"/>
          <w:position w:val="1"/>
          <w:sz w:val="30"/>
          <w:szCs w:val="30"/>
        </w:rPr>
        <w:t>'</w:t>
      </w:r>
      <w:r>
        <w:rPr>
          <w:rFonts w:cs="Times New Roman" w:hAnsi="Times New Roman" w:eastAsia="Times New Roman" w:ascii="Times New Roman"/>
          <w:color w:val="6D6666"/>
          <w:spacing w:val="7"/>
          <w:w w:val="450"/>
          <w:position w:val="1"/>
          <w:sz w:val="30"/>
          <w:szCs w:val="30"/>
        </w:rPr>
        <w:t>'</w:t>
      </w:r>
      <w:r>
        <w:rPr>
          <w:rFonts w:cs="Times New Roman" w:hAnsi="Times New Roman" w:eastAsia="Times New Roman" w:ascii="Times New Roman"/>
          <w:color w:val="564F4F"/>
          <w:spacing w:val="0"/>
          <w:w w:val="180"/>
          <w:position w:val="1"/>
          <w:sz w:val="30"/>
          <w:szCs w:val="30"/>
        </w:rPr>
        <w:t>»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2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lineRule="exact" w:line="280"/>
        <w:ind w:left="1665"/>
      </w:pPr>
      <w:r>
        <w:rPr>
          <w:rFonts w:cs="Arial" w:hAnsi="Arial" w:eastAsia="Arial" w:ascii="Arial"/>
          <w:color w:val="6D6666"/>
          <w:spacing w:val="2"/>
          <w:w w:val="85"/>
          <w:position w:val="-3"/>
          <w:sz w:val="22"/>
          <w:szCs w:val="22"/>
        </w:rPr>
        <w:t>•</w:t>
      </w:r>
      <w:r>
        <w:rPr>
          <w:rFonts w:cs="Arial" w:hAnsi="Arial" w:eastAsia="Arial" w:ascii="Arial"/>
          <w:color w:val="564F4F"/>
          <w:spacing w:val="0"/>
          <w:w w:val="145"/>
          <w:position w:val="-3"/>
          <w:sz w:val="22"/>
          <w:szCs w:val="22"/>
        </w:rPr>
        <w:t>-A</w:t>
      </w:r>
      <w:r>
        <w:rPr>
          <w:rFonts w:cs="Arial" w:hAnsi="Arial" w:eastAsia="Arial" w:ascii="Arial"/>
          <w:color w:val="564F4F"/>
          <w:spacing w:val="9"/>
          <w:w w:val="145"/>
          <w:position w:val="-3"/>
          <w:sz w:val="22"/>
          <w:szCs w:val="22"/>
        </w:rPr>
        <w:t>i</w:t>
      </w:r>
      <w:r>
        <w:rPr>
          <w:rFonts w:cs="Arial" w:hAnsi="Arial" w:eastAsia="Arial" w:ascii="Arial"/>
          <w:color w:val="6D6666"/>
          <w:spacing w:val="1"/>
          <w:w w:val="100"/>
          <w:position w:val="-3"/>
          <w:sz w:val="22"/>
          <w:szCs w:val="22"/>
        </w:rPr>
        <w:t>!</w:t>
      </w:r>
      <w:r>
        <w:rPr>
          <w:rFonts w:cs="Arial" w:hAnsi="Arial" w:eastAsia="Arial" w:ascii="Arial"/>
          <w:color w:val="564F4F"/>
          <w:spacing w:val="0"/>
          <w:w w:val="94"/>
          <w:position w:val="-3"/>
          <w:sz w:val="22"/>
          <w:szCs w:val="22"/>
        </w:rPr>
        <w:t>2</w:t>
      </w:r>
      <w:r>
        <w:rPr>
          <w:rFonts w:cs="Arial" w:hAnsi="Arial" w:eastAsia="Arial" w:ascii="Arial"/>
          <w:color w:val="564F4F"/>
          <w:spacing w:val="3"/>
          <w:w w:val="94"/>
          <w:position w:val="-3"/>
          <w:sz w:val="22"/>
          <w:szCs w:val="22"/>
        </w:rPr>
        <w:t>-</w:t>
      </w:r>
      <w:r>
        <w:rPr>
          <w:rFonts w:cs="Arial" w:hAnsi="Arial" w:eastAsia="Arial" w:ascii="Arial"/>
          <w:color w:val="564F4F"/>
          <w:spacing w:val="-3"/>
          <w:w w:val="26"/>
          <w:position w:val="-3"/>
          <w:sz w:val="22"/>
          <w:szCs w:val="22"/>
        </w:rPr>
        <w:t>L</w:t>
      </w:r>
      <w:r>
        <w:rPr>
          <w:rFonts w:cs="Arial" w:hAnsi="Arial" w:eastAsia="Arial" w:ascii="Arial"/>
          <w:color w:val="564F4F"/>
          <w:spacing w:val="7"/>
          <w:w w:val="244"/>
          <w:position w:val="-3"/>
          <w:sz w:val="22"/>
          <w:szCs w:val="22"/>
        </w:rPr>
        <w:t>S</w:t>
      </w:r>
      <w:r>
        <w:rPr>
          <w:rFonts w:cs="Arial" w:hAnsi="Arial" w:eastAsia="Arial" w:ascii="Arial"/>
          <w:color w:val="564F4F"/>
          <w:spacing w:val="-17"/>
          <w:w w:val="62"/>
          <w:position w:val="-3"/>
          <w:sz w:val="22"/>
          <w:szCs w:val="22"/>
        </w:rPr>
        <w:t>~</w:t>
      </w:r>
      <w:r>
        <w:rPr>
          <w:rFonts w:cs="Arial" w:hAnsi="Arial" w:eastAsia="Arial" w:ascii="Arial"/>
          <w:color w:val="6D6666"/>
          <w:spacing w:val="0"/>
          <w:w w:val="164"/>
          <w:position w:val="-3"/>
          <w:sz w:val="22"/>
          <w:szCs w:val="22"/>
        </w:rPr>
        <w:t>e</w:t>
      </w:r>
      <w:r>
        <w:rPr>
          <w:rFonts w:cs="Arial" w:hAnsi="Arial" w:eastAsia="Arial" w:ascii="Arial"/>
          <w:color w:val="6D6666"/>
          <w:spacing w:val="7"/>
          <w:w w:val="164"/>
          <w:position w:val="-3"/>
          <w:sz w:val="22"/>
          <w:szCs w:val="22"/>
        </w:rPr>
        <w:t>!</w:t>
      </w:r>
      <w:r>
        <w:rPr>
          <w:rFonts w:cs="Arial" w:hAnsi="Arial" w:eastAsia="Arial" w:ascii="Arial"/>
          <w:color w:val="564F4F"/>
          <w:spacing w:val="1"/>
          <w:w w:val="77"/>
          <w:position w:val="-3"/>
          <w:sz w:val="22"/>
          <w:szCs w:val="22"/>
        </w:rPr>
        <w:t>!</w:t>
      </w:r>
      <w:r>
        <w:rPr>
          <w:rFonts w:cs="Arial" w:hAnsi="Arial" w:eastAsia="Arial" w:ascii="Arial"/>
          <w:color w:val="564F4F"/>
          <w:spacing w:val="0"/>
          <w:w w:val="188"/>
          <w:position w:val="-3"/>
          <w:sz w:val="22"/>
          <w:szCs w:val="22"/>
        </w:rPr>
        <w:t>Si</w:t>
      </w:r>
      <w:r>
        <w:rPr>
          <w:rFonts w:cs="Arial" w:hAnsi="Arial" w:eastAsia="Arial" w:ascii="Arial"/>
          <w:color w:val="564F4F"/>
          <w:spacing w:val="-35"/>
          <w:w w:val="100"/>
          <w:position w:val="-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259"/>
          <w:position w:val="-3"/>
          <w:sz w:val="20"/>
          <w:szCs w:val="20"/>
        </w:rPr>
        <w:t>li</w:t>
      </w:r>
      <w:r>
        <w:rPr>
          <w:rFonts w:cs="Times New Roman" w:hAnsi="Times New Roman" w:eastAsia="Times New Roman" w:ascii="Times New Roman"/>
          <w:color w:val="564F4F"/>
          <w:spacing w:val="2"/>
          <w:w w:val="259"/>
          <w:position w:val="-3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564F4F"/>
          <w:spacing w:val="0"/>
          <w:w w:val="86"/>
          <w:position w:val="-3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564F4F"/>
          <w:spacing w:val="-21"/>
          <w:w w:val="100"/>
          <w:position w:val="-3"/>
          <w:sz w:val="20"/>
          <w:szCs w:val="20"/>
        </w:rPr>
        <w:t> </w:t>
      </w:r>
      <w:r>
        <w:rPr>
          <w:rFonts w:cs="Arial" w:hAnsi="Arial" w:eastAsia="Arial" w:ascii="Arial"/>
          <w:color w:val="3D3838"/>
          <w:spacing w:val="-56"/>
          <w:w w:val="105"/>
          <w:position w:val="-3"/>
          <w:sz w:val="26"/>
          <w:szCs w:val="26"/>
        </w:rPr>
        <w:t>i</w:t>
      </w:r>
      <w:r>
        <w:rPr>
          <w:rFonts w:cs="Arial" w:hAnsi="Arial" w:eastAsia="Arial" w:ascii="Arial"/>
          <w:color w:val="564F4F"/>
          <w:spacing w:val="8"/>
          <w:w w:val="469"/>
          <w:position w:val="-3"/>
          <w:sz w:val="26"/>
          <w:szCs w:val="26"/>
        </w:rPr>
        <w:t>!</w:t>
      </w:r>
      <w:r>
        <w:rPr>
          <w:rFonts w:cs="Arial" w:hAnsi="Arial" w:eastAsia="Arial" w:ascii="Arial"/>
          <w:color w:val="564F4F"/>
          <w:spacing w:val="1"/>
          <w:w w:val="78"/>
          <w:position w:val="-3"/>
          <w:sz w:val="26"/>
          <w:szCs w:val="26"/>
        </w:rPr>
        <w:t>!</w:t>
      </w:r>
      <w:r>
        <w:rPr>
          <w:rFonts w:cs="Arial" w:hAnsi="Arial" w:eastAsia="Arial" w:ascii="Arial"/>
          <w:color w:val="564F4F"/>
          <w:spacing w:val="0"/>
          <w:w w:val="406"/>
          <w:position w:val="-3"/>
          <w:sz w:val="26"/>
          <w:szCs w:val="26"/>
        </w:rPr>
        <w:t>l</w:t>
      </w:r>
      <w:r>
        <w:rPr>
          <w:rFonts w:cs="Arial" w:hAnsi="Arial" w:eastAsia="Arial" w:ascii="Arial"/>
          <w:color w:val="564F4F"/>
          <w:spacing w:val="-14"/>
          <w:w w:val="100"/>
          <w:position w:val="-3"/>
          <w:sz w:val="26"/>
          <w:szCs w:val="26"/>
        </w:rPr>
        <w:t> </w:t>
      </w:r>
      <w:r>
        <w:rPr>
          <w:rFonts w:cs="Arial" w:hAnsi="Arial" w:eastAsia="Arial" w:ascii="Arial"/>
          <w:color w:val="564F4F"/>
          <w:spacing w:val="-33"/>
          <w:w w:val="144"/>
          <w:position w:val="-3"/>
          <w:sz w:val="24"/>
          <w:szCs w:val="24"/>
        </w:rPr>
        <w:t>[</w:t>
      </w:r>
      <w:r>
        <w:rPr>
          <w:rFonts w:cs="Arial" w:hAnsi="Arial" w:eastAsia="Arial" w:ascii="Arial"/>
          <w:color w:val="564F4F"/>
          <w:spacing w:val="0"/>
          <w:w w:val="69"/>
          <w:position w:val="-3"/>
          <w:sz w:val="24"/>
          <w:szCs w:val="24"/>
        </w:rPr>
        <w:t>M</w:t>
      </w:r>
      <w:r>
        <w:rPr>
          <w:rFonts w:cs="Arial" w:hAnsi="Arial" w:eastAsia="Arial" w:ascii="Arial"/>
          <w:color w:val="564F4F"/>
          <w:spacing w:val="-8"/>
          <w:w w:val="100"/>
          <w:position w:val="-3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color w:val="564F4F"/>
          <w:spacing w:val="0"/>
          <w:w w:val="168"/>
          <w:position w:val="-3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b/>
          <w:color w:val="564F4F"/>
          <w:spacing w:val="7"/>
          <w:w w:val="168"/>
          <w:position w:val="-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color w:val="564F4F"/>
          <w:spacing w:val="3"/>
          <w:w w:val="173"/>
          <w:position w:val="-3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b/>
          <w:color w:val="564F4F"/>
          <w:spacing w:val="0"/>
          <w:w w:val="161"/>
          <w:position w:val="-3"/>
          <w:sz w:val="22"/>
          <w:szCs w:val="22"/>
        </w:rPr>
        <w:t>-M</w:t>
      </w:r>
      <w:r>
        <w:rPr>
          <w:rFonts w:cs="Times New Roman" w:hAnsi="Times New Roman" w:eastAsia="Times New Roman" w:ascii="Times New Roman"/>
          <w:b/>
          <w:color w:val="564F4F"/>
          <w:spacing w:val="11"/>
          <w:w w:val="161"/>
          <w:position w:val="-3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564F4F"/>
          <w:spacing w:val="-16"/>
          <w:w w:val="501"/>
          <w:position w:val="-3"/>
          <w:sz w:val="28"/>
          <w:szCs w:val="28"/>
        </w:rPr>
        <w:t>!</w:t>
      </w:r>
      <w:r>
        <w:rPr>
          <w:rFonts w:cs="Times New Roman" w:hAnsi="Times New Roman" w:eastAsia="Times New Roman" w:ascii="Times New Roman"/>
          <w:i/>
          <w:color w:val="564F4F"/>
          <w:spacing w:val="0"/>
          <w:w w:val="80"/>
          <w:position w:val="-3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i/>
          <w:color w:val="564F4F"/>
          <w:spacing w:val="-91"/>
          <w:w w:val="144"/>
          <w:position w:val="-3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i/>
          <w:color w:val="6D6666"/>
          <w:spacing w:val="-10"/>
          <w:w w:val="256"/>
          <w:position w:val="-3"/>
          <w:sz w:val="24"/>
          <w:szCs w:val="24"/>
        </w:rPr>
        <w:t>1</w:t>
      </w:r>
      <w:r>
        <w:rPr>
          <w:rFonts w:cs="Times New Roman" w:hAnsi="Times New Roman" w:eastAsia="Times New Roman" w:ascii="Times New Roman"/>
          <w:i/>
          <w:color w:val="6D6666"/>
          <w:spacing w:val="0"/>
          <w:w w:val="164"/>
          <w:position w:val="-3"/>
          <w:sz w:val="24"/>
          <w:szCs w:val="24"/>
        </w:rPr>
        <w:t>4</w:t>
      </w:r>
      <w:r>
        <w:rPr>
          <w:rFonts w:cs="Times New Roman" w:hAnsi="Times New Roman" w:eastAsia="Times New Roman" w:ascii="Times New Roman"/>
          <w:i/>
          <w:color w:val="564F4F"/>
          <w:spacing w:val="0"/>
          <w:w w:val="72"/>
          <w:position w:val="-3"/>
          <w:sz w:val="24"/>
          <w:szCs w:val="24"/>
        </w:rPr>
        <w:t>1</w:t>
      </w:r>
      <w:r>
        <w:rPr>
          <w:rFonts w:cs="Arial" w:hAnsi="Arial" w:eastAsia="Arial" w:ascii="Arial"/>
          <w:color w:val="564F4F"/>
          <w:spacing w:val="-1"/>
          <w:w w:val="150"/>
          <w:position w:val="-3"/>
          <w:sz w:val="22"/>
          <w:szCs w:val="22"/>
        </w:rPr>
        <w:t>2</w:t>
      </w:r>
      <w:r>
        <w:rPr>
          <w:rFonts w:cs="Arial" w:hAnsi="Arial" w:eastAsia="Arial" w:ascii="Arial"/>
          <w:color w:val="564F4F"/>
          <w:spacing w:val="0"/>
          <w:w w:val="38"/>
          <w:position w:val="-3"/>
          <w:sz w:val="22"/>
          <w:szCs w:val="22"/>
        </w:rPr>
        <w:t>}</w:t>
      </w:r>
      <w:r>
        <w:rPr>
          <w:rFonts w:cs="Arial" w:hAnsi="Arial" w:eastAsia="Arial" w:ascii="Arial"/>
          <w:color w:val="564F4F"/>
          <w:spacing w:val="0"/>
          <w:w w:val="100"/>
          <w:position w:val="-3"/>
          <w:sz w:val="22"/>
          <w:szCs w:val="22"/>
        </w:rPr>
        <w:t>   </w:t>
      </w:r>
      <w:r>
        <w:rPr>
          <w:rFonts w:cs="Arial" w:hAnsi="Arial" w:eastAsia="Arial" w:ascii="Arial"/>
          <w:color w:val="564F4F"/>
          <w:spacing w:val="-17"/>
          <w:w w:val="100"/>
          <w:position w:val="-3"/>
          <w:sz w:val="22"/>
          <w:szCs w:val="22"/>
        </w:rPr>
        <w:t> </w:t>
      </w:r>
      <w:r>
        <w:rPr>
          <w:rFonts w:cs="Arial" w:hAnsi="Arial" w:eastAsia="Arial" w:ascii="Arial"/>
          <w:color w:val="6D6666"/>
          <w:spacing w:val="0"/>
          <w:w w:val="100"/>
          <w:position w:val="-3"/>
          <w:sz w:val="22"/>
          <w:szCs w:val="22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spacing w:lineRule="exact" w:line="100"/>
        <w:ind w:left="172"/>
        <w:sectPr>
          <w:type w:val="continuous"/>
          <w:pgSz w:w="8140" w:h="10220"/>
          <w:pgMar w:top="0" w:bottom="0" w:left="260" w:right="20"/>
        </w:sectPr>
      </w:pPr>
      <w:r>
        <w:pict>
          <v:shape type="#_x0000_t202" style="position:absolute;margin-left:275.76pt;margin-top:-46.083pt;width:47.2627pt;height:72pt;mso-position-horizontal-relative:page;mso-position-vertical-relative:paragraph;z-index:-1304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144"/>
                      <w:szCs w:val="144"/>
                    </w:rPr>
                    <w:jc w:val="left"/>
                    <w:spacing w:lineRule="exact" w:line="1440"/>
                    <w:ind w:right="-236"/>
                  </w:pPr>
                  <w:r>
                    <w:rPr>
                      <w:rFonts w:cs="Times New Roman" w:hAnsi="Times New Roman" w:eastAsia="Times New Roman" w:ascii="Times New Roman"/>
                      <w:color w:val="564F4F"/>
                      <w:spacing w:val="1"/>
                      <w:w w:val="125"/>
                      <w:position w:val="-1"/>
                      <w:sz w:val="144"/>
                      <w:szCs w:val="144"/>
                    </w:rPr>
                    <w:t>-</w:t>
                  </w:r>
                  <w:r>
                    <w:rPr>
                      <w:rFonts w:cs="Times New Roman" w:hAnsi="Times New Roman" w:eastAsia="Times New Roman" w:ascii="Times New Roman"/>
                      <w:color w:val="564F4F"/>
                      <w:spacing w:val="0"/>
                      <w:w w:val="36"/>
                      <w:position w:val="-1"/>
                      <w:sz w:val="144"/>
                      <w:szCs w:val="144"/>
                    </w:rPr>
                    <w:t>st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position w:val="0"/>
                      <w:sz w:val="144"/>
                      <w:szCs w:val="14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564F4F"/>
          <w:spacing w:val="0"/>
          <w:w w:val="61"/>
          <w:position w:val="-15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564F4F"/>
          <w:spacing w:val="0"/>
          <w:w w:val="61"/>
          <w:position w:val="-15"/>
          <w:sz w:val="22"/>
          <w:szCs w:val="22"/>
        </w:rPr>
        <w:t>          </w:t>
      </w:r>
      <w:r>
        <w:rPr>
          <w:rFonts w:cs="Times New Roman" w:hAnsi="Times New Roman" w:eastAsia="Times New Roman" w:ascii="Times New Roman"/>
          <w:color w:val="564F4F"/>
          <w:spacing w:val="23"/>
          <w:w w:val="61"/>
          <w:position w:val="-1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6D6666"/>
          <w:spacing w:val="0"/>
          <w:w w:val="61"/>
          <w:position w:val="-15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6D6666"/>
          <w:spacing w:val="0"/>
          <w:w w:val="61"/>
          <w:position w:val="-15"/>
          <w:sz w:val="26"/>
          <w:szCs w:val="26"/>
        </w:rPr>
        <w:t>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6D6666"/>
          <w:spacing w:val="21"/>
          <w:w w:val="61"/>
          <w:position w:val="-15"/>
          <w:sz w:val="26"/>
          <w:szCs w:val="26"/>
        </w:rPr>
        <w:t> </w:t>
      </w:r>
      <w:r>
        <w:rPr>
          <w:rFonts w:cs="Arial" w:hAnsi="Arial" w:eastAsia="Arial" w:ascii="Arial"/>
          <w:color w:val="564F4F"/>
          <w:spacing w:val="2"/>
          <w:w w:val="188"/>
          <w:position w:val="-15"/>
          <w:sz w:val="34"/>
          <w:szCs w:val="34"/>
        </w:rPr>
        <w:t>s</w:t>
      </w:r>
      <w:r>
        <w:rPr>
          <w:rFonts w:cs="Arial" w:hAnsi="Arial" w:eastAsia="Arial" w:ascii="Arial"/>
          <w:color w:val="6D6666"/>
          <w:spacing w:val="0"/>
          <w:w w:val="67"/>
          <w:position w:val="-15"/>
          <w:sz w:val="34"/>
          <w:szCs w:val="34"/>
        </w:rPr>
        <w:t>y</w:t>
      </w:r>
      <w:r>
        <w:rPr>
          <w:rFonts w:cs="Arial" w:hAnsi="Arial" w:eastAsia="Arial" w:ascii="Arial"/>
          <w:color w:val="6D6666"/>
          <w:spacing w:val="-35"/>
          <w:w w:val="100"/>
          <w:position w:val="-15"/>
          <w:sz w:val="34"/>
          <w:szCs w:val="34"/>
        </w:rPr>
        <w:t> </w:t>
      </w:r>
      <w:r>
        <w:rPr>
          <w:rFonts w:cs="Arial" w:hAnsi="Arial" w:eastAsia="Arial" w:ascii="Arial"/>
          <w:color w:val="564F4F"/>
          <w:spacing w:val="0"/>
          <w:w w:val="182"/>
          <w:position w:val="-15"/>
          <w:sz w:val="28"/>
          <w:szCs w:val="28"/>
        </w:rPr>
        <w:t>&amp;</w:t>
      </w:r>
      <w:r>
        <w:rPr>
          <w:rFonts w:cs="Arial" w:hAnsi="Arial" w:eastAsia="Arial" w:ascii="Arial"/>
          <w:color w:val="564F4F"/>
          <w:spacing w:val="-11"/>
          <w:w w:val="182"/>
          <w:position w:val="-15"/>
          <w:sz w:val="28"/>
          <w:szCs w:val="28"/>
        </w:rPr>
        <w:t>i</w:t>
      </w:r>
      <w:r>
        <w:rPr>
          <w:rFonts w:cs="Arial" w:hAnsi="Arial" w:eastAsia="Arial" w:ascii="Arial"/>
          <w:color w:val="564F4F"/>
          <w:spacing w:val="0"/>
          <w:w w:val="600"/>
          <w:position w:val="-15"/>
          <w:sz w:val="28"/>
          <w:szCs w:val="28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left"/>
        <w:spacing w:before="92" w:lineRule="exact" w:line="260"/>
        <w:ind w:left="167" w:right="-65"/>
      </w:pPr>
      <w:r>
        <w:rPr>
          <w:rFonts w:cs="Arial" w:hAnsi="Arial" w:eastAsia="Arial" w:ascii="Arial"/>
          <w:color w:val="564F4F"/>
          <w:spacing w:val="0"/>
          <w:w w:val="72"/>
          <w:position w:val="-7"/>
          <w:sz w:val="26"/>
          <w:szCs w:val="26"/>
        </w:rPr>
        <w:t>I</w:t>
      </w:r>
      <w:r>
        <w:rPr>
          <w:rFonts w:cs="Arial" w:hAnsi="Arial" w:eastAsia="Arial" w:ascii="Arial"/>
          <w:color w:val="564F4F"/>
          <w:spacing w:val="0"/>
          <w:w w:val="72"/>
          <w:position w:val="-7"/>
          <w:sz w:val="26"/>
          <w:szCs w:val="26"/>
        </w:rPr>
        <w:t>      </w:t>
      </w:r>
      <w:r>
        <w:rPr>
          <w:rFonts w:cs="Arial" w:hAnsi="Arial" w:eastAsia="Arial" w:ascii="Arial"/>
          <w:color w:val="564F4F"/>
          <w:spacing w:val="8"/>
          <w:w w:val="72"/>
          <w:position w:val="-7"/>
          <w:sz w:val="26"/>
          <w:szCs w:val="26"/>
        </w:rPr>
        <w:t> </w:t>
      </w:r>
      <w:r>
        <w:rPr>
          <w:rFonts w:cs="Arial" w:hAnsi="Arial" w:eastAsia="Arial" w:ascii="Arial"/>
          <w:color w:val="564F4F"/>
          <w:spacing w:val="0"/>
          <w:w w:val="72"/>
          <w:position w:val="-7"/>
          <w:sz w:val="26"/>
          <w:szCs w:val="26"/>
        </w:rPr>
        <w:t>I</w:t>
      </w:r>
      <w:r>
        <w:rPr>
          <w:rFonts w:cs="Arial" w:hAnsi="Arial" w:eastAsia="Arial" w:ascii="Arial"/>
          <w:color w:val="564F4F"/>
          <w:spacing w:val="0"/>
          <w:w w:val="72"/>
          <w:position w:val="-7"/>
          <w:sz w:val="26"/>
          <w:szCs w:val="26"/>
        </w:rPr>
        <w:t>                                              </w:t>
      </w:r>
      <w:r>
        <w:rPr>
          <w:rFonts w:cs="Arial" w:hAnsi="Arial" w:eastAsia="Arial" w:ascii="Arial"/>
          <w:color w:val="564F4F"/>
          <w:spacing w:val="26"/>
          <w:w w:val="72"/>
          <w:position w:val="-7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212"/>
          <w:position w:val="-7"/>
          <w:sz w:val="30"/>
          <w:szCs w:val="30"/>
        </w:rPr>
        <w:t>»</w:t>
      </w:r>
      <w:r>
        <w:rPr>
          <w:rFonts w:cs="Times New Roman" w:hAnsi="Times New Roman" w:eastAsia="Times New Roman" w:ascii="Times New Roman"/>
          <w:color w:val="564F4F"/>
          <w:spacing w:val="-7"/>
          <w:w w:val="212"/>
          <w:position w:val="-7"/>
          <w:sz w:val="30"/>
          <w:szCs w:val="30"/>
        </w:rPr>
        <w:t>!</w:t>
      </w:r>
      <w:r>
        <w:rPr>
          <w:rFonts w:cs="Times New Roman" w:hAnsi="Times New Roman" w:eastAsia="Times New Roman" w:ascii="Times New Roman"/>
          <w:color w:val="564F4F"/>
          <w:spacing w:val="0"/>
          <w:w w:val="112"/>
          <w:position w:val="-7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564F4F"/>
          <w:spacing w:val="-2"/>
          <w:w w:val="112"/>
          <w:position w:val="-7"/>
          <w:sz w:val="30"/>
          <w:szCs w:val="30"/>
        </w:rPr>
        <w:t>u</w:t>
      </w:r>
      <w:r>
        <w:rPr>
          <w:rFonts w:cs="Times New Roman" w:hAnsi="Times New Roman" w:eastAsia="Times New Roman" w:ascii="Times New Roman"/>
          <w:color w:val="564F4F"/>
          <w:spacing w:val="-3"/>
          <w:w w:val="175"/>
          <w:position w:val="-7"/>
          <w:sz w:val="30"/>
          <w:szCs w:val="30"/>
        </w:rPr>
        <w:t>s</w:t>
      </w:r>
      <w:r>
        <w:rPr>
          <w:rFonts w:cs="Times New Roman" w:hAnsi="Times New Roman" w:eastAsia="Times New Roman" w:ascii="Times New Roman"/>
          <w:color w:val="564F4F"/>
          <w:spacing w:val="-1"/>
          <w:w w:val="116"/>
          <w:position w:val="-7"/>
          <w:sz w:val="30"/>
          <w:szCs w:val="30"/>
        </w:rPr>
        <w:t>s</w:t>
      </w:r>
      <w:r>
        <w:rPr>
          <w:rFonts w:cs="Times New Roman" w:hAnsi="Times New Roman" w:eastAsia="Times New Roman" w:ascii="Times New Roman"/>
          <w:i/>
          <w:color w:val="564F4F"/>
          <w:spacing w:val="0"/>
          <w:w w:val="600"/>
          <w:position w:val="-7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sz w:val="12"/>
          <w:szCs w:val="12"/>
        </w:rPr>
        <w:jc w:val="left"/>
        <w:spacing w:before="9" w:lineRule="exact" w:line="120"/>
      </w:pPr>
      <w:r>
        <w:br w:type="column"/>
      </w: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220"/>
        <w:ind w:right="-59"/>
      </w:pPr>
      <w:r>
        <w:rPr>
          <w:rFonts w:cs="Arial" w:hAnsi="Arial" w:eastAsia="Arial" w:ascii="Arial"/>
          <w:color w:val="564F4F"/>
          <w:spacing w:val="-6"/>
          <w:w w:val="127"/>
          <w:position w:val="-6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b/>
          <w:color w:val="564F4F"/>
          <w:spacing w:val="0"/>
          <w:w w:val="464"/>
          <w:position w:val="-6"/>
          <w:sz w:val="26"/>
          <w:szCs w:val="26"/>
        </w:rPr>
        <w:t>j)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Arial" w:hAnsi="Arial" w:eastAsia="Arial" w:ascii="Arial"/>
          <w:sz w:val="46"/>
          <w:szCs w:val="46"/>
        </w:rPr>
        <w:jc w:val="left"/>
        <w:spacing w:lineRule="exact" w:line="340"/>
        <w:sectPr>
          <w:type w:val="continuous"/>
          <w:pgSz w:w="8140" w:h="10220"/>
          <w:pgMar w:top="0" w:bottom="0" w:left="260" w:right="20"/>
          <w:cols w:num="3" w:equalWidth="off">
            <w:col w:w="4810" w:space="666"/>
            <w:col w:w="982" w:space="50"/>
            <w:col w:w="1352"/>
          </w:cols>
        </w:sectPr>
      </w:pPr>
      <w:r>
        <w:br w:type="column"/>
      </w:r>
      <w:r>
        <w:rPr>
          <w:rFonts w:cs="Arial" w:hAnsi="Arial" w:eastAsia="Arial" w:ascii="Arial"/>
          <w:color w:val="564F4F"/>
          <w:spacing w:val="0"/>
          <w:w w:val="178"/>
          <w:position w:val="-9"/>
          <w:sz w:val="26"/>
          <w:szCs w:val="26"/>
        </w:rPr>
        <w:t>A</w:t>
      </w:r>
      <w:r>
        <w:rPr>
          <w:rFonts w:cs="Arial" w:hAnsi="Arial" w:eastAsia="Arial" w:ascii="Arial"/>
          <w:color w:val="564F4F"/>
          <w:spacing w:val="-62"/>
          <w:w w:val="178"/>
          <w:position w:val="-9"/>
          <w:sz w:val="26"/>
          <w:szCs w:val="26"/>
        </w:rPr>
        <w:t> </w:t>
      </w:r>
      <w:r>
        <w:rPr>
          <w:rFonts w:cs="Arial" w:hAnsi="Arial" w:eastAsia="Arial" w:ascii="Arial"/>
          <w:color w:val="564F4F"/>
          <w:spacing w:val="-5"/>
          <w:w w:val="253"/>
          <w:position w:val="-9"/>
          <w:sz w:val="22"/>
          <w:szCs w:val="22"/>
        </w:rPr>
        <w:t>s</w:t>
      </w:r>
      <w:r>
        <w:rPr>
          <w:rFonts w:cs="Arial" w:hAnsi="Arial" w:eastAsia="Arial" w:ascii="Arial"/>
          <w:color w:val="564F4F"/>
          <w:spacing w:val="-36"/>
          <w:w w:val="246"/>
          <w:position w:val="-9"/>
          <w:sz w:val="22"/>
          <w:szCs w:val="22"/>
        </w:rPr>
        <w:t>)</w:t>
      </w:r>
      <w:r>
        <w:rPr>
          <w:rFonts w:cs="Arial" w:hAnsi="Arial" w:eastAsia="Arial" w:ascii="Arial"/>
          <w:color w:val="564F4F"/>
          <w:spacing w:val="0"/>
          <w:w w:val="149"/>
          <w:position w:val="-9"/>
          <w:sz w:val="46"/>
          <w:szCs w:val="46"/>
        </w:rPr>
        <w:t>+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46"/>
          <w:szCs w:val="46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spacing w:lineRule="exact" w:line="220"/>
        <w:ind w:left="153"/>
      </w:pPr>
      <w:r>
        <w:rPr>
          <w:rFonts w:cs="Times New Roman" w:hAnsi="Times New Roman" w:eastAsia="Times New Roman" w:ascii="Times New Roman"/>
          <w:color w:val="564F4F"/>
          <w:spacing w:val="0"/>
          <w:w w:val="58"/>
          <w:position w:val="-5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564F4F"/>
          <w:spacing w:val="0"/>
          <w:w w:val="58"/>
          <w:position w:val="-5"/>
          <w:sz w:val="26"/>
          <w:szCs w:val="26"/>
        </w:rPr>
        <w:t>         </w:t>
      </w:r>
      <w:r>
        <w:rPr>
          <w:rFonts w:cs="Times New Roman" w:hAnsi="Times New Roman" w:eastAsia="Times New Roman" w:ascii="Times New Roman"/>
          <w:color w:val="564F4F"/>
          <w:spacing w:val="23"/>
          <w:w w:val="58"/>
          <w:position w:val="-5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58"/>
          <w:position w:val="-5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564F4F"/>
          <w:spacing w:val="0"/>
          <w:w w:val="58"/>
          <w:position w:val="-5"/>
          <w:sz w:val="26"/>
          <w:szCs w:val="26"/>
        </w:rPr>
        <w:t>                                                                          </w:t>
      </w:r>
      <w:r>
        <w:rPr>
          <w:rFonts w:cs="Times New Roman" w:hAnsi="Times New Roman" w:eastAsia="Times New Roman" w:ascii="Times New Roman"/>
          <w:color w:val="564F4F"/>
          <w:spacing w:val="2"/>
          <w:w w:val="58"/>
          <w:position w:val="-5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64F4F"/>
          <w:spacing w:val="11"/>
          <w:w w:val="600"/>
          <w:position w:val="-5"/>
          <w:sz w:val="30"/>
          <w:szCs w:val="30"/>
        </w:rPr>
        <w:t>s</w:t>
      </w:r>
      <w:r>
        <w:rPr>
          <w:rFonts w:cs="Times New Roman" w:hAnsi="Times New Roman" w:eastAsia="Times New Roman" w:ascii="Times New Roman"/>
          <w:color w:val="564F4F"/>
          <w:spacing w:val="-6"/>
          <w:w w:val="313"/>
          <w:position w:val="-5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564F4F"/>
          <w:spacing w:val="0"/>
          <w:w w:val="101"/>
          <w:position w:val="-5"/>
          <w:sz w:val="30"/>
          <w:szCs w:val="30"/>
        </w:rPr>
        <w:t>s«</w:t>
      </w:r>
      <w:r>
        <w:rPr>
          <w:rFonts w:cs="Times New Roman" w:hAnsi="Times New Roman" w:eastAsia="Times New Roman" w:ascii="Times New Roman"/>
          <w:color w:val="564F4F"/>
          <w:spacing w:val="-13"/>
          <w:w w:val="100"/>
          <w:position w:val="-5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201"/>
          <w:position w:val="-5"/>
          <w:sz w:val="30"/>
          <w:szCs w:val="30"/>
        </w:rPr>
        <w:t>hk</w:t>
      </w:r>
      <w:r>
        <w:rPr>
          <w:rFonts w:cs="Times New Roman" w:hAnsi="Times New Roman" w:eastAsia="Times New Roman" w:ascii="Times New Roman"/>
          <w:color w:val="564F4F"/>
          <w:spacing w:val="-77"/>
          <w:w w:val="201"/>
          <w:position w:val="-5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64F4F"/>
          <w:spacing w:val="3"/>
          <w:w w:val="487"/>
          <w:position w:val="-5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564F4F"/>
          <w:spacing w:val="0"/>
          <w:w w:val="157"/>
          <w:position w:val="-5"/>
          <w:sz w:val="30"/>
          <w:szCs w:val="30"/>
        </w:rPr>
        <w:t>s«</w:t>
      </w:r>
      <w:r>
        <w:rPr>
          <w:rFonts w:cs="Times New Roman" w:hAnsi="Times New Roman" w:eastAsia="Times New Roman" w:ascii="Times New Roman"/>
          <w:color w:val="564F4F"/>
          <w:spacing w:val="-19"/>
          <w:w w:val="100"/>
          <w:position w:val="-5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64F4F"/>
          <w:spacing w:val="7"/>
          <w:w w:val="600"/>
          <w:position w:val="-5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564F4F"/>
          <w:spacing w:val="0"/>
          <w:w w:val="92"/>
          <w:position w:val="-5"/>
          <w:sz w:val="20"/>
          <w:szCs w:val="20"/>
        </w:rPr>
        <w:t>s}</w:t>
      </w:r>
      <w:r>
        <w:rPr>
          <w:rFonts w:cs="Times New Roman" w:hAnsi="Times New Roman" w:eastAsia="Times New Roman" w:ascii="Times New Roman"/>
          <w:color w:val="564F4F"/>
          <w:spacing w:val="11"/>
          <w:w w:val="100"/>
          <w:position w:val="-5"/>
          <w:sz w:val="20"/>
          <w:szCs w:val="20"/>
        </w:rPr>
        <w:t> </w:t>
      </w:r>
      <w:r>
        <w:rPr>
          <w:rFonts w:cs="Arial" w:hAnsi="Arial" w:eastAsia="Arial" w:ascii="Arial"/>
          <w:color w:val="564F4F"/>
          <w:spacing w:val="0"/>
          <w:w w:val="172"/>
          <w:position w:val="-5"/>
          <w:sz w:val="28"/>
          <w:szCs w:val="28"/>
        </w:rPr>
        <w:t>4!</w:t>
      </w:r>
      <w:r>
        <w:rPr>
          <w:rFonts w:cs="Arial" w:hAnsi="Arial" w:eastAsia="Arial" w:ascii="Arial"/>
          <w:color w:val="564F4F"/>
          <w:spacing w:val="-69"/>
          <w:w w:val="172"/>
          <w:position w:val="-5"/>
          <w:sz w:val="28"/>
          <w:szCs w:val="28"/>
        </w:rPr>
        <w:t> </w:t>
      </w:r>
      <w:r>
        <w:rPr>
          <w:rFonts w:cs="Arial" w:hAnsi="Arial" w:eastAsia="Arial" w:ascii="Arial"/>
          <w:color w:val="564F4F"/>
          <w:spacing w:val="0"/>
          <w:w w:val="297"/>
          <w:position w:val="-5"/>
          <w:sz w:val="28"/>
          <w:szCs w:val="28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left"/>
        <w:spacing w:lineRule="exact" w:line="320"/>
        <w:ind w:left="138"/>
      </w:pPr>
      <w:r>
        <w:rPr>
          <w:rFonts w:cs="Arial" w:hAnsi="Arial" w:eastAsia="Arial" w:ascii="Arial"/>
          <w:i/>
          <w:color w:val="6D6666"/>
          <w:spacing w:val="0"/>
          <w:w w:val="75"/>
          <w:position w:val="-1"/>
          <w:sz w:val="24"/>
          <w:szCs w:val="24"/>
        </w:rPr>
        <w:t>I</w:t>
      </w:r>
      <w:r>
        <w:rPr>
          <w:rFonts w:cs="Arial" w:hAnsi="Arial" w:eastAsia="Arial" w:ascii="Arial"/>
          <w:i/>
          <w:color w:val="6D6666"/>
          <w:spacing w:val="0"/>
          <w:w w:val="75"/>
          <w:position w:val="-1"/>
          <w:sz w:val="24"/>
          <w:szCs w:val="24"/>
        </w:rPr>
        <w:t>       </w:t>
      </w:r>
      <w:r>
        <w:rPr>
          <w:rFonts w:cs="Arial" w:hAnsi="Arial" w:eastAsia="Arial" w:ascii="Arial"/>
          <w:i/>
          <w:color w:val="6D6666"/>
          <w:spacing w:val="8"/>
          <w:w w:val="75"/>
          <w:position w:val="-1"/>
          <w:sz w:val="24"/>
          <w:szCs w:val="24"/>
        </w:rPr>
        <w:t> </w:t>
      </w:r>
      <w:r>
        <w:rPr>
          <w:rFonts w:cs="Arial" w:hAnsi="Arial" w:eastAsia="Arial" w:ascii="Arial"/>
          <w:i/>
          <w:color w:val="564F4F"/>
          <w:spacing w:val="0"/>
          <w:w w:val="75"/>
          <w:position w:val="-1"/>
          <w:sz w:val="24"/>
          <w:szCs w:val="24"/>
        </w:rPr>
        <w:t>]</w:t>
      </w:r>
      <w:r>
        <w:rPr>
          <w:rFonts w:cs="Arial" w:hAnsi="Arial" w:eastAsia="Arial" w:ascii="Arial"/>
          <w:i/>
          <w:color w:val="564F4F"/>
          <w:spacing w:val="0"/>
          <w:w w:val="75"/>
          <w:position w:val="-1"/>
          <w:sz w:val="24"/>
          <w:szCs w:val="24"/>
        </w:rPr>
        <w:t>                                                       </w:t>
      </w:r>
      <w:r>
        <w:rPr>
          <w:rFonts w:cs="Arial" w:hAnsi="Arial" w:eastAsia="Arial" w:ascii="Arial"/>
          <w:i/>
          <w:color w:val="564F4F"/>
          <w:spacing w:val="14"/>
          <w:w w:val="75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600"/>
          <w:position w:val="-1"/>
          <w:sz w:val="36"/>
          <w:szCs w:val="36"/>
        </w:rPr>
        <w:t>l</w:t>
      </w:r>
      <w:r>
        <w:rPr>
          <w:rFonts w:cs="Times New Roman" w:hAnsi="Times New Roman" w:eastAsia="Times New Roman" w:ascii="Times New Roman"/>
          <w:color w:val="564F4F"/>
          <w:spacing w:val="0"/>
          <w:w w:val="255"/>
          <w:position w:val="-1"/>
          <w:sz w:val="36"/>
          <w:szCs w:val="36"/>
        </w:rPr>
        <w:t>a</w:t>
      </w:r>
      <w:r>
        <w:rPr>
          <w:rFonts w:cs="Times New Roman" w:hAnsi="Times New Roman" w:eastAsia="Times New Roman" w:ascii="Times New Roman"/>
          <w:color w:val="564F4F"/>
          <w:spacing w:val="-12"/>
          <w:w w:val="100"/>
          <w:position w:val="-1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460"/>
          <w:position w:val="-1"/>
          <w:sz w:val="36"/>
          <w:szCs w:val="36"/>
        </w:rPr>
        <w:t>•</w:t>
      </w:r>
      <w:r>
        <w:rPr>
          <w:rFonts w:cs="Times New Roman" w:hAnsi="Times New Roman" w:eastAsia="Times New Roman" w:ascii="Times New Roman"/>
          <w:color w:val="564F4F"/>
          <w:spacing w:val="-355"/>
          <w:w w:val="460"/>
          <w:position w:val="-1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100"/>
          <w:position w:val="-1"/>
          <w:sz w:val="26"/>
          <w:szCs w:val="26"/>
        </w:rPr>
        <w:t>shall</w:t>
      </w:r>
      <w:r>
        <w:rPr>
          <w:rFonts w:cs="Times New Roman" w:hAnsi="Times New Roman" w:eastAsia="Times New Roman" w:ascii="Times New Roman"/>
          <w:color w:val="564F4F"/>
          <w:spacing w:val="-18"/>
          <w:w w:val="100"/>
          <w:position w:val="-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64F4F"/>
          <w:spacing w:val="-6"/>
          <w:w w:val="258"/>
          <w:position w:val="-1"/>
          <w:sz w:val="42"/>
          <w:szCs w:val="42"/>
        </w:rPr>
        <w:t>r</w:t>
      </w:r>
      <w:r>
        <w:rPr>
          <w:rFonts w:cs="Times New Roman" w:hAnsi="Times New Roman" w:eastAsia="Times New Roman" w:ascii="Times New Roman"/>
          <w:color w:val="564F4F"/>
          <w:spacing w:val="0"/>
          <w:w w:val="72"/>
          <w:position w:val="-1"/>
          <w:sz w:val="42"/>
          <w:szCs w:val="42"/>
        </w:rPr>
        <w:t>}</w:t>
      </w:r>
      <w:r>
        <w:rPr>
          <w:rFonts w:cs="Times New Roman" w:hAnsi="Times New Roman" w:eastAsia="Times New Roman" w:ascii="Times New Roman"/>
          <w:color w:val="564F4F"/>
          <w:spacing w:val="-53"/>
          <w:w w:val="100"/>
          <w:position w:val="-1"/>
          <w:sz w:val="42"/>
          <w:szCs w:val="42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88"/>
          <w:position w:val="-1"/>
          <w:sz w:val="26"/>
          <w:szCs w:val="26"/>
        </w:rPr>
        <w:t>a-</w:t>
      </w:r>
      <w:r>
        <w:rPr>
          <w:rFonts w:cs="Times New Roman" w:hAnsi="Times New Roman" w:eastAsia="Times New Roman" w:ascii="Times New Roman"/>
          <w:color w:val="564F4F"/>
          <w:spacing w:val="6"/>
          <w:w w:val="88"/>
          <w:position w:val="-1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564F4F"/>
          <w:spacing w:val="0"/>
          <w:w w:val="196"/>
          <w:position w:val="-1"/>
          <w:sz w:val="26"/>
          <w:szCs w:val="26"/>
        </w:rPr>
        <w:t>al</w:t>
      </w:r>
      <w:r>
        <w:rPr>
          <w:rFonts w:cs="Times New Roman" w:hAnsi="Times New Roman" w:eastAsia="Times New Roman" w:ascii="Times New Roman"/>
          <w:color w:val="564F4F"/>
          <w:spacing w:val="24"/>
          <w:w w:val="100"/>
          <w:position w:val="-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64F4F"/>
          <w:spacing w:val="1"/>
          <w:w w:val="156"/>
          <w:position w:val="-1"/>
          <w:sz w:val="36"/>
          <w:szCs w:val="36"/>
        </w:rPr>
        <w:t>c</w:t>
      </w:r>
      <w:r>
        <w:rPr>
          <w:rFonts w:cs="Times New Roman" w:hAnsi="Times New Roman" w:eastAsia="Times New Roman" w:ascii="Times New Roman"/>
          <w:color w:val="564F4F"/>
          <w:spacing w:val="0"/>
          <w:w w:val="261"/>
          <w:position w:val="-1"/>
          <w:sz w:val="36"/>
          <w:szCs w:val="36"/>
        </w:rPr>
        <w:t>"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6"/>
          <w:szCs w:val="3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220"/>
        <w:ind w:left="119"/>
      </w:pPr>
      <w:r>
        <w:rPr>
          <w:rFonts w:cs="Times New Roman" w:hAnsi="Times New Roman" w:eastAsia="Times New Roman" w:ascii="Times New Roman"/>
          <w:color w:val="6D6666"/>
          <w:spacing w:val="0"/>
          <w:w w:val="72"/>
          <w:position w:val="1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6D6666"/>
          <w:spacing w:val="0"/>
          <w:w w:val="72"/>
          <w:position w:val="1"/>
          <w:sz w:val="26"/>
          <w:szCs w:val="26"/>
        </w:rPr>
        <w:t>       </w:t>
      </w:r>
      <w:r>
        <w:rPr>
          <w:rFonts w:cs="Times New Roman" w:hAnsi="Times New Roman" w:eastAsia="Times New Roman" w:ascii="Times New Roman"/>
          <w:color w:val="6D6666"/>
          <w:spacing w:val="30"/>
          <w:w w:val="72"/>
          <w:position w:val="1"/>
          <w:sz w:val="26"/>
          <w:szCs w:val="26"/>
        </w:rPr>
        <w:t> </w:t>
      </w:r>
      <w:r>
        <w:rPr>
          <w:rFonts w:cs="Arial" w:hAnsi="Arial" w:eastAsia="Arial" w:ascii="Arial"/>
          <w:i/>
          <w:color w:val="6D6666"/>
          <w:spacing w:val="0"/>
          <w:w w:val="100"/>
          <w:position w:val="1"/>
          <w:sz w:val="22"/>
          <w:szCs w:val="22"/>
        </w:rPr>
        <w:t>I</w:t>
      </w:r>
      <w:r>
        <w:rPr>
          <w:rFonts w:cs="Arial" w:hAnsi="Arial" w:eastAsia="Arial" w:ascii="Arial"/>
          <w:i/>
          <w:color w:val="6D6666"/>
          <w:spacing w:val="0"/>
          <w:w w:val="100"/>
          <w:position w:val="1"/>
          <w:sz w:val="22"/>
          <w:szCs w:val="22"/>
        </w:rPr>
        <w:t>                                   </w:t>
      </w:r>
      <w:r>
        <w:rPr>
          <w:rFonts w:cs="Arial" w:hAnsi="Arial" w:eastAsia="Arial" w:ascii="Arial"/>
          <w:i/>
          <w:color w:val="6D6666"/>
          <w:spacing w:val="30"/>
          <w:w w:val="100"/>
          <w:position w:val="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150"/>
          <w:position w:val="1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564F4F"/>
          <w:spacing w:val="4"/>
          <w:w w:val="150"/>
          <w:position w:val="1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564F4F"/>
          <w:spacing w:val="1"/>
          <w:w w:val="99"/>
          <w:position w:val="1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564F4F"/>
          <w:spacing w:val="0"/>
          <w:w w:val="46"/>
          <w:position w:val="1"/>
          <w:sz w:val="26"/>
          <w:szCs w:val="26"/>
        </w:rPr>
        <w:t>»</w:t>
      </w:r>
      <w:r>
        <w:rPr>
          <w:rFonts w:cs="Times New Roman" w:hAnsi="Times New Roman" w:eastAsia="Times New Roman" w:ascii="Times New Roman"/>
          <w:color w:val="564F4F"/>
          <w:spacing w:val="2"/>
          <w:w w:val="46"/>
          <w:position w:val="1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564F4F"/>
          <w:spacing w:val="0"/>
          <w:w w:val="148"/>
          <w:position w:val="1"/>
          <w:sz w:val="26"/>
          <w:szCs w:val="26"/>
        </w:rPr>
        <w:t>ai</w:t>
      </w:r>
      <w:r>
        <w:rPr>
          <w:rFonts w:cs="Times New Roman" w:hAnsi="Times New Roman" w:eastAsia="Times New Roman" w:ascii="Times New Roman"/>
          <w:color w:val="564F4F"/>
          <w:spacing w:val="6"/>
          <w:w w:val="148"/>
          <w:position w:val="1"/>
          <w:sz w:val="26"/>
          <w:szCs w:val="26"/>
        </w:rPr>
        <w:t>4</w:t>
      </w:r>
      <w:r>
        <w:rPr>
          <w:rFonts w:cs="Times New Roman" w:hAnsi="Times New Roman" w:eastAsia="Times New Roman" w:ascii="Times New Roman"/>
          <w:color w:val="564F4F"/>
          <w:spacing w:val="2"/>
          <w:w w:val="186"/>
          <w:position w:val="1"/>
          <w:sz w:val="26"/>
          <w:szCs w:val="26"/>
        </w:rPr>
        <w:t>~</w:t>
      </w:r>
      <w:r>
        <w:rPr>
          <w:rFonts w:cs="Times New Roman" w:hAnsi="Times New Roman" w:eastAsia="Times New Roman" w:ascii="Times New Roman"/>
          <w:color w:val="564F4F"/>
          <w:spacing w:val="-70"/>
          <w:w w:val="600"/>
          <w:position w:val="1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564F4F"/>
          <w:spacing w:val="0"/>
          <w:w w:val="103"/>
          <w:position w:val="1"/>
          <w:sz w:val="26"/>
          <w:szCs w:val="26"/>
        </w:rPr>
        <w:t>s,</w:t>
      </w:r>
      <w:r>
        <w:rPr>
          <w:rFonts w:cs="Times New Roman" w:hAnsi="Times New Roman" w:eastAsia="Times New Roman" w:ascii="Times New Roman"/>
          <w:color w:val="564F4F"/>
          <w:spacing w:val="-2"/>
          <w:w w:val="103"/>
          <w:position w:val="1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564F4F"/>
          <w:spacing w:val="0"/>
          <w:w w:val="228"/>
          <w:position w:val="1"/>
          <w:sz w:val="26"/>
          <w:szCs w:val="26"/>
        </w:rPr>
        <w:t>h!</w:t>
      </w:r>
      <w:r>
        <w:rPr>
          <w:rFonts w:cs="Times New Roman" w:hAnsi="Times New Roman" w:eastAsia="Times New Roman" w:ascii="Times New Roman"/>
          <w:color w:val="564F4F"/>
          <w:spacing w:val="0"/>
          <w:w w:val="100"/>
          <w:position w:val="1"/>
          <w:sz w:val="26"/>
          <w:szCs w:val="26"/>
        </w:rPr>
        <w:t>   </w:t>
      </w:r>
      <w:r>
        <w:rPr>
          <w:rFonts w:cs="Times New Roman" w:hAnsi="Times New Roman" w:eastAsia="Times New Roman" w:ascii="Times New Roman"/>
          <w:color w:val="564F4F"/>
          <w:spacing w:val="-24"/>
          <w:w w:val="100"/>
          <w:position w:val="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i/>
          <w:color w:val="564F4F"/>
          <w:spacing w:val="12"/>
          <w:w w:val="600"/>
          <w:position w:val="1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3D3838"/>
          <w:spacing w:val="1"/>
          <w:w w:val="75"/>
          <w:position w:val="1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564F4F"/>
          <w:spacing w:val="0"/>
          <w:w w:val="311"/>
          <w:position w:val="1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564F4F"/>
          <w:spacing w:val="5"/>
          <w:w w:val="311"/>
          <w:position w:val="1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564F4F"/>
          <w:spacing w:val="0"/>
          <w:w w:val="131"/>
          <w:position w:val="1"/>
          <w:sz w:val="26"/>
          <w:szCs w:val="26"/>
        </w:rPr>
        <w:t>«j}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sz w:val="24"/>
          <w:szCs w:val="24"/>
        </w:rPr>
        <w:jc w:val="left"/>
        <w:spacing w:before="12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lineRule="exact" w:line="380"/>
        <w:ind w:left="172"/>
      </w:pPr>
      <w:r>
        <w:pict>
          <v:shape type="#_x0000_t202" style="position:absolute;margin-left:124.08pt;margin-top:16.5632pt;width:10.2316pt;height:39pt;mso-position-horizontal-relative:page;mso-position-vertical-relative:paragraph;z-index:-1303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78"/>
                      <w:szCs w:val="78"/>
                    </w:rPr>
                    <w:jc w:val="left"/>
                    <w:spacing w:lineRule="exact" w:line="780"/>
                    <w:ind w:right="-137"/>
                  </w:pPr>
                  <w:r>
                    <w:rPr>
                      <w:rFonts w:cs="Arial" w:hAnsi="Arial" w:eastAsia="Arial" w:ascii="Arial"/>
                      <w:color w:val="3D3838"/>
                      <w:spacing w:val="0"/>
                      <w:w w:val="45"/>
                      <w:position w:val="-1"/>
                      <w:sz w:val="78"/>
                      <w:szCs w:val="78"/>
                    </w:rPr>
                    <w:t>~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78"/>
                      <w:szCs w:val="78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564F4F"/>
          <w:spacing w:val="-8"/>
          <w:w w:val="150"/>
          <w:position w:val="-8"/>
          <w:sz w:val="34"/>
          <w:szCs w:val="34"/>
        </w:rPr>
        <w:t>w</w:t>
      </w:r>
      <w:r>
        <w:rPr>
          <w:rFonts w:cs="Arial" w:hAnsi="Arial" w:eastAsia="Arial" w:ascii="Arial"/>
          <w:color w:val="564F4F"/>
          <w:spacing w:val="36"/>
          <w:w w:val="156"/>
          <w:position w:val="-8"/>
          <w:sz w:val="34"/>
          <w:szCs w:val="34"/>
        </w:rPr>
        <w:t>e</w:t>
      </w:r>
      <w:r>
        <w:rPr>
          <w:rFonts w:cs="Times New Roman" w:hAnsi="Times New Roman" w:eastAsia="Times New Roman" w:ascii="Times New Roman"/>
          <w:color w:val="564F4F"/>
          <w:spacing w:val="4"/>
          <w:w w:val="158"/>
          <w:position w:val="-8"/>
          <w:sz w:val="42"/>
          <w:szCs w:val="42"/>
        </w:rPr>
        <w:t>u</w:t>
      </w:r>
      <w:r>
        <w:rPr>
          <w:rFonts w:cs="Times New Roman" w:hAnsi="Times New Roman" w:eastAsia="Times New Roman" w:ascii="Times New Roman"/>
          <w:i/>
          <w:color w:val="3D3838"/>
          <w:spacing w:val="0"/>
          <w:w w:val="73"/>
          <w:position w:val="-8"/>
          <w:sz w:val="40"/>
          <w:szCs w:val="40"/>
        </w:rPr>
        <w:t>+</w:t>
      </w:r>
      <w:r>
        <w:rPr>
          <w:rFonts w:cs="Times New Roman" w:hAnsi="Times New Roman" w:eastAsia="Times New Roman" w:ascii="Times New Roman"/>
          <w:i/>
          <w:color w:val="3D3838"/>
          <w:spacing w:val="0"/>
          <w:w w:val="124"/>
          <w:position w:val="-8"/>
          <w:sz w:val="40"/>
          <w:szCs w:val="40"/>
        </w:rPr>
        <w:t>al}</w:t>
      </w:r>
      <w:r>
        <w:rPr>
          <w:rFonts w:cs="Times New Roman" w:hAnsi="Times New Roman" w:eastAsia="Times New Roman" w:ascii="Times New Roman"/>
          <w:i/>
          <w:color w:val="3D3838"/>
          <w:spacing w:val="-30"/>
          <w:w w:val="100"/>
          <w:position w:val="-8"/>
          <w:sz w:val="40"/>
          <w:szCs w:val="40"/>
        </w:rPr>
        <w:t> </w:t>
      </w:r>
      <w:r>
        <w:rPr>
          <w:rFonts w:cs="Arial" w:hAnsi="Arial" w:eastAsia="Arial" w:ascii="Arial"/>
          <w:color w:val="564F4F"/>
          <w:spacing w:val="-3"/>
          <w:w w:val="85"/>
          <w:position w:val="-8"/>
          <w:sz w:val="22"/>
          <w:szCs w:val="22"/>
        </w:rPr>
        <w:t>+</w:t>
      </w:r>
      <w:r>
        <w:rPr>
          <w:rFonts w:cs="Arial" w:hAnsi="Arial" w:eastAsia="Arial" w:ascii="Arial"/>
          <w:color w:val="3D3838"/>
          <w:spacing w:val="-1"/>
          <w:w w:val="101"/>
          <w:position w:val="-8"/>
          <w:sz w:val="22"/>
          <w:szCs w:val="22"/>
        </w:rPr>
        <w:t>l</w:t>
      </w:r>
      <w:r>
        <w:rPr>
          <w:rFonts w:cs="Arial" w:hAnsi="Arial" w:eastAsia="Arial" w:ascii="Arial"/>
          <w:color w:val="3D3838"/>
          <w:spacing w:val="0"/>
          <w:w w:val="64"/>
          <w:position w:val="-8"/>
          <w:sz w:val="22"/>
          <w:szCs w:val="22"/>
        </w:rPr>
        <w:t>y»</w:t>
      </w:r>
      <w:r>
        <w:rPr>
          <w:rFonts w:cs="Arial" w:hAnsi="Arial" w:eastAsia="Arial" w:ascii="Arial"/>
          <w:color w:val="3D3838"/>
          <w:spacing w:val="-7"/>
          <w:w w:val="64"/>
          <w:position w:val="-8"/>
          <w:sz w:val="22"/>
          <w:szCs w:val="22"/>
        </w:rPr>
        <w:t>A</w:t>
      </w:r>
      <w:r>
        <w:rPr>
          <w:rFonts w:cs="Arial" w:hAnsi="Arial" w:eastAsia="Arial" w:ascii="Arial"/>
          <w:color w:val="3D3838"/>
          <w:spacing w:val="0"/>
          <w:w w:val="99"/>
          <w:position w:val="-8"/>
          <w:sz w:val="22"/>
          <w:szCs w:val="22"/>
        </w:rPr>
        <w:t>s</w:t>
      </w:r>
      <w:r>
        <w:rPr>
          <w:rFonts w:cs="Arial" w:hAnsi="Arial" w:eastAsia="Arial" w:ascii="Arial"/>
          <w:color w:val="3D3838"/>
          <w:spacing w:val="-7"/>
          <w:w w:val="100"/>
          <w:position w:val="-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3D3838"/>
          <w:spacing w:val="0"/>
          <w:w w:val="193"/>
          <w:position w:val="-8"/>
          <w:sz w:val="20"/>
          <w:szCs w:val="20"/>
        </w:rPr>
        <w:t>A.</w:t>
      </w:r>
      <w:r>
        <w:rPr>
          <w:rFonts w:cs="Times New Roman" w:hAnsi="Times New Roman" w:eastAsia="Times New Roman" w:ascii="Times New Roman"/>
          <w:color w:val="3D3838"/>
          <w:spacing w:val="-6"/>
          <w:w w:val="193"/>
          <w:position w:val="-8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3D3838"/>
          <w:spacing w:val="0"/>
          <w:w w:val="100"/>
          <w:position w:val="-8"/>
          <w:sz w:val="28"/>
          <w:szCs w:val="28"/>
        </w:rPr>
        <w:t>Jae</w:t>
      </w:r>
      <w:r>
        <w:rPr>
          <w:rFonts w:cs="Times New Roman" w:hAnsi="Times New Roman" w:eastAsia="Times New Roman" w:ascii="Times New Roman"/>
          <w:color w:val="3D3838"/>
          <w:spacing w:val="-9"/>
          <w:w w:val="100"/>
          <w:position w:val="-8"/>
          <w:sz w:val="28"/>
          <w:szCs w:val="28"/>
        </w:rPr>
        <w:t> </w:t>
      </w:r>
      <w:r>
        <w:rPr>
          <w:rFonts w:cs="Arial" w:hAnsi="Arial" w:eastAsia="Arial" w:ascii="Arial"/>
          <w:color w:val="564F4F"/>
          <w:spacing w:val="0"/>
          <w:w w:val="78"/>
          <w:position w:val="-8"/>
          <w:sz w:val="36"/>
          <w:szCs w:val="36"/>
        </w:rPr>
        <w:t>«</w:t>
      </w:r>
      <w:r>
        <w:rPr>
          <w:rFonts w:cs="Arial" w:hAnsi="Arial" w:eastAsia="Arial" w:ascii="Arial"/>
          <w:color w:val="564F4F"/>
          <w:spacing w:val="-8"/>
          <w:w w:val="78"/>
          <w:position w:val="-8"/>
          <w:sz w:val="36"/>
          <w:szCs w:val="36"/>
        </w:rPr>
        <w:t> </w:t>
      </w:r>
      <w:r>
        <w:rPr>
          <w:rFonts w:cs="Arial" w:hAnsi="Arial" w:eastAsia="Arial" w:ascii="Arial"/>
          <w:color w:val="564F4F"/>
          <w:spacing w:val="0"/>
          <w:w w:val="94"/>
          <w:position w:val="-8"/>
          <w:sz w:val="22"/>
          <w:szCs w:val="22"/>
        </w:rPr>
        <w:t>4</w:t>
      </w:r>
      <w:r>
        <w:rPr>
          <w:rFonts w:cs="Arial" w:hAnsi="Arial" w:eastAsia="Arial" w:ascii="Arial"/>
          <w:color w:val="564F4F"/>
          <w:spacing w:val="0"/>
          <w:w w:val="86"/>
          <w:position w:val="-8"/>
          <w:sz w:val="22"/>
          <w:szCs w:val="22"/>
        </w:rPr>
        <w:t>.25.</w:t>
      </w:r>
      <w:r>
        <w:rPr>
          <w:rFonts w:cs="Arial" w:hAnsi="Arial" w:eastAsia="Arial" w:ascii="Arial"/>
          <w:color w:val="564F4F"/>
          <w:spacing w:val="-9"/>
          <w:w w:val="86"/>
          <w:position w:val="-8"/>
          <w:sz w:val="22"/>
          <w:szCs w:val="22"/>
        </w:rPr>
        <w:t>-</w:t>
      </w:r>
      <w:r>
        <w:rPr>
          <w:rFonts w:cs="Arial" w:hAnsi="Arial" w:eastAsia="Arial" w:ascii="Arial"/>
          <w:color w:val="564F4F"/>
          <w:spacing w:val="1"/>
          <w:w w:val="78"/>
          <w:position w:val="-8"/>
          <w:sz w:val="22"/>
          <w:szCs w:val="22"/>
        </w:rPr>
        <w:t>Y</w:t>
      </w:r>
      <w:r>
        <w:rPr>
          <w:rFonts w:cs="Arial" w:hAnsi="Arial" w:eastAsia="Arial" w:ascii="Arial"/>
          <w:color w:val="3D3838"/>
          <w:spacing w:val="0"/>
          <w:w w:val="39"/>
          <w:position w:val="-8"/>
          <w:sz w:val="22"/>
          <w:szCs w:val="22"/>
        </w:rPr>
        <w:t>1</w:t>
      </w:r>
      <w:r>
        <w:rPr>
          <w:rFonts w:cs="Arial" w:hAnsi="Arial" w:eastAsia="Arial" w:ascii="Arial"/>
          <w:color w:val="3D3838"/>
          <w:spacing w:val="11"/>
          <w:w w:val="100"/>
          <w:position w:val="-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100"/>
          <w:position w:val="-8"/>
          <w:sz w:val="30"/>
          <w:szCs w:val="30"/>
        </w:rPr>
        <w:t>t.=</w:t>
      </w:r>
      <w:r>
        <w:rPr>
          <w:rFonts w:cs="Times New Roman" w:hAnsi="Times New Roman" w:eastAsia="Times New Roman" w:ascii="Times New Roman"/>
          <w:color w:val="564F4F"/>
          <w:spacing w:val="16"/>
          <w:w w:val="100"/>
          <w:position w:val="-8"/>
          <w:sz w:val="30"/>
          <w:szCs w:val="30"/>
        </w:rPr>
        <w:t> </w:t>
      </w:r>
      <w:r>
        <w:rPr>
          <w:rFonts w:cs="Arial" w:hAnsi="Arial" w:eastAsia="Arial" w:ascii="Arial"/>
          <w:color w:val="564F4F"/>
          <w:spacing w:val="0"/>
          <w:w w:val="100"/>
          <w:position w:val="-8"/>
          <w:sz w:val="22"/>
          <w:szCs w:val="22"/>
        </w:rPr>
        <w:t>A4</w:t>
      </w:r>
      <w:r>
        <w:rPr>
          <w:rFonts w:cs="Arial" w:hAnsi="Arial" w:eastAsia="Arial" w:ascii="Arial"/>
          <w:color w:val="564F4F"/>
          <w:spacing w:val="3"/>
          <w:w w:val="100"/>
          <w:position w:val="-8"/>
          <w:sz w:val="22"/>
          <w:szCs w:val="22"/>
        </w:rPr>
        <w:t>4</w:t>
      </w:r>
      <w:r>
        <w:rPr>
          <w:rFonts w:cs="Arial" w:hAnsi="Arial" w:eastAsia="Arial" w:ascii="Arial"/>
          <w:color w:val="564F4F"/>
          <w:spacing w:val="0"/>
          <w:w w:val="100"/>
          <w:position w:val="-8"/>
          <w:sz w:val="22"/>
          <w:szCs w:val="22"/>
        </w:rPr>
        <w:t>5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44"/>
          <w:szCs w:val="44"/>
        </w:rPr>
        <w:jc w:val="left"/>
        <w:spacing w:lineRule="exact" w:line="300"/>
        <w:ind w:left="177"/>
      </w:pPr>
      <w:r>
        <w:rPr>
          <w:rFonts w:cs="Times New Roman" w:hAnsi="Times New Roman" w:eastAsia="Times New Roman" w:ascii="Times New Roman"/>
          <w:color w:val="564F4F"/>
          <w:spacing w:val="7"/>
          <w:w w:val="229"/>
          <w:position w:val="-1"/>
          <w:sz w:val="44"/>
          <w:szCs w:val="44"/>
        </w:rPr>
        <w:t>A</w:t>
      </w:r>
      <w:r>
        <w:rPr>
          <w:rFonts w:cs="Times New Roman" w:hAnsi="Times New Roman" w:eastAsia="Times New Roman" w:ascii="Times New Roman"/>
          <w:color w:val="3D3838"/>
          <w:spacing w:val="0"/>
          <w:w w:val="229"/>
          <w:position w:val="-1"/>
          <w:sz w:val="44"/>
          <w:szCs w:val="44"/>
        </w:rPr>
        <w:t>s</w:t>
      </w:r>
      <w:r>
        <w:rPr>
          <w:rFonts w:cs="Times New Roman" w:hAnsi="Times New Roman" w:eastAsia="Times New Roman" w:ascii="Times New Roman"/>
          <w:color w:val="3D3838"/>
          <w:spacing w:val="-145"/>
          <w:w w:val="229"/>
          <w:position w:val="-1"/>
          <w:sz w:val="44"/>
          <w:szCs w:val="44"/>
        </w:rPr>
        <w:t> </w:t>
      </w:r>
      <w:r>
        <w:rPr>
          <w:rFonts w:cs="Times New Roman" w:hAnsi="Times New Roman" w:eastAsia="Times New Roman" w:ascii="Times New Roman"/>
          <w:color w:val="3D3838"/>
          <w:spacing w:val="0"/>
          <w:w w:val="123"/>
          <w:position w:val="-1"/>
          <w:sz w:val="22"/>
          <w:szCs w:val="22"/>
        </w:rPr>
        <w:t>isly</w:t>
      </w:r>
      <w:r>
        <w:rPr>
          <w:rFonts w:cs="Times New Roman" w:hAnsi="Times New Roman" w:eastAsia="Times New Roman" w:ascii="Times New Roman"/>
          <w:color w:val="3D3838"/>
          <w:spacing w:val="22"/>
          <w:w w:val="123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3D3838"/>
          <w:spacing w:val="0"/>
          <w:w w:val="229"/>
          <w:position w:val="-1"/>
          <w:sz w:val="24"/>
          <w:szCs w:val="24"/>
        </w:rPr>
        <w:t>«ti</w:t>
      </w:r>
      <w:r>
        <w:rPr>
          <w:rFonts w:cs="Times New Roman" w:hAnsi="Times New Roman" w:eastAsia="Times New Roman" w:ascii="Times New Roman"/>
          <w:color w:val="3D3838"/>
          <w:spacing w:val="-44"/>
          <w:w w:val="229"/>
          <w:position w:val="-1"/>
          <w:sz w:val="24"/>
          <w:szCs w:val="24"/>
        </w:rPr>
        <w:t> </w:t>
      </w:r>
      <w:r>
        <w:rPr>
          <w:rFonts w:cs="Arial" w:hAnsi="Arial" w:eastAsia="Arial" w:ascii="Arial"/>
          <w:color w:val="3D3838"/>
          <w:spacing w:val="0"/>
          <w:w w:val="152"/>
          <w:position w:val="-1"/>
          <w:sz w:val="40"/>
          <w:szCs w:val="40"/>
        </w:rPr>
        <w:t>e.</w:t>
      </w:r>
      <w:r>
        <w:rPr>
          <w:rFonts w:cs="Arial" w:hAnsi="Arial" w:eastAsia="Arial" w:ascii="Arial"/>
          <w:color w:val="3D3838"/>
          <w:spacing w:val="-61"/>
          <w:w w:val="152"/>
          <w:position w:val="-1"/>
          <w:sz w:val="40"/>
          <w:szCs w:val="40"/>
        </w:rPr>
        <w:t> </w:t>
      </w:r>
      <w:r>
        <w:rPr>
          <w:rFonts w:cs="Arial" w:hAnsi="Arial" w:eastAsia="Arial" w:ascii="Arial"/>
          <w:color w:val="3D3838"/>
          <w:spacing w:val="-1"/>
          <w:w w:val="110"/>
          <w:position w:val="-1"/>
          <w:sz w:val="26"/>
          <w:szCs w:val="26"/>
        </w:rPr>
        <w:t>g</w:t>
      </w:r>
      <w:r>
        <w:rPr>
          <w:rFonts w:cs="Arial" w:hAnsi="Arial" w:eastAsia="Arial" w:ascii="Arial"/>
          <w:color w:val="3D3838"/>
          <w:spacing w:val="-2"/>
          <w:w w:val="212"/>
          <w:position w:val="-1"/>
          <w:sz w:val="26"/>
          <w:szCs w:val="26"/>
        </w:rPr>
        <w:t>s</w:t>
      </w:r>
      <w:r>
        <w:rPr>
          <w:rFonts w:cs="Arial" w:hAnsi="Arial" w:eastAsia="Arial" w:ascii="Arial"/>
          <w:color w:val="3D3838"/>
          <w:spacing w:val="0"/>
          <w:w w:val="36"/>
          <w:position w:val="-1"/>
          <w:sz w:val="26"/>
          <w:szCs w:val="26"/>
        </w:rPr>
        <w:t>1</w:t>
      </w:r>
      <w:r>
        <w:rPr>
          <w:rFonts w:cs="Arial" w:hAnsi="Arial" w:eastAsia="Arial" w:ascii="Arial"/>
          <w:color w:val="3D3838"/>
          <w:spacing w:val="30"/>
          <w:w w:val="100"/>
          <w:position w:val="-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3D3838"/>
          <w:spacing w:val="0"/>
          <w:w w:val="456"/>
          <w:position w:val="-1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3D3838"/>
          <w:spacing w:val="-159"/>
          <w:w w:val="456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3D3838"/>
          <w:spacing w:val="1"/>
          <w:w w:val="123"/>
          <w:position w:val="-1"/>
          <w:sz w:val="26"/>
          <w:szCs w:val="26"/>
        </w:rPr>
        <w:t>i</w:t>
      </w:r>
      <w:r>
        <w:rPr>
          <w:rFonts w:cs="Arial" w:hAnsi="Arial" w:eastAsia="Arial" w:ascii="Arial"/>
          <w:color w:val="564F4F"/>
          <w:spacing w:val="0"/>
          <w:w w:val="228"/>
          <w:position w:val="-1"/>
          <w:sz w:val="26"/>
          <w:szCs w:val="26"/>
        </w:rPr>
        <w:t>s,</w:t>
      </w:r>
      <w:r>
        <w:rPr>
          <w:rFonts w:cs="Arial" w:hAnsi="Arial" w:eastAsia="Arial" w:ascii="Arial"/>
          <w:color w:val="564F4F"/>
          <w:spacing w:val="29"/>
          <w:w w:val="100"/>
          <w:position w:val="-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144"/>
          <w:position w:val="-1"/>
          <w:sz w:val="44"/>
          <w:szCs w:val="44"/>
        </w:rPr>
        <w:t>au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4"/>
          <w:szCs w:val="44"/>
        </w:rPr>
      </w:r>
    </w:p>
    <w:p>
      <w:pPr>
        <w:rPr>
          <w:rFonts w:cs="Arial" w:hAnsi="Arial" w:eastAsia="Arial" w:ascii="Arial"/>
          <w:sz w:val="56"/>
          <w:szCs w:val="56"/>
        </w:rPr>
        <w:jc w:val="center"/>
        <w:spacing w:lineRule="exact" w:line="520"/>
        <w:ind w:left="416" w:right="2681"/>
      </w:pPr>
      <w:r>
        <w:rPr>
          <w:rFonts w:cs="Times New Roman" w:hAnsi="Times New Roman" w:eastAsia="Times New Roman" w:ascii="Times New Roman"/>
          <w:color w:val="564F4F"/>
          <w:spacing w:val="-8"/>
          <w:w w:val="471"/>
          <w:position w:val="14"/>
          <w:sz w:val="24"/>
          <w:szCs w:val="24"/>
        </w:rPr>
        <w:t>»</w:t>
      </w:r>
      <w:r>
        <w:rPr>
          <w:rFonts w:cs="Times New Roman" w:hAnsi="Times New Roman" w:eastAsia="Times New Roman" w:ascii="Times New Roman"/>
          <w:color w:val="3D3838"/>
          <w:spacing w:val="0"/>
          <w:w w:val="165"/>
          <w:position w:val="14"/>
          <w:sz w:val="24"/>
          <w:szCs w:val="24"/>
        </w:rPr>
        <w:t>cu</w:t>
      </w:r>
      <w:r>
        <w:rPr>
          <w:rFonts w:cs="Times New Roman" w:hAnsi="Times New Roman" w:eastAsia="Times New Roman" w:ascii="Times New Roman"/>
          <w:color w:val="3D3838"/>
          <w:spacing w:val="-6"/>
          <w:w w:val="165"/>
          <w:position w:val="14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color w:val="3D3838"/>
          <w:spacing w:val="-2"/>
          <w:w w:val="167"/>
          <w:position w:val="14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3D3838"/>
          <w:spacing w:val="-1"/>
          <w:w w:val="168"/>
          <w:position w:val="14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3D3838"/>
          <w:spacing w:val="0"/>
          <w:w w:val="451"/>
          <w:position w:val="14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color w:val="3D3838"/>
          <w:spacing w:val="0"/>
          <w:w w:val="100"/>
          <w:position w:val="14"/>
          <w:sz w:val="24"/>
          <w:szCs w:val="24"/>
        </w:rPr>
        <w:t>     </w:t>
      </w:r>
      <w:r>
        <w:rPr>
          <w:rFonts w:cs="Times New Roman" w:hAnsi="Times New Roman" w:eastAsia="Times New Roman" w:ascii="Times New Roman"/>
          <w:color w:val="3D3838"/>
          <w:spacing w:val="4"/>
          <w:w w:val="100"/>
          <w:position w:val="14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3D3838"/>
          <w:spacing w:val="0"/>
          <w:w w:val="83"/>
          <w:position w:val="14"/>
          <w:sz w:val="28"/>
          <w:szCs w:val="28"/>
        </w:rPr>
        <w:t>ea.Y'</w:t>
      </w:r>
      <w:r>
        <w:rPr>
          <w:rFonts w:cs="Times New Roman" w:hAnsi="Times New Roman" w:eastAsia="Times New Roman" w:ascii="Times New Roman"/>
          <w:color w:val="3D3838"/>
          <w:spacing w:val="40"/>
          <w:w w:val="83"/>
          <w:position w:val="14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3D3838"/>
          <w:spacing w:val="0"/>
          <w:w w:val="198"/>
          <w:position w:val="14"/>
          <w:sz w:val="40"/>
          <w:szCs w:val="40"/>
        </w:rPr>
        <w:t>o</w:t>
      </w:r>
      <w:r>
        <w:rPr>
          <w:rFonts w:cs="Times New Roman" w:hAnsi="Times New Roman" w:eastAsia="Times New Roman" w:ascii="Times New Roman"/>
          <w:color w:val="3D3838"/>
          <w:spacing w:val="-104"/>
          <w:w w:val="198"/>
          <w:position w:val="14"/>
          <w:sz w:val="40"/>
          <w:szCs w:val="40"/>
        </w:rPr>
        <w:t> </w:t>
      </w:r>
      <w:r>
        <w:rPr>
          <w:rFonts w:cs="Arial" w:hAnsi="Arial" w:eastAsia="Arial" w:ascii="Arial"/>
          <w:color w:val="3D3838"/>
          <w:spacing w:val="-7"/>
          <w:w w:val="94"/>
          <w:position w:val="14"/>
          <w:sz w:val="40"/>
          <w:szCs w:val="40"/>
        </w:rPr>
        <w:t>u</w:t>
      </w:r>
      <w:r>
        <w:rPr>
          <w:rFonts w:cs="Arial" w:hAnsi="Arial" w:eastAsia="Arial" w:ascii="Arial"/>
          <w:color w:val="3D3838"/>
          <w:spacing w:val="0"/>
          <w:w w:val="214"/>
          <w:position w:val="14"/>
          <w:sz w:val="40"/>
          <w:szCs w:val="40"/>
        </w:rPr>
        <w:t>s</w:t>
      </w:r>
      <w:r>
        <w:rPr>
          <w:rFonts w:cs="Arial" w:hAnsi="Arial" w:eastAsia="Arial" w:ascii="Arial"/>
          <w:color w:val="3D3838"/>
          <w:spacing w:val="-44"/>
          <w:w w:val="100"/>
          <w:position w:val="14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3D3838"/>
          <w:spacing w:val="-2"/>
          <w:w w:val="134"/>
          <w:position w:val="14"/>
          <w:sz w:val="40"/>
          <w:szCs w:val="40"/>
        </w:rPr>
        <w:t>a</w:t>
      </w:r>
      <w:r>
        <w:rPr>
          <w:rFonts w:cs="Times New Roman" w:hAnsi="Times New Roman" w:eastAsia="Times New Roman" w:ascii="Times New Roman"/>
          <w:color w:val="3D3838"/>
          <w:spacing w:val="-157"/>
          <w:w w:val="155"/>
          <w:position w:val="14"/>
          <w:sz w:val="40"/>
          <w:szCs w:val="40"/>
        </w:rPr>
        <w:t>i</w:t>
      </w:r>
      <w:r>
        <w:rPr>
          <w:rFonts w:cs="Arial" w:hAnsi="Arial" w:eastAsia="Arial" w:ascii="Arial"/>
          <w:color w:val="3D3838"/>
          <w:spacing w:val="0"/>
          <w:w w:val="45"/>
          <w:position w:val="0"/>
          <w:sz w:val="42"/>
          <w:szCs w:val="42"/>
        </w:rPr>
        <w:t>-</w:t>
      </w:r>
      <w:r>
        <w:rPr>
          <w:rFonts w:cs="Arial" w:hAnsi="Arial" w:eastAsia="Arial" w:ascii="Arial"/>
          <w:color w:val="3D3838"/>
          <w:spacing w:val="-22"/>
          <w:w w:val="100"/>
          <w:position w:val="0"/>
          <w:sz w:val="42"/>
          <w:szCs w:val="42"/>
        </w:rPr>
        <w:t> </w:t>
      </w:r>
      <w:r>
        <w:rPr>
          <w:rFonts w:cs="Times New Roman" w:hAnsi="Times New Roman" w:eastAsia="Times New Roman" w:ascii="Times New Roman"/>
          <w:color w:val="3D3838"/>
          <w:spacing w:val="0"/>
          <w:w w:val="155"/>
          <w:position w:val="14"/>
          <w:sz w:val="40"/>
          <w:szCs w:val="40"/>
        </w:rPr>
        <w:t>l</w:t>
      </w:r>
      <w:r>
        <w:rPr>
          <w:rFonts w:cs="Times New Roman" w:hAnsi="Times New Roman" w:eastAsia="Times New Roman" w:ascii="Times New Roman"/>
          <w:color w:val="3D3838"/>
          <w:spacing w:val="-76"/>
          <w:w w:val="155"/>
          <w:position w:val="14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3D3838"/>
          <w:spacing w:val="-113"/>
          <w:w w:val="292"/>
          <w:position w:val="14"/>
          <w:sz w:val="30"/>
          <w:szCs w:val="30"/>
        </w:rPr>
        <w:t>l</w:t>
      </w:r>
      <w:r>
        <w:rPr>
          <w:rFonts w:cs="Arial" w:hAnsi="Arial" w:eastAsia="Arial" w:ascii="Arial"/>
          <w:color w:val="3D3838"/>
          <w:spacing w:val="0"/>
          <w:w w:val="31"/>
          <w:position w:val="0"/>
          <w:sz w:val="56"/>
          <w:szCs w:val="5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56"/>
          <w:szCs w:val="5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1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40"/>
          <w:szCs w:val="40"/>
        </w:rPr>
        <w:jc w:val="left"/>
        <w:spacing w:lineRule="exact" w:line="360"/>
        <w:ind w:left="4286"/>
      </w:pPr>
      <w:r>
        <w:rPr>
          <w:rFonts w:cs="Times New Roman" w:hAnsi="Times New Roman" w:eastAsia="Times New Roman" w:ascii="Times New Roman"/>
          <w:color w:val="564F4F"/>
          <w:spacing w:val="0"/>
          <w:w w:val="44"/>
          <w:position w:val="-84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564F4F"/>
          <w:spacing w:val="20"/>
          <w:w w:val="44"/>
          <w:position w:val="-84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165"/>
          <w:position w:val="-84"/>
          <w:sz w:val="30"/>
          <w:szCs w:val="30"/>
        </w:rPr>
        <w:t>Ah</w:t>
      </w:r>
      <w:r>
        <w:rPr>
          <w:rFonts w:cs="Times New Roman" w:hAnsi="Times New Roman" w:eastAsia="Times New Roman" w:ascii="Times New Roman"/>
          <w:color w:val="564F4F"/>
          <w:spacing w:val="-52"/>
          <w:w w:val="165"/>
          <w:position w:val="-84"/>
          <w:sz w:val="30"/>
          <w:szCs w:val="30"/>
        </w:rPr>
        <w:t> </w:t>
      </w:r>
      <w:r>
        <w:rPr>
          <w:rFonts w:cs="Arial" w:hAnsi="Arial" w:eastAsia="Arial" w:ascii="Arial"/>
          <w:color w:val="564F4F"/>
          <w:spacing w:val="7"/>
          <w:w w:val="224"/>
          <w:position w:val="-84"/>
          <w:sz w:val="26"/>
          <w:szCs w:val="26"/>
        </w:rPr>
        <w:t>t</w:t>
      </w:r>
      <w:r>
        <w:rPr>
          <w:rFonts w:cs="Arial" w:hAnsi="Arial" w:eastAsia="Arial" w:ascii="Arial"/>
          <w:color w:val="564F4F"/>
          <w:spacing w:val="0"/>
          <w:w w:val="224"/>
          <w:position w:val="-84"/>
          <w:sz w:val="26"/>
          <w:szCs w:val="26"/>
        </w:rPr>
        <w:t>h</w:t>
      </w:r>
      <w:r>
        <w:rPr>
          <w:rFonts w:cs="Arial" w:hAnsi="Arial" w:eastAsia="Arial" w:ascii="Arial"/>
          <w:color w:val="564F4F"/>
          <w:spacing w:val="-96"/>
          <w:w w:val="224"/>
          <w:position w:val="-84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64F4F"/>
          <w:spacing w:val="4"/>
          <w:w w:val="142"/>
          <w:position w:val="-84"/>
          <w:sz w:val="134"/>
          <w:szCs w:val="134"/>
        </w:rPr>
        <w:t>.</w:t>
      </w:r>
      <w:r>
        <w:rPr>
          <w:rFonts w:cs="Times New Roman" w:hAnsi="Times New Roman" w:eastAsia="Times New Roman" w:ascii="Times New Roman"/>
          <w:color w:val="564F4F"/>
          <w:spacing w:val="0"/>
          <w:w w:val="19"/>
          <w:position w:val="-84"/>
          <w:sz w:val="134"/>
          <w:szCs w:val="134"/>
        </w:rPr>
        <w:t>.»</w:t>
      </w:r>
      <w:r>
        <w:rPr>
          <w:rFonts w:cs="Times New Roman" w:hAnsi="Times New Roman" w:eastAsia="Times New Roman" w:ascii="Times New Roman"/>
          <w:color w:val="564F4F"/>
          <w:spacing w:val="0"/>
          <w:w w:val="100"/>
          <w:position w:val="-84"/>
          <w:sz w:val="134"/>
          <w:szCs w:val="134"/>
        </w:rPr>
        <w:t> </w:t>
      </w:r>
      <w:r>
        <w:rPr>
          <w:rFonts w:cs="Times New Roman" w:hAnsi="Times New Roman" w:eastAsia="Times New Roman" w:ascii="Times New Roman"/>
          <w:color w:val="564F4F"/>
          <w:spacing w:val="-155"/>
          <w:w w:val="100"/>
          <w:position w:val="-84"/>
          <w:sz w:val="134"/>
          <w:szCs w:val="134"/>
        </w:rPr>
        <w:t> </w:t>
      </w:r>
      <w:r>
        <w:rPr>
          <w:rFonts w:cs="Arial" w:hAnsi="Arial" w:eastAsia="Arial" w:ascii="Arial"/>
          <w:color w:val="564F4F"/>
          <w:spacing w:val="0"/>
          <w:w w:val="252"/>
          <w:position w:val="-84"/>
          <w:sz w:val="40"/>
          <w:szCs w:val="40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40"/>
          <w:szCs w:val="4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right"/>
        <w:spacing w:lineRule="exact" w:line="200"/>
        <w:ind w:right="450"/>
      </w:pPr>
      <w:r>
        <w:rPr>
          <w:rFonts w:cs="Times New Roman" w:hAnsi="Times New Roman" w:eastAsia="Times New Roman" w:ascii="Times New Roman"/>
          <w:b/>
          <w:color w:val="6D6666"/>
          <w:spacing w:val="-27"/>
          <w:w w:val="40"/>
          <w:position w:val="-5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b/>
          <w:color w:val="564F4F"/>
          <w:spacing w:val="0"/>
          <w:w w:val="230"/>
          <w:position w:val="-5"/>
          <w:sz w:val="24"/>
          <w:szCs w:val="24"/>
        </w:rPr>
        <w:t>ii</w:t>
      </w:r>
      <w:r>
        <w:rPr>
          <w:rFonts w:cs="Times New Roman" w:hAnsi="Times New Roman" w:eastAsia="Times New Roman" w:ascii="Times New Roman"/>
          <w:b/>
          <w:color w:val="564F4F"/>
          <w:spacing w:val="0"/>
          <w:w w:val="100"/>
          <w:position w:val="-5"/>
          <w:sz w:val="24"/>
          <w:szCs w:val="24"/>
        </w:rPr>
        <w:t>          </w:t>
      </w:r>
      <w:r>
        <w:rPr>
          <w:rFonts w:cs="Times New Roman" w:hAnsi="Times New Roman" w:eastAsia="Times New Roman" w:ascii="Times New Roman"/>
          <w:b/>
          <w:color w:val="564F4F"/>
          <w:spacing w:val="9"/>
          <w:w w:val="100"/>
          <w:position w:val="-5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color w:val="6D6666"/>
          <w:spacing w:val="0"/>
          <w:w w:val="100"/>
          <w:position w:val="-5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b/>
          <w:color w:val="6D6666"/>
          <w:spacing w:val="29"/>
          <w:w w:val="100"/>
          <w:position w:val="-5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3D3838"/>
          <w:spacing w:val="0"/>
          <w:w w:val="249"/>
          <w:position w:val="-5"/>
          <w:sz w:val="28"/>
          <w:szCs w:val="28"/>
        </w:rPr>
        <w:t>all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479"/>
      </w:pPr>
      <w:r>
        <w:rPr>
          <w:rFonts w:cs="Arial" w:hAnsi="Arial" w:eastAsia="Arial" w:ascii="Arial"/>
          <w:color w:val="3D3838"/>
          <w:w w:val="207"/>
          <w:position w:val="-4"/>
          <w:sz w:val="22"/>
          <w:szCs w:val="22"/>
        </w:rPr>
        <w:t>l</w:t>
      </w:r>
      <w:r>
        <w:rPr>
          <w:rFonts w:cs="Arial" w:hAnsi="Arial" w:eastAsia="Arial" w:ascii="Arial"/>
          <w:color w:val="3D3838"/>
          <w:spacing w:val="7"/>
          <w:w w:val="207"/>
          <w:position w:val="-4"/>
          <w:sz w:val="22"/>
          <w:szCs w:val="22"/>
        </w:rPr>
        <w:t>s</w:t>
      </w:r>
      <w:r>
        <w:rPr>
          <w:rFonts w:cs="Arial" w:hAnsi="Arial" w:eastAsia="Arial" w:ascii="Arial"/>
          <w:color w:val="564F4F"/>
          <w:spacing w:val="0"/>
          <w:w w:val="115"/>
          <w:position w:val="-4"/>
          <w:sz w:val="22"/>
          <w:szCs w:val="22"/>
        </w:rPr>
        <w:t>(</w:t>
      </w:r>
      <w:r>
        <w:rPr>
          <w:rFonts w:cs="Arial" w:hAnsi="Arial" w:eastAsia="Arial" w:ascii="Arial"/>
          <w:color w:val="564F4F"/>
          <w:spacing w:val="18"/>
          <w:w w:val="100"/>
          <w:position w:val="-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157"/>
          <w:position w:val="-4"/>
          <w:sz w:val="44"/>
          <w:szCs w:val="44"/>
        </w:rPr>
        <w:t>&lt;</w:t>
      </w:r>
      <w:r>
        <w:rPr>
          <w:rFonts w:cs="Times New Roman" w:hAnsi="Times New Roman" w:eastAsia="Times New Roman" w:ascii="Times New Roman"/>
          <w:color w:val="564F4F"/>
          <w:spacing w:val="-57"/>
          <w:w w:val="100"/>
          <w:position w:val="-4"/>
          <w:sz w:val="44"/>
          <w:szCs w:val="44"/>
        </w:rPr>
        <w:t> </w:t>
      </w:r>
      <w:r>
        <w:rPr>
          <w:rFonts w:cs="Arial" w:hAnsi="Arial" w:eastAsia="Arial" w:ascii="Arial"/>
          <w:color w:val="564F4F"/>
          <w:spacing w:val="6"/>
          <w:w w:val="526"/>
          <w:position w:val="-4"/>
          <w:sz w:val="22"/>
          <w:szCs w:val="22"/>
        </w:rPr>
        <w:t>!</w:t>
      </w:r>
      <w:r>
        <w:rPr>
          <w:rFonts w:cs="Arial" w:hAnsi="Arial" w:eastAsia="Arial" w:ascii="Arial"/>
          <w:color w:val="564F4F"/>
          <w:spacing w:val="3"/>
          <w:w w:val="180"/>
          <w:position w:val="-4"/>
          <w:sz w:val="22"/>
          <w:szCs w:val="22"/>
        </w:rPr>
        <w:t>)</w:t>
      </w:r>
      <w:r>
        <w:rPr>
          <w:rFonts w:cs="Arial" w:hAnsi="Arial" w:eastAsia="Arial" w:ascii="Arial"/>
          <w:color w:val="564F4F"/>
          <w:spacing w:val="2"/>
          <w:w w:val="222"/>
          <w:position w:val="-4"/>
          <w:sz w:val="22"/>
          <w:szCs w:val="22"/>
        </w:rPr>
        <w:t>i</w:t>
      </w:r>
      <w:r>
        <w:rPr>
          <w:rFonts w:cs="Arial" w:hAnsi="Arial" w:eastAsia="Arial" w:ascii="Arial"/>
          <w:color w:val="564F4F"/>
          <w:spacing w:val="0"/>
          <w:w w:val="145"/>
          <w:position w:val="-4"/>
          <w:sz w:val="22"/>
          <w:szCs w:val="22"/>
        </w:rPr>
        <w:t>kc</w:t>
      </w:r>
      <w:r>
        <w:rPr>
          <w:rFonts w:cs="Arial" w:hAnsi="Arial" w:eastAsia="Arial" w:ascii="Arial"/>
          <w:color w:val="564F4F"/>
          <w:spacing w:val="23"/>
          <w:w w:val="100"/>
          <w:position w:val="-4"/>
          <w:sz w:val="22"/>
          <w:szCs w:val="22"/>
        </w:rPr>
        <w:t> </w:t>
      </w:r>
      <w:r>
        <w:rPr>
          <w:rFonts w:cs="Arial" w:hAnsi="Arial" w:eastAsia="Arial" w:ascii="Arial"/>
          <w:color w:val="564F4F"/>
          <w:spacing w:val="0"/>
          <w:w w:val="289"/>
          <w:position w:val="-4"/>
          <w:sz w:val="30"/>
          <w:szCs w:val="30"/>
        </w:rPr>
        <w:t>is</w:t>
      </w:r>
      <w:r>
        <w:rPr>
          <w:rFonts w:cs="Arial" w:hAnsi="Arial" w:eastAsia="Arial" w:ascii="Arial"/>
          <w:color w:val="564F4F"/>
          <w:spacing w:val="-37"/>
          <w:w w:val="100"/>
          <w:position w:val="-4"/>
          <w:sz w:val="30"/>
          <w:szCs w:val="30"/>
        </w:rPr>
        <w:t> </w:t>
      </w:r>
      <w:r>
        <w:rPr>
          <w:rFonts w:cs="Arial" w:hAnsi="Arial" w:eastAsia="Arial" w:ascii="Arial"/>
          <w:color w:val="564F4F"/>
          <w:spacing w:val="0"/>
          <w:w w:val="100"/>
          <w:position w:val="-4"/>
          <w:sz w:val="24"/>
          <w:szCs w:val="24"/>
        </w:rPr>
        <w:t>Aw</w:t>
      </w:r>
      <w:r>
        <w:rPr>
          <w:rFonts w:cs="Arial" w:hAnsi="Arial" w:eastAsia="Arial" w:ascii="Arial"/>
          <w:color w:val="564F4F"/>
          <w:spacing w:val="-26"/>
          <w:w w:val="100"/>
          <w:position w:val="-4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179"/>
          <w:position w:val="-4"/>
          <w:sz w:val="32"/>
          <w:szCs w:val="32"/>
        </w:rPr>
        <w:t>Kl</w:t>
      </w:r>
      <w:r>
        <w:rPr>
          <w:rFonts w:cs="Times New Roman" w:hAnsi="Times New Roman" w:eastAsia="Times New Roman" w:ascii="Times New Roman"/>
          <w:color w:val="564F4F"/>
          <w:spacing w:val="-86"/>
          <w:w w:val="179"/>
          <w:position w:val="-4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564F4F"/>
          <w:spacing w:val="-5"/>
          <w:w w:val="295"/>
          <w:position w:val="-4"/>
          <w:sz w:val="28"/>
          <w:szCs w:val="28"/>
        </w:rPr>
        <w:t>«</w:t>
      </w:r>
      <w:r>
        <w:rPr>
          <w:rFonts w:cs="Times New Roman" w:hAnsi="Times New Roman" w:eastAsia="Times New Roman" w:ascii="Times New Roman"/>
          <w:color w:val="3D3838"/>
          <w:spacing w:val="0"/>
          <w:w w:val="70"/>
          <w:position w:val="-4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color w:val="3D3838"/>
          <w:spacing w:val="-7"/>
          <w:w w:val="70"/>
          <w:position w:val="-4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color w:val="564F4F"/>
          <w:spacing w:val="-4"/>
          <w:w w:val="198"/>
          <w:position w:val="-4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color w:val="564F4F"/>
          <w:spacing w:val="0"/>
          <w:w w:val="146"/>
          <w:position w:val="-4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color w:val="564F4F"/>
          <w:spacing w:val="-3"/>
          <w:w w:val="146"/>
          <w:position w:val="-4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color w:val="564F4F"/>
          <w:spacing w:val="-4"/>
          <w:w w:val="318"/>
          <w:position w:val="-4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color w:val="564F4F"/>
          <w:spacing w:val="-2"/>
          <w:w w:val="72"/>
          <w:position w:val="-4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color w:val="564F4F"/>
          <w:spacing w:val="-1"/>
          <w:w w:val="194"/>
          <w:position w:val="-4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3D3838"/>
          <w:spacing w:val="-2"/>
          <w:w w:val="134"/>
          <w:position w:val="-4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color w:val="564F4F"/>
          <w:spacing w:val="0"/>
          <w:w w:val="208"/>
          <w:position w:val="-4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40"/>
          <w:szCs w:val="40"/>
        </w:rPr>
        <w:jc w:val="right"/>
        <w:spacing w:lineRule="exact" w:line="320"/>
        <w:ind w:right="1110"/>
        <w:sectPr>
          <w:type w:val="continuous"/>
          <w:pgSz w:w="8140" w:h="10220"/>
          <w:pgMar w:top="0" w:bottom="0" w:left="260" w:right="20"/>
        </w:sectPr>
      </w:pPr>
      <w:r>
        <w:rPr>
          <w:rFonts w:cs="Times New Roman" w:hAnsi="Times New Roman" w:eastAsia="Times New Roman" w:ascii="Times New Roman"/>
          <w:color w:val="564F4F"/>
          <w:spacing w:val="0"/>
          <w:w w:val="142"/>
          <w:position w:val="2"/>
          <w:sz w:val="40"/>
          <w:szCs w:val="40"/>
        </w:rPr>
        <w:t>w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0"/>
          <w:szCs w:val="4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right"/>
        <w:spacing w:before="21" w:lineRule="exact" w:line="300"/>
      </w:pPr>
      <w:r>
        <w:rPr>
          <w:rFonts w:cs="Times New Roman" w:hAnsi="Times New Roman" w:eastAsia="Times New Roman" w:ascii="Times New Roman"/>
          <w:b/>
          <w:color w:val="564F4F"/>
          <w:spacing w:val="0"/>
          <w:w w:val="25"/>
          <w:position w:val="-1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b/>
          <w:color w:val="564F4F"/>
          <w:spacing w:val="0"/>
          <w:w w:val="25"/>
          <w:position w:val="-1"/>
          <w:sz w:val="28"/>
          <w:szCs w:val="28"/>
        </w:rPr>
        <w:t>  </w:t>
      </w:r>
      <w:r>
        <w:rPr>
          <w:rFonts w:cs="Times New Roman" w:hAnsi="Times New Roman" w:eastAsia="Times New Roman" w:ascii="Times New Roman"/>
          <w:b/>
          <w:color w:val="564F4F"/>
          <w:spacing w:val="5"/>
          <w:w w:val="25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color w:val="564F4F"/>
          <w:spacing w:val="0"/>
          <w:w w:val="172"/>
          <w:position w:val="-1"/>
          <w:sz w:val="28"/>
          <w:szCs w:val="28"/>
        </w:rPr>
        <w:t>ill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spacing w:before="20" w:lineRule="exact" w:line="300"/>
        <w:sectPr>
          <w:type w:val="continuous"/>
          <w:pgSz w:w="8140" w:h="10220"/>
          <w:pgMar w:top="0" w:bottom="0" w:left="260" w:right="20"/>
          <w:cols w:num="2" w:equalWidth="off">
            <w:col w:w="5565" w:space="50"/>
            <w:col w:w="2245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color w:val="3D3838"/>
          <w:w w:val="169"/>
          <w:position w:val="-1"/>
          <w:sz w:val="24"/>
          <w:szCs w:val="24"/>
        </w:rPr>
        <w:t>j)i</w:t>
      </w:r>
      <w:r>
        <w:rPr>
          <w:rFonts w:cs="Times New Roman" w:hAnsi="Times New Roman" w:eastAsia="Times New Roman" w:ascii="Times New Roman"/>
          <w:color w:val="3D3838"/>
          <w:spacing w:val="-2"/>
          <w:w w:val="169"/>
          <w:position w:val="-1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564F4F"/>
          <w:spacing w:val="0"/>
          <w:w w:val="84"/>
          <w:position w:val="-1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564F4F"/>
          <w:spacing w:val="4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6D6666"/>
          <w:spacing w:val="0"/>
          <w:w w:val="100"/>
          <w:position w:val="-1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color w:val="6D6666"/>
          <w:spacing w:val="-16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59"/>
          <w:position w:val="-1"/>
          <w:sz w:val="24"/>
          <w:szCs w:val="24"/>
        </w:rPr>
        <w:t>8</w:t>
      </w:r>
      <w:r>
        <w:rPr>
          <w:rFonts w:cs="Times New Roman" w:hAnsi="Times New Roman" w:eastAsia="Times New Roman" w:ascii="Times New Roman"/>
          <w:color w:val="564F4F"/>
          <w:spacing w:val="3"/>
          <w:w w:val="59"/>
          <w:position w:val="-1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color w:val="564F4F"/>
          <w:spacing w:val="0"/>
          <w:w w:val="59"/>
          <w:position w:val="-1"/>
          <w:sz w:val="24"/>
          <w:szCs w:val="24"/>
        </w:rPr>
        <w:t>!»</w:t>
      </w:r>
      <w:r>
        <w:rPr>
          <w:rFonts w:cs="Times New Roman" w:hAnsi="Times New Roman" w:eastAsia="Times New Roman" w:ascii="Times New Roman"/>
          <w:color w:val="564F4F"/>
          <w:spacing w:val="4"/>
          <w:w w:val="59"/>
          <w:position w:val="-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564F4F"/>
          <w:spacing w:val="0"/>
          <w:w w:val="59"/>
          <w:position w:val="-1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564F4F"/>
          <w:spacing w:val="0"/>
          <w:w w:val="59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59"/>
          <w:position w:val="-1"/>
          <w:sz w:val="24"/>
          <w:szCs w:val="24"/>
        </w:rPr>
        <w:t> </w:t>
      </w:r>
      <w:r>
        <w:rPr>
          <w:rFonts w:cs="Arial" w:hAnsi="Arial" w:eastAsia="Arial" w:ascii="Arial"/>
          <w:color w:val="564F4F"/>
          <w:spacing w:val="-3"/>
          <w:w w:val="100"/>
          <w:position w:val="-1"/>
          <w:sz w:val="28"/>
          <w:szCs w:val="28"/>
        </w:rPr>
        <w:t>J</w:t>
      </w:r>
      <w:r>
        <w:rPr>
          <w:rFonts w:cs="Arial" w:hAnsi="Arial" w:eastAsia="Arial" w:ascii="Arial"/>
          <w:color w:val="564F4F"/>
          <w:spacing w:val="0"/>
          <w:w w:val="100"/>
          <w:position w:val="-1"/>
          <w:sz w:val="28"/>
          <w:szCs w:val="28"/>
        </w:rPr>
        <w:t>9all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Arial" w:hAnsi="Arial" w:eastAsia="Arial" w:ascii="Arial"/>
          <w:sz w:val="34"/>
          <w:szCs w:val="34"/>
        </w:rPr>
        <w:jc w:val="center"/>
        <w:spacing w:lineRule="exact" w:line="320"/>
        <w:ind w:left="4106" w:right="501"/>
      </w:pPr>
      <w:r>
        <w:pict>
          <v:shape type="#_x0000_t75" style="position:absolute;margin-left:0pt;margin-top:0pt;width:407pt;height:511pt;mso-position-horizontal-relative:page;mso-position-vertical-relative:page;z-index:-1305">
            <v:imagedata o:title="" r:id="rId20"/>
          </v:shape>
        </w:pict>
      </w:r>
      <w:r>
        <w:rPr>
          <w:rFonts w:cs="Arial" w:hAnsi="Arial" w:eastAsia="Arial" w:ascii="Arial"/>
          <w:color w:val="564F4F"/>
          <w:spacing w:val="1"/>
          <w:w w:val="91"/>
          <w:position w:val="-1"/>
          <w:sz w:val="30"/>
          <w:szCs w:val="30"/>
        </w:rPr>
        <w:t>.</w:t>
      </w:r>
      <w:r>
        <w:rPr>
          <w:rFonts w:cs="Arial" w:hAnsi="Arial" w:eastAsia="Arial" w:ascii="Arial"/>
          <w:color w:val="564F4F"/>
          <w:spacing w:val="0"/>
          <w:w w:val="211"/>
          <w:position w:val="-1"/>
          <w:sz w:val="30"/>
          <w:szCs w:val="30"/>
        </w:rPr>
        <w:t>·</w:t>
      </w:r>
      <w:r>
        <w:rPr>
          <w:rFonts w:cs="Arial" w:hAnsi="Arial" w:eastAsia="Arial" w:ascii="Arial"/>
          <w:color w:val="564F4F"/>
          <w:spacing w:val="-2"/>
          <w:w w:val="211"/>
          <w:position w:val="-1"/>
          <w:sz w:val="30"/>
          <w:szCs w:val="30"/>
        </w:rPr>
        <w:t>t</w:t>
      </w:r>
      <w:r>
        <w:rPr>
          <w:rFonts w:cs="Arial" w:hAnsi="Arial" w:eastAsia="Arial" w:ascii="Arial"/>
          <w:color w:val="564F4F"/>
          <w:spacing w:val="0"/>
          <w:w w:val="101"/>
          <w:position w:val="-1"/>
          <w:sz w:val="30"/>
          <w:szCs w:val="30"/>
        </w:rPr>
        <w:t>y</w:t>
      </w:r>
      <w:r>
        <w:rPr>
          <w:rFonts w:cs="Arial" w:hAnsi="Arial" w:eastAsia="Arial" w:ascii="Arial"/>
          <w:color w:val="564F4F"/>
          <w:spacing w:val="0"/>
          <w:w w:val="100"/>
          <w:position w:val="-1"/>
          <w:sz w:val="30"/>
          <w:szCs w:val="30"/>
        </w:rPr>
        <w:t>     </w:t>
      </w:r>
      <w:r>
        <w:rPr>
          <w:rFonts w:cs="Arial" w:hAnsi="Arial" w:eastAsia="Arial" w:ascii="Arial"/>
          <w:color w:val="564F4F"/>
          <w:spacing w:val="8"/>
          <w:w w:val="100"/>
          <w:position w:val="-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600"/>
          <w:position w:val="-1"/>
          <w:sz w:val="34"/>
          <w:szCs w:val="34"/>
        </w:rPr>
        <w:t>i</w:t>
      </w:r>
      <w:r>
        <w:rPr>
          <w:rFonts w:cs="Times New Roman" w:hAnsi="Times New Roman" w:eastAsia="Times New Roman" w:ascii="Times New Roman"/>
          <w:color w:val="564F4F"/>
          <w:spacing w:val="-39"/>
          <w:w w:val="100"/>
          <w:position w:val="-1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173"/>
          <w:position w:val="-1"/>
          <w:sz w:val="16"/>
          <w:szCs w:val="16"/>
        </w:rPr>
        <w:t>4A)</w:t>
      </w:r>
      <w:r>
        <w:rPr>
          <w:rFonts w:cs="Times New Roman" w:hAnsi="Times New Roman" w:eastAsia="Times New Roman" w:ascii="Times New Roman"/>
          <w:color w:val="564F4F"/>
          <w:spacing w:val="24"/>
          <w:w w:val="173"/>
          <w:position w:val="-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564F4F"/>
          <w:spacing w:val="-2"/>
          <w:w w:val="151"/>
          <w:position w:val="-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564F4F"/>
          <w:spacing w:val="0"/>
          <w:w w:val="293"/>
          <w:position w:val="-1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564F4F"/>
          <w:spacing w:val="14"/>
          <w:w w:val="100"/>
          <w:position w:val="-1"/>
          <w:sz w:val="24"/>
          <w:szCs w:val="24"/>
        </w:rPr>
        <w:t> </w:t>
      </w:r>
      <w:r>
        <w:rPr>
          <w:rFonts w:cs="Arial" w:hAnsi="Arial" w:eastAsia="Arial" w:ascii="Arial"/>
          <w:color w:val="564F4F"/>
          <w:spacing w:val="0"/>
          <w:w w:val="165"/>
          <w:position w:val="-1"/>
          <w:sz w:val="34"/>
          <w:szCs w:val="34"/>
        </w:rPr>
        <w:t>s.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4"/>
          <w:szCs w:val="3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spacing w:lineRule="exact" w:line="320"/>
        <w:ind w:left="3813" w:right="390"/>
      </w:pPr>
      <w:r>
        <w:rPr>
          <w:rFonts w:cs="Times New Roman" w:hAnsi="Times New Roman" w:eastAsia="Times New Roman" w:ascii="Times New Roman"/>
          <w:color w:val="564F4F"/>
          <w:spacing w:val="2"/>
          <w:w w:val="71"/>
          <w:position w:val="1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564F4F"/>
          <w:spacing w:val="0"/>
          <w:w w:val="105"/>
          <w:position w:val="1"/>
          <w:sz w:val="26"/>
          <w:szCs w:val="26"/>
        </w:rPr>
        <w:t>u'--</w:t>
      </w:r>
      <w:r>
        <w:rPr>
          <w:rFonts w:cs="Times New Roman" w:hAnsi="Times New Roman" w:eastAsia="Times New Roman" w:ascii="Times New Roman"/>
          <w:color w:val="564F4F"/>
          <w:spacing w:val="11"/>
          <w:w w:val="105"/>
          <w:position w:val="1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564F4F"/>
          <w:spacing w:val="0"/>
          <w:w w:val="231"/>
          <w:position w:val="1"/>
          <w:sz w:val="26"/>
          <w:szCs w:val="26"/>
        </w:rPr>
        <w:t>)</w:t>
      </w:r>
      <w:r>
        <w:rPr>
          <w:rFonts w:cs="Times New Roman" w:hAnsi="Times New Roman" w:eastAsia="Times New Roman" w:ascii="Times New Roman"/>
          <w:color w:val="564F4F"/>
          <w:spacing w:val="4"/>
          <w:w w:val="100"/>
          <w:position w:val="1"/>
          <w:sz w:val="26"/>
          <w:szCs w:val="26"/>
        </w:rPr>
        <w:t> </w:t>
      </w:r>
      <w:r>
        <w:rPr>
          <w:rFonts w:cs="Arial" w:hAnsi="Arial" w:eastAsia="Arial" w:ascii="Arial"/>
          <w:color w:val="3D3838"/>
          <w:spacing w:val="0"/>
          <w:w w:val="72"/>
          <w:position w:val="1"/>
          <w:sz w:val="34"/>
          <w:szCs w:val="34"/>
        </w:rPr>
        <w:t>+Ji</w:t>
      </w:r>
      <w:r>
        <w:rPr>
          <w:rFonts w:cs="Arial" w:hAnsi="Arial" w:eastAsia="Arial" w:ascii="Arial"/>
          <w:color w:val="3D3838"/>
          <w:spacing w:val="-8"/>
          <w:w w:val="72"/>
          <w:position w:val="1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55"/>
          <w:position w:val="1"/>
          <w:sz w:val="30"/>
          <w:szCs w:val="30"/>
        </w:rPr>
        <w:t>s</w:t>
      </w:r>
      <w:r>
        <w:rPr>
          <w:rFonts w:cs="Times New Roman" w:hAnsi="Times New Roman" w:eastAsia="Times New Roman" w:ascii="Times New Roman"/>
          <w:color w:val="564F4F"/>
          <w:spacing w:val="2"/>
          <w:w w:val="55"/>
          <w:position w:val="1"/>
          <w:sz w:val="30"/>
          <w:szCs w:val="30"/>
        </w:rPr>
        <w:t>h</w:t>
      </w:r>
      <w:r>
        <w:rPr>
          <w:rFonts w:cs="Times New Roman" w:hAnsi="Times New Roman" w:eastAsia="Times New Roman" w:ascii="Times New Roman"/>
          <w:color w:val="564F4F"/>
          <w:spacing w:val="0"/>
          <w:w w:val="137"/>
          <w:position w:val="1"/>
          <w:sz w:val="30"/>
          <w:szCs w:val="30"/>
        </w:rPr>
        <w:t>1iR4</w:t>
      </w:r>
      <w:r>
        <w:rPr>
          <w:rFonts w:cs="Times New Roman" w:hAnsi="Times New Roman" w:eastAsia="Times New Roman" w:ascii="Times New Roman"/>
          <w:color w:val="564F4F"/>
          <w:spacing w:val="0"/>
          <w:w w:val="100"/>
          <w:position w:val="1"/>
          <w:sz w:val="30"/>
          <w:szCs w:val="30"/>
        </w:rPr>
        <w:t>   </w:t>
      </w:r>
      <w:r>
        <w:rPr>
          <w:rFonts w:cs="Times New Roman" w:hAnsi="Times New Roman" w:eastAsia="Times New Roman" w:ascii="Times New Roman"/>
          <w:color w:val="564F4F"/>
          <w:spacing w:val="10"/>
          <w:w w:val="100"/>
          <w:position w:val="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339"/>
          <w:position w:val="1"/>
          <w:sz w:val="20"/>
          <w:szCs w:val="20"/>
        </w:rPr>
        <w:t>ly</w:t>
      </w:r>
      <w:r>
        <w:rPr>
          <w:rFonts w:cs="Times New Roman" w:hAnsi="Times New Roman" w:eastAsia="Times New Roman" w:ascii="Times New Roman"/>
          <w:color w:val="564F4F"/>
          <w:spacing w:val="-111"/>
          <w:w w:val="339"/>
          <w:position w:val="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564F4F"/>
          <w:spacing w:val="0"/>
          <w:w w:val="339"/>
          <w:position w:val="1"/>
          <w:sz w:val="24"/>
          <w:szCs w:val="24"/>
        </w:rPr>
        <w:t>41s</w:t>
      </w:r>
      <w:r>
        <w:rPr>
          <w:rFonts w:cs="Times New Roman" w:hAnsi="Times New Roman" w:eastAsia="Times New Roman" w:ascii="Times New Roman"/>
          <w:color w:val="564F4F"/>
          <w:spacing w:val="-1"/>
          <w:w w:val="339"/>
          <w:position w:val="1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564F4F"/>
          <w:spacing w:val="0"/>
          <w:w w:val="108"/>
          <w:position w:val="1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left"/>
        <w:spacing w:before="22"/>
        <w:ind w:left="4838"/>
      </w:pPr>
      <w:r>
        <w:rPr>
          <w:rFonts w:cs="Arial" w:hAnsi="Arial" w:eastAsia="Arial" w:ascii="Arial"/>
          <w:color w:val="3D3838"/>
          <w:spacing w:val="0"/>
          <w:w w:val="51"/>
          <w:sz w:val="30"/>
          <w:szCs w:val="30"/>
        </w:rPr>
        <w:t>:</w:t>
      </w:r>
      <w:r>
        <w:rPr>
          <w:rFonts w:cs="Arial" w:hAnsi="Arial" w:eastAsia="Arial" w:ascii="Arial"/>
          <w:color w:val="3D3838"/>
          <w:spacing w:val="21"/>
          <w:w w:val="51"/>
          <w:sz w:val="30"/>
          <w:szCs w:val="30"/>
        </w:rPr>
        <w:t> </w:t>
      </w:r>
      <w:r>
        <w:rPr>
          <w:rFonts w:cs="Arial" w:hAnsi="Arial" w:eastAsia="Arial" w:ascii="Arial"/>
          <w:color w:val="3D3838"/>
          <w:spacing w:val="0"/>
          <w:w w:val="316"/>
          <w:sz w:val="30"/>
          <w:szCs w:val="30"/>
        </w:rPr>
        <w:t>i</w:t>
      </w:r>
      <w:r>
        <w:rPr>
          <w:rFonts w:cs="Arial" w:hAnsi="Arial" w:eastAsia="Arial" w:ascii="Arial"/>
          <w:color w:val="3D3838"/>
          <w:spacing w:val="6"/>
          <w:w w:val="316"/>
          <w:sz w:val="30"/>
          <w:szCs w:val="30"/>
        </w:rPr>
        <w:t>l</w:t>
      </w:r>
      <w:r>
        <w:rPr>
          <w:rFonts w:cs="Arial" w:hAnsi="Arial" w:eastAsia="Arial" w:ascii="Arial"/>
          <w:color w:val="3D3838"/>
          <w:spacing w:val="0"/>
          <w:w w:val="71"/>
          <w:sz w:val="30"/>
          <w:szCs w:val="30"/>
        </w:rPr>
        <w:t>l</w:t>
      </w:r>
      <w:r>
        <w:rPr>
          <w:rFonts w:cs="Arial" w:hAnsi="Arial" w:eastAsia="Arial" w:ascii="Arial"/>
          <w:color w:val="3D3838"/>
          <w:spacing w:val="-34"/>
          <w:w w:val="100"/>
          <w:sz w:val="30"/>
          <w:szCs w:val="30"/>
        </w:rPr>
        <w:t> </w:t>
      </w:r>
      <w:r>
        <w:rPr>
          <w:rFonts w:cs="Arial" w:hAnsi="Arial" w:eastAsia="Arial" w:ascii="Arial"/>
          <w:color w:val="3D3838"/>
          <w:spacing w:val="-5"/>
          <w:w w:val="100"/>
          <w:sz w:val="28"/>
          <w:szCs w:val="28"/>
        </w:rPr>
        <w:t>J</w:t>
      </w:r>
      <w:r>
        <w:rPr>
          <w:rFonts w:cs="Arial" w:hAnsi="Arial" w:eastAsia="Arial" w:ascii="Arial"/>
          <w:color w:val="3D3838"/>
          <w:spacing w:val="0"/>
          <w:w w:val="100"/>
          <w:sz w:val="28"/>
          <w:szCs w:val="28"/>
        </w:rPr>
        <w:t>i.all</w:t>
      </w:r>
      <w:r>
        <w:rPr>
          <w:rFonts w:cs="Arial" w:hAnsi="Arial" w:eastAsia="Arial" w:ascii="Arial"/>
          <w:color w:val="3D3838"/>
          <w:spacing w:val="25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564F4F"/>
          <w:spacing w:val="0"/>
          <w:w w:val="37"/>
          <w:sz w:val="28"/>
          <w:szCs w:val="28"/>
        </w:rPr>
        <w:t>:</w:t>
      </w:r>
      <w:r>
        <w:rPr>
          <w:rFonts w:cs="Arial" w:hAnsi="Arial" w:eastAsia="Arial" w:ascii="Arial"/>
          <w:color w:val="564F4F"/>
          <w:spacing w:val="0"/>
          <w:w w:val="37"/>
          <w:sz w:val="28"/>
          <w:szCs w:val="28"/>
        </w:rPr>
        <w:t>  </w:t>
      </w:r>
      <w:r>
        <w:rPr>
          <w:rFonts w:cs="Arial" w:hAnsi="Arial" w:eastAsia="Arial" w:ascii="Arial"/>
          <w:color w:val="564F4F"/>
          <w:spacing w:val="5"/>
          <w:w w:val="37"/>
          <w:sz w:val="28"/>
          <w:szCs w:val="28"/>
        </w:rPr>
        <w:t> </w:t>
      </w:r>
      <w:r>
        <w:rPr>
          <w:rFonts w:cs="Arial" w:hAnsi="Arial" w:eastAsia="Arial" w:ascii="Arial"/>
          <w:color w:val="3D3838"/>
          <w:spacing w:val="-8"/>
          <w:w w:val="236"/>
          <w:sz w:val="24"/>
          <w:szCs w:val="24"/>
        </w:rPr>
        <w:t>a</w:t>
      </w:r>
      <w:r>
        <w:rPr>
          <w:rFonts w:cs="Arial" w:hAnsi="Arial" w:eastAsia="Arial" w:ascii="Arial"/>
          <w:color w:val="3D3838"/>
          <w:spacing w:val="0"/>
          <w:w w:val="150"/>
          <w:sz w:val="24"/>
          <w:szCs w:val="24"/>
        </w:rPr>
        <w:t>li</w:t>
      </w:r>
      <w:r>
        <w:rPr>
          <w:rFonts w:cs="Arial" w:hAnsi="Arial" w:eastAsia="Arial" w:ascii="Arial"/>
          <w:color w:val="3D3838"/>
          <w:spacing w:val="-5"/>
          <w:w w:val="150"/>
          <w:sz w:val="24"/>
          <w:szCs w:val="24"/>
        </w:rPr>
        <w:t>l</w:t>
      </w:r>
      <w:r>
        <w:rPr>
          <w:rFonts w:cs="Arial" w:hAnsi="Arial" w:eastAsia="Arial" w:ascii="Arial"/>
          <w:color w:val="3D3838"/>
          <w:spacing w:val="0"/>
          <w:w w:val="66"/>
          <w:sz w:val="24"/>
          <w:szCs w:val="24"/>
        </w:rPr>
        <w:t>t</w:t>
      </w:r>
      <w:r>
        <w:rPr>
          <w:rFonts w:cs="Arial" w:hAnsi="Arial" w:eastAsia="Arial" w:ascii="Arial"/>
          <w:color w:val="3D3838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3D3838"/>
          <w:spacing w:val="-2"/>
          <w:w w:val="102"/>
          <w:sz w:val="32"/>
          <w:szCs w:val="32"/>
        </w:rPr>
        <w:t>J</w:t>
      </w:r>
      <w:r>
        <w:rPr>
          <w:rFonts w:cs="Times New Roman" w:hAnsi="Times New Roman" w:eastAsia="Times New Roman" w:ascii="Times New Roman"/>
          <w:color w:val="3D3838"/>
          <w:spacing w:val="0"/>
          <w:w w:val="190"/>
          <w:sz w:val="32"/>
          <w:szCs w:val="32"/>
        </w:rPr>
        <w:t>al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2"/>
          <w:szCs w:val="3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0" w:lineRule="exact" w:line="260"/>
        <w:ind w:left="4746"/>
      </w:pPr>
      <w:r>
        <w:rPr>
          <w:rFonts w:cs="Times New Roman" w:hAnsi="Times New Roman" w:eastAsia="Times New Roman" w:ascii="Times New Roman"/>
          <w:color w:val="3D3838"/>
          <w:spacing w:val="0"/>
          <w:w w:val="56"/>
          <w:position w:val="-6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3D3838"/>
          <w:spacing w:val="0"/>
          <w:w w:val="56"/>
          <w:position w:val="-6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3D3838"/>
          <w:spacing w:val="19"/>
          <w:w w:val="56"/>
          <w:position w:val="-6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3D3838"/>
          <w:spacing w:val="0"/>
          <w:w w:val="199"/>
          <w:position w:val="-6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3D3838"/>
          <w:spacing w:val="2"/>
          <w:w w:val="199"/>
          <w:position w:val="-6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3D3838"/>
          <w:spacing w:val="0"/>
          <w:w w:val="199"/>
          <w:position w:val="-6"/>
          <w:sz w:val="24"/>
          <w:szCs w:val="24"/>
        </w:rPr>
        <w:t>·</w:t>
      </w:r>
      <w:r>
        <w:rPr>
          <w:rFonts w:cs="Times New Roman" w:hAnsi="Times New Roman" w:eastAsia="Times New Roman" w:ascii="Times New Roman"/>
          <w:color w:val="3D3838"/>
          <w:spacing w:val="0"/>
          <w:w w:val="199"/>
          <w:position w:val="-6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i/>
          <w:color w:val="3D3838"/>
          <w:spacing w:val="0"/>
          <w:w w:val="199"/>
          <w:position w:val="-6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i/>
          <w:color w:val="3D3838"/>
          <w:spacing w:val="-16"/>
          <w:w w:val="199"/>
          <w:position w:val="-6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i/>
          <w:color w:val="3D3838"/>
          <w:spacing w:val="0"/>
          <w:w w:val="285"/>
          <w:position w:val="-6"/>
          <w:sz w:val="30"/>
          <w:szCs w:val="30"/>
        </w:rPr>
        <w:t>d</w:t>
      </w:r>
      <w:r>
        <w:rPr>
          <w:rFonts w:cs="Times New Roman" w:hAnsi="Times New Roman" w:eastAsia="Times New Roman" w:ascii="Times New Roman"/>
          <w:i/>
          <w:color w:val="3D3838"/>
          <w:spacing w:val="32"/>
          <w:w w:val="285"/>
          <w:position w:val="-6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i/>
          <w:color w:val="3D3838"/>
          <w:spacing w:val="0"/>
          <w:w w:val="100"/>
          <w:position w:val="-6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i/>
          <w:color w:val="3D3838"/>
          <w:spacing w:val="10"/>
          <w:w w:val="100"/>
          <w:position w:val="-6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i/>
          <w:color w:val="564F4F"/>
          <w:spacing w:val="5"/>
          <w:w w:val="230"/>
          <w:position w:val="-6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i/>
          <w:color w:val="3D3838"/>
          <w:spacing w:val="0"/>
          <w:w w:val="100"/>
          <w:position w:val="-6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400"/>
        <w:ind w:left="3662"/>
      </w:pPr>
      <w:r>
        <w:rPr>
          <w:rFonts w:cs="Arial" w:hAnsi="Arial" w:eastAsia="Arial" w:ascii="Arial"/>
          <w:i/>
          <w:color w:val="564F4F"/>
          <w:spacing w:val="0"/>
          <w:w w:val="56"/>
          <w:position w:val="-2"/>
          <w:sz w:val="30"/>
          <w:szCs w:val="30"/>
        </w:rPr>
        <w:t>.</w:t>
      </w:r>
      <w:r>
        <w:rPr>
          <w:rFonts w:cs="Arial" w:hAnsi="Arial" w:eastAsia="Arial" w:ascii="Arial"/>
          <w:i/>
          <w:color w:val="564F4F"/>
          <w:spacing w:val="32"/>
          <w:w w:val="56"/>
          <w:position w:val="-2"/>
          <w:sz w:val="30"/>
          <w:szCs w:val="30"/>
        </w:rPr>
        <w:t> </w:t>
      </w:r>
      <w:r>
        <w:rPr>
          <w:rFonts w:cs="Arial" w:hAnsi="Arial" w:eastAsia="Arial" w:ascii="Arial"/>
          <w:i/>
          <w:color w:val="3D3838"/>
          <w:spacing w:val="0"/>
          <w:w w:val="47"/>
          <w:position w:val="-2"/>
          <w:sz w:val="30"/>
          <w:szCs w:val="30"/>
        </w:rPr>
        <w:t>&lt;4l</w:t>
      </w:r>
      <w:r>
        <w:rPr>
          <w:rFonts w:cs="Arial" w:hAnsi="Arial" w:eastAsia="Arial" w:ascii="Arial"/>
          <w:i/>
          <w:color w:val="3D3838"/>
          <w:spacing w:val="8"/>
          <w:w w:val="47"/>
          <w:position w:val="-2"/>
          <w:sz w:val="30"/>
          <w:szCs w:val="30"/>
        </w:rPr>
        <w:t>a</w:t>
      </w:r>
      <w:r>
        <w:rPr>
          <w:rFonts w:cs="Arial" w:hAnsi="Arial" w:eastAsia="Arial" w:ascii="Arial"/>
          <w:i/>
          <w:color w:val="3D3838"/>
          <w:spacing w:val="0"/>
          <w:w w:val="221"/>
          <w:position w:val="-2"/>
          <w:sz w:val="30"/>
          <w:szCs w:val="30"/>
        </w:rPr>
        <w:t>g</w:t>
      </w:r>
      <w:r>
        <w:rPr>
          <w:rFonts w:cs="Arial" w:hAnsi="Arial" w:eastAsia="Arial" w:ascii="Arial"/>
          <w:i/>
          <w:color w:val="3D3838"/>
          <w:spacing w:val="9"/>
          <w:w w:val="100"/>
          <w:position w:val="-2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3D3838"/>
          <w:spacing w:val="0"/>
          <w:w w:val="100"/>
          <w:position w:val="-2"/>
          <w:sz w:val="38"/>
          <w:szCs w:val="38"/>
        </w:rPr>
        <w:t>»</w:t>
      </w:r>
      <w:r>
        <w:rPr>
          <w:rFonts w:cs="Times New Roman" w:hAnsi="Times New Roman" w:eastAsia="Times New Roman" w:ascii="Times New Roman"/>
          <w:color w:val="3D3838"/>
          <w:spacing w:val="8"/>
          <w:w w:val="100"/>
          <w:position w:val="-2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3D3838"/>
          <w:spacing w:val="0"/>
          <w:w w:val="142"/>
          <w:position w:val="-2"/>
          <w:sz w:val="52"/>
          <w:szCs w:val="52"/>
        </w:rPr>
        <w:t>«</w:t>
      </w:r>
      <w:r>
        <w:rPr>
          <w:rFonts w:cs="Times New Roman" w:hAnsi="Times New Roman" w:eastAsia="Times New Roman" w:ascii="Times New Roman"/>
          <w:color w:val="3D3838"/>
          <w:spacing w:val="33"/>
          <w:w w:val="142"/>
          <w:position w:val="-2"/>
          <w:sz w:val="52"/>
          <w:szCs w:val="52"/>
        </w:rPr>
        <w:t>e</w:t>
      </w:r>
      <w:r>
        <w:rPr>
          <w:rFonts w:cs="Times New Roman" w:hAnsi="Times New Roman" w:eastAsia="Times New Roman" w:ascii="Times New Roman"/>
          <w:color w:val="3D3838"/>
          <w:spacing w:val="0"/>
          <w:w w:val="476"/>
          <w:position w:val="-2"/>
          <w:sz w:val="30"/>
          <w:szCs w:val="30"/>
        </w:rPr>
        <w:t>h</w:t>
      </w:r>
      <w:r>
        <w:rPr>
          <w:rFonts w:cs="Times New Roman" w:hAnsi="Times New Roman" w:eastAsia="Times New Roman" w:ascii="Times New Roman"/>
          <w:color w:val="3D3838"/>
          <w:spacing w:val="22"/>
          <w:w w:val="100"/>
          <w:position w:val="-2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3D3838"/>
          <w:spacing w:val="-6"/>
          <w:w w:val="385"/>
          <w:position w:val="-2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3D3838"/>
          <w:spacing w:val="0"/>
          <w:w w:val="70"/>
          <w:position w:val="-2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color w:val="3D3838"/>
          <w:spacing w:val="5"/>
          <w:w w:val="100"/>
          <w:position w:val="-2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3D3838"/>
          <w:spacing w:val="0"/>
          <w:w w:val="172"/>
          <w:position w:val="-2"/>
          <w:sz w:val="28"/>
          <w:szCs w:val="28"/>
        </w:rPr>
        <w:t>po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42"/>
          <w:szCs w:val="42"/>
        </w:rPr>
        <w:jc w:val="left"/>
        <w:spacing w:lineRule="exact" w:line="360"/>
        <w:ind w:left="2361"/>
      </w:pPr>
      <w:r>
        <w:rPr>
          <w:rFonts w:cs="Times New Roman" w:hAnsi="Times New Roman" w:eastAsia="Times New Roman" w:ascii="Times New Roman"/>
          <w:color w:val="564F4F"/>
          <w:spacing w:val="0"/>
          <w:w w:val="49"/>
          <w:position w:val="2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564F4F"/>
          <w:spacing w:val="32"/>
          <w:w w:val="49"/>
          <w:position w:val="2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3D3838"/>
          <w:spacing w:val="0"/>
          <w:w w:val="100"/>
          <w:position w:val="2"/>
          <w:sz w:val="30"/>
          <w:szCs w:val="30"/>
        </w:rPr>
        <w:t>h+</w:t>
      </w:r>
      <w:r>
        <w:rPr>
          <w:rFonts w:cs="Times New Roman" w:hAnsi="Times New Roman" w:eastAsia="Times New Roman" w:ascii="Times New Roman"/>
          <w:color w:val="3D3838"/>
          <w:spacing w:val="43"/>
          <w:w w:val="100"/>
          <w:position w:val="2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3D3838"/>
          <w:spacing w:val="-5"/>
          <w:w w:val="249"/>
          <w:position w:val="2"/>
          <w:sz w:val="32"/>
          <w:szCs w:val="32"/>
        </w:rPr>
        <w:t>i</w:t>
      </w:r>
      <w:r>
        <w:rPr>
          <w:rFonts w:cs="Times New Roman" w:hAnsi="Times New Roman" w:eastAsia="Times New Roman" w:ascii="Times New Roman"/>
          <w:color w:val="3D3838"/>
          <w:spacing w:val="0"/>
          <w:w w:val="78"/>
          <w:position w:val="2"/>
          <w:sz w:val="32"/>
          <w:szCs w:val="32"/>
        </w:rPr>
        <w:t>sl</w:t>
      </w:r>
      <w:r>
        <w:rPr>
          <w:rFonts w:cs="Times New Roman" w:hAnsi="Times New Roman" w:eastAsia="Times New Roman" w:ascii="Times New Roman"/>
          <w:color w:val="3D3838"/>
          <w:spacing w:val="-30"/>
          <w:w w:val="100"/>
          <w:position w:val="2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i/>
          <w:color w:val="3D3838"/>
          <w:spacing w:val="0"/>
          <w:w w:val="202"/>
          <w:position w:val="2"/>
          <w:sz w:val="32"/>
          <w:szCs w:val="32"/>
        </w:rPr>
        <w:t>Ai</w:t>
      </w:r>
      <w:r>
        <w:rPr>
          <w:rFonts w:cs="Times New Roman" w:hAnsi="Times New Roman" w:eastAsia="Times New Roman" w:ascii="Times New Roman"/>
          <w:i/>
          <w:color w:val="3D3838"/>
          <w:spacing w:val="-34"/>
          <w:w w:val="100"/>
          <w:position w:val="2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3D3838"/>
          <w:spacing w:val="0"/>
          <w:w w:val="223"/>
          <w:position w:val="2"/>
          <w:sz w:val="28"/>
          <w:szCs w:val="28"/>
        </w:rPr>
        <w:t>tll</w:t>
      </w:r>
      <w:r>
        <w:rPr>
          <w:rFonts w:cs="Times New Roman" w:hAnsi="Times New Roman" w:eastAsia="Times New Roman" w:ascii="Times New Roman"/>
          <w:color w:val="3D3838"/>
          <w:spacing w:val="-114"/>
          <w:w w:val="223"/>
          <w:position w:val="2"/>
          <w:sz w:val="28"/>
          <w:szCs w:val="28"/>
        </w:rPr>
        <w:t> </w:t>
      </w:r>
      <w:r>
        <w:rPr>
          <w:rFonts w:cs="Arial" w:hAnsi="Arial" w:eastAsia="Arial" w:ascii="Arial"/>
          <w:color w:val="3D3838"/>
          <w:spacing w:val="0"/>
          <w:w w:val="223"/>
          <w:position w:val="2"/>
          <w:sz w:val="30"/>
          <w:szCs w:val="30"/>
        </w:rPr>
        <w:t>9</w:t>
      </w:r>
      <w:r>
        <w:rPr>
          <w:rFonts w:cs="Arial" w:hAnsi="Arial" w:eastAsia="Arial" w:ascii="Arial"/>
          <w:color w:val="3D3838"/>
          <w:spacing w:val="-15"/>
          <w:w w:val="223"/>
          <w:position w:val="2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3D3838"/>
          <w:spacing w:val="-6"/>
          <w:w w:val="600"/>
          <w:position w:val="2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3D3838"/>
          <w:spacing w:val="0"/>
          <w:w w:val="144"/>
          <w:position w:val="2"/>
          <w:sz w:val="30"/>
          <w:szCs w:val="30"/>
        </w:rPr>
        <w:t>ai</w:t>
      </w:r>
      <w:r>
        <w:rPr>
          <w:rFonts w:cs="Times New Roman" w:hAnsi="Times New Roman" w:eastAsia="Times New Roman" w:ascii="Times New Roman"/>
          <w:color w:val="3D3838"/>
          <w:spacing w:val="-16"/>
          <w:w w:val="100"/>
          <w:position w:val="2"/>
          <w:sz w:val="30"/>
          <w:szCs w:val="30"/>
        </w:rPr>
        <w:t> </w:t>
      </w:r>
      <w:r>
        <w:rPr>
          <w:rFonts w:cs="Arial" w:hAnsi="Arial" w:eastAsia="Arial" w:ascii="Arial"/>
          <w:color w:val="3D3838"/>
          <w:spacing w:val="0"/>
          <w:w w:val="125"/>
          <w:position w:val="2"/>
          <w:sz w:val="28"/>
          <w:szCs w:val="28"/>
        </w:rPr>
        <w:t>SA</w:t>
      </w:r>
      <w:r>
        <w:rPr>
          <w:rFonts w:cs="Arial" w:hAnsi="Arial" w:eastAsia="Arial" w:ascii="Arial"/>
          <w:color w:val="3D3838"/>
          <w:spacing w:val="-30"/>
          <w:w w:val="125"/>
          <w:position w:val="2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3D3838"/>
          <w:spacing w:val="0"/>
          <w:w w:val="63"/>
          <w:position w:val="2"/>
          <w:sz w:val="26"/>
          <w:szCs w:val="26"/>
        </w:rPr>
        <w:t>+n.hay</w:t>
      </w:r>
      <w:r>
        <w:rPr>
          <w:rFonts w:cs="Times New Roman" w:hAnsi="Times New Roman" w:eastAsia="Times New Roman" w:ascii="Times New Roman"/>
          <w:color w:val="3D3838"/>
          <w:spacing w:val="0"/>
          <w:w w:val="63"/>
          <w:position w:val="2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3D3838"/>
          <w:spacing w:val="38"/>
          <w:w w:val="63"/>
          <w:position w:val="2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3D3838"/>
          <w:spacing w:val="0"/>
          <w:w w:val="63"/>
          <w:position w:val="2"/>
          <w:sz w:val="42"/>
          <w:szCs w:val="42"/>
        </w:rPr>
        <w:t>+»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2"/>
          <w:szCs w:val="42"/>
        </w:rPr>
      </w:r>
    </w:p>
    <w:p>
      <w:pPr>
        <w:rPr>
          <w:sz w:val="18"/>
          <w:szCs w:val="18"/>
        </w:rPr>
        <w:jc w:val="left"/>
        <w:spacing w:before="2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6"/>
          <w:szCs w:val="26"/>
        </w:rPr>
        <w:jc w:val="left"/>
        <w:ind w:left="978"/>
        <w:sectPr>
          <w:type w:val="continuous"/>
          <w:pgSz w:w="8140" w:h="10220"/>
          <w:pgMar w:top="0" w:bottom="0" w:left="260" w:right="20"/>
        </w:sectPr>
      </w:pPr>
      <w:r>
        <w:rPr>
          <w:rFonts w:cs="Arial" w:hAnsi="Arial" w:eastAsia="Arial" w:ascii="Arial"/>
          <w:color w:val="564F4F"/>
          <w:spacing w:val="1"/>
          <w:w w:val="600"/>
          <w:sz w:val="26"/>
          <w:szCs w:val="26"/>
        </w:rPr>
        <w:t>-</w:t>
      </w:r>
      <w:r>
        <w:rPr>
          <w:rFonts w:cs="Arial" w:hAnsi="Arial" w:eastAsia="Arial" w:ascii="Arial"/>
          <w:color w:val="3D3838"/>
          <w:spacing w:val="0"/>
          <w:w w:val="126"/>
          <w:sz w:val="26"/>
          <w:szCs w:val="26"/>
        </w:rPr>
        <w:t>]</w:t>
      </w:r>
      <w:r>
        <w:rPr>
          <w:rFonts w:cs="Arial" w:hAnsi="Arial" w:eastAsia="Arial" w:ascii="Arial"/>
          <w:color w:val="3D3838"/>
          <w:spacing w:val="0"/>
          <w:w w:val="407"/>
          <w:sz w:val="26"/>
          <w:szCs w:val="26"/>
        </w:rPr>
        <w:t>l</w:t>
      </w:r>
      <w:r>
        <w:rPr>
          <w:rFonts w:cs="Arial" w:hAnsi="Arial" w:eastAsia="Arial" w:ascii="Arial"/>
          <w:color w:val="3D3838"/>
          <w:spacing w:val="-19"/>
          <w:w w:val="407"/>
          <w:sz w:val="26"/>
          <w:szCs w:val="26"/>
        </w:rPr>
        <w:t>l</w:t>
      </w:r>
      <w:r>
        <w:rPr>
          <w:rFonts w:cs="Arial" w:hAnsi="Arial" w:eastAsia="Arial" w:ascii="Arial"/>
          <w:color w:val="564F4F"/>
          <w:spacing w:val="0"/>
          <w:w w:val="158"/>
          <w:sz w:val="26"/>
          <w:szCs w:val="26"/>
        </w:rPr>
        <w:t>l</w:t>
      </w:r>
      <w:r>
        <w:rPr>
          <w:rFonts w:cs="Arial" w:hAnsi="Arial" w:eastAsia="Arial" w:ascii="Arial"/>
          <w:color w:val="3D3838"/>
          <w:spacing w:val="1"/>
          <w:w w:val="258"/>
          <w:sz w:val="26"/>
          <w:szCs w:val="26"/>
        </w:rPr>
        <w:t>u</w:t>
      </w:r>
      <w:r>
        <w:rPr>
          <w:rFonts w:cs="Arial" w:hAnsi="Arial" w:eastAsia="Arial" w:ascii="Arial"/>
          <w:color w:val="3D3838"/>
          <w:spacing w:val="0"/>
          <w:w w:val="66"/>
          <w:sz w:val="26"/>
          <w:szCs w:val="26"/>
        </w:rPr>
        <w:t>/</w:t>
      </w:r>
      <w:r>
        <w:rPr>
          <w:rFonts w:cs="Arial" w:hAnsi="Arial" w:eastAsia="Arial" w:ascii="Arial"/>
          <w:color w:val="3D3838"/>
          <w:spacing w:val="5"/>
          <w:w w:val="100"/>
          <w:sz w:val="26"/>
          <w:szCs w:val="26"/>
        </w:rPr>
        <w:t> </w:t>
      </w:r>
      <w:r>
        <w:rPr>
          <w:rFonts w:cs="Arial" w:hAnsi="Arial" w:eastAsia="Arial" w:ascii="Arial"/>
          <w:color w:val="3D3838"/>
          <w:spacing w:val="0"/>
          <w:w w:val="66"/>
          <w:sz w:val="26"/>
          <w:szCs w:val="26"/>
        </w:rPr>
        <w:t>[</w:t>
      </w:r>
      <w:r>
        <w:rPr>
          <w:rFonts w:cs="Arial" w:hAnsi="Arial" w:eastAsia="Arial" w:ascii="Arial"/>
          <w:color w:val="3D3838"/>
          <w:spacing w:val="0"/>
          <w:w w:val="600"/>
          <w:sz w:val="26"/>
          <w:szCs w:val="2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ectPr>
          <w:pgSz w:w="4000" w:h="2820" w:orient="landscape"/>
          <w:pgMar w:top="0" w:bottom="0" w:left="0" w:right="0"/>
        </w:sectPr>
      </w:pPr>
      <w:r>
        <w:pict>
          <v:shape type="#_x0000_t75" style="width:200pt;height:141pt">
            <v:imagedata o:title="" r:id="rId21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right"/>
        <w:spacing w:before="77"/>
        <w:ind w:right="1690"/>
      </w:pPr>
      <w:r>
        <w:rPr>
          <w:rFonts w:cs="Arial" w:hAnsi="Arial" w:eastAsia="Arial" w:ascii="Arial"/>
          <w:color w:val="B6B3AF"/>
          <w:spacing w:val="0"/>
          <w:w w:val="74"/>
          <w:sz w:val="14"/>
          <w:szCs w:val="14"/>
        </w:rPr>
        <w:t>-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before="81" w:lineRule="exact" w:line="240"/>
        <w:ind w:left="770"/>
      </w:pPr>
      <w:r>
        <w:rPr>
          <w:rFonts w:cs="Times New Roman" w:hAnsi="Times New Roman" w:eastAsia="Times New Roman" w:ascii="Times New Roman"/>
          <w:color w:val="958C89"/>
          <w:w w:val="78"/>
          <w:position w:val="-1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807977"/>
          <w:w w:val="84"/>
          <w:position w:val="-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00000"/>
          <w:w w:val="100"/>
          <w:position w:val="0"/>
          <w:sz w:val="22"/>
          <w:szCs w:val="22"/>
        </w:rPr>
      </w:r>
    </w:p>
    <w:p>
      <w:pPr>
        <w:rPr>
          <w:sz w:val="10"/>
          <w:szCs w:val="10"/>
        </w:rPr>
        <w:jc w:val="left"/>
        <w:spacing w:before="8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660"/>
        <w:ind w:left="113"/>
        <w:sectPr>
          <w:pgSz w:w="6620" w:h="9600"/>
          <w:pgMar w:top="60" w:bottom="280" w:left="60" w:right="240"/>
        </w:sectPr>
      </w:pPr>
      <w:r>
        <w:rPr>
          <w:rFonts w:cs="Arial" w:hAnsi="Arial" w:eastAsia="Arial" w:ascii="Arial"/>
          <w:i/>
          <w:color w:val="807977"/>
          <w:spacing w:val="-439"/>
          <w:w w:val="162"/>
          <w:position w:val="-36"/>
          <w:sz w:val="48"/>
          <w:szCs w:val="48"/>
        </w:rPr>
        <w:t>+</w:t>
      </w:r>
      <w:r>
        <w:rPr>
          <w:rFonts w:cs="Times New Roman" w:hAnsi="Times New Roman" w:eastAsia="Times New Roman" w:ascii="Times New Roman"/>
          <w:color w:val="807977"/>
          <w:spacing w:val="-144"/>
          <w:w w:val="309"/>
          <w:position w:val="-17"/>
          <w:sz w:val="56"/>
          <w:szCs w:val="56"/>
        </w:rPr>
        <w:t>-</w:t>
      </w:r>
      <w:r>
        <w:rPr>
          <w:rFonts w:cs="Arial" w:hAnsi="Arial" w:eastAsia="Arial" w:ascii="Arial"/>
          <w:i/>
          <w:color w:val="807977"/>
          <w:spacing w:val="-251"/>
          <w:w w:val="304"/>
          <w:position w:val="-36"/>
          <w:sz w:val="48"/>
          <w:szCs w:val="48"/>
        </w:rPr>
        <w:t>,</w:t>
      </w:r>
      <w:r>
        <w:rPr>
          <w:rFonts w:cs="Times New Roman" w:hAnsi="Times New Roman" w:eastAsia="Times New Roman" w:ascii="Times New Roman"/>
          <w:color w:val="807977"/>
          <w:spacing w:val="-200"/>
          <w:w w:val="403"/>
          <w:position w:val="-17"/>
          <w:sz w:val="56"/>
          <w:szCs w:val="56"/>
        </w:rPr>
        <w:t>'</w:t>
      </w:r>
      <w:r>
        <w:rPr>
          <w:rFonts w:cs="Arial" w:hAnsi="Arial" w:eastAsia="Arial" w:ascii="Arial"/>
          <w:i/>
          <w:color w:val="807977"/>
          <w:spacing w:val="13"/>
          <w:w w:val="77"/>
          <w:position w:val="-36"/>
          <w:sz w:val="48"/>
          <w:szCs w:val="48"/>
        </w:rPr>
        <w:t>,</w:t>
      </w:r>
      <w:r>
        <w:rPr>
          <w:rFonts w:cs="Arial" w:hAnsi="Arial" w:eastAsia="Arial" w:ascii="Arial"/>
          <w:i/>
          <w:color w:val="807977"/>
          <w:spacing w:val="-251"/>
          <w:w w:val="145"/>
          <w:position w:val="-36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958C89"/>
          <w:spacing w:val="-183"/>
          <w:w w:val="175"/>
          <w:position w:val="-17"/>
          <w:sz w:val="56"/>
          <w:szCs w:val="56"/>
        </w:rPr>
        <w:t>e</w:t>
      </w:r>
      <w:r>
        <w:rPr>
          <w:rFonts w:cs="Arial" w:hAnsi="Arial" w:eastAsia="Arial" w:ascii="Arial"/>
          <w:i/>
          <w:color w:val="807977"/>
          <w:spacing w:val="-17"/>
          <w:w w:val="145"/>
          <w:position w:val="-36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807977"/>
          <w:spacing w:val="-382"/>
          <w:w w:val="228"/>
          <w:position w:val="-17"/>
          <w:sz w:val="56"/>
          <w:szCs w:val="56"/>
        </w:rPr>
        <w:t>-</w:t>
      </w:r>
      <w:r>
        <w:rPr>
          <w:rFonts w:cs="Times New Roman" w:hAnsi="Times New Roman" w:eastAsia="Times New Roman" w:ascii="Times New Roman"/>
          <w:color w:val="6E6762"/>
          <w:spacing w:val="0"/>
          <w:w w:val="31"/>
          <w:position w:val="-36"/>
          <w:sz w:val="36"/>
          <w:szCs w:val="36"/>
        </w:rPr>
        <w:t>u</w:t>
      </w:r>
      <w:r>
        <w:rPr>
          <w:rFonts w:cs="Times New Roman" w:hAnsi="Times New Roman" w:eastAsia="Times New Roman" w:ascii="Times New Roman"/>
          <w:color w:val="6E6762"/>
          <w:spacing w:val="-4"/>
          <w:w w:val="31"/>
          <w:position w:val="-36"/>
          <w:sz w:val="36"/>
          <w:szCs w:val="36"/>
        </w:rPr>
        <w:t>a</w:t>
      </w:r>
      <w:r>
        <w:rPr>
          <w:rFonts w:cs="Times New Roman" w:hAnsi="Times New Roman" w:eastAsia="Times New Roman" w:ascii="Times New Roman"/>
          <w:color w:val="807977"/>
          <w:spacing w:val="0"/>
          <w:w w:val="68"/>
          <w:position w:val="-36"/>
          <w:sz w:val="36"/>
          <w:szCs w:val="36"/>
        </w:rPr>
        <w:t>ry</w:t>
      </w:r>
      <w:r>
        <w:rPr>
          <w:rFonts w:cs="Times New Roman" w:hAnsi="Times New Roman" w:eastAsia="Times New Roman" w:ascii="Times New Roman"/>
          <w:color w:val="807977"/>
          <w:spacing w:val="-54"/>
          <w:w w:val="100"/>
          <w:position w:val="-36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807977"/>
          <w:spacing w:val="-422"/>
          <w:w w:val="295"/>
          <w:position w:val="-36"/>
          <w:sz w:val="36"/>
          <w:szCs w:val="36"/>
        </w:rPr>
        <w:t>a</w:t>
      </w:r>
      <w:r>
        <w:rPr>
          <w:rFonts w:cs="Times New Roman" w:hAnsi="Times New Roman" w:eastAsia="Times New Roman" w:ascii="Times New Roman"/>
          <w:color w:val="807977"/>
          <w:spacing w:val="45"/>
          <w:w w:val="263"/>
          <w:position w:val="-17"/>
          <w:sz w:val="56"/>
          <w:szCs w:val="56"/>
        </w:rPr>
        <w:t>,</w:t>
      </w:r>
      <w:r>
        <w:rPr>
          <w:rFonts w:cs="Times New Roman" w:hAnsi="Times New Roman" w:eastAsia="Times New Roman" w:ascii="Times New Roman"/>
          <w:color w:val="807977"/>
          <w:spacing w:val="-260"/>
          <w:w w:val="423"/>
          <w:position w:val="-17"/>
          <w:sz w:val="30"/>
          <w:szCs w:val="30"/>
        </w:rPr>
        <w:t>b</w:t>
      </w:r>
      <w:r>
        <w:rPr>
          <w:rFonts w:cs="Times New Roman" w:hAnsi="Times New Roman" w:eastAsia="Times New Roman" w:ascii="Times New Roman"/>
          <w:color w:val="807977"/>
          <w:spacing w:val="-58"/>
          <w:w w:val="169"/>
          <w:position w:val="-36"/>
          <w:sz w:val="36"/>
          <w:szCs w:val="36"/>
        </w:rPr>
        <w:t>e</w:t>
      </w:r>
      <w:r>
        <w:rPr>
          <w:rFonts w:cs="Times New Roman" w:hAnsi="Times New Roman" w:eastAsia="Times New Roman" w:ascii="Times New Roman"/>
          <w:color w:val="6E6762"/>
          <w:spacing w:val="-167"/>
          <w:w w:val="106"/>
          <w:position w:val="-36"/>
          <w:sz w:val="36"/>
          <w:szCs w:val="36"/>
        </w:rPr>
        <w:t>9</w:t>
      </w:r>
      <w:r>
        <w:rPr>
          <w:rFonts w:cs="Times New Roman" w:hAnsi="Times New Roman" w:eastAsia="Times New Roman" w:ascii="Times New Roman"/>
          <w:color w:val="807977"/>
          <w:spacing w:val="-2"/>
          <w:w w:val="59"/>
          <w:position w:val="-17"/>
          <w:sz w:val="30"/>
          <w:szCs w:val="30"/>
        </w:rPr>
        <w:t>y</w:t>
      </w:r>
      <w:r>
        <w:rPr>
          <w:rFonts w:cs="Times New Roman" w:hAnsi="Times New Roman" w:eastAsia="Times New Roman" w:ascii="Times New Roman"/>
          <w:color w:val="6E6762"/>
          <w:spacing w:val="-458"/>
          <w:w w:val="516"/>
          <w:position w:val="-17"/>
          <w:sz w:val="30"/>
          <w:szCs w:val="30"/>
        </w:rPr>
        <w:t>·</w:t>
      </w:r>
      <w:r>
        <w:rPr>
          <w:rFonts w:cs="Times New Roman" w:hAnsi="Times New Roman" w:eastAsia="Times New Roman" w:ascii="Times New Roman"/>
          <w:color w:val="6E6762"/>
          <w:spacing w:val="21"/>
          <w:w w:val="174"/>
          <w:position w:val="-36"/>
          <w:sz w:val="36"/>
          <w:szCs w:val="36"/>
        </w:rPr>
        <w:t>,</w:t>
      </w:r>
      <w:r>
        <w:rPr>
          <w:rFonts w:cs="Arial" w:hAnsi="Arial" w:eastAsia="Arial" w:ascii="Arial"/>
          <w:color w:val="807977"/>
          <w:spacing w:val="-28"/>
          <w:w w:val="126"/>
          <w:position w:val="-36"/>
          <w:sz w:val="38"/>
          <w:szCs w:val="38"/>
        </w:rPr>
        <w:t>s</w:t>
      </w:r>
      <w:r>
        <w:rPr>
          <w:rFonts w:cs="Arial" w:hAnsi="Arial" w:eastAsia="Arial" w:ascii="Arial"/>
          <w:color w:val="807977"/>
          <w:spacing w:val="-46"/>
          <w:w w:val="33"/>
          <w:position w:val="-36"/>
          <w:sz w:val="38"/>
          <w:szCs w:val="38"/>
        </w:rPr>
        <w:t>u</w:t>
      </w:r>
      <w:r>
        <w:rPr>
          <w:rFonts w:cs="Times New Roman" w:hAnsi="Times New Roman" w:eastAsia="Times New Roman" w:ascii="Times New Roman"/>
          <w:color w:val="807977"/>
          <w:spacing w:val="-224"/>
          <w:w w:val="194"/>
          <w:position w:val="-17"/>
          <w:sz w:val="28"/>
          <w:szCs w:val="28"/>
        </w:rPr>
        <w:t>h</w:t>
      </w:r>
      <w:r>
        <w:rPr>
          <w:rFonts w:cs="Arial" w:hAnsi="Arial" w:eastAsia="Arial" w:ascii="Arial"/>
          <w:color w:val="807977"/>
          <w:spacing w:val="0"/>
          <w:w w:val="71"/>
          <w:position w:val="-36"/>
          <w:sz w:val="38"/>
          <w:szCs w:val="38"/>
        </w:rPr>
        <w:t>,</w:t>
      </w:r>
      <w:r>
        <w:rPr>
          <w:rFonts w:cs="Arial" w:hAnsi="Arial" w:eastAsia="Arial" w:ascii="Arial"/>
          <w:color w:val="807977"/>
          <w:spacing w:val="-55"/>
          <w:w w:val="100"/>
          <w:position w:val="-36"/>
          <w:sz w:val="38"/>
          <w:szCs w:val="38"/>
        </w:rPr>
        <w:t> </w:t>
      </w:r>
      <w:r>
        <w:rPr>
          <w:rFonts w:cs="Arial" w:hAnsi="Arial" w:eastAsia="Arial" w:ascii="Arial"/>
          <w:color w:val="6E6762"/>
          <w:spacing w:val="-112"/>
          <w:w w:val="157"/>
          <w:position w:val="-36"/>
          <w:sz w:val="38"/>
          <w:szCs w:val="38"/>
        </w:rPr>
        <w:t>\</w:t>
      </w:r>
      <w:r>
        <w:rPr>
          <w:rFonts w:cs="Times New Roman" w:hAnsi="Times New Roman" w:eastAsia="Times New Roman" w:ascii="Times New Roman"/>
          <w:color w:val="807977"/>
          <w:spacing w:val="3"/>
          <w:w w:val="122"/>
          <w:position w:val="-17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color w:val="6E6762"/>
          <w:spacing w:val="0"/>
          <w:w w:val="216"/>
          <w:position w:val="-17"/>
          <w:sz w:val="28"/>
          <w:szCs w:val="28"/>
        </w:rPr>
        <w:t>·</w:t>
      </w:r>
      <w:r>
        <w:rPr>
          <w:rFonts w:cs="Times New Roman" w:hAnsi="Times New Roman" w:eastAsia="Times New Roman" w:ascii="Times New Roman"/>
          <w:color w:val="6E6762"/>
          <w:spacing w:val="5"/>
          <w:w w:val="216"/>
          <w:position w:val="-17"/>
          <w:sz w:val="28"/>
          <w:szCs w:val="28"/>
        </w:rPr>
        <w:t>+</w:t>
      </w:r>
      <w:r>
        <w:rPr>
          <w:rFonts w:cs="Arial" w:hAnsi="Arial" w:eastAsia="Arial" w:ascii="Arial"/>
          <w:i/>
          <w:color w:val="6E6762"/>
          <w:spacing w:val="0"/>
          <w:w w:val="223"/>
          <w:position w:val="-17"/>
          <w:sz w:val="40"/>
          <w:szCs w:val="40"/>
        </w:rPr>
        <w:t>'</w:t>
      </w:r>
      <w:r>
        <w:rPr>
          <w:rFonts w:cs="Arial" w:hAnsi="Arial" w:eastAsia="Arial" w:ascii="Arial"/>
          <w:i/>
          <w:color w:val="6E6762"/>
          <w:spacing w:val="-37"/>
          <w:w w:val="223"/>
          <w:position w:val="-17"/>
          <w:sz w:val="40"/>
          <w:szCs w:val="40"/>
        </w:rPr>
        <w:t>5</w:t>
      </w:r>
      <w:r>
        <w:rPr>
          <w:rFonts w:cs="Arial" w:hAnsi="Arial" w:eastAsia="Arial" w:ascii="Arial"/>
          <w:i/>
          <w:color w:val="6E6762"/>
          <w:spacing w:val="-282"/>
          <w:w w:val="123"/>
          <w:position w:val="-17"/>
          <w:sz w:val="40"/>
          <w:szCs w:val="40"/>
        </w:rPr>
        <w:t>+</w:t>
      </w:r>
      <w:r>
        <w:rPr>
          <w:rFonts w:cs="Times New Roman" w:hAnsi="Times New Roman" w:eastAsia="Times New Roman" w:ascii="Times New Roman"/>
          <w:color w:val="6E6762"/>
          <w:spacing w:val="0"/>
          <w:w w:val="9"/>
          <w:position w:val="-36"/>
          <w:sz w:val="104"/>
          <w:szCs w:val="104"/>
        </w:rPr>
        <w:t>p</w:t>
      </w:r>
      <w:r>
        <w:rPr>
          <w:rFonts w:cs="Times New Roman" w:hAnsi="Times New Roman" w:eastAsia="Times New Roman" w:ascii="Times New Roman"/>
          <w:color w:val="6E6762"/>
          <w:spacing w:val="-20"/>
          <w:w w:val="9"/>
          <w:position w:val="-36"/>
          <w:sz w:val="104"/>
          <w:szCs w:val="104"/>
        </w:rPr>
        <w:t>t</w:t>
      </w:r>
      <w:r>
        <w:rPr>
          <w:rFonts w:cs="Times New Roman" w:hAnsi="Times New Roman" w:eastAsia="Times New Roman" w:ascii="Times New Roman"/>
          <w:color w:val="6E6762"/>
          <w:spacing w:val="-167"/>
          <w:w w:val="177"/>
          <w:position w:val="-36"/>
          <w:sz w:val="104"/>
          <w:szCs w:val="104"/>
        </w:rPr>
        <w:t>.</w:t>
      </w:r>
      <w:r>
        <w:rPr>
          <w:rFonts w:cs="Times New Roman" w:hAnsi="Times New Roman" w:eastAsia="Times New Roman" w:ascii="Times New Roman"/>
          <w:i/>
          <w:color w:val="6E6762"/>
          <w:spacing w:val="0"/>
          <w:w w:val="233"/>
          <w:position w:val="-17"/>
          <w:sz w:val="28"/>
          <w:szCs w:val="28"/>
        </w:rPr>
        <w:t>ol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Arial" w:hAnsi="Arial" w:eastAsia="Arial" w:ascii="Arial"/>
          <w:sz w:val="26"/>
          <w:szCs w:val="26"/>
        </w:rPr>
        <w:jc w:val="right"/>
        <w:spacing w:lineRule="exact" w:line="100"/>
      </w:pPr>
      <w:r>
        <w:rPr>
          <w:rFonts w:cs="Arial" w:hAnsi="Arial" w:eastAsia="Arial" w:ascii="Arial"/>
          <w:color w:val="807977"/>
          <w:spacing w:val="-9"/>
          <w:w w:val="44"/>
          <w:position w:val="-13"/>
          <w:sz w:val="24"/>
          <w:szCs w:val="24"/>
        </w:rPr>
        <w:t>+</w:t>
      </w:r>
      <w:r>
        <w:rPr>
          <w:rFonts w:cs="Arial" w:hAnsi="Arial" w:eastAsia="Arial" w:ascii="Arial"/>
          <w:color w:val="807977"/>
          <w:spacing w:val="10"/>
          <w:w w:val="86"/>
          <w:position w:val="-13"/>
          <w:sz w:val="24"/>
          <w:szCs w:val="24"/>
        </w:rPr>
        <w:t>,</w:t>
      </w:r>
      <w:r>
        <w:rPr>
          <w:rFonts w:cs="Arial" w:hAnsi="Arial" w:eastAsia="Arial" w:ascii="Arial"/>
          <w:color w:val="6E6762"/>
          <w:spacing w:val="0"/>
          <w:w w:val="58"/>
          <w:position w:val="-13"/>
          <w:sz w:val="26"/>
          <w:szCs w:val="26"/>
        </w:rPr>
        <w:t>±At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spacing w:lineRule="exact" w:line="100"/>
        <w:ind w:right="-62"/>
      </w:pPr>
      <w:r>
        <w:br w:type="column"/>
      </w:r>
      <w:r>
        <w:rPr>
          <w:rFonts w:cs="Times New Roman" w:hAnsi="Times New Roman" w:eastAsia="Times New Roman" w:ascii="Times New Roman"/>
          <w:color w:val="6E6762"/>
          <w:w w:val="88"/>
          <w:position w:val="-13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6E6762"/>
          <w:spacing w:val="1"/>
          <w:w w:val="88"/>
          <w:position w:val="-13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6E6762"/>
          <w:spacing w:val="0"/>
          <w:w w:val="177"/>
          <w:position w:val="-13"/>
          <w:sz w:val="22"/>
          <w:szCs w:val="22"/>
        </w:rPr>
        <w:t>,&lt;</w:t>
      </w:r>
      <w:r>
        <w:rPr>
          <w:rFonts w:cs="Times New Roman" w:hAnsi="Times New Roman" w:eastAsia="Times New Roman" w:ascii="Times New Roman"/>
          <w:color w:val="6E6762"/>
          <w:spacing w:val="0"/>
          <w:w w:val="96"/>
          <w:position w:val="-13"/>
          <w:sz w:val="22"/>
          <w:szCs w:val="22"/>
        </w:rPr>
        <w:t>s,A--</w:t>
      </w:r>
      <w:r>
        <w:rPr>
          <w:rFonts w:cs="Times New Roman" w:hAnsi="Times New Roman" w:eastAsia="Times New Roman" w:ascii="Times New Roman"/>
          <w:color w:val="6E6762"/>
          <w:spacing w:val="-3"/>
          <w:w w:val="100"/>
          <w:position w:val="-13"/>
          <w:sz w:val="22"/>
          <w:szCs w:val="22"/>
        </w:rPr>
        <w:t> </w:t>
      </w:r>
      <w:r>
        <w:rPr>
          <w:rFonts w:cs="Arial" w:hAnsi="Arial" w:eastAsia="Arial" w:ascii="Arial"/>
          <w:color w:val="6E6762"/>
          <w:spacing w:val="-9"/>
          <w:w w:val="164"/>
          <w:position w:val="-13"/>
          <w:sz w:val="28"/>
          <w:szCs w:val="28"/>
        </w:rPr>
        <w:t>-</w:t>
      </w:r>
      <w:r>
        <w:rPr>
          <w:rFonts w:cs="Arial" w:hAnsi="Arial" w:eastAsia="Arial" w:ascii="Arial"/>
          <w:color w:val="6E6762"/>
          <w:spacing w:val="0"/>
          <w:w w:val="50"/>
          <w:position w:val="-13"/>
          <w:sz w:val="28"/>
          <w:szCs w:val="28"/>
        </w:rPr>
        <w:t>±-+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100"/>
        <w:sectPr>
          <w:type w:val="continuous"/>
          <w:pgSz w:w="6620" w:h="9600"/>
          <w:pgMar w:top="0" w:bottom="0" w:left="60" w:right="240"/>
          <w:cols w:num="3" w:equalWidth="off">
            <w:col w:w="2666" w:space="1138"/>
            <w:col w:w="1271" w:space="582"/>
            <w:col w:w="663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color w:val="807977"/>
          <w:spacing w:val="-23"/>
          <w:w w:val="23"/>
          <w:position w:val="-13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color w:val="6E6762"/>
          <w:spacing w:val="0"/>
          <w:w w:val="255"/>
          <w:position w:val="-13"/>
          <w:sz w:val="28"/>
          <w:szCs w:val="28"/>
        </w:rPr>
        <w:t>,a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Arial" w:hAnsi="Arial" w:eastAsia="Arial" w:ascii="Arial"/>
          <w:sz w:val="40"/>
          <w:szCs w:val="40"/>
        </w:rPr>
        <w:jc w:val="left"/>
        <w:spacing w:lineRule="exact" w:line="380"/>
        <w:ind w:left="113" w:right="-98"/>
      </w:pPr>
      <w:r>
        <w:rPr>
          <w:rFonts w:cs="Times New Roman" w:hAnsi="Times New Roman" w:eastAsia="Times New Roman" w:ascii="Times New Roman"/>
          <w:color w:val="6E6762"/>
          <w:spacing w:val="-42"/>
          <w:w w:val="419"/>
          <w:position w:val="-11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color w:val="807977"/>
          <w:spacing w:val="-5"/>
          <w:w w:val="144"/>
          <w:position w:val="-11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6E6762"/>
          <w:spacing w:val="0"/>
          <w:w w:val="186"/>
          <w:position w:val="-11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6E6762"/>
          <w:spacing w:val="-22"/>
          <w:w w:val="186"/>
          <w:position w:val="-11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color w:val="807977"/>
          <w:spacing w:val="0"/>
          <w:w w:val="94"/>
          <w:position w:val="-11"/>
          <w:sz w:val="24"/>
          <w:szCs w:val="24"/>
        </w:rPr>
        <w:t>+4a</w:t>
      </w:r>
      <w:r>
        <w:rPr>
          <w:rFonts w:cs="Times New Roman" w:hAnsi="Times New Roman" w:eastAsia="Times New Roman" w:ascii="Times New Roman"/>
          <w:color w:val="807977"/>
          <w:spacing w:val="12"/>
          <w:w w:val="94"/>
          <w:position w:val="-11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color w:val="807977"/>
          <w:spacing w:val="0"/>
          <w:w w:val="263"/>
          <w:position w:val="-11"/>
          <w:sz w:val="24"/>
          <w:szCs w:val="24"/>
        </w:rPr>
        <w:t>;</w:t>
      </w:r>
      <w:r>
        <w:rPr>
          <w:rFonts w:cs="Times New Roman" w:hAnsi="Times New Roman" w:eastAsia="Times New Roman" w:ascii="Times New Roman"/>
          <w:color w:val="807977"/>
          <w:spacing w:val="-28"/>
          <w:w w:val="100"/>
          <w:position w:val="-1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i/>
          <w:color w:val="6E6762"/>
          <w:spacing w:val="-31"/>
          <w:w w:val="84"/>
          <w:position w:val="-11"/>
          <w:sz w:val="52"/>
          <w:szCs w:val="52"/>
        </w:rPr>
        <w:t>a</w:t>
      </w:r>
      <w:r>
        <w:rPr>
          <w:rFonts w:cs="Times New Roman" w:hAnsi="Times New Roman" w:eastAsia="Times New Roman" w:ascii="Times New Roman"/>
          <w:i/>
          <w:color w:val="807977"/>
          <w:spacing w:val="-7"/>
          <w:w w:val="175"/>
          <w:position w:val="-11"/>
          <w:sz w:val="52"/>
          <w:szCs w:val="52"/>
        </w:rPr>
        <w:t>,</w:t>
      </w:r>
      <w:r>
        <w:rPr>
          <w:rFonts w:cs="Times New Roman" w:hAnsi="Times New Roman" w:eastAsia="Times New Roman" w:ascii="Times New Roman"/>
          <w:i/>
          <w:color w:val="807977"/>
          <w:spacing w:val="0"/>
          <w:w w:val="63"/>
          <w:position w:val="-11"/>
          <w:sz w:val="52"/>
          <w:szCs w:val="52"/>
        </w:rPr>
        <w:t>1</w:t>
      </w:r>
      <w:r>
        <w:rPr>
          <w:rFonts w:cs="Times New Roman" w:hAnsi="Times New Roman" w:eastAsia="Times New Roman" w:ascii="Times New Roman"/>
          <w:i/>
          <w:color w:val="807977"/>
          <w:spacing w:val="-30"/>
          <w:w w:val="63"/>
          <w:position w:val="-11"/>
          <w:sz w:val="52"/>
          <w:szCs w:val="52"/>
        </w:rPr>
        <w:t>4</w:t>
      </w:r>
      <w:r>
        <w:rPr>
          <w:rFonts w:cs="Arial" w:hAnsi="Arial" w:eastAsia="Arial" w:ascii="Arial"/>
          <w:i/>
          <w:color w:val="807977"/>
          <w:spacing w:val="0"/>
          <w:w w:val="94"/>
          <w:position w:val="-11"/>
          <w:sz w:val="40"/>
          <w:szCs w:val="40"/>
        </w:rPr>
        <w:t>++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40"/>
          <w:szCs w:val="40"/>
        </w:rPr>
      </w:r>
    </w:p>
    <w:p>
      <w:pPr>
        <w:rPr>
          <w:sz w:val="10"/>
          <w:szCs w:val="10"/>
        </w:rPr>
        <w:jc w:val="left"/>
        <w:spacing w:before="1" w:lineRule="exact" w:line="100"/>
      </w:pPr>
      <w:r>
        <w:br w:type="column"/>
      </w: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34"/>
          <w:szCs w:val="34"/>
        </w:rPr>
        <w:jc w:val="left"/>
        <w:spacing w:lineRule="exact" w:line="280"/>
        <w:sectPr>
          <w:type w:val="continuous"/>
          <w:pgSz w:w="6620" w:h="9600"/>
          <w:pgMar w:top="0" w:bottom="0" w:left="60" w:right="240"/>
          <w:cols w:num="2" w:equalWidth="off">
            <w:col w:w="2817" w:space="46"/>
            <w:col w:w="3457"/>
          </w:cols>
        </w:sectPr>
      </w:pPr>
      <w:r>
        <w:rPr>
          <w:rFonts w:cs="Times New Roman" w:hAnsi="Times New Roman" w:eastAsia="Times New Roman" w:ascii="Times New Roman"/>
          <w:i/>
          <w:color w:val="6E6762"/>
          <w:spacing w:val="0"/>
          <w:w w:val="288"/>
          <w:position w:val="-9"/>
          <w:sz w:val="28"/>
          <w:szCs w:val="28"/>
        </w:rPr>
        <w:t>J</w:t>
      </w:r>
      <w:r>
        <w:rPr>
          <w:rFonts w:cs="Times New Roman" w:hAnsi="Times New Roman" w:eastAsia="Times New Roman" w:ascii="Times New Roman"/>
          <w:i/>
          <w:color w:val="6E6762"/>
          <w:spacing w:val="-156"/>
          <w:w w:val="288"/>
          <w:position w:val="-9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6E6762"/>
          <w:spacing w:val="-14"/>
          <w:w w:val="167"/>
          <w:position w:val="-9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6E6762"/>
          <w:spacing w:val="-4"/>
          <w:w w:val="259"/>
          <w:position w:val="-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6E6762"/>
          <w:spacing w:val="0"/>
          <w:w w:val="297"/>
          <w:position w:val="-9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6E6762"/>
          <w:spacing w:val="2"/>
          <w:w w:val="100"/>
          <w:position w:val="-9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6E6762"/>
          <w:spacing w:val="-9"/>
          <w:w w:val="195"/>
          <w:position w:val="-9"/>
          <w:sz w:val="28"/>
          <w:szCs w:val="28"/>
        </w:rPr>
        <w:t>»</w:t>
      </w:r>
      <w:r>
        <w:rPr>
          <w:rFonts w:cs="Times New Roman" w:hAnsi="Times New Roman" w:eastAsia="Times New Roman" w:ascii="Times New Roman"/>
          <w:color w:val="6E6762"/>
          <w:spacing w:val="0"/>
          <w:w w:val="60"/>
          <w:position w:val="-9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color w:val="6E6762"/>
          <w:spacing w:val="-14"/>
          <w:w w:val="60"/>
          <w:position w:val="-9"/>
          <w:sz w:val="28"/>
          <w:szCs w:val="28"/>
        </w:rPr>
        <w:t>»</w:t>
      </w:r>
      <w:r>
        <w:rPr>
          <w:rFonts w:cs="Times New Roman" w:hAnsi="Times New Roman" w:eastAsia="Times New Roman" w:ascii="Times New Roman"/>
          <w:color w:val="6E6762"/>
          <w:spacing w:val="0"/>
          <w:w w:val="186"/>
          <w:position w:val="-9"/>
          <w:sz w:val="30"/>
          <w:szCs w:val="30"/>
        </w:rPr>
        <w:t>a</w:t>
      </w:r>
      <w:r>
        <w:rPr>
          <w:rFonts w:cs="Times New Roman" w:hAnsi="Times New Roman" w:eastAsia="Times New Roman" w:ascii="Times New Roman"/>
          <w:color w:val="6E6762"/>
          <w:spacing w:val="6"/>
          <w:w w:val="186"/>
          <w:position w:val="-9"/>
          <w:sz w:val="30"/>
          <w:szCs w:val="30"/>
        </w:rPr>
        <w:t>t</w:t>
      </w:r>
      <w:r>
        <w:rPr>
          <w:rFonts w:cs="Times New Roman" w:hAnsi="Times New Roman" w:eastAsia="Times New Roman" w:ascii="Times New Roman"/>
          <w:color w:val="6E6762"/>
          <w:spacing w:val="0"/>
          <w:w w:val="133"/>
          <w:position w:val="-9"/>
          <w:sz w:val="20"/>
          <w:szCs w:val="20"/>
        </w:rPr>
        <w:t>all</w:t>
      </w:r>
      <w:r>
        <w:rPr>
          <w:rFonts w:cs="Times New Roman" w:hAnsi="Times New Roman" w:eastAsia="Times New Roman" w:ascii="Times New Roman"/>
          <w:color w:val="6E6762"/>
          <w:spacing w:val="5"/>
          <w:w w:val="133"/>
          <w:position w:val="-9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6E6762"/>
          <w:spacing w:val="0"/>
          <w:w w:val="60"/>
          <w:position w:val="-9"/>
          <w:sz w:val="34"/>
          <w:szCs w:val="34"/>
        </w:rPr>
        <w:t>{</w:t>
      </w:r>
      <w:r>
        <w:rPr>
          <w:rFonts w:cs="Times New Roman" w:hAnsi="Times New Roman" w:eastAsia="Times New Roman" w:ascii="Times New Roman"/>
          <w:color w:val="6E6762"/>
          <w:spacing w:val="-39"/>
          <w:w w:val="60"/>
          <w:position w:val="-9"/>
          <w:sz w:val="34"/>
          <w:szCs w:val="34"/>
        </w:rPr>
        <w:t>a</w:t>
      </w:r>
      <w:r>
        <w:rPr>
          <w:rFonts w:cs="Times New Roman" w:hAnsi="Times New Roman" w:eastAsia="Times New Roman" w:ascii="Times New Roman"/>
          <w:color w:val="6E6762"/>
          <w:spacing w:val="-12"/>
          <w:w w:val="421"/>
          <w:position w:val="-9"/>
          <w:sz w:val="34"/>
          <w:szCs w:val="34"/>
        </w:rPr>
        <w:t>,</w:t>
      </w:r>
      <w:r>
        <w:rPr>
          <w:rFonts w:cs="Times New Roman" w:hAnsi="Times New Roman" w:eastAsia="Times New Roman" w:ascii="Times New Roman"/>
          <w:color w:val="6E6762"/>
          <w:spacing w:val="0"/>
          <w:w w:val="98"/>
          <w:position w:val="-9"/>
          <w:sz w:val="34"/>
          <w:szCs w:val="34"/>
        </w:rPr>
        <w:t>A</w:t>
      </w:r>
      <w:r>
        <w:rPr>
          <w:rFonts w:cs="Times New Roman" w:hAnsi="Times New Roman" w:eastAsia="Times New Roman" w:ascii="Times New Roman"/>
          <w:color w:val="6E6762"/>
          <w:spacing w:val="-19"/>
          <w:w w:val="98"/>
          <w:position w:val="-9"/>
          <w:sz w:val="34"/>
          <w:szCs w:val="34"/>
        </w:rPr>
        <w:t>e</w:t>
      </w:r>
      <w:r>
        <w:rPr>
          <w:rFonts w:cs="Times New Roman" w:hAnsi="Times New Roman" w:eastAsia="Times New Roman" w:ascii="Times New Roman"/>
          <w:color w:val="6E6762"/>
          <w:spacing w:val="0"/>
          <w:w w:val="121"/>
          <w:position w:val="-9"/>
          <w:sz w:val="34"/>
          <w:szCs w:val="34"/>
        </w:rPr>
        <w:t>j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4"/>
          <w:szCs w:val="34"/>
        </w:rPr>
      </w:r>
    </w:p>
    <w:p>
      <w:pPr>
        <w:rPr>
          <w:rFonts w:cs="Arial" w:hAnsi="Arial" w:eastAsia="Arial" w:ascii="Arial"/>
          <w:sz w:val="26"/>
          <w:szCs w:val="26"/>
        </w:rPr>
        <w:jc w:val="left"/>
        <w:spacing w:lineRule="exact" w:line="400"/>
        <w:ind w:left="2426"/>
      </w:pPr>
      <w:r>
        <w:rPr>
          <w:rFonts w:cs="Times New Roman" w:hAnsi="Times New Roman" w:eastAsia="Times New Roman" w:ascii="Times New Roman"/>
          <w:color w:val="6E6762"/>
          <w:spacing w:val="-8"/>
          <w:w w:val="66"/>
          <w:sz w:val="40"/>
          <w:szCs w:val="40"/>
        </w:rPr>
        <w:t>w</w:t>
      </w:r>
      <w:r>
        <w:rPr>
          <w:rFonts w:cs="Times New Roman" w:hAnsi="Times New Roman" w:eastAsia="Times New Roman" w:ascii="Times New Roman"/>
          <w:color w:val="807977"/>
          <w:spacing w:val="0"/>
          <w:w w:val="70"/>
          <w:sz w:val="40"/>
          <w:szCs w:val="40"/>
        </w:rPr>
        <w:t>a</w:t>
      </w:r>
      <w:r>
        <w:rPr>
          <w:rFonts w:cs="Times New Roman" w:hAnsi="Times New Roman" w:eastAsia="Times New Roman" w:ascii="Times New Roman"/>
          <w:color w:val="807977"/>
          <w:spacing w:val="-7"/>
          <w:w w:val="70"/>
          <w:sz w:val="40"/>
          <w:szCs w:val="40"/>
        </w:rPr>
        <w:t>s</w:t>
      </w:r>
      <w:r>
        <w:rPr>
          <w:rFonts w:cs="Times New Roman" w:hAnsi="Times New Roman" w:eastAsia="Times New Roman" w:ascii="Times New Roman"/>
          <w:color w:val="6E6762"/>
          <w:spacing w:val="5"/>
          <w:w w:val="195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6E6762"/>
          <w:spacing w:val="0"/>
          <w:w w:val="79"/>
          <w:sz w:val="24"/>
          <w:szCs w:val="24"/>
        </w:rPr>
        <w:t>t,</w:t>
      </w:r>
      <w:r>
        <w:rPr>
          <w:rFonts w:cs="Times New Roman" w:hAnsi="Times New Roman" w:eastAsia="Times New Roman" w:ascii="Times New Roman"/>
          <w:color w:val="6E6762"/>
          <w:spacing w:val="8"/>
          <w:w w:val="79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6E6762"/>
          <w:spacing w:val="0"/>
          <w:w w:val="117"/>
          <w:sz w:val="24"/>
          <w:szCs w:val="24"/>
        </w:rPr>
        <w:t>-»!</w:t>
      </w:r>
      <w:r>
        <w:rPr>
          <w:rFonts w:cs="Times New Roman" w:hAnsi="Times New Roman" w:eastAsia="Times New Roman" w:ascii="Times New Roman"/>
          <w:color w:val="6E6762"/>
          <w:spacing w:val="6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6E6762"/>
          <w:spacing w:val="0"/>
          <w:w w:val="60"/>
          <w:sz w:val="20"/>
          <w:szCs w:val="20"/>
        </w:rPr>
        <w:t>#+</w:t>
      </w:r>
      <w:r>
        <w:rPr>
          <w:rFonts w:cs="Arial" w:hAnsi="Arial" w:eastAsia="Arial" w:ascii="Arial"/>
          <w:b/>
          <w:color w:val="6E6762"/>
          <w:spacing w:val="-2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6E6762"/>
          <w:spacing w:val="-5"/>
          <w:w w:val="228"/>
          <w:sz w:val="38"/>
          <w:szCs w:val="38"/>
        </w:rPr>
        <w:t>t</w:t>
      </w:r>
      <w:r>
        <w:rPr>
          <w:rFonts w:cs="Times New Roman" w:hAnsi="Times New Roman" w:eastAsia="Times New Roman" w:ascii="Times New Roman"/>
          <w:b/>
          <w:color w:val="6E6762"/>
          <w:spacing w:val="0"/>
          <w:w w:val="52"/>
          <w:sz w:val="38"/>
          <w:szCs w:val="38"/>
        </w:rPr>
        <w:t>s»</w:t>
      </w:r>
      <w:r>
        <w:rPr>
          <w:rFonts w:cs="Times New Roman" w:hAnsi="Times New Roman" w:eastAsia="Times New Roman" w:ascii="Times New Roman"/>
          <w:b/>
          <w:color w:val="6E6762"/>
          <w:spacing w:val="-59"/>
          <w:w w:val="100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6E6762"/>
          <w:spacing w:val="0"/>
          <w:w w:val="22"/>
          <w:sz w:val="36"/>
          <w:szCs w:val="36"/>
        </w:rPr>
        <w:t>+</w:t>
      </w:r>
      <w:r>
        <w:rPr>
          <w:rFonts w:cs="Times New Roman" w:hAnsi="Times New Roman" w:eastAsia="Times New Roman" w:ascii="Times New Roman"/>
          <w:color w:val="6E6762"/>
          <w:spacing w:val="1"/>
          <w:w w:val="22"/>
          <w:sz w:val="36"/>
          <w:szCs w:val="36"/>
        </w:rPr>
        <w:t>t</w:t>
      </w:r>
      <w:r>
        <w:rPr>
          <w:rFonts w:cs="Times New Roman" w:hAnsi="Times New Roman" w:eastAsia="Times New Roman" w:ascii="Times New Roman"/>
          <w:color w:val="6E6762"/>
          <w:spacing w:val="-9"/>
          <w:w w:val="150"/>
          <w:sz w:val="36"/>
          <w:szCs w:val="36"/>
        </w:rPr>
        <w:t>c</w:t>
      </w:r>
      <w:r>
        <w:rPr>
          <w:rFonts w:cs="Times New Roman" w:hAnsi="Times New Roman" w:eastAsia="Times New Roman" w:ascii="Times New Roman"/>
          <w:color w:val="807977"/>
          <w:spacing w:val="-1"/>
          <w:w w:val="54"/>
          <w:sz w:val="36"/>
          <w:szCs w:val="36"/>
        </w:rPr>
        <w:t>y</w:t>
      </w:r>
      <w:r>
        <w:rPr>
          <w:rFonts w:cs="Times New Roman" w:hAnsi="Times New Roman" w:eastAsia="Times New Roman" w:ascii="Times New Roman"/>
          <w:color w:val="6E6762"/>
          <w:spacing w:val="-69"/>
          <w:w w:val="174"/>
          <w:sz w:val="36"/>
          <w:szCs w:val="36"/>
        </w:rPr>
        <w:t>+</w:t>
      </w:r>
      <w:r>
        <w:rPr>
          <w:rFonts w:cs="Times New Roman" w:hAnsi="Times New Roman" w:eastAsia="Times New Roman" w:ascii="Times New Roman"/>
          <w:color w:val="6E6762"/>
          <w:spacing w:val="0"/>
          <w:w w:val="103"/>
          <w:sz w:val="36"/>
          <w:szCs w:val="36"/>
        </w:rPr>
        <w:t>±.</w:t>
      </w:r>
      <w:r>
        <w:rPr>
          <w:rFonts w:cs="Times New Roman" w:hAnsi="Times New Roman" w:eastAsia="Times New Roman" w:ascii="Times New Roman"/>
          <w:color w:val="6E6762"/>
          <w:spacing w:val="-10"/>
          <w:w w:val="103"/>
          <w:sz w:val="36"/>
          <w:szCs w:val="36"/>
        </w:rPr>
        <w:t>&lt;</w:t>
      </w:r>
      <w:r>
        <w:rPr>
          <w:rFonts w:cs="Arial" w:hAnsi="Arial" w:eastAsia="Arial" w:ascii="Arial"/>
          <w:i/>
          <w:color w:val="6E6762"/>
          <w:spacing w:val="0"/>
          <w:w w:val="131"/>
          <w:sz w:val="26"/>
          <w:szCs w:val="26"/>
        </w:rPr>
        <w:t>W»</w:t>
      </w:r>
      <w:r>
        <w:rPr>
          <w:rFonts w:cs="Arial" w:hAnsi="Arial" w:eastAsia="Arial" w:ascii="Arial"/>
          <w:color w:val="000000"/>
          <w:spacing w:val="0"/>
          <w:w w:val="100"/>
          <w:sz w:val="26"/>
          <w:szCs w:val="26"/>
        </w:rPr>
      </w:r>
    </w:p>
    <w:p>
      <w:pPr>
        <w:rPr>
          <w:rFonts w:cs="Arial" w:hAnsi="Arial" w:eastAsia="Arial" w:ascii="Arial"/>
          <w:sz w:val="34"/>
          <w:szCs w:val="34"/>
        </w:rPr>
        <w:jc w:val="left"/>
        <w:spacing w:lineRule="exact" w:line="320"/>
        <w:ind w:left="545"/>
      </w:pPr>
      <w:r>
        <w:pict>
          <v:shape type="#_x0000_t202" style="position:absolute;margin-left:105.6pt;margin-top:6.72307pt;width:35.76pt;height:26pt;mso-position-horizontal-relative:page;mso-position-vertical-relative:paragraph;z-index:-1301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52"/>
                      <w:szCs w:val="52"/>
                    </w:rPr>
                    <w:jc w:val="left"/>
                    <w:spacing w:lineRule="exact" w:line="520"/>
                    <w:ind w:right="-98"/>
                  </w:pPr>
                  <w:r>
                    <w:rPr>
                      <w:rFonts w:cs="Times New Roman" w:hAnsi="Times New Roman" w:eastAsia="Times New Roman" w:ascii="Times New Roman"/>
                      <w:color w:val="6E6762"/>
                      <w:w w:val="68"/>
                      <w:sz w:val="52"/>
                      <w:szCs w:val="52"/>
                    </w:rPr>
                    <w:t>#</w:t>
                  </w:r>
                  <w:r>
                    <w:rPr>
                      <w:rFonts w:cs="Times New Roman" w:hAnsi="Times New Roman" w:eastAsia="Times New Roman" w:ascii="Times New Roman"/>
                      <w:color w:val="6E6762"/>
                      <w:spacing w:val="6"/>
                      <w:w w:val="68"/>
                      <w:sz w:val="52"/>
                      <w:szCs w:val="52"/>
                    </w:rPr>
                    <w:t>n</w:t>
                  </w:r>
                  <w:r>
                    <w:rPr>
                      <w:rFonts w:cs="Times New Roman" w:hAnsi="Times New Roman" w:eastAsia="Times New Roman" w:ascii="Times New Roman"/>
                      <w:color w:val="6E6762"/>
                      <w:spacing w:val="0"/>
                      <w:w w:val="107"/>
                      <w:sz w:val="52"/>
                      <w:szCs w:val="52"/>
                    </w:rPr>
                    <w:t>u</w:t>
                  </w:r>
                  <w:r>
                    <w:rPr>
                      <w:rFonts w:cs="Times New Roman" w:hAnsi="Times New Roman" w:eastAsia="Times New Roman" w:ascii="Times New Roman"/>
                      <w:color w:val="6E6762"/>
                      <w:spacing w:val="-62"/>
                      <w:w w:val="107"/>
                      <w:sz w:val="52"/>
                      <w:szCs w:val="52"/>
                    </w:rPr>
                    <w:t>.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52"/>
                      <w:szCs w:val="52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6E6762"/>
          <w:w w:val="253"/>
          <w:sz w:val="32"/>
          <w:szCs w:val="32"/>
        </w:rPr>
        <w:t>4</w:t>
      </w:r>
      <w:r>
        <w:rPr>
          <w:rFonts w:cs="Times New Roman" w:hAnsi="Times New Roman" w:eastAsia="Times New Roman" w:ascii="Times New Roman"/>
          <w:color w:val="6E6762"/>
          <w:spacing w:val="-7"/>
          <w:w w:val="253"/>
          <w:sz w:val="32"/>
          <w:szCs w:val="32"/>
        </w:rPr>
        <w:t>r</w:t>
      </w:r>
      <w:r>
        <w:rPr>
          <w:rFonts w:cs="Times New Roman" w:hAnsi="Times New Roman" w:eastAsia="Times New Roman" w:ascii="Times New Roman"/>
          <w:color w:val="6E6762"/>
          <w:spacing w:val="-12"/>
          <w:w w:val="274"/>
          <w:sz w:val="32"/>
          <w:szCs w:val="32"/>
        </w:rPr>
        <w:t>t</w:t>
      </w:r>
      <w:r>
        <w:rPr>
          <w:rFonts w:cs="Times New Roman" w:hAnsi="Times New Roman" w:eastAsia="Times New Roman" w:ascii="Times New Roman"/>
          <w:color w:val="6E6762"/>
          <w:spacing w:val="0"/>
          <w:w w:val="85"/>
          <w:sz w:val="32"/>
          <w:szCs w:val="32"/>
        </w:rPr>
        <w:t>=-+»</w:t>
      </w:r>
      <w:r>
        <w:rPr>
          <w:rFonts w:cs="Times New Roman" w:hAnsi="Times New Roman" w:eastAsia="Times New Roman" w:ascii="Times New Roman"/>
          <w:color w:val="6E6762"/>
          <w:spacing w:val="-208"/>
          <w:w w:val="130"/>
          <w:sz w:val="32"/>
          <w:szCs w:val="32"/>
        </w:rPr>
        <w:t>b</w:t>
      </w:r>
      <w:r>
        <w:rPr>
          <w:rFonts w:cs="Times New Roman" w:hAnsi="Times New Roman" w:eastAsia="Times New Roman" w:ascii="Times New Roman"/>
          <w:color w:val="6E6762"/>
          <w:spacing w:val="0"/>
          <w:w w:val="85"/>
          <w:sz w:val="32"/>
          <w:szCs w:val="32"/>
        </w:rPr>
        <w:t>.</w:t>
      </w:r>
      <w:r>
        <w:rPr>
          <w:rFonts w:cs="Times New Roman" w:hAnsi="Times New Roman" w:eastAsia="Times New Roman" w:ascii="Times New Roman"/>
          <w:color w:val="6E6762"/>
          <w:spacing w:val="0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6E6762"/>
          <w:spacing w:val="38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6E6762"/>
          <w:spacing w:val="2"/>
          <w:w w:val="130"/>
          <w:sz w:val="32"/>
          <w:szCs w:val="32"/>
        </w:rPr>
        <w:t>»</w:t>
      </w:r>
      <w:r>
        <w:rPr>
          <w:rFonts w:cs="Arial" w:hAnsi="Arial" w:eastAsia="Arial" w:ascii="Arial"/>
          <w:color w:val="807977"/>
          <w:spacing w:val="-66"/>
          <w:w w:val="413"/>
          <w:sz w:val="32"/>
          <w:szCs w:val="32"/>
        </w:rPr>
        <w:t>-</w:t>
      </w:r>
      <w:r>
        <w:rPr>
          <w:rFonts w:cs="Arial" w:hAnsi="Arial" w:eastAsia="Arial" w:ascii="Arial"/>
          <w:color w:val="6E6762"/>
          <w:spacing w:val="-38"/>
          <w:w w:val="141"/>
          <w:sz w:val="32"/>
          <w:szCs w:val="32"/>
        </w:rPr>
        <w:t>U</w:t>
      </w:r>
      <w:r>
        <w:rPr>
          <w:rFonts w:cs="Times New Roman" w:hAnsi="Times New Roman" w:eastAsia="Times New Roman" w:ascii="Times New Roman"/>
          <w:color w:val="6E6762"/>
          <w:spacing w:val="0"/>
          <w:w w:val="462"/>
          <w:sz w:val="30"/>
          <w:szCs w:val="30"/>
        </w:rPr>
        <w:t>s</w:t>
      </w:r>
      <w:r>
        <w:rPr>
          <w:rFonts w:cs="Times New Roman" w:hAnsi="Times New Roman" w:eastAsia="Times New Roman" w:ascii="Times New Roman"/>
          <w:color w:val="6E6762"/>
          <w:spacing w:val="31"/>
          <w:w w:val="462"/>
          <w:sz w:val="30"/>
          <w:szCs w:val="30"/>
        </w:rPr>
        <w:t>f</w:t>
      </w:r>
      <w:r>
        <w:rPr>
          <w:rFonts w:cs="Times New Roman" w:hAnsi="Times New Roman" w:eastAsia="Times New Roman" w:ascii="Times New Roman"/>
          <w:color w:val="6E6762"/>
          <w:spacing w:val="-67"/>
          <w:w w:val="572"/>
          <w:sz w:val="30"/>
          <w:szCs w:val="30"/>
        </w:rPr>
        <w:t>"</w:t>
      </w:r>
      <w:r>
        <w:rPr>
          <w:rFonts w:cs="Times New Roman" w:hAnsi="Times New Roman" w:eastAsia="Times New Roman" w:ascii="Times New Roman"/>
          <w:color w:val="6E6762"/>
          <w:spacing w:val="-64"/>
          <w:w w:val="199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color w:val="6E6762"/>
          <w:spacing w:val="3"/>
          <w:w w:val="152"/>
          <w:sz w:val="28"/>
          <w:szCs w:val="28"/>
        </w:rPr>
        <w:t>{</w:t>
      </w:r>
      <w:r>
        <w:rPr>
          <w:rFonts w:cs="Times New Roman" w:hAnsi="Times New Roman" w:eastAsia="Times New Roman" w:ascii="Times New Roman"/>
          <w:color w:val="6E6762"/>
          <w:spacing w:val="7"/>
          <w:w w:val="184"/>
          <w:sz w:val="28"/>
          <w:szCs w:val="28"/>
        </w:rPr>
        <w:t>e</w:t>
      </w:r>
      <w:r>
        <w:rPr>
          <w:rFonts w:cs="Arial" w:hAnsi="Arial" w:eastAsia="Arial" w:ascii="Arial"/>
          <w:color w:val="807977"/>
          <w:spacing w:val="-83"/>
          <w:w w:val="96"/>
          <w:sz w:val="34"/>
          <w:szCs w:val="34"/>
        </w:rPr>
        <w:t>±</w:t>
      </w:r>
      <w:r>
        <w:rPr>
          <w:rFonts w:cs="Arial" w:hAnsi="Arial" w:eastAsia="Arial" w:ascii="Arial"/>
          <w:color w:val="6E6762"/>
          <w:spacing w:val="0"/>
          <w:w w:val="119"/>
          <w:sz w:val="34"/>
          <w:szCs w:val="34"/>
        </w:rPr>
        <w:t>et!</w:t>
      </w:r>
      <w:r>
        <w:rPr>
          <w:rFonts w:cs="Arial" w:hAnsi="Arial" w:eastAsia="Arial" w:ascii="Arial"/>
          <w:color w:val="000000"/>
          <w:spacing w:val="0"/>
          <w:w w:val="100"/>
          <w:sz w:val="34"/>
          <w:szCs w:val="3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spacing w:lineRule="exact" w:line="140"/>
        <w:ind w:left="2789" w:right="2102"/>
      </w:pPr>
      <w:r>
        <w:rPr>
          <w:rFonts w:cs="Times New Roman" w:hAnsi="Times New Roman" w:eastAsia="Times New Roman" w:ascii="Times New Roman"/>
          <w:color w:val="564F49"/>
          <w:spacing w:val="-16"/>
          <w:w w:val="600"/>
          <w:position w:val="-9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564F49"/>
          <w:spacing w:val="0"/>
          <w:w w:val="276"/>
          <w:position w:val="-9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564F49"/>
          <w:spacing w:val="-227"/>
          <w:w w:val="276"/>
          <w:position w:val="-9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color w:val="6E6762"/>
          <w:spacing w:val="0"/>
          <w:w w:val="231"/>
          <w:position w:val="-9"/>
          <w:sz w:val="28"/>
          <w:szCs w:val="28"/>
        </w:rPr>
        <w:t>is!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40"/>
          <w:szCs w:val="40"/>
        </w:rPr>
        <w:jc w:val="right"/>
        <w:spacing w:lineRule="exact" w:line="340"/>
        <w:ind w:right="201"/>
      </w:pPr>
      <w:r>
        <w:rPr>
          <w:rFonts w:cs="Times New Roman" w:hAnsi="Times New Roman" w:eastAsia="Times New Roman" w:ascii="Times New Roman"/>
          <w:color w:val="564F49"/>
          <w:w w:val="138"/>
          <w:position w:val="-4"/>
          <w:sz w:val="40"/>
          <w:szCs w:val="40"/>
        </w:rPr>
        <w:t>s</w:t>
      </w:r>
      <w:r>
        <w:rPr>
          <w:rFonts w:cs="Times New Roman" w:hAnsi="Times New Roman" w:eastAsia="Times New Roman" w:ascii="Times New Roman"/>
          <w:color w:val="564F49"/>
          <w:spacing w:val="-8"/>
          <w:w w:val="138"/>
          <w:position w:val="-4"/>
          <w:sz w:val="40"/>
          <w:szCs w:val="40"/>
        </w:rPr>
        <w:t>e</w:t>
      </w:r>
      <w:r>
        <w:rPr>
          <w:rFonts w:cs="Times New Roman" w:hAnsi="Times New Roman" w:eastAsia="Times New Roman" w:ascii="Times New Roman"/>
          <w:color w:val="463F34"/>
          <w:spacing w:val="0"/>
          <w:w w:val="55"/>
          <w:position w:val="-4"/>
          <w:sz w:val="40"/>
          <w:szCs w:val="40"/>
        </w:rPr>
        <w:t>e</w:t>
      </w:r>
      <w:r>
        <w:rPr>
          <w:rFonts w:cs="Times New Roman" w:hAnsi="Times New Roman" w:eastAsia="Times New Roman" w:ascii="Times New Roman"/>
          <w:color w:val="463F34"/>
          <w:spacing w:val="-3"/>
          <w:w w:val="55"/>
          <w:position w:val="-4"/>
          <w:sz w:val="40"/>
          <w:szCs w:val="40"/>
        </w:rPr>
        <w:t>-</w:t>
      </w:r>
      <w:r>
        <w:rPr>
          <w:rFonts w:cs="Times New Roman" w:hAnsi="Times New Roman" w:eastAsia="Times New Roman" w:ascii="Times New Roman"/>
          <w:color w:val="564F49"/>
          <w:spacing w:val="-237"/>
          <w:w w:val="185"/>
          <w:position w:val="-4"/>
          <w:sz w:val="40"/>
          <w:szCs w:val="40"/>
        </w:rPr>
        <w:t>-</w:t>
      </w:r>
      <w:r>
        <w:rPr>
          <w:rFonts w:cs="Times New Roman" w:hAnsi="Times New Roman" w:eastAsia="Times New Roman" w:ascii="Times New Roman"/>
          <w:color w:val="564F49"/>
          <w:spacing w:val="-801"/>
          <w:w w:val="600"/>
          <w:position w:val="-4"/>
          <w:sz w:val="40"/>
          <w:szCs w:val="40"/>
        </w:rPr>
        <w:t>•</w:t>
      </w:r>
      <w:r>
        <w:rPr>
          <w:rFonts w:cs="Times New Roman" w:hAnsi="Times New Roman" w:eastAsia="Times New Roman" w:ascii="Times New Roman"/>
          <w:color w:val="564F49"/>
          <w:spacing w:val="0"/>
          <w:w w:val="185"/>
          <w:position w:val="-4"/>
          <w:sz w:val="40"/>
          <w:szCs w:val="40"/>
        </w:rPr>
        <w:t>-y.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0"/>
          <w:szCs w:val="40"/>
        </w:rPr>
      </w:r>
    </w:p>
    <w:p>
      <w:pPr>
        <w:rPr>
          <w:rFonts w:cs="Times New Roman" w:hAnsi="Times New Roman" w:eastAsia="Times New Roman" w:ascii="Times New Roman"/>
          <w:sz w:val="40"/>
          <w:szCs w:val="40"/>
        </w:rPr>
        <w:jc w:val="right"/>
        <w:spacing w:lineRule="exact" w:line="280"/>
        <w:ind w:right="103"/>
      </w:pPr>
      <w:r>
        <w:pict>
          <v:shape type="#_x0000_t202" style="position:absolute;margin-left:207.12pt;margin-top:6.57616pt;width:33.2789pt;height:23pt;mso-position-horizontal-relative:page;mso-position-vertical-relative:paragraph;z-index:-1300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46"/>
                      <w:szCs w:val="46"/>
                    </w:rPr>
                    <w:jc w:val="left"/>
                    <w:spacing w:lineRule="exact" w:line="460"/>
                    <w:ind w:right="-89"/>
                  </w:pPr>
                  <w:r>
                    <w:rPr>
                      <w:rFonts w:cs="Times New Roman" w:hAnsi="Times New Roman" w:eastAsia="Times New Roman" w:ascii="Times New Roman"/>
                      <w:color w:val="6E6762"/>
                      <w:w w:val="110"/>
                      <w:sz w:val="46"/>
                      <w:szCs w:val="46"/>
                    </w:rPr>
                    <w:t>)</w:t>
                  </w:r>
                  <w:r>
                    <w:rPr>
                      <w:rFonts w:cs="Times New Roman" w:hAnsi="Times New Roman" w:eastAsia="Times New Roman" w:ascii="Times New Roman"/>
                      <w:color w:val="6E6762"/>
                      <w:w w:val="120"/>
                      <w:sz w:val="46"/>
                      <w:szCs w:val="46"/>
                    </w:rPr>
                    <w:t>t</w:t>
                  </w:r>
                  <w:r>
                    <w:rPr>
                      <w:rFonts w:cs="Times New Roman" w:hAnsi="Times New Roman" w:eastAsia="Times New Roman" w:ascii="Times New Roman"/>
                      <w:color w:val="6E6762"/>
                      <w:spacing w:val="-7"/>
                      <w:w w:val="120"/>
                      <w:sz w:val="46"/>
                      <w:szCs w:val="46"/>
                    </w:rPr>
                    <w:t>u</w:t>
                  </w:r>
                  <w:r>
                    <w:rPr>
                      <w:rFonts w:cs="Times New Roman" w:hAnsi="Times New Roman" w:eastAsia="Times New Roman" w:ascii="Times New Roman"/>
                      <w:color w:val="6E6762"/>
                      <w:spacing w:val="0"/>
                      <w:w w:val="59"/>
                      <w:sz w:val="46"/>
                      <w:szCs w:val="46"/>
                    </w:rPr>
                    <w:t>t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46"/>
                      <w:szCs w:val="46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6E6762"/>
          <w:spacing w:val="-6"/>
          <w:w w:val="107"/>
          <w:position w:val="-3"/>
          <w:sz w:val="40"/>
          <w:szCs w:val="40"/>
        </w:rPr>
        <w:t>+</w:t>
      </w:r>
      <w:r>
        <w:rPr>
          <w:rFonts w:cs="Times New Roman" w:hAnsi="Times New Roman" w:eastAsia="Times New Roman" w:ascii="Times New Roman"/>
          <w:color w:val="6E6762"/>
          <w:spacing w:val="-7"/>
          <w:w w:val="161"/>
          <w:position w:val="-3"/>
          <w:sz w:val="40"/>
          <w:szCs w:val="40"/>
        </w:rPr>
        <w:t>&gt;</w:t>
      </w:r>
      <w:r>
        <w:rPr>
          <w:rFonts w:cs="Times New Roman" w:hAnsi="Times New Roman" w:eastAsia="Times New Roman" w:ascii="Times New Roman"/>
          <w:color w:val="6E6762"/>
          <w:spacing w:val="-14"/>
          <w:w w:val="208"/>
          <w:position w:val="-3"/>
          <w:sz w:val="40"/>
          <w:szCs w:val="40"/>
        </w:rPr>
        <w:t>i</w:t>
      </w:r>
      <w:r>
        <w:rPr>
          <w:rFonts w:cs="Times New Roman" w:hAnsi="Times New Roman" w:eastAsia="Times New Roman" w:ascii="Times New Roman"/>
          <w:color w:val="6E6762"/>
          <w:spacing w:val="0"/>
          <w:w w:val="162"/>
          <w:position w:val="-3"/>
          <w:sz w:val="40"/>
          <w:szCs w:val="40"/>
        </w:rPr>
        <w:t>4</w:t>
      </w:r>
      <w:r>
        <w:rPr>
          <w:rFonts w:cs="Times New Roman" w:hAnsi="Times New Roman" w:eastAsia="Times New Roman" w:ascii="Times New Roman"/>
          <w:color w:val="6E6762"/>
          <w:spacing w:val="-31"/>
          <w:w w:val="162"/>
          <w:position w:val="-3"/>
          <w:sz w:val="40"/>
          <w:szCs w:val="40"/>
        </w:rPr>
        <w:t>r</w:t>
      </w:r>
      <w:r>
        <w:rPr>
          <w:rFonts w:cs="Times New Roman" w:hAnsi="Times New Roman" w:eastAsia="Times New Roman" w:ascii="Times New Roman"/>
          <w:color w:val="6E6762"/>
          <w:spacing w:val="-25"/>
          <w:w w:val="600"/>
          <w:position w:val="-3"/>
          <w:sz w:val="40"/>
          <w:szCs w:val="40"/>
        </w:rPr>
        <w:t>s</w:t>
      </w:r>
      <w:r>
        <w:rPr>
          <w:rFonts w:cs="Times New Roman" w:hAnsi="Times New Roman" w:eastAsia="Times New Roman" w:ascii="Times New Roman"/>
          <w:color w:val="6E6762"/>
          <w:spacing w:val="-1"/>
          <w:w w:val="102"/>
          <w:position w:val="-3"/>
          <w:sz w:val="40"/>
          <w:szCs w:val="40"/>
        </w:rPr>
        <w:t>'</w:t>
      </w:r>
      <w:r>
        <w:rPr>
          <w:rFonts w:cs="Times New Roman" w:hAnsi="Times New Roman" w:eastAsia="Times New Roman" w:ascii="Times New Roman"/>
          <w:color w:val="6E6762"/>
          <w:spacing w:val="-9"/>
          <w:w w:val="262"/>
          <w:position w:val="-3"/>
          <w:sz w:val="40"/>
          <w:szCs w:val="40"/>
        </w:rPr>
        <w:t>s</w:t>
      </w:r>
      <w:r>
        <w:rPr>
          <w:rFonts w:cs="Times New Roman" w:hAnsi="Times New Roman" w:eastAsia="Times New Roman" w:ascii="Times New Roman"/>
          <w:color w:val="6E6762"/>
          <w:spacing w:val="-12"/>
          <w:w w:val="479"/>
          <w:position w:val="-3"/>
          <w:sz w:val="40"/>
          <w:szCs w:val="40"/>
        </w:rPr>
        <w:t>t</w:t>
      </w:r>
      <w:r>
        <w:rPr>
          <w:rFonts w:cs="Times New Roman" w:hAnsi="Times New Roman" w:eastAsia="Times New Roman" w:ascii="Times New Roman"/>
          <w:color w:val="6E6762"/>
          <w:spacing w:val="-7"/>
          <w:w w:val="295"/>
          <w:position w:val="-3"/>
          <w:sz w:val="40"/>
          <w:szCs w:val="40"/>
        </w:rPr>
        <w:t>,</w:t>
      </w:r>
      <w:r>
        <w:rPr>
          <w:rFonts w:cs="Times New Roman" w:hAnsi="Times New Roman" w:eastAsia="Times New Roman" w:ascii="Times New Roman"/>
          <w:color w:val="6E6762"/>
          <w:spacing w:val="-4"/>
          <w:w w:val="81"/>
          <w:position w:val="-3"/>
          <w:sz w:val="40"/>
          <w:szCs w:val="40"/>
        </w:rPr>
        <w:t>v</w:t>
      </w:r>
      <w:r>
        <w:rPr>
          <w:rFonts w:cs="Times New Roman" w:hAnsi="Times New Roman" w:eastAsia="Times New Roman" w:ascii="Times New Roman"/>
          <w:color w:val="6E6762"/>
          <w:spacing w:val="-8"/>
          <w:w w:val="280"/>
          <w:position w:val="-3"/>
          <w:sz w:val="40"/>
          <w:szCs w:val="40"/>
        </w:rPr>
        <w:t>·</w:t>
      </w:r>
      <w:r>
        <w:rPr>
          <w:rFonts w:cs="Times New Roman" w:hAnsi="Times New Roman" w:eastAsia="Times New Roman" w:ascii="Times New Roman"/>
          <w:color w:val="6E6762"/>
          <w:spacing w:val="0"/>
          <w:w w:val="295"/>
          <w:position w:val="-3"/>
          <w:sz w:val="40"/>
          <w:szCs w:val="40"/>
        </w:rPr>
        <w:t>~</w:t>
      </w:r>
      <w:r>
        <w:rPr>
          <w:rFonts w:cs="Times New Roman" w:hAnsi="Times New Roman" w:eastAsia="Times New Roman" w:ascii="Times New Roman"/>
          <w:color w:val="6E6762"/>
          <w:spacing w:val="-21"/>
          <w:w w:val="295"/>
          <w:position w:val="-3"/>
          <w:sz w:val="40"/>
          <w:szCs w:val="40"/>
        </w:rPr>
        <w:t>.</w:t>
      </w:r>
      <w:r>
        <w:rPr>
          <w:rFonts w:cs="Times New Roman" w:hAnsi="Times New Roman" w:eastAsia="Times New Roman" w:ascii="Times New Roman"/>
          <w:color w:val="6E6762"/>
          <w:spacing w:val="0"/>
          <w:w w:val="465"/>
          <w:position w:val="-3"/>
          <w:sz w:val="40"/>
          <w:szCs w:val="40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0"/>
          <w:szCs w:val="40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lineRule="exact" w:line="140"/>
        <w:ind w:left="334"/>
        <w:sectPr>
          <w:type w:val="continuous"/>
          <w:pgSz w:w="6620" w:h="9600"/>
          <w:pgMar w:top="0" w:bottom="0" w:left="60" w:right="240"/>
        </w:sectPr>
      </w:pPr>
      <w:r>
        <w:rPr>
          <w:rFonts w:cs="Times New Roman" w:hAnsi="Times New Roman" w:eastAsia="Times New Roman" w:ascii="Times New Roman"/>
          <w:color w:val="6E6762"/>
          <w:spacing w:val="-16"/>
          <w:w w:val="117"/>
          <w:position w:val="-9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i/>
          <w:color w:val="6E6762"/>
          <w:spacing w:val="0"/>
          <w:w w:val="188"/>
          <w:position w:val="-9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i/>
          <w:color w:val="6E6762"/>
          <w:spacing w:val="2"/>
          <w:w w:val="100"/>
          <w:position w:val="-9"/>
          <w:sz w:val="28"/>
          <w:szCs w:val="28"/>
        </w:rPr>
        <w:t> </w:t>
      </w:r>
      <w:r>
        <w:rPr>
          <w:rFonts w:cs="Arial" w:hAnsi="Arial" w:eastAsia="Arial" w:ascii="Arial"/>
          <w:i/>
          <w:color w:val="6E6762"/>
          <w:spacing w:val="0"/>
          <w:w w:val="202"/>
          <w:position w:val="-9"/>
          <w:sz w:val="34"/>
          <w:szCs w:val="34"/>
        </w:rPr>
        <w:t>»</w:t>
      </w:r>
      <w:r>
        <w:rPr>
          <w:rFonts w:cs="Arial" w:hAnsi="Arial" w:eastAsia="Arial" w:ascii="Arial"/>
          <w:i/>
          <w:color w:val="6E6762"/>
          <w:spacing w:val="-39"/>
          <w:w w:val="100"/>
          <w:position w:val="-9"/>
          <w:sz w:val="34"/>
          <w:szCs w:val="34"/>
        </w:rPr>
        <w:t> </w:t>
      </w:r>
      <w:r>
        <w:rPr>
          <w:rFonts w:cs="Arial" w:hAnsi="Arial" w:eastAsia="Arial" w:ascii="Arial"/>
          <w:i/>
          <w:color w:val="6E6762"/>
          <w:spacing w:val="-4"/>
          <w:w w:val="134"/>
          <w:position w:val="-9"/>
          <w:sz w:val="16"/>
          <w:szCs w:val="16"/>
        </w:rPr>
        <w:t>(</w:t>
      </w:r>
      <w:r>
        <w:rPr>
          <w:rFonts w:cs="Arial" w:hAnsi="Arial" w:eastAsia="Arial" w:ascii="Arial"/>
          <w:i/>
          <w:color w:val="6E6762"/>
          <w:spacing w:val="-3"/>
          <w:w w:val="57"/>
          <w:position w:val="-9"/>
          <w:sz w:val="16"/>
          <w:szCs w:val="16"/>
        </w:rPr>
        <w:t>K</w:t>
      </w:r>
      <w:r>
        <w:rPr>
          <w:rFonts w:cs="Arial" w:hAnsi="Arial" w:eastAsia="Arial" w:ascii="Arial"/>
          <w:i/>
          <w:color w:val="6E6762"/>
          <w:spacing w:val="-568"/>
          <w:w w:val="600"/>
          <w:position w:val="-9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i/>
          <w:color w:val="6E6762"/>
          <w:spacing w:val="0"/>
          <w:w w:val="571"/>
          <w:position w:val="-9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color w:val="6E6762"/>
          <w:spacing w:val="-17"/>
          <w:w w:val="100"/>
          <w:position w:val="-9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color w:val="6E6762"/>
          <w:spacing w:val="0"/>
          <w:w w:val="459"/>
          <w:position w:val="-9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i/>
          <w:color w:val="6E6762"/>
          <w:spacing w:val="0"/>
          <w:w w:val="159"/>
          <w:position w:val="-9"/>
          <w:sz w:val="28"/>
          <w:szCs w:val="28"/>
        </w:rPr>
        <w:t>)</w:t>
      </w:r>
      <w:r>
        <w:rPr>
          <w:rFonts w:cs="Times New Roman" w:hAnsi="Times New Roman" w:eastAsia="Times New Roman" w:ascii="Times New Roman"/>
          <w:i/>
          <w:color w:val="6E6762"/>
          <w:spacing w:val="-17"/>
          <w:w w:val="100"/>
          <w:position w:val="-9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color w:val="6E6762"/>
          <w:spacing w:val="26"/>
          <w:w w:val="509"/>
          <w:position w:val="-9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color w:val="6E6762"/>
          <w:spacing w:val="15"/>
          <w:w w:val="31"/>
          <w:position w:val="-32"/>
          <w:sz w:val="36"/>
          <w:szCs w:val="36"/>
        </w:rPr>
        <w:t>.</w:t>
      </w:r>
      <w:r>
        <w:rPr>
          <w:rFonts w:cs="Times New Roman" w:hAnsi="Times New Roman" w:eastAsia="Times New Roman" w:ascii="Times New Roman"/>
          <w:i/>
          <w:color w:val="6E6762"/>
          <w:spacing w:val="0"/>
          <w:w w:val="238"/>
          <w:position w:val="-9"/>
          <w:sz w:val="34"/>
          <w:szCs w:val="34"/>
        </w:rPr>
        <w:t>t</w:t>
      </w:r>
      <w:r>
        <w:rPr>
          <w:rFonts w:cs="Times New Roman" w:hAnsi="Times New Roman" w:eastAsia="Times New Roman" w:ascii="Times New Roman"/>
          <w:i/>
          <w:color w:val="6E6762"/>
          <w:spacing w:val="-35"/>
          <w:w w:val="238"/>
          <w:position w:val="-9"/>
          <w:sz w:val="34"/>
          <w:szCs w:val="34"/>
        </w:rPr>
        <w:t>s</w:t>
      </w:r>
      <w:r>
        <w:rPr>
          <w:rFonts w:cs="Arial" w:hAnsi="Arial" w:eastAsia="Arial" w:ascii="Arial"/>
          <w:i/>
          <w:color w:val="6E6762"/>
          <w:spacing w:val="0"/>
          <w:w w:val="114"/>
          <w:position w:val="-9"/>
          <w:sz w:val="20"/>
          <w:szCs w:val="20"/>
        </w:rPr>
        <w:t>u,y</w:t>
      </w:r>
      <w:r>
        <w:rPr>
          <w:rFonts w:cs="Arial" w:hAnsi="Arial" w:eastAsia="Arial" w:ascii="Arial"/>
          <w:i/>
          <w:color w:val="6E6762"/>
          <w:spacing w:val="-66"/>
          <w:w w:val="114"/>
          <w:position w:val="-9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6E6762"/>
          <w:spacing w:val="-60"/>
          <w:w w:val="70"/>
          <w:position w:val="-32"/>
          <w:sz w:val="36"/>
          <w:szCs w:val="36"/>
        </w:rPr>
        <w:t>9</w:t>
      </w:r>
      <w:r>
        <w:rPr>
          <w:rFonts w:cs="Arial" w:hAnsi="Arial" w:eastAsia="Arial" w:ascii="Arial"/>
          <w:i/>
          <w:color w:val="6E6762"/>
          <w:spacing w:val="0"/>
          <w:w w:val="114"/>
          <w:position w:val="-9"/>
          <w:sz w:val="20"/>
          <w:szCs w:val="20"/>
        </w:rPr>
        <w:t>)</w:t>
      </w:r>
      <w:r>
        <w:rPr>
          <w:rFonts w:cs="Arial" w:hAnsi="Arial" w:eastAsia="Arial" w:ascii="Arial"/>
          <w:i/>
          <w:color w:val="6E6762"/>
          <w:spacing w:val="0"/>
          <w:w w:val="100"/>
          <w:position w:val="-9"/>
          <w:sz w:val="20"/>
          <w:szCs w:val="20"/>
        </w:rPr>
        <w:t>            </w:t>
      </w:r>
      <w:r>
        <w:rPr>
          <w:rFonts w:cs="Arial" w:hAnsi="Arial" w:eastAsia="Arial" w:ascii="Arial"/>
          <w:i/>
          <w:color w:val="6E6762"/>
          <w:spacing w:val="-3"/>
          <w:w w:val="100"/>
          <w:position w:val="-9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6E6762"/>
          <w:spacing w:val="-210"/>
          <w:w w:val="230"/>
          <w:position w:val="-9"/>
          <w:sz w:val="22"/>
          <w:szCs w:val="22"/>
        </w:rPr>
        <w:t>3</w:t>
      </w:r>
      <w:r>
        <w:rPr>
          <w:rFonts w:cs="Times New Roman" w:hAnsi="Times New Roman" w:eastAsia="Times New Roman" w:ascii="Times New Roman"/>
          <w:b/>
          <w:color w:val="6E6762"/>
          <w:spacing w:val="0"/>
          <w:w w:val="98"/>
          <w:position w:val="-32"/>
          <w:sz w:val="44"/>
          <w:szCs w:val="44"/>
        </w:rPr>
        <w:t>.</w:t>
      </w:r>
      <w:r>
        <w:rPr>
          <w:rFonts w:cs="Times New Roman" w:hAnsi="Times New Roman" w:eastAsia="Times New Roman" w:ascii="Times New Roman"/>
          <w:b/>
          <w:color w:val="6E6762"/>
          <w:spacing w:val="-50"/>
          <w:w w:val="98"/>
          <w:position w:val="-32"/>
          <w:sz w:val="44"/>
          <w:szCs w:val="44"/>
        </w:rPr>
        <w:t>-</w:t>
      </w:r>
      <w:r>
        <w:rPr>
          <w:rFonts w:cs="Times New Roman" w:hAnsi="Times New Roman" w:eastAsia="Times New Roman" w:ascii="Times New Roman"/>
          <w:i/>
          <w:color w:val="6E6762"/>
          <w:spacing w:val="-335"/>
          <w:w w:val="600"/>
          <w:position w:val="-9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color w:val="6E6762"/>
          <w:spacing w:val="0"/>
          <w:w w:val="100"/>
          <w:position w:val="-32"/>
          <w:sz w:val="44"/>
          <w:szCs w:val="44"/>
        </w:rPr>
        <w:t>e</w:t>
      </w:r>
      <w:r>
        <w:rPr>
          <w:rFonts w:cs="Times New Roman" w:hAnsi="Times New Roman" w:eastAsia="Times New Roman" w:ascii="Times New Roman"/>
          <w:b/>
          <w:color w:val="6E6762"/>
          <w:spacing w:val="-68"/>
          <w:w w:val="100"/>
          <w:position w:val="-32"/>
          <w:sz w:val="44"/>
          <w:szCs w:val="44"/>
        </w:rPr>
        <w:t>r</w:t>
      </w:r>
      <w:r>
        <w:rPr>
          <w:rFonts w:cs="Arial" w:hAnsi="Arial" w:eastAsia="Arial" w:ascii="Arial"/>
          <w:color w:val="6E6762"/>
          <w:spacing w:val="-24"/>
          <w:w w:val="243"/>
          <w:position w:val="-9"/>
          <w:sz w:val="16"/>
          <w:szCs w:val="16"/>
        </w:rPr>
        <w:t>i</w:t>
      </w:r>
      <w:r>
        <w:rPr>
          <w:rFonts w:cs="Arial" w:hAnsi="Arial" w:eastAsia="Arial" w:ascii="Arial"/>
          <w:color w:val="6E6762"/>
          <w:spacing w:val="-230"/>
          <w:w w:val="477"/>
          <w:position w:val="-9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b/>
          <w:color w:val="6E6762"/>
          <w:spacing w:val="-229"/>
          <w:w w:val="418"/>
          <w:position w:val="-32"/>
          <w:sz w:val="44"/>
          <w:szCs w:val="44"/>
        </w:rPr>
        <w:t>,</w:t>
      </w:r>
      <w:r>
        <w:rPr>
          <w:rFonts w:cs="Arial" w:hAnsi="Arial" w:eastAsia="Arial" w:ascii="Arial"/>
          <w:color w:val="6E6762"/>
          <w:spacing w:val="0"/>
          <w:w w:val="248"/>
          <w:position w:val="-9"/>
          <w:sz w:val="16"/>
          <w:szCs w:val="16"/>
        </w:rPr>
        <w:t>b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right"/>
        <w:spacing w:lineRule="exact" w:line="300"/>
      </w:pPr>
      <w:r>
        <w:rPr>
          <w:rFonts w:cs="Times New Roman" w:hAnsi="Times New Roman" w:eastAsia="Times New Roman" w:ascii="Times New Roman"/>
          <w:b/>
          <w:color w:val="6E6762"/>
          <w:w w:val="127"/>
          <w:position w:val="-4"/>
          <w:sz w:val="36"/>
          <w:szCs w:val="36"/>
        </w:rPr>
        <w:t>.</w:t>
      </w:r>
      <w:r>
        <w:rPr>
          <w:rFonts w:cs="Times New Roman" w:hAnsi="Times New Roman" w:eastAsia="Times New Roman" w:ascii="Times New Roman"/>
          <w:b/>
          <w:color w:val="6E6762"/>
          <w:spacing w:val="-28"/>
          <w:w w:val="127"/>
          <w:position w:val="-4"/>
          <w:sz w:val="36"/>
          <w:szCs w:val="36"/>
        </w:rPr>
        <w:t>k</w:t>
      </w:r>
      <w:r>
        <w:rPr>
          <w:rFonts w:cs="Times New Roman" w:hAnsi="Times New Roman" w:eastAsia="Times New Roman" w:ascii="Times New Roman"/>
          <w:b/>
          <w:color w:val="6E6762"/>
          <w:spacing w:val="-109"/>
          <w:w w:val="114"/>
          <w:position w:val="-4"/>
          <w:sz w:val="36"/>
          <w:szCs w:val="36"/>
        </w:rPr>
        <w:t>f</w:t>
      </w:r>
      <w:r>
        <w:rPr>
          <w:rFonts w:cs="Times New Roman" w:hAnsi="Times New Roman" w:eastAsia="Times New Roman" w:ascii="Times New Roman"/>
          <w:b/>
          <w:color w:val="6E6762"/>
          <w:spacing w:val="-15"/>
          <w:w w:val="127"/>
          <w:position w:val="-4"/>
          <w:sz w:val="36"/>
          <w:szCs w:val="36"/>
        </w:rPr>
        <w:t>i</w:t>
      </w:r>
      <w:r>
        <w:rPr>
          <w:rFonts w:cs="Times New Roman" w:hAnsi="Times New Roman" w:eastAsia="Times New Roman" w:ascii="Times New Roman"/>
          <w:b/>
          <w:color w:val="6E6762"/>
          <w:spacing w:val="0"/>
          <w:w w:val="125"/>
          <w:position w:val="-4"/>
          <w:sz w:val="36"/>
          <w:szCs w:val="36"/>
        </w:rPr>
        <w:t>;a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6"/>
          <w:szCs w:val="36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left"/>
        <w:spacing w:lineRule="exact" w:line="300"/>
        <w:sectPr>
          <w:type w:val="continuous"/>
          <w:pgSz w:w="6620" w:h="9600"/>
          <w:pgMar w:top="0" w:bottom="0" w:left="60" w:right="240"/>
          <w:cols w:num="2" w:equalWidth="off">
            <w:col w:w="3944" w:space="119"/>
            <w:col w:w="2257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b/>
          <w:color w:val="6E6762"/>
          <w:spacing w:val="2"/>
          <w:w w:val="56"/>
          <w:position w:val="-4"/>
          <w:sz w:val="36"/>
          <w:szCs w:val="36"/>
        </w:rPr>
        <w:t>i</w:t>
      </w:r>
      <w:r>
        <w:rPr>
          <w:rFonts w:cs="Times New Roman" w:hAnsi="Times New Roman" w:eastAsia="Times New Roman" w:ascii="Times New Roman"/>
          <w:b/>
          <w:color w:val="807977"/>
          <w:spacing w:val="-1"/>
          <w:w w:val="145"/>
          <w:position w:val="-4"/>
          <w:sz w:val="36"/>
          <w:szCs w:val="36"/>
        </w:rPr>
        <w:t>t</w:t>
      </w:r>
      <w:r>
        <w:rPr>
          <w:rFonts w:cs="Times New Roman" w:hAnsi="Times New Roman" w:eastAsia="Times New Roman" w:ascii="Times New Roman"/>
          <w:b/>
          <w:color w:val="6E6762"/>
          <w:spacing w:val="0"/>
          <w:w w:val="163"/>
          <w:position w:val="-4"/>
          <w:sz w:val="36"/>
          <w:szCs w:val="36"/>
        </w:rPr>
        <w:t>.:.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6"/>
          <w:szCs w:val="3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lineRule="exact" w:line="160"/>
        <w:ind w:left="3780"/>
      </w:pPr>
      <w:r>
        <w:pict>
          <v:shape type="#_x0000_t75" style="position:absolute;margin-left:0pt;margin-top:0pt;width:331pt;height:480pt;mso-position-horizontal-relative:page;mso-position-vertical-relative:page;z-index:-1302">
            <v:imagedata o:title="" r:id="rId22"/>
          </v:shape>
        </w:pict>
      </w:r>
      <w:r>
        <w:rPr>
          <w:rFonts w:cs="Arial" w:hAnsi="Arial" w:eastAsia="Arial" w:ascii="Arial"/>
          <w:color w:val="958C89"/>
          <w:spacing w:val="0"/>
          <w:w w:val="61"/>
          <w:sz w:val="14"/>
          <w:szCs w:val="14"/>
        </w:rPr>
        <w:t>&gt;</w:t>
      </w:r>
      <w:r>
        <w:rPr>
          <w:rFonts w:cs="Arial" w:hAnsi="Arial" w:eastAsia="Arial" w:ascii="Arial"/>
          <w:color w:val="958C89"/>
          <w:spacing w:val="0"/>
          <w:w w:val="61"/>
          <w:sz w:val="14"/>
          <w:szCs w:val="14"/>
        </w:rPr>
        <w:t>                                                                  </w:t>
      </w:r>
      <w:r>
        <w:rPr>
          <w:rFonts w:cs="Arial" w:hAnsi="Arial" w:eastAsia="Arial" w:ascii="Arial"/>
          <w:color w:val="958C89"/>
          <w:spacing w:val="7"/>
          <w:w w:val="61"/>
          <w:sz w:val="14"/>
          <w:szCs w:val="14"/>
        </w:rPr>
        <w:t> </w:t>
      </w:r>
      <w:r>
        <w:rPr>
          <w:rFonts w:cs="Arial" w:hAnsi="Arial" w:eastAsia="Arial" w:ascii="Arial"/>
          <w:color w:val="6E6762"/>
          <w:spacing w:val="-14"/>
          <w:w w:val="144"/>
          <w:sz w:val="16"/>
          <w:szCs w:val="16"/>
        </w:rPr>
        <w:t>M</w:t>
      </w:r>
      <w:r>
        <w:rPr>
          <w:rFonts w:cs="Arial" w:hAnsi="Arial" w:eastAsia="Arial" w:ascii="Arial"/>
          <w:color w:val="6E6762"/>
          <w:spacing w:val="0"/>
          <w:w w:val="264"/>
          <w:sz w:val="16"/>
          <w:szCs w:val="16"/>
        </w:rPr>
        <w:t>G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12"/>
          <w:szCs w:val="12"/>
        </w:rPr>
        <w:jc w:val="left"/>
        <w:spacing w:before="5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47" w:lineRule="exact" w:line="100"/>
        <w:ind w:left="1399"/>
      </w:pPr>
      <w:r>
        <w:rPr>
          <w:rFonts w:cs="Arial" w:hAnsi="Arial" w:eastAsia="Arial" w:ascii="Arial"/>
          <w:color w:val="807977"/>
          <w:spacing w:val="0"/>
          <w:w w:val="69"/>
          <w:sz w:val="10"/>
          <w:szCs w:val="10"/>
        </w:rPr>
        <w:t>I,,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0"/>
          <w:szCs w:val="10"/>
        </w:rPr>
        <w:jc w:val="left"/>
        <w:spacing w:before="9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2"/>
          <w:szCs w:val="12"/>
        </w:rPr>
        <w:jc w:val="left"/>
        <w:ind w:left="1802"/>
      </w:pPr>
      <w:r>
        <w:rPr>
          <w:rFonts w:cs="Times New Roman" w:hAnsi="Times New Roman" w:eastAsia="Times New Roman" w:ascii="Times New Roman"/>
          <w:color w:val="807977"/>
          <w:spacing w:val="0"/>
          <w:w w:val="51"/>
          <w:sz w:val="12"/>
          <w:szCs w:val="12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8"/>
          <w:szCs w:val="8"/>
        </w:rPr>
        <w:jc w:val="left"/>
        <w:spacing w:before="53" w:lineRule="exact" w:line="80"/>
        <w:ind w:left="1682"/>
      </w:pPr>
      <w:r>
        <w:rPr>
          <w:rFonts w:cs="Times New Roman" w:hAnsi="Times New Roman" w:eastAsia="Times New Roman" w:ascii="Times New Roman"/>
          <w:color w:val="807977"/>
          <w:spacing w:val="0"/>
          <w:w w:val="68"/>
          <w:sz w:val="8"/>
          <w:szCs w:val="8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8"/>
          <w:szCs w:val="8"/>
        </w:rPr>
      </w:r>
    </w:p>
    <w:p>
      <w:pPr>
        <w:rPr>
          <w:sz w:val="15"/>
          <w:szCs w:val="15"/>
        </w:rPr>
        <w:jc w:val="left"/>
        <w:spacing w:before="7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47" w:lineRule="exact" w:line="100"/>
        <w:ind w:left="1716"/>
      </w:pPr>
      <w:r>
        <w:rPr>
          <w:rFonts w:cs="Arial" w:hAnsi="Arial" w:eastAsia="Arial" w:ascii="Arial"/>
          <w:color w:val="807977"/>
          <w:spacing w:val="0"/>
          <w:w w:val="35"/>
          <w:sz w:val="10"/>
          <w:szCs w:val="10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180"/>
        <w:ind w:left="1548"/>
      </w:pPr>
      <w:r>
        <w:rPr>
          <w:rFonts w:cs="Arial" w:hAnsi="Arial" w:eastAsia="Arial" w:ascii="Arial"/>
          <w:color w:val="807977"/>
          <w:spacing w:val="0"/>
          <w:w w:val="140"/>
          <w:sz w:val="20"/>
          <w:szCs w:val="20"/>
        </w:rPr>
        <w:t>"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5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4"/>
          <w:szCs w:val="4"/>
        </w:rPr>
        <w:jc w:val="left"/>
        <w:spacing w:before="6"/>
        <w:ind w:left="103"/>
      </w:pPr>
      <w:r>
        <w:rPr>
          <w:rFonts w:cs="Times New Roman" w:hAnsi="Times New Roman" w:eastAsia="Times New Roman" w:ascii="Times New Roman"/>
          <w:color w:val="564F49"/>
          <w:w w:val="75"/>
          <w:sz w:val="42"/>
          <w:szCs w:val="42"/>
        </w:rPr>
        <w:t>s</w:t>
      </w:r>
      <w:r>
        <w:rPr>
          <w:rFonts w:cs="Times New Roman" w:hAnsi="Times New Roman" w:eastAsia="Times New Roman" w:ascii="Times New Roman"/>
          <w:color w:val="564F49"/>
          <w:spacing w:val="-2"/>
          <w:w w:val="75"/>
          <w:sz w:val="42"/>
          <w:szCs w:val="42"/>
        </w:rPr>
        <w:t>-</w:t>
      </w:r>
      <w:r>
        <w:rPr>
          <w:rFonts w:cs="Times New Roman" w:hAnsi="Times New Roman" w:eastAsia="Times New Roman" w:ascii="Times New Roman"/>
          <w:color w:val="564F49"/>
          <w:spacing w:val="-7"/>
          <w:w w:val="263"/>
          <w:sz w:val="42"/>
          <w:szCs w:val="42"/>
        </w:rPr>
        <w:t>s</w:t>
      </w:r>
      <w:r>
        <w:rPr>
          <w:rFonts w:cs="Times New Roman" w:hAnsi="Times New Roman" w:eastAsia="Times New Roman" w:ascii="Times New Roman"/>
          <w:color w:val="564F49"/>
          <w:spacing w:val="-78"/>
          <w:w w:val="295"/>
          <w:sz w:val="42"/>
          <w:szCs w:val="42"/>
        </w:rPr>
        <w:t>+</w:t>
      </w:r>
      <w:r>
        <w:rPr>
          <w:rFonts w:cs="Times New Roman" w:hAnsi="Times New Roman" w:eastAsia="Times New Roman" w:ascii="Times New Roman"/>
          <w:color w:val="564F49"/>
          <w:spacing w:val="0"/>
          <w:w w:val="181"/>
          <w:sz w:val="42"/>
          <w:szCs w:val="42"/>
        </w:rPr>
        <w:t>i</w:t>
      </w:r>
      <w:r>
        <w:rPr>
          <w:rFonts w:cs="Times New Roman" w:hAnsi="Times New Roman" w:eastAsia="Times New Roman" w:ascii="Times New Roman"/>
          <w:color w:val="564F49"/>
          <w:spacing w:val="-23"/>
          <w:w w:val="181"/>
          <w:sz w:val="42"/>
          <w:szCs w:val="42"/>
        </w:rPr>
        <w:t>i</w:t>
      </w:r>
      <w:r>
        <w:rPr>
          <w:rFonts w:cs="Times New Roman" w:hAnsi="Times New Roman" w:eastAsia="Times New Roman" w:ascii="Times New Roman"/>
          <w:color w:val="564F49"/>
          <w:spacing w:val="-25"/>
          <w:w w:val="53"/>
          <w:sz w:val="42"/>
          <w:szCs w:val="42"/>
        </w:rPr>
        <w:t>»</w:t>
      </w:r>
      <w:r>
        <w:rPr>
          <w:rFonts w:cs="Times New Roman" w:hAnsi="Times New Roman" w:eastAsia="Times New Roman" w:ascii="Times New Roman"/>
          <w:color w:val="564F49"/>
          <w:spacing w:val="-31"/>
          <w:w w:val="240"/>
          <w:sz w:val="42"/>
          <w:szCs w:val="42"/>
        </w:rPr>
        <w:t>,</w:t>
      </w:r>
      <w:r>
        <w:rPr>
          <w:rFonts w:cs="Times New Roman" w:hAnsi="Times New Roman" w:eastAsia="Times New Roman" w:ascii="Times New Roman"/>
          <w:color w:val="6E6762"/>
          <w:spacing w:val="0"/>
          <w:w w:val="46"/>
          <w:sz w:val="42"/>
          <w:szCs w:val="42"/>
        </w:rPr>
        <w:t>m</w:t>
      </w:r>
      <w:r>
        <w:rPr>
          <w:rFonts w:cs="Times New Roman" w:hAnsi="Times New Roman" w:eastAsia="Times New Roman" w:ascii="Times New Roman"/>
          <w:color w:val="6E6762"/>
          <w:spacing w:val="-11"/>
          <w:w w:val="46"/>
          <w:sz w:val="42"/>
          <w:szCs w:val="42"/>
        </w:rPr>
        <w:t>w</w:t>
      </w:r>
      <w:r>
        <w:rPr>
          <w:rFonts w:cs="Times New Roman" w:hAnsi="Times New Roman" w:eastAsia="Times New Roman" w:ascii="Times New Roman"/>
          <w:color w:val="6E6762"/>
          <w:spacing w:val="-5"/>
          <w:w w:val="272"/>
          <w:sz w:val="42"/>
          <w:szCs w:val="42"/>
        </w:rPr>
        <w:t>»</w:t>
      </w:r>
      <w:r>
        <w:rPr>
          <w:rFonts w:cs="Times New Roman" w:hAnsi="Times New Roman" w:eastAsia="Times New Roman" w:ascii="Times New Roman"/>
          <w:color w:val="6E6762"/>
          <w:spacing w:val="0"/>
          <w:w w:val="239"/>
          <w:sz w:val="42"/>
          <w:szCs w:val="42"/>
        </w:rPr>
        <w:t>8</w:t>
      </w:r>
      <w:r>
        <w:rPr>
          <w:rFonts w:cs="Times New Roman" w:hAnsi="Times New Roman" w:eastAsia="Times New Roman" w:ascii="Times New Roman"/>
          <w:color w:val="6E6762"/>
          <w:spacing w:val="-65"/>
          <w:w w:val="239"/>
          <w:sz w:val="42"/>
          <w:szCs w:val="42"/>
        </w:rPr>
        <w:t>i</w:t>
      </w:r>
      <w:r>
        <w:rPr>
          <w:rFonts w:cs="Times New Roman" w:hAnsi="Times New Roman" w:eastAsia="Times New Roman" w:ascii="Times New Roman"/>
          <w:color w:val="564F49"/>
          <w:spacing w:val="-3"/>
          <w:w w:val="279"/>
          <w:sz w:val="42"/>
          <w:szCs w:val="42"/>
        </w:rPr>
        <w:t>i</w:t>
      </w:r>
      <w:r>
        <w:rPr>
          <w:rFonts w:cs="Times New Roman" w:hAnsi="Times New Roman" w:eastAsia="Times New Roman" w:ascii="Times New Roman"/>
          <w:color w:val="564F49"/>
          <w:spacing w:val="-19"/>
          <w:w w:val="79"/>
          <w:sz w:val="42"/>
          <w:szCs w:val="42"/>
        </w:rPr>
        <w:t>(</w:t>
      </w:r>
      <w:r>
        <w:rPr>
          <w:rFonts w:cs="Times New Roman" w:hAnsi="Times New Roman" w:eastAsia="Times New Roman" w:ascii="Times New Roman"/>
          <w:color w:val="6E6762"/>
          <w:spacing w:val="0"/>
          <w:w w:val="20"/>
          <w:sz w:val="42"/>
          <w:szCs w:val="42"/>
        </w:rPr>
        <w:t>¢</w:t>
      </w:r>
      <w:r>
        <w:rPr>
          <w:rFonts w:cs="Times New Roman" w:hAnsi="Times New Roman" w:eastAsia="Times New Roman" w:ascii="Times New Roman"/>
          <w:color w:val="6E6762"/>
          <w:spacing w:val="0"/>
          <w:w w:val="100"/>
          <w:sz w:val="42"/>
          <w:szCs w:val="42"/>
        </w:rPr>
        <w:t>                  </w:t>
      </w:r>
      <w:r>
        <w:rPr>
          <w:rFonts w:cs="Times New Roman" w:hAnsi="Times New Roman" w:eastAsia="Times New Roman" w:ascii="Times New Roman"/>
          <w:color w:val="6E6762"/>
          <w:spacing w:val="-21"/>
          <w:w w:val="100"/>
          <w:sz w:val="42"/>
          <w:szCs w:val="42"/>
        </w:rPr>
        <w:t> </w:t>
      </w:r>
      <w:r>
        <w:rPr>
          <w:rFonts w:cs="Times New Roman" w:hAnsi="Times New Roman" w:eastAsia="Times New Roman" w:ascii="Times New Roman"/>
          <w:color w:val="6E6762"/>
          <w:spacing w:val="0"/>
          <w:w w:val="100"/>
          <w:sz w:val="4"/>
          <w:szCs w:val="4"/>
        </w:rPr>
        <w:t>»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4"/>
          <w:szCs w:val="4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spacing w:before="81"/>
        <w:ind w:left="2631" w:right="3553"/>
        <w:sectPr>
          <w:type w:val="continuous"/>
          <w:pgSz w:w="6620" w:h="9600"/>
          <w:pgMar w:top="0" w:bottom="0" w:left="60" w:right="240"/>
        </w:sectPr>
      </w:pPr>
      <w:r>
        <w:rPr>
          <w:rFonts w:cs="Arial" w:hAnsi="Arial" w:eastAsia="Arial" w:ascii="Arial"/>
          <w:color w:val="6E6762"/>
          <w:spacing w:val="0"/>
          <w:w w:val="93"/>
          <w:sz w:val="20"/>
          <w:szCs w:val="20"/>
        </w:rPr>
        <w:t>"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7020" w:h="9840"/>
          <w:pgMar w:top="880" w:bottom="280" w:left="780" w:right="32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spacing w:before="91" w:lineRule="exact" w:line="180"/>
        <w:ind w:left="717" w:right="-43"/>
      </w:pPr>
      <w:r>
        <w:rPr>
          <w:rFonts w:cs="Arial" w:hAnsi="Arial" w:eastAsia="Arial" w:ascii="Arial"/>
          <w:color w:val="797474"/>
          <w:w w:val="246"/>
          <w:position w:val="-2"/>
          <w:sz w:val="18"/>
          <w:szCs w:val="18"/>
        </w:rPr>
        <w:t>'</w:t>
      </w:r>
      <w:r>
        <w:rPr>
          <w:rFonts w:cs="Arial" w:hAnsi="Arial" w:eastAsia="Arial" w:ascii="Arial"/>
          <w:color w:val="797474"/>
          <w:spacing w:val="15"/>
          <w:w w:val="246"/>
          <w:position w:val="-2"/>
          <w:sz w:val="18"/>
          <w:szCs w:val="18"/>
        </w:rPr>
        <w:t>3</w:t>
      </w:r>
      <w:r>
        <w:rPr>
          <w:rFonts w:cs="Arial" w:hAnsi="Arial" w:eastAsia="Arial" w:ascii="Arial"/>
          <w:color w:val="5D5959"/>
          <w:spacing w:val="3"/>
          <w:w w:val="119"/>
          <w:position w:val="-2"/>
          <w:sz w:val="18"/>
          <w:szCs w:val="18"/>
        </w:rPr>
        <w:t>;</w:t>
      </w:r>
      <w:r>
        <w:rPr>
          <w:rFonts w:cs="Arial" w:hAnsi="Arial" w:eastAsia="Arial" w:ascii="Arial"/>
          <w:color w:val="797474"/>
          <w:spacing w:val="6"/>
          <w:w w:val="333"/>
          <w:position w:val="-2"/>
          <w:sz w:val="18"/>
          <w:szCs w:val="18"/>
        </w:rPr>
        <w:t>i</w:t>
      </w:r>
      <w:r>
        <w:rPr>
          <w:rFonts w:cs="Arial" w:hAnsi="Arial" w:eastAsia="Arial" w:ascii="Arial"/>
          <w:color w:val="797474"/>
          <w:spacing w:val="0"/>
          <w:w w:val="94"/>
          <w:position w:val="-2"/>
          <w:sz w:val="18"/>
          <w:szCs w:val="18"/>
        </w:rPr>
        <w:t>.</w:t>
      </w:r>
      <w:r>
        <w:rPr>
          <w:rFonts w:cs="Arial" w:hAnsi="Arial" w:eastAsia="Arial" w:ascii="Arial"/>
          <w:color w:val="797474"/>
          <w:spacing w:val="8"/>
          <w:w w:val="94"/>
          <w:position w:val="-2"/>
          <w:sz w:val="18"/>
          <w:szCs w:val="18"/>
        </w:rPr>
        <w:t>A</w:t>
      </w:r>
      <w:r>
        <w:rPr>
          <w:rFonts w:cs="Arial" w:hAnsi="Arial" w:eastAsia="Arial" w:ascii="Arial"/>
          <w:color w:val="797474"/>
          <w:spacing w:val="0"/>
          <w:w w:val="57"/>
          <w:position w:val="-2"/>
          <w:sz w:val="18"/>
          <w:szCs w:val="18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spacing w:lineRule="exact" w:line="240"/>
        <w:ind w:left="576" w:right="-18"/>
      </w:pPr>
      <w:r>
        <w:rPr>
          <w:rFonts w:cs="Times New Roman" w:hAnsi="Times New Roman" w:eastAsia="Times New Roman" w:ascii="Times New Roman"/>
          <w:color w:val="8C8787"/>
          <w:spacing w:val="-1"/>
          <w:w w:val="89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color w:val="797474"/>
          <w:spacing w:val="-53"/>
          <w:w w:val="325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color w:val="797474"/>
          <w:spacing w:val="0"/>
          <w:w w:val="190"/>
          <w:sz w:val="28"/>
          <w:szCs w:val="28"/>
        </w:rPr>
        <w:t>&amp;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180"/>
        <w:ind w:left="190" w:right="-50"/>
      </w:pPr>
      <w:r>
        <w:rPr>
          <w:rFonts w:cs="Times New Roman" w:hAnsi="Times New Roman" w:eastAsia="Times New Roman" w:ascii="Times New Roman"/>
          <w:color w:val="797474"/>
          <w:spacing w:val="2"/>
          <w:w w:val="40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797474"/>
          <w:spacing w:val="0"/>
          <w:w w:val="67"/>
          <w:sz w:val="18"/>
          <w:szCs w:val="18"/>
        </w:rPr>
        <w:t>se</w:t>
      </w:r>
      <w:r>
        <w:rPr>
          <w:rFonts w:cs="Times New Roman" w:hAnsi="Times New Roman" w:eastAsia="Times New Roman" w:ascii="Times New Roman"/>
          <w:color w:val="797474"/>
          <w:spacing w:val="4"/>
          <w:w w:val="67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797474"/>
          <w:spacing w:val="1"/>
          <w:w w:val="182"/>
          <w:sz w:val="18"/>
          <w:szCs w:val="18"/>
        </w:rPr>
        <w:t>]</w:t>
      </w:r>
      <w:r>
        <w:rPr>
          <w:rFonts w:cs="Times New Roman" w:hAnsi="Times New Roman" w:eastAsia="Times New Roman" w:ascii="Times New Roman"/>
          <w:color w:val="8C8787"/>
          <w:spacing w:val="0"/>
          <w:w w:val="47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8C8787"/>
          <w:spacing w:val="-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797474"/>
          <w:spacing w:val="0"/>
          <w:w w:val="528"/>
          <w:sz w:val="20"/>
          <w:szCs w:val="20"/>
        </w:rPr>
        <w:t>I</w:t>
      </w:r>
      <w:r>
        <w:rPr>
          <w:rFonts w:cs="Arial" w:hAnsi="Arial" w:eastAsia="Arial" w:ascii="Arial"/>
          <w:color w:val="8C8787"/>
          <w:spacing w:val="0"/>
          <w:w w:val="86"/>
          <w:sz w:val="20"/>
          <w:szCs w:val="20"/>
        </w:rPr>
        <w:t>;</w:t>
      </w:r>
      <w:r>
        <w:rPr>
          <w:rFonts w:cs="Arial" w:hAnsi="Arial" w:eastAsia="Arial" w:ascii="Arial"/>
          <w:color w:val="8C8787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797474"/>
          <w:spacing w:val="0"/>
          <w:w w:val="141"/>
          <w:sz w:val="18"/>
          <w:szCs w:val="18"/>
        </w:rPr>
        <w:t>&lt;i</w:t>
      </w:r>
      <w:r>
        <w:rPr>
          <w:rFonts w:cs="Arial" w:hAnsi="Arial" w:eastAsia="Arial" w:ascii="Arial"/>
          <w:color w:val="797474"/>
          <w:spacing w:val="5"/>
          <w:w w:val="141"/>
          <w:sz w:val="18"/>
          <w:szCs w:val="18"/>
        </w:rPr>
        <w:t>z</w:t>
      </w:r>
      <w:r>
        <w:rPr>
          <w:rFonts w:cs="Arial" w:hAnsi="Arial" w:eastAsia="Arial" w:ascii="Arial"/>
          <w:color w:val="8C8787"/>
          <w:spacing w:val="0"/>
          <w:w w:val="59"/>
          <w:sz w:val="18"/>
          <w:szCs w:val="18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12"/>
          <w:szCs w:val="12"/>
        </w:rPr>
        <w:jc w:val="left"/>
        <w:spacing w:before="3" w:lineRule="exact" w:line="120"/>
      </w:pPr>
      <w:r>
        <w:br w:type="column"/>
      </w: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24"/>
          <w:szCs w:val="24"/>
        </w:rPr>
        <w:jc w:val="right"/>
        <w:spacing w:lineRule="auto" w:line="153"/>
        <w:ind w:left="428" w:right="110" w:firstLine="158"/>
      </w:pPr>
      <w:r>
        <w:rPr>
          <w:rFonts w:cs="Arial" w:hAnsi="Arial" w:eastAsia="Arial" w:ascii="Arial"/>
          <w:color w:val="797474"/>
          <w:w w:val="117"/>
          <w:sz w:val="30"/>
          <w:szCs w:val="30"/>
        </w:rPr>
        <w:t>«s</w:t>
      </w:r>
      <w:r>
        <w:rPr>
          <w:rFonts w:cs="Arial" w:hAnsi="Arial" w:eastAsia="Arial" w:ascii="Arial"/>
          <w:color w:val="797474"/>
          <w:spacing w:val="-13"/>
          <w:w w:val="117"/>
          <w:sz w:val="30"/>
          <w:szCs w:val="30"/>
        </w:rPr>
        <w:t>s</w:t>
      </w:r>
      <w:r>
        <w:rPr>
          <w:rFonts w:cs="Arial" w:hAnsi="Arial" w:eastAsia="Arial" w:ascii="Arial"/>
          <w:color w:val="797474"/>
          <w:spacing w:val="0"/>
          <w:w w:val="51"/>
          <w:sz w:val="30"/>
          <w:szCs w:val="30"/>
        </w:rPr>
        <w:t>h</w:t>
      </w:r>
      <w:r>
        <w:rPr>
          <w:rFonts w:cs="Arial" w:hAnsi="Arial" w:eastAsia="Arial" w:ascii="Arial"/>
          <w:color w:val="797474"/>
          <w:spacing w:val="-19"/>
          <w:w w:val="100"/>
          <w:sz w:val="30"/>
          <w:szCs w:val="30"/>
        </w:rPr>
        <w:t> </w:t>
      </w:r>
      <w:r>
        <w:rPr>
          <w:rFonts w:cs="Arial" w:hAnsi="Arial" w:eastAsia="Arial" w:ascii="Arial"/>
          <w:color w:val="797474"/>
          <w:spacing w:val="0"/>
          <w:w w:val="153"/>
          <w:sz w:val="20"/>
          <w:szCs w:val="20"/>
        </w:rPr>
        <w:t>i.</w:t>
      </w:r>
      <w:r>
        <w:rPr>
          <w:rFonts w:cs="Arial" w:hAnsi="Arial" w:eastAsia="Arial" w:ascii="Arial"/>
          <w:color w:val="797474"/>
          <w:spacing w:val="-48"/>
          <w:w w:val="153"/>
          <w:sz w:val="20"/>
          <w:szCs w:val="20"/>
        </w:rPr>
        <w:t>i</w:t>
      </w:r>
      <w:r>
        <w:rPr>
          <w:rFonts w:cs="Arial" w:hAnsi="Arial" w:eastAsia="Arial" w:ascii="Arial"/>
          <w:color w:val="797474"/>
          <w:spacing w:val="0"/>
          <w:w w:val="172"/>
          <w:sz w:val="20"/>
          <w:szCs w:val="20"/>
        </w:rPr>
        <w:t>s.</w:t>
      </w:r>
      <w:r>
        <w:rPr>
          <w:rFonts w:cs="Arial" w:hAnsi="Arial" w:eastAsia="Arial" w:ascii="Arial"/>
          <w:color w:val="797474"/>
          <w:spacing w:val="0"/>
          <w:w w:val="172"/>
          <w:sz w:val="20"/>
          <w:szCs w:val="20"/>
        </w:rPr>
        <w:t> </w:t>
      </w:r>
      <w:r>
        <w:rPr>
          <w:rFonts w:cs="Arial" w:hAnsi="Arial" w:eastAsia="Arial" w:ascii="Arial"/>
          <w:color w:val="797474"/>
          <w:spacing w:val="-21"/>
          <w:w w:val="600"/>
          <w:sz w:val="28"/>
          <w:szCs w:val="28"/>
        </w:rPr>
        <w:t>t</w:t>
      </w:r>
      <w:r>
        <w:rPr>
          <w:rFonts w:cs="Arial" w:hAnsi="Arial" w:eastAsia="Arial" w:ascii="Arial"/>
          <w:color w:val="8C8787"/>
          <w:spacing w:val="0"/>
          <w:w w:val="48"/>
          <w:sz w:val="28"/>
          <w:szCs w:val="28"/>
        </w:rPr>
        <w:t>r</w:t>
      </w:r>
      <w:r>
        <w:rPr>
          <w:rFonts w:cs="Arial" w:hAnsi="Arial" w:eastAsia="Arial" w:ascii="Arial"/>
          <w:color w:val="8C8787"/>
          <w:spacing w:val="-2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797474"/>
          <w:spacing w:val="16"/>
          <w:w w:val="305"/>
          <w:sz w:val="20"/>
          <w:szCs w:val="20"/>
        </w:rPr>
        <w:t>5</w:t>
      </w:r>
      <w:r>
        <w:rPr>
          <w:rFonts w:cs="Arial" w:hAnsi="Arial" w:eastAsia="Arial" w:ascii="Arial"/>
          <w:color w:val="8C8787"/>
          <w:spacing w:val="0"/>
          <w:w w:val="249"/>
          <w:sz w:val="30"/>
          <w:szCs w:val="30"/>
        </w:rPr>
        <w:t>s</w:t>
      </w:r>
      <w:r>
        <w:rPr>
          <w:rFonts w:cs="Arial" w:hAnsi="Arial" w:eastAsia="Arial" w:ascii="Arial"/>
          <w:color w:val="8C8787"/>
          <w:spacing w:val="0"/>
          <w:w w:val="249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797474"/>
          <w:spacing w:val="0"/>
          <w:w w:val="189"/>
          <w:sz w:val="28"/>
          <w:szCs w:val="28"/>
        </w:rPr>
        <w:t>tr</w:t>
      </w:r>
      <w:r>
        <w:rPr>
          <w:rFonts w:cs="Times New Roman" w:hAnsi="Times New Roman" w:eastAsia="Times New Roman" w:ascii="Times New Roman"/>
          <w:color w:val="797474"/>
          <w:spacing w:val="-33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797474"/>
          <w:spacing w:val="-93"/>
          <w:w w:val="166"/>
          <w:sz w:val="20"/>
          <w:szCs w:val="20"/>
        </w:rPr>
        <w:t>7</w:t>
      </w:r>
      <w:r>
        <w:rPr>
          <w:rFonts w:cs="Arial" w:hAnsi="Arial" w:eastAsia="Arial" w:ascii="Arial"/>
          <w:color w:val="797474"/>
          <w:spacing w:val="-15"/>
          <w:w w:val="251"/>
          <w:sz w:val="20"/>
          <w:szCs w:val="20"/>
        </w:rPr>
        <w:t>1</w:t>
      </w:r>
      <w:r>
        <w:rPr>
          <w:rFonts w:cs="Arial" w:hAnsi="Arial" w:eastAsia="Arial" w:ascii="Arial"/>
          <w:color w:val="797474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797474"/>
          <w:spacing w:val="-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797474"/>
          <w:spacing w:val="0"/>
          <w:w w:val="79"/>
          <w:sz w:val="24"/>
          <w:szCs w:val="24"/>
        </w:rPr>
        <w:t>&lt;e</w:t>
      </w:r>
      <w:r>
        <w:rPr>
          <w:rFonts w:cs="Arial" w:hAnsi="Arial" w:eastAsia="Arial" w:ascii="Arial"/>
          <w:color w:val="797474"/>
          <w:spacing w:val="0"/>
          <w:w w:val="116"/>
          <w:sz w:val="24"/>
          <w:szCs w:val="2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sz w:val="11"/>
          <w:szCs w:val="11"/>
        </w:rPr>
        <w:jc w:val="left"/>
        <w:spacing w:before="6" w:lineRule="exact" w:line="100"/>
      </w:pPr>
      <w:r>
        <w:rPr>
          <w:sz w:val="11"/>
          <w:szCs w:val="11"/>
        </w:rPr>
      </w:r>
    </w:p>
    <w:p>
      <w:pPr>
        <w:rPr>
          <w:rFonts w:cs="Arial" w:hAnsi="Arial" w:eastAsia="Arial" w:ascii="Arial"/>
          <w:sz w:val="28"/>
          <w:szCs w:val="28"/>
        </w:rPr>
        <w:jc w:val="right"/>
        <w:spacing w:lineRule="exact" w:line="260"/>
        <w:ind w:left="-62" w:right="127"/>
        <w:sectPr>
          <w:type w:val="continuous"/>
          <w:pgSz w:w="7020" w:h="9840"/>
          <w:pgMar w:top="0" w:bottom="0" w:left="780" w:right="320"/>
          <w:cols w:num="2" w:equalWidth="off">
            <w:col w:w="1500" w:space="2549"/>
            <w:col w:w="1871"/>
          </w:cols>
        </w:sectPr>
      </w:pPr>
      <w:r>
        <w:rPr>
          <w:rFonts w:cs="Arial" w:hAnsi="Arial" w:eastAsia="Arial" w:ascii="Arial"/>
          <w:color w:val="797474"/>
          <w:spacing w:val="-1"/>
          <w:w w:val="105"/>
          <w:position w:val="-4"/>
          <w:sz w:val="20"/>
          <w:szCs w:val="20"/>
        </w:rPr>
        <w:t>:</w:t>
      </w:r>
      <w:r>
        <w:rPr>
          <w:rFonts w:cs="Arial" w:hAnsi="Arial" w:eastAsia="Arial" w:ascii="Arial"/>
          <w:color w:val="797474"/>
          <w:spacing w:val="0"/>
          <w:w w:val="178"/>
          <w:position w:val="-4"/>
          <w:sz w:val="20"/>
          <w:szCs w:val="20"/>
        </w:rPr>
        <w:t>a</w:t>
      </w:r>
      <w:r>
        <w:rPr>
          <w:rFonts w:cs="Arial" w:hAnsi="Arial" w:eastAsia="Arial" w:ascii="Arial"/>
          <w:color w:val="797474"/>
          <w:spacing w:val="-36"/>
          <w:w w:val="178"/>
          <w:position w:val="-4"/>
          <w:sz w:val="20"/>
          <w:szCs w:val="20"/>
        </w:rPr>
        <w:t>5</w:t>
      </w:r>
      <w:r>
        <w:rPr>
          <w:rFonts w:cs="Arial" w:hAnsi="Arial" w:eastAsia="Arial" w:ascii="Arial"/>
          <w:color w:val="797474"/>
          <w:spacing w:val="0"/>
          <w:w w:val="116"/>
          <w:position w:val="-4"/>
          <w:sz w:val="20"/>
          <w:szCs w:val="20"/>
        </w:rPr>
        <w:t>)</w:t>
      </w:r>
      <w:r>
        <w:rPr>
          <w:rFonts w:cs="Arial" w:hAnsi="Arial" w:eastAsia="Arial" w:ascii="Arial"/>
          <w:color w:val="797474"/>
          <w:spacing w:val="2"/>
          <w:w w:val="100"/>
          <w:position w:val="-4"/>
          <w:sz w:val="20"/>
          <w:szCs w:val="20"/>
        </w:rPr>
        <w:t> </w:t>
      </w:r>
      <w:r>
        <w:rPr>
          <w:rFonts w:cs="Arial" w:hAnsi="Arial" w:eastAsia="Arial" w:ascii="Arial"/>
          <w:color w:val="797474"/>
          <w:spacing w:val="-198"/>
          <w:w w:val="152"/>
          <w:position w:val="-4"/>
          <w:sz w:val="20"/>
          <w:szCs w:val="20"/>
        </w:rPr>
        <w:t>a</w:t>
      </w:r>
      <w:r>
        <w:rPr>
          <w:rFonts w:cs="Arial" w:hAnsi="Arial" w:eastAsia="Arial" w:ascii="Arial"/>
          <w:color w:val="797474"/>
          <w:spacing w:val="-6"/>
          <w:w w:val="152"/>
          <w:position w:val="-4"/>
          <w:sz w:val="20"/>
          <w:szCs w:val="20"/>
        </w:rPr>
        <w:t>A</w:t>
      </w:r>
      <w:r>
        <w:rPr>
          <w:rFonts w:cs="Arial" w:hAnsi="Arial" w:eastAsia="Arial" w:ascii="Arial"/>
          <w:color w:val="797474"/>
          <w:spacing w:val="0"/>
          <w:w w:val="152"/>
          <w:position w:val="-4"/>
          <w:sz w:val="20"/>
          <w:szCs w:val="20"/>
        </w:rPr>
        <w:t>y-"</w:t>
      </w:r>
      <w:r>
        <w:rPr>
          <w:rFonts w:cs="Arial" w:hAnsi="Arial" w:eastAsia="Arial" w:ascii="Arial"/>
          <w:color w:val="797474"/>
          <w:spacing w:val="-14"/>
          <w:w w:val="152"/>
          <w:position w:val="-4"/>
          <w:sz w:val="20"/>
          <w:szCs w:val="20"/>
        </w:rPr>
        <w:t>l</w:t>
      </w:r>
      <w:r>
        <w:rPr>
          <w:rFonts w:cs="Arial" w:hAnsi="Arial" w:eastAsia="Arial" w:ascii="Arial"/>
          <w:i/>
          <w:color w:val="797474"/>
          <w:spacing w:val="0"/>
          <w:w w:val="152"/>
          <w:position w:val="-4"/>
          <w:sz w:val="26"/>
          <w:szCs w:val="26"/>
        </w:rPr>
        <w:t>e</w:t>
      </w:r>
      <w:r>
        <w:rPr>
          <w:rFonts w:cs="Arial" w:hAnsi="Arial" w:eastAsia="Arial" w:ascii="Arial"/>
          <w:i/>
          <w:color w:val="797474"/>
          <w:spacing w:val="-22"/>
          <w:w w:val="152"/>
          <w:position w:val="-4"/>
          <w:sz w:val="26"/>
          <w:szCs w:val="26"/>
        </w:rPr>
        <w:t> </w:t>
      </w:r>
      <w:r>
        <w:rPr>
          <w:rFonts w:cs="Arial" w:hAnsi="Arial" w:eastAsia="Arial" w:ascii="Arial"/>
          <w:color w:val="5D5959"/>
          <w:spacing w:val="-35"/>
          <w:w w:val="158"/>
          <w:position w:val="-4"/>
          <w:sz w:val="28"/>
          <w:szCs w:val="28"/>
        </w:rPr>
        <w:t>e</w:t>
      </w:r>
      <w:r>
        <w:rPr>
          <w:rFonts w:cs="Arial" w:hAnsi="Arial" w:eastAsia="Arial" w:ascii="Arial"/>
          <w:color w:val="797474"/>
          <w:spacing w:val="0"/>
          <w:w w:val="103"/>
          <w:position w:val="-4"/>
          <w:sz w:val="28"/>
          <w:szCs w:val="28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220"/>
        <w:ind w:left="660"/>
      </w:pPr>
      <w:r>
        <w:rPr>
          <w:rFonts w:cs="Times New Roman" w:hAnsi="Times New Roman" w:eastAsia="Times New Roman" w:ascii="Times New Roman"/>
          <w:color w:val="797474"/>
          <w:spacing w:val="6"/>
          <w:w w:val="476"/>
          <w:position w:val="-2"/>
          <w:sz w:val="22"/>
          <w:szCs w:val="22"/>
        </w:rPr>
        <w:t>(</w:t>
      </w:r>
      <w:r>
        <w:rPr>
          <w:rFonts w:cs="Times New Roman" w:hAnsi="Times New Roman" w:eastAsia="Times New Roman" w:ascii="Times New Roman"/>
          <w:color w:val="797474"/>
          <w:spacing w:val="4"/>
          <w:w w:val="600"/>
          <w:position w:val="-2"/>
          <w:sz w:val="22"/>
          <w:szCs w:val="22"/>
        </w:rPr>
        <w:t>'</w:t>
      </w:r>
      <w:r>
        <w:rPr>
          <w:rFonts w:cs="Times New Roman" w:hAnsi="Times New Roman" w:eastAsia="Times New Roman" w:ascii="Times New Roman"/>
          <w:color w:val="797474"/>
          <w:spacing w:val="2"/>
          <w:w w:val="128"/>
          <w:position w:val="-2"/>
          <w:sz w:val="22"/>
          <w:szCs w:val="22"/>
        </w:rPr>
        <w:t>·</w:t>
      </w:r>
      <w:r>
        <w:rPr>
          <w:rFonts w:cs="Times New Roman" w:hAnsi="Times New Roman" w:eastAsia="Times New Roman" w:ascii="Times New Roman"/>
          <w:color w:val="8C8787"/>
          <w:spacing w:val="0"/>
          <w:w w:val="90"/>
          <w:position w:val="-2"/>
          <w:sz w:val="22"/>
          <w:szCs w:val="22"/>
        </w:rPr>
        <w:t>)</w:t>
      </w:r>
      <w:r>
        <w:rPr>
          <w:rFonts w:cs="Times New Roman" w:hAnsi="Times New Roman" w:eastAsia="Times New Roman" w:ascii="Times New Roman"/>
          <w:color w:val="8C8787"/>
          <w:spacing w:val="0"/>
          <w:w w:val="100"/>
          <w:position w:val="-2"/>
          <w:sz w:val="22"/>
          <w:szCs w:val="22"/>
        </w:rPr>
        <w:t>                                                 </w:t>
      </w:r>
      <w:r>
        <w:rPr>
          <w:rFonts w:cs="Times New Roman" w:hAnsi="Times New Roman" w:eastAsia="Times New Roman" w:ascii="Times New Roman"/>
          <w:color w:val="8C8787"/>
          <w:spacing w:val="-3"/>
          <w:w w:val="100"/>
          <w:position w:val="-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797474"/>
          <w:spacing w:val="2"/>
          <w:w w:val="131"/>
          <w:position w:val="-2"/>
          <w:sz w:val="22"/>
          <w:szCs w:val="22"/>
        </w:rPr>
        <w:t>:</w:t>
      </w:r>
      <w:r>
        <w:rPr>
          <w:rFonts w:cs="Times New Roman" w:hAnsi="Times New Roman" w:eastAsia="Times New Roman" w:ascii="Times New Roman"/>
          <w:color w:val="797474"/>
          <w:spacing w:val="-47"/>
          <w:w w:val="502"/>
          <w:position w:val="-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797474"/>
          <w:spacing w:val="0"/>
          <w:w w:val="211"/>
          <w:position w:val="-2"/>
          <w:sz w:val="22"/>
          <w:szCs w:val="22"/>
        </w:rPr>
        <w:t>iul</w:t>
      </w:r>
      <w:r>
        <w:rPr>
          <w:rFonts w:cs="Times New Roman" w:hAnsi="Times New Roman" w:eastAsia="Times New Roman" w:ascii="Times New Roman"/>
          <w:color w:val="797474"/>
          <w:spacing w:val="13"/>
          <w:w w:val="100"/>
          <w:position w:val="-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797474"/>
          <w:spacing w:val="0"/>
          <w:w w:val="59"/>
          <w:position w:val="-2"/>
          <w:sz w:val="26"/>
          <w:szCs w:val="26"/>
        </w:rPr>
        <w:t>Jg</w:t>
      </w:r>
      <w:r>
        <w:rPr>
          <w:rFonts w:cs="Times New Roman" w:hAnsi="Times New Roman" w:eastAsia="Times New Roman" w:ascii="Times New Roman"/>
          <w:color w:val="797474"/>
          <w:spacing w:val="-19"/>
          <w:w w:val="59"/>
          <w:position w:val="-2"/>
          <w:sz w:val="26"/>
          <w:szCs w:val="26"/>
        </w:rPr>
        <w:t>!</w:t>
      </w:r>
      <w:r>
        <w:rPr>
          <w:rFonts w:cs="Times New Roman" w:hAnsi="Times New Roman" w:eastAsia="Times New Roman" w:ascii="Times New Roman"/>
          <w:color w:val="8C8787"/>
          <w:spacing w:val="0"/>
          <w:w w:val="112"/>
          <w:position w:val="-2"/>
          <w:sz w:val="26"/>
          <w:szCs w:val="26"/>
        </w:rPr>
        <w:t>"</w:t>
      </w:r>
      <w:r>
        <w:rPr>
          <w:rFonts w:cs="Times New Roman" w:hAnsi="Times New Roman" w:eastAsia="Times New Roman" w:ascii="Times New Roman"/>
          <w:color w:val="8C8787"/>
          <w:spacing w:val="-25"/>
          <w:w w:val="100"/>
          <w:position w:val="-2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797474"/>
          <w:spacing w:val="-3"/>
          <w:w w:val="131"/>
          <w:position w:val="-2"/>
          <w:sz w:val="26"/>
          <w:szCs w:val="26"/>
        </w:rPr>
        <w:t>J</w:t>
      </w:r>
      <w:r>
        <w:rPr>
          <w:rFonts w:cs="Times New Roman" w:hAnsi="Times New Roman" w:eastAsia="Times New Roman" w:ascii="Times New Roman"/>
          <w:color w:val="797474"/>
          <w:spacing w:val="0"/>
          <w:w w:val="111"/>
          <w:position w:val="-2"/>
          <w:sz w:val="26"/>
          <w:szCs w:val="26"/>
        </w:rPr>
        <w:t>-!!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20"/>
        <w:ind w:left="900"/>
      </w:pPr>
      <w:r>
        <w:rPr>
          <w:rFonts w:cs="Times New Roman" w:hAnsi="Times New Roman" w:eastAsia="Times New Roman" w:ascii="Times New Roman"/>
          <w:color w:val="8C8787"/>
          <w:spacing w:val="1"/>
          <w:w w:val="70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8C8787"/>
          <w:spacing w:val="2"/>
          <w:w w:val="148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8C8787"/>
          <w:spacing w:val="5"/>
          <w:w w:val="93"/>
          <w:sz w:val="18"/>
          <w:szCs w:val="18"/>
        </w:rPr>
        <w:t>%</w:t>
      </w:r>
      <w:r>
        <w:rPr>
          <w:rFonts w:cs="Times New Roman" w:hAnsi="Times New Roman" w:eastAsia="Times New Roman" w:ascii="Times New Roman"/>
          <w:color w:val="9E9A9A"/>
          <w:spacing w:val="0"/>
          <w:w w:val="27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9E9A9A"/>
          <w:spacing w:val="8"/>
          <w:w w:val="27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9E9A9A"/>
          <w:spacing w:val="0"/>
          <w:w w:val="91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9E9A9A"/>
          <w:spacing w:val="-22"/>
          <w:w w:val="91"/>
          <w:sz w:val="18"/>
          <w:szCs w:val="18"/>
        </w:rPr>
        <w:t>'</w:t>
      </w:r>
      <w:r>
        <w:rPr>
          <w:rFonts w:cs="Times New Roman" w:hAnsi="Times New Roman" w:eastAsia="Times New Roman" w:ascii="Times New Roman"/>
          <w:color w:val="8C8787"/>
          <w:spacing w:val="4"/>
          <w:w w:val="97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9E9A9A"/>
          <w:spacing w:val="0"/>
          <w:w w:val="1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9E9A9A"/>
          <w:spacing w:val="5"/>
          <w:w w:val="179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8C8787"/>
          <w:spacing w:val="0"/>
          <w:w w:val="166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8C8787"/>
          <w:spacing w:val="6"/>
          <w:w w:val="166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9E9A9A"/>
          <w:spacing w:val="0"/>
          <w:w w:val="141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9E9A9A"/>
          <w:spacing w:val="1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8C8787"/>
          <w:spacing w:val="-2"/>
          <w:w w:val="480"/>
          <w:sz w:val="16"/>
          <w:szCs w:val="16"/>
        </w:rPr>
        <w:t>i</w:t>
      </w:r>
      <w:r>
        <w:rPr>
          <w:rFonts w:cs="Arial" w:hAnsi="Arial" w:eastAsia="Arial" w:ascii="Arial"/>
          <w:color w:val="8C8787"/>
          <w:spacing w:val="0"/>
          <w:w w:val="253"/>
          <w:sz w:val="16"/>
          <w:szCs w:val="16"/>
        </w:rPr>
        <w:t>i</w:t>
      </w:r>
      <w:r>
        <w:rPr>
          <w:rFonts w:cs="Arial" w:hAnsi="Arial" w:eastAsia="Arial" w:ascii="Arial"/>
          <w:color w:val="8C8787"/>
          <w:spacing w:val="0"/>
          <w:w w:val="100"/>
          <w:sz w:val="16"/>
          <w:szCs w:val="16"/>
        </w:rPr>
        <w:t>  </w:t>
      </w:r>
      <w:r>
        <w:rPr>
          <w:rFonts w:cs="Arial" w:hAnsi="Arial" w:eastAsia="Arial" w:ascii="Arial"/>
          <w:color w:val="8C8787"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9E9A9A"/>
          <w:spacing w:val="0"/>
          <w:w w:val="249"/>
          <w:sz w:val="16"/>
          <w:szCs w:val="16"/>
        </w:rPr>
        <w:t>-</w:t>
      </w:r>
      <w:r>
        <w:rPr>
          <w:rFonts w:cs="Arial" w:hAnsi="Arial" w:eastAsia="Arial" w:ascii="Arial"/>
          <w:color w:val="9E9A9A"/>
          <w:spacing w:val="-51"/>
          <w:w w:val="24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9E9A9A"/>
          <w:spacing w:val="2"/>
          <w:w w:val="8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9E9A9A"/>
          <w:spacing w:val="-3"/>
          <w:w w:val="2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8C8787"/>
          <w:spacing w:val="-2"/>
          <w:w w:val="88"/>
          <w:sz w:val="18"/>
          <w:szCs w:val="18"/>
        </w:rPr>
        <w:t>_</w:t>
      </w:r>
      <w:r>
        <w:rPr>
          <w:rFonts w:cs="Times New Roman" w:hAnsi="Times New Roman" w:eastAsia="Times New Roman" w:ascii="Times New Roman"/>
          <w:color w:val="797474"/>
          <w:spacing w:val="0"/>
          <w:w w:val="297"/>
          <w:sz w:val="18"/>
          <w:szCs w:val="18"/>
        </w:rPr>
        <w:t>!</w:t>
      </w:r>
      <w:r>
        <w:rPr>
          <w:rFonts w:cs="Times New Roman" w:hAnsi="Times New Roman" w:eastAsia="Times New Roman" w:ascii="Times New Roman"/>
          <w:color w:val="797474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9E9A9A"/>
          <w:spacing w:val="2"/>
          <w:w w:val="88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8C8787"/>
          <w:spacing w:val="-58"/>
          <w:w w:val="395"/>
          <w:sz w:val="18"/>
          <w:szCs w:val="18"/>
        </w:rPr>
        <w:t>;</w:t>
      </w:r>
      <w:r>
        <w:rPr>
          <w:rFonts w:cs="Times New Roman" w:hAnsi="Times New Roman" w:eastAsia="Times New Roman" w:ascii="Times New Roman"/>
          <w:color w:val="8C8787"/>
          <w:spacing w:val="0"/>
          <w:w w:val="15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8C8787"/>
          <w:spacing w:val="4"/>
          <w:w w:val="15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8C8787"/>
          <w:spacing w:val="0"/>
          <w:w w:val="113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8C8787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8C8787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8C8787"/>
          <w:spacing w:val="0"/>
          <w:w w:val="100"/>
          <w:sz w:val="26"/>
          <w:szCs w:val="26"/>
        </w:rPr>
        <w:t>-</w:t>
      </w:r>
      <w:r>
        <w:rPr>
          <w:rFonts w:cs="Times New Roman" w:hAnsi="Times New Roman" w:eastAsia="Times New Roman" w:ascii="Times New Roman"/>
          <w:color w:val="8C8787"/>
          <w:spacing w:val="0"/>
          <w:w w:val="157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8C8787"/>
          <w:spacing w:val="-2"/>
          <w:w w:val="157"/>
          <w:sz w:val="26"/>
          <w:szCs w:val="26"/>
        </w:rPr>
        <w:t>"</w:t>
      </w:r>
      <w:r>
        <w:rPr>
          <w:rFonts w:cs="Times New Roman" w:hAnsi="Times New Roman" w:eastAsia="Times New Roman" w:ascii="Times New Roman"/>
          <w:color w:val="8C8787"/>
          <w:spacing w:val="-3"/>
          <w:w w:val="519"/>
          <w:sz w:val="26"/>
          <w:szCs w:val="26"/>
        </w:rPr>
        <w:t>-</w:t>
      </w:r>
      <w:r>
        <w:rPr>
          <w:rFonts w:cs="Times New Roman" w:hAnsi="Times New Roman" w:eastAsia="Times New Roman" w:ascii="Times New Roman"/>
          <w:color w:val="8C8787"/>
          <w:spacing w:val="-1"/>
          <w:w w:val="137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8C8787"/>
          <w:spacing w:val="0"/>
          <w:w w:val="444"/>
          <w:sz w:val="26"/>
          <w:szCs w:val="26"/>
        </w:rPr>
        <w:t>'</w:t>
      </w:r>
      <w:r>
        <w:rPr>
          <w:rFonts w:cs="Times New Roman" w:hAnsi="Times New Roman" w:eastAsia="Times New Roman" w:ascii="Times New Roman"/>
          <w:color w:val="8C8787"/>
          <w:spacing w:val="25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9E9A9A"/>
          <w:spacing w:val="1"/>
          <w:w w:val="8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8C8787"/>
          <w:spacing w:val="-10"/>
          <w:w w:val="22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8C8787"/>
          <w:spacing w:val="0"/>
          <w:w w:val="19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8C8787"/>
          <w:spacing w:val="-14"/>
          <w:w w:val="192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8C8787"/>
          <w:spacing w:val="0"/>
          <w:w w:val="211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lineRule="exact" w:line="140"/>
        <w:ind w:left="2671"/>
        <w:sectPr>
          <w:type w:val="continuous"/>
          <w:pgSz w:w="7020" w:h="9840"/>
          <w:pgMar w:top="0" w:bottom="0" w:left="780" w:right="320"/>
        </w:sectPr>
      </w:pPr>
      <w:r>
        <w:pict>
          <v:shape type="#_x0000_t202" style="position:absolute;margin-left:150pt;margin-top:4.58025pt;width:36.015pt;height:17pt;mso-position-horizontal-relative:page;mso-position-vertical-relative:paragraph;z-index:-1298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34"/>
                      <w:szCs w:val="34"/>
                    </w:rPr>
                    <w:jc w:val="left"/>
                    <w:spacing w:lineRule="exact" w:line="340"/>
                    <w:ind w:right="-71"/>
                  </w:pPr>
                  <w:r>
                    <w:rPr>
                      <w:rFonts w:cs="Times New Roman" w:hAnsi="Times New Roman" w:eastAsia="Times New Roman" w:ascii="Times New Roman"/>
                      <w:color w:val="8C8787"/>
                      <w:spacing w:val="-1"/>
                      <w:w w:val="115"/>
                      <w:sz w:val="34"/>
                      <w:szCs w:val="34"/>
                    </w:rPr>
                    <w:t>-</w:t>
                  </w:r>
                  <w:r>
                    <w:rPr>
                      <w:rFonts w:cs="Times New Roman" w:hAnsi="Times New Roman" w:eastAsia="Times New Roman" w:ascii="Times New Roman"/>
                      <w:color w:val="8C8787"/>
                      <w:spacing w:val="0"/>
                      <w:w w:val="82"/>
                      <w:sz w:val="34"/>
                      <w:szCs w:val="34"/>
                    </w:rPr>
                    <w:t>a</w:t>
                  </w:r>
                  <w:r>
                    <w:rPr>
                      <w:rFonts w:cs="Times New Roman" w:hAnsi="Times New Roman" w:eastAsia="Times New Roman" w:ascii="Times New Roman"/>
                      <w:color w:val="8C8787"/>
                      <w:spacing w:val="-1"/>
                      <w:w w:val="82"/>
                      <w:sz w:val="34"/>
                      <w:szCs w:val="34"/>
                    </w:rPr>
                    <w:t>.</w:t>
                  </w:r>
                  <w:r>
                    <w:rPr>
                      <w:rFonts w:cs="Times New Roman" w:hAnsi="Times New Roman" w:eastAsia="Times New Roman" w:ascii="Times New Roman"/>
                      <w:color w:val="8C8787"/>
                      <w:spacing w:val="0"/>
                      <w:w w:val="51"/>
                      <w:sz w:val="34"/>
                      <w:szCs w:val="34"/>
                    </w:rPr>
                    <w:t>.</w:t>
                  </w:r>
                  <w:r>
                    <w:rPr>
                      <w:rFonts w:cs="Times New Roman" w:hAnsi="Times New Roman" w:eastAsia="Times New Roman" w:ascii="Times New Roman"/>
                      <w:color w:val="5D5959"/>
                      <w:spacing w:val="0"/>
                      <w:w w:val="51"/>
                      <w:sz w:val="34"/>
                      <w:szCs w:val="34"/>
                    </w:rPr>
                    <w:t>.</w:t>
                  </w:r>
                  <w:r>
                    <w:rPr>
                      <w:rFonts w:cs="Times New Roman" w:hAnsi="Times New Roman" w:eastAsia="Times New Roman" w:ascii="Times New Roman"/>
                      <w:color w:val="797474"/>
                      <w:spacing w:val="-10"/>
                      <w:w w:val="51"/>
                      <w:sz w:val="34"/>
                      <w:szCs w:val="34"/>
                    </w:rPr>
                    <w:t>.</w:t>
                  </w:r>
                  <w:r>
                    <w:rPr>
                      <w:rFonts w:cs="Times New Roman" w:hAnsi="Times New Roman" w:eastAsia="Times New Roman" w:ascii="Times New Roman"/>
                      <w:color w:val="8C8787"/>
                      <w:spacing w:val="0"/>
                      <w:w w:val="51"/>
                      <w:sz w:val="34"/>
                      <w:szCs w:val="34"/>
                    </w:rPr>
                    <w:t>.</w:t>
                  </w:r>
                  <w:r>
                    <w:rPr>
                      <w:rFonts w:cs="Times New Roman" w:hAnsi="Times New Roman" w:eastAsia="Times New Roman" w:ascii="Times New Roman"/>
                      <w:color w:val="9E9A9A"/>
                      <w:spacing w:val="-1"/>
                      <w:w w:val="125"/>
                      <w:sz w:val="34"/>
                      <w:szCs w:val="34"/>
                    </w:rPr>
                    <w:t>.</w:t>
                  </w:r>
                  <w:r>
                    <w:rPr>
                      <w:rFonts w:cs="Times New Roman" w:hAnsi="Times New Roman" w:eastAsia="Times New Roman" w:ascii="Times New Roman"/>
                      <w:color w:val="9E9A9A"/>
                      <w:spacing w:val="0"/>
                      <w:w w:val="51"/>
                      <w:sz w:val="34"/>
                      <w:szCs w:val="34"/>
                    </w:rPr>
                    <w:t>.</w:t>
                  </w:r>
                  <w:r>
                    <w:rPr>
                      <w:rFonts w:cs="Times New Roman" w:hAnsi="Times New Roman" w:eastAsia="Times New Roman" w:ascii="Times New Roman"/>
                      <w:color w:val="9E9A9A"/>
                      <w:spacing w:val="0"/>
                      <w:w w:val="102"/>
                      <w:sz w:val="34"/>
                      <w:szCs w:val="34"/>
                    </w:rPr>
                    <w:t>.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34"/>
                      <w:szCs w:val="3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9E9A9A"/>
          <w:spacing w:val="-1"/>
          <w:w w:val="97"/>
          <w:position w:val="-5"/>
          <w:sz w:val="18"/>
          <w:szCs w:val="18"/>
        </w:rPr>
        <w:t>·</w:t>
      </w:r>
      <w:r>
        <w:rPr>
          <w:rFonts w:cs="Times New Roman" w:hAnsi="Times New Roman" w:eastAsia="Times New Roman" w:ascii="Times New Roman"/>
          <w:color w:val="9E9A9A"/>
          <w:spacing w:val="0"/>
          <w:w w:val="186"/>
          <w:position w:val="-5"/>
          <w:sz w:val="18"/>
          <w:szCs w:val="18"/>
        </w:rPr>
        <w:t>·</w:t>
      </w:r>
      <w:r>
        <w:rPr>
          <w:rFonts w:cs="Times New Roman" w:hAnsi="Times New Roman" w:eastAsia="Times New Roman" w:ascii="Times New Roman"/>
          <w:color w:val="9E9A9A"/>
          <w:spacing w:val="0"/>
          <w:w w:val="100"/>
          <w:position w:val="-5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9E9A9A"/>
          <w:spacing w:val="-1"/>
          <w:w w:val="194"/>
          <w:position w:val="-5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9E9A9A"/>
          <w:spacing w:val="0"/>
          <w:w w:val="107"/>
          <w:position w:val="-5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9E9A9A"/>
          <w:spacing w:val="0"/>
          <w:w w:val="97"/>
          <w:position w:val="-5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9E9A9A"/>
          <w:spacing w:val="0"/>
          <w:w w:val="107"/>
          <w:position w:val="-5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9E9A9A"/>
          <w:spacing w:val="0"/>
          <w:w w:val="97"/>
          <w:position w:val="-5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9E9A9A"/>
          <w:spacing w:val="0"/>
          <w:w w:val="107"/>
          <w:position w:val="-5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9E9A9A"/>
          <w:spacing w:val="0"/>
          <w:w w:val="97"/>
          <w:position w:val="-5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8C8787"/>
          <w:spacing w:val="0"/>
          <w:w w:val="97"/>
          <w:position w:val="-5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8C8787"/>
          <w:spacing w:val="-59"/>
          <w:w w:val="254"/>
          <w:position w:val="-5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8C8787"/>
          <w:spacing w:val="0"/>
          <w:w w:val="257"/>
          <w:position w:val="-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8C8787"/>
          <w:spacing w:val="-9"/>
          <w:w w:val="100"/>
          <w:position w:val="-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797474"/>
          <w:spacing w:val="0"/>
          <w:w w:val="577"/>
          <w:position w:val="-5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797474"/>
          <w:spacing w:val="-261"/>
          <w:w w:val="577"/>
          <w:position w:val="-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8C8787"/>
          <w:spacing w:val="0"/>
          <w:w w:val="518"/>
          <w:position w:val="-5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8C8787"/>
          <w:spacing w:val="-25"/>
          <w:w w:val="100"/>
          <w:position w:val="-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8C8787"/>
          <w:spacing w:val="13"/>
          <w:w w:val="577"/>
          <w:position w:val="-5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8C8787"/>
          <w:spacing w:val="16"/>
          <w:w w:val="497"/>
          <w:position w:val="-5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8C8787"/>
          <w:spacing w:val="5"/>
          <w:w w:val="151"/>
          <w:position w:val="-5"/>
          <w:sz w:val="22"/>
          <w:szCs w:val="22"/>
        </w:rPr>
        <w:t>-</w:t>
      </w:r>
      <w:r>
        <w:rPr>
          <w:rFonts w:cs="Times New Roman" w:hAnsi="Times New Roman" w:eastAsia="Times New Roman" w:ascii="Times New Roman"/>
          <w:color w:val="797474"/>
          <w:spacing w:val="0"/>
          <w:w w:val="69"/>
          <w:position w:val="-5"/>
          <w:sz w:val="22"/>
          <w:szCs w:val="22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sz w:val="10"/>
          <w:szCs w:val="10"/>
        </w:rPr>
        <w:jc w:val="left"/>
        <w:spacing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right"/>
      </w:pPr>
      <w:r>
        <w:rPr>
          <w:rFonts w:cs="Times New Roman" w:hAnsi="Times New Roman" w:eastAsia="Times New Roman" w:ascii="Times New Roman"/>
          <w:color w:val="8C8787"/>
          <w:w w:val="57"/>
          <w:sz w:val="36"/>
          <w:szCs w:val="36"/>
        </w:rPr>
        <w:t>.</w:t>
      </w:r>
      <w:r>
        <w:rPr>
          <w:rFonts w:cs="Times New Roman" w:hAnsi="Times New Roman" w:eastAsia="Times New Roman" w:ascii="Times New Roman"/>
          <w:color w:val="8C8787"/>
          <w:spacing w:val="-2"/>
          <w:w w:val="57"/>
          <w:sz w:val="36"/>
          <w:szCs w:val="36"/>
        </w:rPr>
        <w:t>J</w:t>
      </w:r>
      <w:r>
        <w:rPr>
          <w:rFonts w:cs="Times New Roman" w:hAnsi="Times New Roman" w:eastAsia="Times New Roman" w:ascii="Times New Roman"/>
          <w:color w:val="8C8787"/>
          <w:spacing w:val="0"/>
          <w:w w:val="158"/>
          <w:sz w:val="36"/>
          <w:szCs w:val="36"/>
        </w:rPr>
        <w:t>u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6"/>
          <w:szCs w:val="3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240"/>
        <w:ind w:left="170" w:right="321"/>
      </w:pPr>
      <w:r>
        <w:br w:type="column"/>
      </w:r>
      <w:r>
        <w:rPr>
          <w:rFonts w:cs="Times New Roman" w:hAnsi="Times New Roman" w:eastAsia="Times New Roman" w:ascii="Times New Roman"/>
          <w:color w:val="8C8787"/>
          <w:spacing w:val="1"/>
          <w:w w:val="174"/>
          <w:position w:val="-3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color w:val="8C8787"/>
          <w:spacing w:val="1"/>
          <w:w w:val="150"/>
          <w:position w:val="-3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color w:val="797474"/>
          <w:spacing w:val="0"/>
          <w:w w:val="89"/>
          <w:position w:val="-3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9E9A9A"/>
          <w:spacing w:val="0"/>
          <w:w w:val="75"/>
          <w:position w:val="-3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9E9A9A"/>
          <w:spacing w:val="1"/>
          <w:w w:val="61"/>
          <w:position w:val="-3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9E9A9A"/>
          <w:spacing w:val="1"/>
          <w:w w:val="61"/>
          <w:position w:val="-3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9E9A9A"/>
          <w:spacing w:val="0"/>
          <w:w w:val="75"/>
          <w:position w:val="-3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9E9A9A"/>
          <w:spacing w:val="1"/>
          <w:w w:val="54"/>
          <w:position w:val="-3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9E9A9A"/>
          <w:spacing w:val="0"/>
          <w:w w:val="68"/>
          <w:position w:val="-3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9E9A9A"/>
          <w:spacing w:val="1"/>
          <w:w w:val="61"/>
          <w:position w:val="-3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9E9A9A"/>
          <w:spacing w:val="1"/>
          <w:w w:val="61"/>
          <w:position w:val="-3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9E9A9A"/>
          <w:spacing w:val="0"/>
          <w:w w:val="68"/>
          <w:position w:val="-3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8C8787"/>
          <w:spacing w:val="0"/>
          <w:w w:val="134"/>
          <w:position w:val="-3"/>
          <w:sz w:val="28"/>
          <w:szCs w:val="28"/>
        </w:rPr>
        <w:t>...</w:t>
      </w:r>
      <w:r>
        <w:rPr>
          <w:rFonts w:cs="Times New Roman" w:hAnsi="Times New Roman" w:eastAsia="Times New Roman" w:ascii="Times New Roman"/>
          <w:color w:val="8C8787"/>
          <w:spacing w:val="0"/>
          <w:w w:val="100"/>
          <w:position w:val="-3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8C8787"/>
          <w:spacing w:val="1"/>
          <w:w w:val="100"/>
          <w:position w:val="-3"/>
          <w:sz w:val="28"/>
          <w:szCs w:val="28"/>
        </w:rPr>
        <w:t> </w:t>
      </w:r>
      <w:r>
        <w:rPr>
          <w:rFonts w:cs="Arial" w:hAnsi="Arial" w:eastAsia="Arial" w:ascii="Arial"/>
          <w:color w:val="8C8787"/>
          <w:spacing w:val="8"/>
          <w:w w:val="335"/>
          <w:position w:val="-3"/>
          <w:sz w:val="22"/>
          <w:szCs w:val="22"/>
        </w:rPr>
        <w:t>e</w:t>
      </w:r>
      <w:r>
        <w:rPr>
          <w:rFonts w:cs="Arial" w:hAnsi="Arial" w:eastAsia="Arial" w:ascii="Arial"/>
          <w:color w:val="9E9A9A"/>
          <w:spacing w:val="0"/>
          <w:w w:val="77"/>
          <w:position w:val="-3"/>
          <w:sz w:val="22"/>
          <w:szCs w:val="22"/>
        </w:rPr>
        <w:t>l</w:t>
      </w:r>
      <w:r>
        <w:rPr>
          <w:rFonts w:cs="Arial" w:hAnsi="Arial" w:eastAsia="Arial" w:ascii="Arial"/>
          <w:color w:val="9E9A9A"/>
          <w:spacing w:val="-22"/>
          <w:w w:val="100"/>
          <w:position w:val="-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8C8787"/>
          <w:spacing w:val="0"/>
          <w:w w:val="112"/>
          <w:position w:val="-3"/>
          <w:sz w:val="20"/>
          <w:szCs w:val="20"/>
        </w:rPr>
        <w:t>_et</w:t>
      </w:r>
      <w:r>
        <w:rPr>
          <w:rFonts w:cs="Times New Roman" w:hAnsi="Times New Roman" w:eastAsia="Times New Roman" w:ascii="Times New Roman"/>
          <w:color w:val="8C8787"/>
          <w:spacing w:val="13"/>
          <w:w w:val="112"/>
          <w:position w:val="-3"/>
          <w:sz w:val="20"/>
          <w:szCs w:val="20"/>
        </w:rPr>
        <w:t>'</w:t>
      </w:r>
      <w:r>
        <w:rPr>
          <w:rFonts w:cs="Times New Roman" w:hAnsi="Times New Roman" w:eastAsia="Times New Roman" w:ascii="Times New Roman"/>
          <w:color w:val="8C8787"/>
          <w:spacing w:val="0"/>
          <w:w w:val="145"/>
          <w:position w:val="-3"/>
          <w:sz w:val="20"/>
          <w:szCs w:val="20"/>
        </w:rPr>
        <w:t>;</w:t>
      </w:r>
      <w:r>
        <w:rPr>
          <w:rFonts w:cs="Times New Roman" w:hAnsi="Times New Roman" w:eastAsia="Times New Roman" w:ascii="Times New Roman"/>
          <w:color w:val="8C8787"/>
          <w:spacing w:val="10"/>
          <w:w w:val="145"/>
          <w:position w:val="-3"/>
          <w:sz w:val="20"/>
          <w:szCs w:val="20"/>
        </w:rPr>
        <w:t>»</w:t>
      </w:r>
      <w:r>
        <w:rPr>
          <w:rFonts w:cs="Times New Roman" w:hAnsi="Times New Roman" w:eastAsia="Times New Roman" w:ascii="Times New Roman"/>
          <w:color w:val="8C8787"/>
          <w:spacing w:val="0"/>
          <w:w w:val="263"/>
          <w:position w:val="-3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center"/>
        <w:spacing w:lineRule="exact" w:line="220"/>
        <w:ind w:left="-43" w:right="296"/>
      </w:pPr>
      <w:r>
        <w:pict>
          <v:shape type="#_x0000_t202" style="position:absolute;margin-left:224.88pt;margin-top:-1.2776pt;width:11.8057pt;height:27pt;mso-position-horizontal-relative:page;mso-position-vertical-relative:paragraph;z-index:-1297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54"/>
                      <w:szCs w:val="54"/>
                    </w:rPr>
                    <w:jc w:val="left"/>
                    <w:spacing w:lineRule="exact" w:line="540"/>
                    <w:ind w:right="-101"/>
                  </w:pPr>
                  <w:r>
                    <w:rPr>
                      <w:rFonts w:cs="Arial" w:hAnsi="Arial" w:eastAsia="Arial" w:ascii="Arial"/>
                      <w:color w:val="8C8787"/>
                      <w:spacing w:val="0"/>
                      <w:w w:val="75"/>
                      <w:position w:val="-1"/>
                      <w:sz w:val="54"/>
                      <w:szCs w:val="54"/>
                    </w:rPr>
                    <w:t>=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54"/>
                      <w:szCs w:val="5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8C8787"/>
          <w:spacing w:val="0"/>
          <w:w w:val="200"/>
          <w:position w:val="-2"/>
          <w:sz w:val="26"/>
          <w:szCs w:val="26"/>
        </w:rPr>
        <w:t>Ail!</w:t>
      </w:r>
      <w:r>
        <w:rPr>
          <w:rFonts w:cs="Times New Roman" w:hAnsi="Times New Roman" w:eastAsia="Times New Roman" w:ascii="Times New Roman"/>
          <w:color w:val="8C8787"/>
          <w:spacing w:val="-74"/>
          <w:w w:val="200"/>
          <w:position w:val="-2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8C8787"/>
          <w:spacing w:val="1"/>
          <w:w w:val="116"/>
          <w:position w:val="-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8C8787"/>
          <w:spacing w:val="-7"/>
          <w:w w:val="429"/>
          <w:position w:val="-2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797474"/>
          <w:spacing w:val="0"/>
          <w:w w:val="30"/>
          <w:position w:val="-2"/>
          <w:sz w:val="24"/>
          <w:szCs w:val="24"/>
        </w:rPr>
        <w:t>!</w:t>
      </w:r>
      <w:r>
        <w:rPr>
          <w:rFonts w:cs="Times New Roman" w:hAnsi="Times New Roman" w:eastAsia="Times New Roman" w:ascii="Times New Roman"/>
          <w:color w:val="797474"/>
          <w:spacing w:val="-2"/>
          <w:w w:val="100"/>
          <w:position w:val="-2"/>
          <w:sz w:val="24"/>
          <w:szCs w:val="24"/>
        </w:rPr>
        <w:t> </w:t>
      </w:r>
      <w:r>
        <w:rPr>
          <w:rFonts w:cs="Arial" w:hAnsi="Arial" w:eastAsia="Arial" w:ascii="Arial"/>
          <w:color w:val="8C8787"/>
          <w:spacing w:val="-2"/>
          <w:w w:val="274"/>
          <w:position w:val="-2"/>
          <w:sz w:val="20"/>
          <w:szCs w:val="20"/>
        </w:rPr>
        <w:t>9</w:t>
      </w:r>
      <w:r>
        <w:rPr>
          <w:rFonts w:cs="Arial" w:hAnsi="Arial" w:eastAsia="Arial" w:ascii="Arial"/>
          <w:i/>
          <w:color w:val="9E9A9A"/>
          <w:spacing w:val="11"/>
          <w:w w:val="139"/>
          <w:position w:val="-2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9E9A9A"/>
          <w:spacing w:val="-1"/>
          <w:w w:val="84"/>
          <w:position w:val="-2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9E9A9A"/>
          <w:spacing w:val="0"/>
          <w:w w:val="58"/>
          <w:position w:val="-2"/>
          <w:sz w:val="30"/>
          <w:szCs w:val="30"/>
        </w:rPr>
        <w:t>..</w:t>
      </w:r>
      <w:r>
        <w:rPr>
          <w:rFonts w:cs="Times New Roman" w:hAnsi="Times New Roman" w:eastAsia="Times New Roman" w:ascii="Times New Roman"/>
          <w:color w:val="9E9A9A"/>
          <w:spacing w:val="-1"/>
          <w:w w:val="65"/>
          <w:position w:val="-2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8C8787"/>
          <w:spacing w:val="-1"/>
          <w:w w:val="130"/>
          <w:position w:val="-2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797474"/>
          <w:spacing w:val="-1"/>
          <w:w w:val="52"/>
          <w:position w:val="-2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8C8787"/>
          <w:spacing w:val="-1"/>
          <w:w w:val="78"/>
          <w:position w:val="-2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8C8787"/>
          <w:spacing w:val="-1"/>
          <w:w w:val="65"/>
          <w:position w:val="-2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9E9A9A"/>
          <w:spacing w:val="0"/>
          <w:w w:val="58"/>
          <w:position w:val="-2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9E9A9A"/>
          <w:spacing w:val="-1"/>
          <w:w w:val="58"/>
          <w:position w:val="-2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9E9A9A"/>
          <w:spacing w:val="-1"/>
          <w:w w:val="65"/>
          <w:position w:val="-2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9E9A9A"/>
          <w:spacing w:val="0"/>
          <w:w w:val="58"/>
          <w:position w:val="-2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9E9A9A"/>
          <w:spacing w:val="-1"/>
          <w:w w:val="117"/>
          <w:position w:val="-2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9E9A9A"/>
          <w:spacing w:val="-2"/>
          <w:w w:val="98"/>
          <w:position w:val="-2"/>
          <w:sz w:val="30"/>
          <w:szCs w:val="30"/>
        </w:rPr>
        <w:t>-</w:t>
      </w:r>
      <w:r>
        <w:rPr>
          <w:rFonts w:cs="Times New Roman" w:hAnsi="Times New Roman" w:eastAsia="Times New Roman" w:ascii="Times New Roman"/>
          <w:color w:val="8C8787"/>
          <w:spacing w:val="0"/>
          <w:w w:val="70"/>
          <w:position w:val="-2"/>
          <w:sz w:val="30"/>
          <w:szCs w:val="30"/>
        </w:rPr>
        <w:t>F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lineRule="exact" w:line="240"/>
        <w:ind w:left="288"/>
        <w:sectPr>
          <w:type w:val="continuous"/>
          <w:pgSz w:w="7020" w:h="9840"/>
          <w:pgMar w:top="0" w:bottom="0" w:left="780" w:right="320"/>
          <w:cols w:num="2" w:equalWidth="off">
            <w:col w:w="2721" w:space="46"/>
            <w:col w:w="3153"/>
          </w:cols>
        </w:sectPr>
      </w:pPr>
      <w:r>
        <w:rPr>
          <w:rFonts w:cs="Times New Roman" w:hAnsi="Times New Roman" w:eastAsia="Times New Roman" w:ascii="Times New Roman"/>
          <w:color w:val="8C8787"/>
          <w:spacing w:val="3"/>
          <w:w w:val="160"/>
          <w:position w:val="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8C8787"/>
          <w:spacing w:val="6"/>
          <w:w w:val="142"/>
          <w:position w:val="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color w:val="8C8787"/>
          <w:spacing w:val="0"/>
          <w:w w:val="108"/>
          <w:position w:val="1"/>
          <w:sz w:val="28"/>
          <w:szCs w:val="28"/>
        </w:rPr>
        <w:t>..</w:t>
      </w:r>
      <w:r>
        <w:rPr>
          <w:rFonts w:cs="Times New Roman" w:hAnsi="Times New Roman" w:eastAsia="Times New Roman" w:ascii="Times New Roman"/>
          <w:color w:val="8C8787"/>
          <w:spacing w:val="8"/>
          <w:w w:val="108"/>
          <w:position w:val="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9E9A9A"/>
          <w:spacing w:val="0"/>
          <w:w w:val="60"/>
          <w:position w:val="1"/>
          <w:sz w:val="28"/>
          <w:szCs w:val="28"/>
        </w:rPr>
        <w:t>..</w:t>
      </w:r>
      <w:r>
        <w:rPr>
          <w:rFonts w:cs="Times New Roman" w:hAnsi="Times New Roman" w:eastAsia="Times New Roman" w:ascii="Times New Roman"/>
          <w:color w:val="9E9A9A"/>
          <w:spacing w:val="0"/>
          <w:w w:val="100"/>
          <w:position w:val="1"/>
          <w:sz w:val="28"/>
          <w:szCs w:val="28"/>
        </w:rPr>
        <w:t>    </w:t>
      </w:r>
      <w:r>
        <w:rPr>
          <w:rFonts w:cs="Times New Roman" w:hAnsi="Times New Roman" w:eastAsia="Times New Roman" w:ascii="Times New Roman"/>
          <w:color w:val="9E9A9A"/>
          <w:spacing w:val="-2"/>
          <w:w w:val="100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8C8787"/>
          <w:spacing w:val="10"/>
          <w:w w:val="196"/>
          <w:position w:val="1"/>
          <w:sz w:val="20"/>
          <w:szCs w:val="20"/>
        </w:rPr>
        <w:t>+</w:t>
      </w:r>
      <w:r>
        <w:rPr>
          <w:rFonts w:cs="Times New Roman" w:hAnsi="Times New Roman" w:eastAsia="Times New Roman" w:ascii="Times New Roman"/>
          <w:color w:val="8C8787"/>
          <w:spacing w:val="6"/>
          <w:w w:val="214"/>
          <w:position w:val="1"/>
          <w:sz w:val="20"/>
          <w:szCs w:val="20"/>
        </w:rPr>
        <w:t>!</w:t>
      </w:r>
      <w:r>
        <w:rPr>
          <w:rFonts w:cs="Times New Roman" w:hAnsi="Times New Roman" w:eastAsia="Times New Roman" w:ascii="Times New Roman"/>
          <w:color w:val="8C8787"/>
          <w:spacing w:val="0"/>
          <w:w w:val="208"/>
          <w:position w:val="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8C8787"/>
          <w:spacing w:val="0"/>
          <w:w w:val="358"/>
          <w:position w:val="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8C8787"/>
          <w:spacing w:val="6"/>
          <w:w w:val="100"/>
          <w:position w:val="1"/>
          <w:sz w:val="20"/>
          <w:szCs w:val="20"/>
        </w:rPr>
        <w:t> </w:t>
      </w:r>
      <w:r>
        <w:rPr>
          <w:rFonts w:cs="Arial" w:hAnsi="Arial" w:eastAsia="Arial" w:ascii="Arial"/>
          <w:color w:val="797474"/>
          <w:spacing w:val="6"/>
          <w:w w:val="242"/>
          <w:position w:val="1"/>
          <w:sz w:val="22"/>
          <w:szCs w:val="22"/>
        </w:rPr>
        <w:t>e</w:t>
      </w:r>
      <w:r>
        <w:rPr>
          <w:rFonts w:cs="Arial" w:hAnsi="Arial" w:eastAsia="Arial" w:ascii="Arial"/>
          <w:color w:val="8C8787"/>
          <w:spacing w:val="1"/>
          <w:w w:val="125"/>
          <w:position w:val="1"/>
          <w:sz w:val="22"/>
          <w:szCs w:val="22"/>
        </w:rPr>
        <w:t>l</w:t>
      </w:r>
      <w:r>
        <w:rPr>
          <w:rFonts w:cs="Arial" w:hAnsi="Arial" w:eastAsia="Arial" w:ascii="Arial"/>
          <w:color w:val="8C8787"/>
          <w:spacing w:val="0"/>
          <w:w w:val="332"/>
          <w:position w:val="1"/>
          <w:sz w:val="22"/>
          <w:szCs w:val="22"/>
        </w:rPr>
        <w:t>:</w:t>
      </w:r>
      <w:r>
        <w:rPr>
          <w:rFonts w:cs="Arial" w:hAnsi="Arial" w:eastAsia="Arial" w:ascii="Arial"/>
          <w:color w:val="8C8787"/>
          <w:spacing w:val="1"/>
          <w:w w:val="100"/>
          <w:position w:val="1"/>
          <w:sz w:val="22"/>
          <w:szCs w:val="22"/>
        </w:rPr>
        <w:t> </w:t>
      </w:r>
      <w:r>
        <w:rPr>
          <w:rFonts w:cs="Arial" w:hAnsi="Arial" w:eastAsia="Arial" w:ascii="Arial"/>
          <w:i/>
          <w:color w:val="3D3838"/>
          <w:spacing w:val="3"/>
          <w:w w:val="185"/>
          <w:position w:val="1"/>
          <w:sz w:val="12"/>
          <w:szCs w:val="12"/>
        </w:rPr>
        <w:t>-</w:t>
      </w:r>
      <w:r>
        <w:rPr>
          <w:rFonts w:cs="Arial" w:hAnsi="Arial" w:eastAsia="Arial" w:ascii="Arial"/>
          <w:i/>
          <w:color w:val="797474"/>
          <w:spacing w:val="0"/>
          <w:w w:val="167"/>
          <w:position w:val="1"/>
          <w:sz w:val="12"/>
          <w:szCs w:val="12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34"/>
          <w:szCs w:val="34"/>
        </w:rPr>
        <w:jc w:val="left"/>
        <w:spacing w:before="62" w:lineRule="exact" w:line="320"/>
        <w:ind w:left="674"/>
      </w:pPr>
      <w:r>
        <w:rPr>
          <w:rFonts w:cs="Times New Roman" w:hAnsi="Times New Roman" w:eastAsia="Times New Roman" w:ascii="Times New Roman"/>
          <w:color w:val="8C8787"/>
          <w:spacing w:val="1"/>
          <w:w w:val="50"/>
          <w:position w:val="-5"/>
          <w:sz w:val="34"/>
          <w:szCs w:val="34"/>
        </w:rPr>
        <w:t>t</w:t>
      </w:r>
      <w:r>
        <w:rPr>
          <w:rFonts w:cs="Times New Roman" w:hAnsi="Times New Roman" w:eastAsia="Times New Roman" w:ascii="Times New Roman"/>
          <w:color w:val="797474"/>
          <w:spacing w:val="5"/>
          <w:w w:val="276"/>
          <w:position w:val="-5"/>
          <w:sz w:val="34"/>
          <w:szCs w:val="34"/>
        </w:rPr>
        <w:t>s</w:t>
      </w:r>
      <w:r>
        <w:rPr>
          <w:rFonts w:cs="Times New Roman" w:hAnsi="Times New Roman" w:eastAsia="Times New Roman" w:ascii="Times New Roman"/>
          <w:color w:val="797474"/>
          <w:spacing w:val="0"/>
          <w:w w:val="226"/>
          <w:position w:val="-5"/>
          <w:sz w:val="34"/>
          <w:szCs w:val="34"/>
        </w:rPr>
        <w:t>·</w:t>
      </w:r>
      <w:r>
        <w:rPr>
          <w:rFonts w:cs="Times New Roman" w:hAnsi="Times New Roman" w:eastAsia="Times New Roman" w:ascii="Times New Roman"/>
          <w:color w:val="797474"/>
          <w:spacing w:val="0"/>
          <w:w w:val="100"/>
          <w:position w:val="-5"/>
          <w:sz w:val="34"/>
          <w:szCs w:val="34"/>
        </w:rPr>
        <w:t>                                 </w:t>
      </w:r>
      <w:r>
        <w:rPr>
          <w:rFonts w:cs="Times New Roman" w:hAnsi="Times New Roman" w:eastAsia="Times New Roman" w:ascii="Times New Roman"/>
          <w:color w:val="797474"/>
          <w:spacing w:val="22"/>
          <w:w w:val="100"/>
          <w:position w:val="-5"/>
          <w:sz w:val="34"/>
          <w:szCs w:val="34"/>
        </w:rPr>
        <w:t> </w:t>
      </w:r>
      <w:r>
        <w:rPr>
          <w:rFonts w:cs="Arial" w:hAnsi="Arial" w:eastAsia="Arial" w:ascii="Arial"/>
          <w:i/>
          <w:color w:val="797474"/>
          <w:spacing w:val="0"/>
          <w:w w:val="287"/>
          <w:position w:val="-5"/>
          <w:sz w:val="34"/>
          <w:szCs w:val="34"/>
        </w:rPr>
        <w:t>.E</w:t>
      </w:r>
      <w:r>
        <w:rPr>
          <w:rFonts w:cs="Arial" w:hAnsi="Arial" w:eastAsia="Arial" w:ascii="Arial"/>
          <w:i/>
          <w:color w:val="797474"/>
          <w:spacing w:val="-53"/>
          <w:w w:val="287"/>
          <w:position w:val="-5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797474"/>
          <w:spacing w:val="0"/>
          <w:w w:val="206"/>
          <w:position w:val="-5"/>
          <w:sz w:val="34"/>
          <w:szCs w:val="34"/>
        </w:rPr>
        <w:t>±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4"/>
          <w:szCs w:val="3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lineRule="exact" w:line="180"/>
        <w:ind w:left="137"/>
      </w:pPr>
      <w:r>
        <w:pict>
          <v:shape type="#_x0000_t202" style="position:absolute;margin-left:150pt;margin-top:-16.8415pt;width:21.9378pt;height:42pt;mso-position-horizontal-relative:page;mso-position-vertical-relative:paragraph;z-index:-1296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84"/>
                      <w:szCs w:val="84"/>
                    </w:rPr>
                    <w:jc w:val="left"/>
                    <w:spacing w:lineRule="exact" w:line="840"/>
                    <w:ind w:right="-146"/>
                  </w:pPr>
                  <w:r>
                    <w:rPr>
                      <w:rFonts w:cs="Arial" w:hAnsi="Arial" w:eastAsia="Arial" w:ascii="Arial"/>
                      <w:color w:val="8C8787"/>
                      <w:spacing w:val="-11"/>
                      <w:w w:val="11"/>
                      <w:position w:val="-1"/>
                      <w:sz w:val="84"/>
                      <w:szCs w:val="84"/>
                    </w:rPr>
                    <w:t>&gt;</w:t>
                  </w:r>
                  <w:r>
                    <w:rPr>
                      <w:rFonts w:cs="Arial" w:hAnsi="Arial" w:eastAsia="Arial" w:ascii="Arial"/>
                      <w:color w:val="797474"/>
                      <w:spacing w:val="0"/>
                      <w:w w:val="85"/>
                      <w:position w:val="-1"/>
                      <w:sz w:val="84"/>
                      <w:szCs w:val="84"/>
                    </w:rPr>
                    <w:t>..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84"/>
                      <w:szCs w:val="8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797474"/>
          <w:spacing w:val="7"/>
          <w:w w:val="284"/>
          <w:sz w:val="20"/>
          <w:szCs w:val="20"/>
        </w:rPr>
        <w:t>=</w:t>
      </w:r>
      <w:r>
        <w:rPr>
          <w:rFonts w:cs="Times New Roman" w:hAnsi="Times New Roman" w:eastAsia="Times New Roman" w:ascii="Times New Roman"/>
          <w:color w:val="8C8787"/>
          <w:spacing w:val="6"/>
          <w:w w:val="149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8C8787"/>
          <w:spacing w:val="-7"/>
          <w:w w:val="146"/>
          <w:sz w:val="22"/>
          <w:szCs w:val="22"/>
        </w:rPr>
        <w:t>»</w:t>
      </w:r>
      <w:r>
        <w:rPr>
          <w:rFonts w:cs="Times New Roman" w:hAnsi="Times New Roman" w:eastAsia="Times New Roman" w:ascii="Times New Roman"/>
          <w:color w:val="8C8787"/>
          <w:spacing w:val="3"/>
          <w:w w:val="24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8C8787"/>
          <w:spacing w:val="0"/>
          <w:w w:val="156"/>
          <w:sz w:val="20"/>
          <w:szCs w:val="20"/>
        </w:rPr>
        <w:t>ul</w:t>
      </w:r>
      <w:r>
        <w:rPr>
          <w:rFonts w:cs="Times New Roman" w:hAnsi="Times New Roman" w:eastAsia="Times New Roman" w:ascii="Times New Roman"/>
          <w:color w:val="8C8787"/>
          <w:spacing w:val="7"/>
          <w:w w:val="156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8C8787"/>
          <w:spacing w:val="0"/>
          <w:w w:val="12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8C8787"/>
          <w:spacing w:val="5"/>
          <w:w w:val="122"/>
          <w:sz w:val="20"/>
          <w:szCs w:val="20"/>
        </w:rPr>
        <w:t>»</w:t>
      </w:r>
      <w:r>
        <w:rPr>
          <w:rFonts w:cs="Times New Roman" w:hAnsi="Times New Roman" w:eastAsia="Times New Roman" w:ascii="Times New Roman"/>
          <w:color w:val="797474"/>
          <w:spacing w:val="6"/>
          <w:w w:val="5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797474"/>
          <w:spacing w:val="3"/>
          <w:w w:val="141"/>
          <w:sz w:val="20"/>
          <w:szCs w:val="20"/>
        </w:rPr>
        <w:t>4</w:t>
      </w:r>
      <w:r>
        <w:rPr>
          <w:rFonts w:cs="Times New Roman" w:hAnsi="Times New Roman" w:eastAsia="Times New Roman" w:ascii="Times New Roman"/>
          <w:color w:val="797474"/>
          <w:spacing w:val="0"/>
          <w:w w:val="205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797474"/>
          <w:spacing w:val="8"/>
          <w:w w:val="205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8C8787"/>
          <w:spacing w:val="5"/>
          <w:w w:val="508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797474"/>
          <w:spacing w:val="0"/>
          <w:w w:val="169"/>
          <w:sz w:val="20"/>
          <w:szCs w:val="20"/>
        </w:rPr>
        <w:t>el</w:t>
      </w:r>
      <w:r>
        <w:rPr>
          <w:rFonts w:cs="Times New Roman" w:hAnsi="Times New Roman" w:eastAsia="Times New Roman" w:ascii="Times New Roman"/>
          <w:color w:val="797474"/>
          <w:spacing w:val="9"/>
          <w:w w:val="169"/>
          <w:sz w:val="20"/>
          <w:szCs w:val="20"/>
        </w:rPr>
        <w:t>!</w:t>
      </w:r>
      <w:r>
        <w:rPr>
          <w:rFonts w:cs="Arial" w:hAnsi="Arial" w:eastAsia="Arial" w:ascii="Arial"/>
          <w:i/>
          <w:color w:val="8C8787"/>
          <w:spacing w:val="4"/>
          <w:w w:val="348"/>
          <w:sz w:val="22"/>
          <w:szCs w:val="22"/>
        </w:rPr>
        <w:t>t</w:t>
      </w:r>
      <w:r>
        <w:rPr>
          <w:rFonts w:cs="Arial" w:hAnsi="Arial" w:eastAsia="Arial" w:ascii="Arial"/>
          <w:i/>
          <w:color w:val="8C8787"/>
          <w:spacing w:val="7"/>
          <w:w w:val="198"/>
          <w:sz w:val="22"/>
          <w:szCs w:val="22"/>
        </w:rPr>
        <w:t>w</w:t>
      </w:r>
      <w:r>
        <w:rPr>
          <w:rFonts w:cs="Arial" w:hAnsi="Arial" w:eastAsia="Arial" w:ascii="Arial"/>
          <w:i/>
          <w:color w:val="8C8787"/>
          <w:spacing w:val="3"/>
          <w:w w:val="121"/>
          <w:sz w:val="22"/>
          <w:szCs w:val="22"/>
        </w:rPr>
        <w:t>=</w:t>
      </w:r>
      <w:r>
        <w:rPr>
          <w:rFonts w:cs="Times New Roman" w:hAnsi="Times New Roman" w:eastAsia="Times New Roman" w:ascii="Times New Roman"/>
          <w:color w:val="8C8787"/>
          <w:spacing w:val="5"/>
          <w:w w:val="16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8C8787"/>
          <w:spacing w:val="0"/>
          <w:w w:val="67"/>
          <w:sz w:val="22"/>
          <w:szCs w:val="22"/>
        </w:rPr>
        <w:t>&lt;</w:t>
      </w:r>
      <w:r>
        <w:rPr>
          <w:rFonts w:cs="Times New Roman" w:hAnsi="Times New Roman" w:eastAsia="Times New Roman" w:ascii="Times New Roman"/>
          <w:color w:val="8C8787"/>
          <w:spacing w:val="-8"/>
          <w:w w:val="67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8C8787"/>
          <w:spacing w:val="9"/>
          <w:w w:val="223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color w:val="8C8787"/>
          <w:spacing w:val="6"/>
          <w:w w:val="269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b/>
          <w:color w:val="8C8787"/>
          <w:spacing w:val="-4"/>
          <w:w w:val="266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b/>
          <w:color w:val="8C8787"/>
          <w:spacing w:val="0"/>
          <w:w w:val="18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b/>
          <w:color w:val="8C8787"/>
          <w:spacing w:val="-5"/>
          <w:w w:val="180"/>
          <w:sz w:val="26"/>
          <w:szCs w:val="26"/>
        </w:rPr>
        <w:t>'</w:t>
      </w:r>
      <w:r>
        <w:rPr>
          <w:rFonts w:cs="Arial" w:hAnsi="Arial" w:eastAsia="Arial" w:ascii="Arial"/>
          <w:color w:val="8C8787"/>
          <w:spacing w:val="0"/>
          <w:w w:val="600"/>
          <w:sz w:val="24"/>
          <w:szCs w:val="24"/>
        </w:rPr>
        <w:t>i</w:t>
      </w:r>
      <w:r>
        <w:rPr>
          <w:rFonts w:cs="Arial" w:hAnsi="Arial" w:eastAsia="Arial" w:ascii="Arial"/>
          <w:color w:val="797474"/>
          <w:spacing w:val="0"/>
          <w:w w:val="324"/>
          <w:sz w:val="24"/>
          <w:szCs w:val="24"/>
        </w:rPr>
        <w:t>ii</w:t>
      </w:r>
      <w:r>
        <w:rPr>
          <w:rFonts w:cs="Arial" w:hAnsi="Arial" w:eastAsia="Arial" w:ascii="Arial"/>
          <w:color w:val="8C8787"/>
          <w:spacing w:val="0"/>
          <w:w w:val="184"/>
          <w:sz w:val="24"/>
          <w:szCs w:val="24"/>
        </w:rPr>
        <w:t>,i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lineRule="exact" w:line="200"/>
        <w:ind w:left="151"/>
        <w:sectPr>
          <w:type w:val="continuous"/>
          <w:pgSz w:w="7020" w:h="9840"/>
          <w:pgMar w:top="0" w:bottom="0" w:left="780" w:right="320"/>
        </w:sectPr>
      </w:pPr>
      <w:r>
        <w:rPr>
          <w:rFonts w:cs="Times New Roman" w:hAnsi="Times New Roman" w:eastAsia="Times New Roman" w:ascii="Times New Roman"/>
          <w:i/>
          <w:color w:val="797474"/>
          <w:spacing w:val="0"/>
          <w:w w:val="81"/>
          <w:position w:val="1"/>
          <w:sz w:val="20"/>
          <w:szCs w:val="20"/>
        </w:rPr>
        <w:t>'+</w:t>
      </w:r>
      <w:r>
        <w:rPr>
          <w:rFonts w:cs="Times New Roman" w:hAnsi="Times New Roman" w:eastAsia="Times New Roman" w:ascii="Times New Roman"/>
          <w:i/>
          <w:color w:val="797474"/>
          <w:spacing w:val="-6"/>
          <w:w w:val="81"/>
          <w:position w:val="1"/>
          <w:sz w:val="20"/>
          <w:szCs w:val="20"/>
        </w:rPr>
        <w:t>=</w:t>
      </w:r>
      <w:r>
        <w:rPr>
          <w:rFonts w:cs="Times New Roman" w:hAnsi="Times New Roman" w:eastAsia="Times New Roman" w:ascii="Times New Roman"/>
          <w:i/>
          <w:color w:val="8C8787"/>
          <w:spacing w:val="0"/>
          <w:w w:val="81"/>
          <w:position w:val="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8C8787"/>
          <w:spacing w:val="23"/>
          <w:w w:val="81"/>
          <w:position w:val="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8C8787"/>
          <w:spacing w:val="-3"/>
          <w:w w:val="133"/>
          <w:position w:val="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9E9A9A"/>
          <w:spacing w:val="-1"/>
          <w:w w:val="238"/>
          <w:position w:val="1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8C8787"/>
          <w:spacing w:val="0"/>
          <w:w w:val="210"/>
          <w:position w:val="1"/>
          <w:sz w:val="22"/>
          <w:szCs w:val="22"/>
        </w:rPr>
        <w:t>ll</w:t>
      </w:r>
      <w:r>
        <w:rPr>
          <w:rFonts w:cs="Times New Roman" w:hAnsi="Times New Roman" w:eastAsia="Times New Roman" w:ascii="Times New Roman"/>
          <w:color w:val="8C8787"/>
          <w:spacing w:val="-4"/>
          <w:w w:val="100"/>
          <w:position w:val="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8C8787"/>
          <w:spacing w:val="0"/>
          <w:w w:val="115"/>
          <w:position w:val="1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8C8787"/>
          <w:spacing w:val="0"/>
          <w:w w:val="365"/>
          <w:position w:val="1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8C8787"/>
          <w:spacing w:val="6"/>
          <w:w w:val="100"/>
          <w:position w:val="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8C8787"/>
          <w:spacing w:val="0"/>
          <w:w w:val="237"/>
          <w:position w:val="1"/>
          <w:sz w:val="10"/>
          <w:szCs w:val="10"/>
        </w:rPr>
        <w:t>j</w:t>
      </w:r>
      <w:r>
        <w:rPr>
          <w:rFonts w:cs="Times New Roman" w:hAnsi="Times New Roman" w:eastAsia="Times New Roman" w:ascii="Times New Roman"/>
          <w:color w:val="8C8787"/>
          <w:spacing w:val="9"/>
          <w:w w:val="237"/>
          <w:position w:val="1"/>
          <w:sz w:val="10"/>
          <w:szCs w:val="10"/>
        </w:rPr>
        <w:t> </w:t>
      </w:r>
      <w:r>
        <w:rPr>
          <w:rFonts w:cs="Arial" w:hAnsi="Arial" w:eastAsia="Arial" w:ascii="Arial"/>
          <w:color w:val="797474"/>
          <w:spacing w:val="0"/>
          <w:w w:val="237"/>
          <w:position w:val="1"/>
          <w:sz w:val="18"/>
          <w:szCs w:val="18"/>
        </w:rPr>
        <w:t>'thy</w:t>
      </w:r>
      <w:r>
        <w:rPr>
          <w:rFonts w:cs="Arial" w:hAnsi="Arial" w:eastAsia="Arial" w:ascii="Arial"/>
          <w:color w:val="797474"/>
          <w:spacing w:val="0"/>
          <w:w w:val="237"/>
          <w:position w:val="1"/>
          <w:sz w:val="18"/>
          <w:szCs w:val="18"/>
        </w:rPr>
        <w:t>  </w:t>
      </w:r>
      <w:r>
        <w:rPr>
          <w:rFonts w:cs="Arial" w:hAnsi="Arial" w:eastAsia="Arial" w:ascii="Arial"/>
          <w:color w:val="797474"/>
          <w:spacing w:val="47"/>
          <w:w w:val="237"/>
          <w:position w:val="1"/>
          <w:sz w:val="18"/>
          <w:szCs w:val="18"/>
        </w:rPr>
        <w:t> </w:t>
      </w:r>
      <w:r>
        <w:rPr>
          <w:rFonts w:cs="Arial" w:hAnsi="Arial" w:eastAsia="Arial" w:ascii="Arial"/>
          <w:color w:val="8C8787"/>
          <w:spacing w:val="0"/>
          <w:w w:val="100"/>
          <w:position w:val="1"/>
          <w:sz w:val="12"/>
          <w:szCs w:val="12"/>
        </w:rPr>
        <w:t>y</w:t>
      </w:r>
      <w:r>
        <w:rPr>
          <w:rFonts w:cs="Arial" w:hAnsi="Arial" w:eastAsia="Arial" w:ascii="Arial"/>
          <w:color w:val="8C8787"/>
          <w:spacing w:val="0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8C8787"/>
          <w:spacing w:val="8"/>
          <w:w w:val="100"/>
          <w:position w:val="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8C8787"/>
          <w:spacing w:val="4"/>
          <w:w w:val="158"/>
          <w:position w:val="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797474"/>
          <w:spacing w:val="-141"/>
          <w:w w:val="304"/>
          <w:position w:val="1"/>
          <w:sz w:val="20"/>
          <w:szCs w:val="20"/>
        </w:rPr>
        <w:t>!</w:t>
      </w:r>
      <w:r>
        <w:rPr>
          <w:rFonts w:cs="Times New Roman" w:hAnsi="Times New Roman" w:eastAsia="Times New Roman" w:ascii="Times New Roman"/>
          <w:color w:val="797474"/>
          <w:spacing w:val="-286"/>
          <w:w w:val="600"/>
          <w:position w:val="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8C8787"/>
          <w:spacing w:val="0"/>
          <w:w w:val="93"/>
          <w:position w:val="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8C8787"/>
          <w:spacing w:val="6"/>
          <w:w w:val="93"/>
          <w:position w:val="1"/>
          <w:sz w:val="20"/>
          <w:szCs w:val="20"/>
        </w:rPr>
        <w:t>)</w:t>
      </w:r>
      <w:r>
        <w:rPr>
          <w:rFonts w:cs="Times New Roman" w:hAnsi="Times New Roman" w:eastAsia="Times New Roman" w:ascii="Times New Roman"/>
          <w:color w:val="9E9A9A"/>
          <w:spacing w:val="-58"/>
          <w:w w:val="166"/>
          <w:position w:val="1"/>
          <w:sz w:val="20"/>
          <w:szCs w:val="20"/>
        </w:rPr>
        <w:t>:</w:t>
      </w:r>
      <w:r>
        <w:rPr>
          <w:rFonts w:cs="Times New Roman" w:hAnsi="Times New Roman" w:eastAsia="Times New Roman" w:ascii="Times New Roman"/>
          <w:color w:val="8C8787"/>
          <w:spacing w:val="4"/>
          <w:w w:val="92"/>
          <w:position w:val="1"/>
          <w:sz w:val="20"/>
          <w:szCs w:val="20"/>
        </w:rPr>
        <w:t>_</w:t>
      </w:r>
      <w:r>
        <w:rPr>
          <w:rFonts w:cs="Times New Roman" w:hAnsi="Times New Roman" w:eastAsia="Times New Roman" w:ascii="Times New Roman"/>
          <w:color w:val="797474"/>
          <w:spacing w:val="0"/>
          <w:w w:val="134"/>
          <w:position w:val="1"/>
          <w:sz w:val="20"/>
          <w:szCs w:val="20"/>
        </w:rPr>
        <w:t>'S</w:t>
      </w:r>
      <w:r>
        <w:rPr>
          <w:rFonts w:cs="Times New Roman" w:hAnsi="Times New Roman" w:eastAsia="Times New Roman" w:ascii="Times New Roman"/>
          <w:color w:val="797474"/>
          <w:spacing w:val="12"/>
          <w:w w:val="100"/>
          <w:position w:val="1"/>
          <w:sz w:val="20"/>
          <w:szCs w:val="20"/>
        </w:rPr>
        <w:t> </w:t>
      </w:r>
      <w:r>
        <w:rPr>
          <w:rFonts w:cs="Arial" w:hAnsi="Arial" w:eastAsia="Arial" w:ascii="Arial"/>
          <w:color w:val="797474"/>
          <w:spacing w:val="0"/>
          <w:w w:val="165"/>
          <w:position w:val="1"/>
          <w:sz w:val="20"/>
          <w:szCs w:val="20"/>
        </w:rPr>
        <w:t>?</w:t>
      </w:r>
      <w:r>
        <w:rPr>
          <w:rFonts w:cs="Arial" w:hAnsi="Arial" w:eastAsia="Arial" w:ascii="Arial"/>
          <w:color w:val="797474"/>
          <w:spacing w:val="8"/>
          <w:w w:val="165"/>
          <w:position w:val="1"/>
          <w:sz w:val="20"/>
          <w:szCs w:val="20"/>
        </w:rPr>
        <w:t>l</w:t>
      </w:r>
      <w:r>
        <w:rPr>
          <w:rFonts w:cs="Arial" w:hAnsi="Arial" w:eastAsia="Arial" w:ascii="Arial"/>
          <w:color w:val="8C8787"/>
          <w:spacing w:val="0"/>
          <w:w w:val="165"/>
          <w:position w:val="1"/>
          <w:sz w:val="20"/>
          <w:szCs w:val="20"/>
        </w:rPr>
        <w:t>J</w:t>
      </w:r>
      <w:r>
        <w:rPr>
          <w:rFonts w:cs="Arial" w:hAnsi="Arial" w:eastAsia="Arial" w:ascii="Arial"/>
          <w:color w:val="8C8787"/>
          <w:spacing w:val="-37"/>
          <w:w w:val="165"/>
          <w:position w:val="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8C8787"/>
          <w:spacing w:val="-9"/>
          <w:w w:val="166"/>
          <w:position w:val="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8C8787"/>
          <w:spacing w:val="0"/>
          <w:w w:val="406"/>
          <w:position w:val="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8C8787"/>
          <w:spacing w:val="3"/>
          <w:w w:val="100"/>
          <w:position w:val="1"/>
          <w:sz w:val="20"/>
          <w:szCs w:val="20"/>
        </w:rPr>
        <w:t> </w:t>
      </w:r>
      <w:r>
        <w:rPr>
          <w:rFonts w:cs="Arial" w:hAnsi="Arial" w:eastAsia="Arial" w:ascii="Arial"/>
          <w:color w:val="8C8787"/>
          <w:spacing w:val="0"/>
          <w:w w:val="229"/>
          <w:position w:val="1"/>
          <w:sz w:val="20"/>
          <w:szCs w:val="20"/>
        </w:rPr>
        <w:t>al!</w:t>
      </w:r>
      <w:r>
        <w:rPr>
          <w:rFonts w:cs="Arial" w:hAnsi="Arial" w:eastAsia="Arial" w:ascii="Arial"/>
          <w:color w:val="8C8787"/>
          <w:spacing w:val="-39"/>
          <w:w w:val="229"/>
          <w:position w:val="1"/>
          <w:sz w:val="20"/>
          <w:szCs w:val="20"/>
        </w:rPr>
        <w:t> </w:t>
      </w:r>
      <w:r>
        <w:rPr>
          <w:rFonts w:cs="Arial" w:hAnsi="Arial" w:eastAsia="Arial" w:ascii="Arial"/>
          <w:color w:val="9E9A9A"/>
          <w:spacing w:val="0"/>
          <w:w w:val="100"/>
          <w:position w:val="1"/>
          <w:sz w:val="12"/>
          <w:szCs w:val="12"/>
        </w:rPr>
        <w:t>y</w:t>
      </w:r>
      <w:r>
        <w:rPr>
          <w:rFonts w:cs="Arial" w:hAnsi="Arial" w:eastAsia="Arial" w:ascii="Arial"/>
          <w:color w:val="9E9A9A"/>
          <w:spacing w:val="27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8C8787"/>
          <w:spacing w:val="0"/>
          <w:w w:val="102"/>
          <w:position w:val="1"/>
          <w:sz w:val="16"/>
          <w:szCs w:val="16"/>
        </w:rPr>
        <w:t>&lt;</w:t>
      </w:r>
      <w:r>
        <w:rPr>
          <w:rFonts w:cs="Arial" w:hAnsi="Arial" w:eastAsia="Arial" w:ascii="Arial"/>
          <w:color w:val="8C8787"/>
          <w:spacing w:val="3"/>
          <w:w w:val="102"/>
          <w:position w:val="1"/>
          <w:sz w:val="16"/>
          <w:szCs w:val="16"/>
        </w:rPr>
        <w:t>l</w:t>
      </w:r>
      <w:r>
        <w:rPr>
          <w:rFonts w:cs="Arial" w:hAnsi="Arial" w:eastAsia="Arial" w:ascii="Arial"/>
          <w:color w:val="797474"/>
          <w:spacing w:val="0"/>
          <w:w w:val="463"/>
          <w:position w:val="1"/>
          <w:sz w:val="16"/>
          <w:szCs w:val="16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34"/>
          <w:szCs w:val="34"/>
        </w:rPr>
        <w:jc w:val="left"/>
        <w:spacing w:before="89"/>
        <w:ind w:left="151" w:right="-71"/>
      </w:pPr>
      <w:r>
        <w:rPr>
          <w:rFonts w:cs="Times New Roman" w:hAnsi="Times New Roman" w:eastAsia="Times New Roman" w:ascii="Times New Roman"/>
          <w:color w:val="797474"/>
          <w:spacing w:val="-5"/>
          <w:w w:val="162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color w:val="8C8787"/>
          <w:spacing w:val="0"/>
          <w:w w:val="201"/>
          <w:sz w:val="24"/>
          <w:szCs w:val="24"/>
        </w:rPr>
        <w:t>+</w:t>
      </w:r>
      <w:r>
        <w:rPr>
          <w:rFonts w:cs="Times New Roman" w:hAnsi="Times New Roman" w:eastAsia="Times New Roman" w:ascii="Times New Roman"/>
          <w:color w:val="8C8787"/>
          <w:spacing w:val="-16"/>
          <w:w w:val="201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8C8787"/>
          <w:spacing w:val="-2"/>
          <w:w w:val="9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8C8787"/>
          <w:spacing w:val="0"/>
          <w:w w:val="156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8C8787"/>
          <w:spacing w:val="-10"/>
          <w:w w:val="156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color w:val="8C8787"/>
          <w:spacing w:val="0"/>
          <w:w w:val="121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8C8787"/>
          <w:spacing w:val="-12"/>
          <w:w w:val="121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9E9A9A"/>
          <w:spacing w:val="-2"/>
          <w:w w:val="62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8C8787"/>
          <w:spacing w:val="0"/>
          <w:w w:val="119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8C8787"/>
          <w:spacing w:val="-8"/>
          <w:w w:val="119"/>
          <w:sz w:val="24"/>
          <w:szCs w:val="24"/>
        </w:rPr>
        <w:t>s</w:t>
      </w:r>
      <w:r>
        <w:rPr>
          <w:rFonts w:cs="Arial" w:hAnsi="Arial" w:eastAsia="Arial" w:ascii="Arial"/>
          <w:i/>
          <w:color w:val="797474"/>
          <w:spacing w:val="0"/>
          <w:w w:val="94"/>
          <w:sz w:val="34"/>
          <w:szCs w:val="34"/>
        </w:rPr>
        <w:t>=</w:t>
      </w:r>
      <w:r>
        <w:rPr>
          <w:rFonts w:cs="Arial" w:hAnsi="Arial" w:eastAsia="Arial" w:ascii="Arial"/>
          <w:i/>
          <w:color w:val="797474"/>
          <w:spacing w:val="-45"/>
          <w:w w:val="100"/>
          <w:sz w:val="34"/>
          <w:szCs w:val="34"/>
        </w:rPr>
        <w:t> </w:t>
      </w:r>
      <w:r>
        <w:rPr>
          <w:rFonts w:cs="Arial" w:hAnsi="Arial" w:eastAsia="Arial" w:ascii="Arial"/>
          <w:color w:val="8C8787"/>
          <w:spacing w:val="-11"/>
          <w:w w:val="40"/>
          <w:sz w:val="22"/>
          <w:szCs w:val="22"/>
        </w:rPr>
        <w:t>h</w:t>
      </w:r>
      <w:r>
        <w:rPr>
          <w:rFonts w:cs="Arial" w:hAnsi="Arial" w:eastAsia="Arial" w:ascii="Arial"/>
          <w:color w:val="8C8787"/>
          <w:spacing w:val="-4"/>
          <w:w w:val="121"/>
          <w:sz w:val="22"/>
          <w:szCs w:val="22"/>
        </w:rPr>
        <w:t>e</w:t>
      </w:r>
      <w:r>
        <w:rPr>
          <w:rFonts w:cs="Arial" w:hAnsi="Arial" w:eastAsia="Arial" w:ascii="Arial"/>
          <w:color w:val="8C8787"/>
          <w:spacing w:val="-1"/>
          <w:w w:val="106"/>
          <w:sz w:val="22"/>
          <w:szCs w:val="22"/>
        </w:rPr>
        <w:t>'</w:t>
      </w:r>
      <w:r>
        <w:rPr>
          <w:rFonts w:cs="Arial" w:hAnsi="Arial" w:eastAsia="Arial" w:ascii="Arial"/>
          <w:color w:val="797474"/>
          <w:spacing w:val="-5"/>
          <w:w w:val="153"/>
          <w:sz w:val="22"/>
          <w:szCs w:val="22"/>
        </w:rPr>
        <w:t>»</w:t>
      </w:r>
      <w:r>
        <w:rPr>
          <w:rFonts w:cs="Arial" w:hAnsi="Arial" w:eastAsia="Arial" w:ascii="Arial"/>
          <w:color w:val="797474"/>
          <w:spacing w:val="0"/>
          <w:w w:val="165"/>
          <w:sz w:val="22"/>
          <w:szCs w:val="22"/>
        </w:rPr>
        <w:t>e</w:t>
      </w:r>
      <w:r>
        <w:rPr>
          <w:rFonts w:cs="Arial" w:hAnsi="Arial" w:eastAsia="Arial" w:ascii="Arial"/>
          <w:color w:val="797474"/>
          <w:spacing w:val="1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8C8787"/>
          <w:spacing w:val="-16"/>
          <w:w w:val="600"/>
          <w:sz w:val="22"/>
          <w:szCs w:val="22"/>
        </w:rPr>
        <w:t>"</w:t>
      </w:r>
      <w:r>
        <w:rPr>
          <w:rFonts w:cs="Arial" w:hAnsi="Arial" w:eastAsia="Arial" w:ascii="Arial"/>
          <w:color w:val="8C8787"/>
          <w:spacing w:val="-5"/>
          <w:w w:val="193"/>
          <w:sz w:val="26"/>
          <w:szCs w:val="26"/>
        </w:rPr>
        <w:t>4</w:t>
      </w:r>
      <w:r>
        <w:rPr>
          <w:rFonts w:cs="Arial" w:hAnsi="Arial" w:eastAsia="Arial" w:ascii="Arial"/>
          <w:color w:val="797474"/>
          <w:spacing w:val="0"/>
          <w:w w:val="65"/>
          <w:sz w:val="26"/>
          <w:szCs w:val="26"/>
        </w:rPr>
        <w:t>u</w:t>
      </w:r>
      <w:r>
        <w:rPr>
          <w:rFonts w:cs="Arial" w:hAnsi="Arial" w:eastAsia="Arial" w:ascii="Arial"/>
          <w:color w:val="797474"/>
          <w:spacing w:val="-2"/>
          <w:w w:val="65"/>
          <w:sz w:val="26"/>
          <w:szCs w:val="26"/>
        </w:rPr>
        <w:t>l</w:t>
      </w:r>
      <w:r>
        <w:rPr>
          <w:rFonts w:cs="Arial" w:hAnsi="Arial" w:eastAsia="Arial" w:ascii="Arial"/>
          <w:color w:val="8C8787"/>
          <w:spacing w:val="0"/>
          <w:w w:val="237"/>
          <w:sz w:val="26"/>
          <w:szCs w:val="26"/>
        </w:rPr>
        <w:t>h</w:t>
      </w:r>
      <w:r>
        <w:rPr>
          <w:rFonts w:cs="Arial" w:hAnsi="Arial" w:eastAsia="Arial" w:ascii="Arial"/>
          <w:color w:val="8C8787"/>
          <w:spacing w:val="-31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i/>
          <w:color w:val="8C8787"/>
          <w:spacing w:val="0"/>
          <w:w w:val="125"/>
          <w:sz w:val="34"/>
          <w:szCs w:val="34"/>
        </w:rPr>
        <w:t>«: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4"/>
          <w:szCs w:val="3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spacing w:before="69" w:lineRule="exact" w:line="200"/>
        <w:ind w:left="140" w:right="335"/>
      </w:pPr>
      <w:r>
        <w:br w:type="column"/>
      </w:r>
      <w:r>
        <w:rPr>
          <w:rFonts w:cs="Times New Roman" w:hAnsi="Times New Roman" w:eastAsia="Times New Roman" w:ascii="Times New Roman"/>
          <w:color w:val="8C8787"/>
          <w:spacing w:val="-1"/>
          <w:w w:val="76"/>
          <w:position w:val="-5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9E9A9A"/>
          <w:spacing w:val="0"/>
          <w:w w:val="76"/>
          <w:position w:val="-5"/>
          <w:sz w:val="24"/>
          <w:szCs w:val="24"/>
        </w:rPr>
        <w:t>..</w:t>
      </w:r>
      <w:r>
        <w:rPr>
          <w:rFonts w:cs="Times New Roman" w:hAnsi="Times New Roman" w:eastAsia="Times New Roman" w:ascii="Times New Roman"/>
          <w:color w:val="9E9A9A"/>
          <w:spacing w:val="1"/>
          <w:w w:val="76"/>
          <w:position w:val="-5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8C8787"/>
          <w:spacing w:val="0"/>
          <w:w w:val="192"/>
          <w:position w:val="-5"/>
          <w:sz w:val="24"/>
          <w:szCs w:val="24"/>
        </w:rPr>
        <w:t>ill</w:t>
      </w:r>
      <w:r>
        <w:rPr>
          <w:rFonts w:cs="Times New Roman" w:hAnsi="Times New Roman" w:eastAsia="Times New Roman" w:ascii="Times New Roman"/>
          <w:color w:val="8C8787"/>
          <w:spacing w:val="-66"/>
          <w:w w:val="192"/>
          <w:position w:val="-5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8C8787"/>
          <w:spacing w:val="-1"/>
          <w:w w:val="61"/>
          <w:position w:val="-5"/>
          <w:sz w:val="24"/>
          <w:szCs w:val="24"/>
        </w:rPr>
        <w:t>·</w:t>
      </w:r>
      <w:r>
        <w:rPr>
          <w:rFonts w:cs="Times New Roman" w:hAnsi="Times New Roman" w:eastAsia="Times New Roman" w:ascii="Times New Roman"/>
          <w:color w:val="797474"/>
          <w:spacing w:val="23"/>
          <w:w w:val="344"/>
          <w:position w:val="-5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color w:val="8C8787"/>
          <w:spacing w:val="0"/>
          <w:w w:val="301"/>
          <w:position w:val="-5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center"/>
        <w:spacing w:lineRule="exact" w:line="140"/>
        <w:ind w:left="-37" w:right="100"/>
      </w:pPr>
      <w:r>
        <w:pict>
          <v:shape type="#_x0000_t202" style="position:absolute;margin-left:316.32pt;margin-top:-10.1819pt;width:12.2434pt;height:13pt;mso-position-horizontal-relative:page;mso-position-vertical-relative:paragraph;z-index:-1295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26"/>
                      <w:szCs w:val="26"/>
                    </w:rPr>
                    <w:jc w:val="left"/>
                    <w:spacing w:lineRule="exact" w:line="260"/>
                    <w:ind w:right="-59"/>
                  </w:pPr>
                  <w:r>
                    <w:rPr>
                      <w:rFonts w:cs="Times New Roman" w:hAnsi="Times New Roman" w:eastAsia="Times New Roman" w:ascii="Times New Roman"/>
                      <w:color w:val="797474"/>
                      <w:spacing w:val="0"/>
                      <w:w w:val="170"/>
                      <w:sz w:val="26"/>
                      <w:szCs w:val="26"/>
                    </w:rPr>
                    <w:t>ll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26"/>
                      <w:szCs w:val="26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8C8787"/>
          <w:w w:val="67"/>
          <w:sz w:val="22"/>
          <w:szCs w:val="22"/>
        </w:rPr>
        <w:t>LS</w:t>
      </w:r>
      <w:r>
        <w:rPr>
          <w:rFonts w:cs="Arial" w:hAnsi="Arial" w:eastAsia="Arial" w:ascii="Arial"/>
          <w:color w:val="8C8787"/>
          <w:spacing w:val="-2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8C8787"/>
          <w:spacing w:val="-23"/>
          <w:w w:val="162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8C8787"/>
          <w:spacing w:val="0"/>
          <w:w w:val="208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8C8787"/>
          <w:spacing w:val="4"/>
          <w:w w:val="20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8C8787"/>
          <w:spacing w:val="-3"/>
          <w:w w:val="185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9E9A9A"/>
          <w:spacing w:val="2"/>
          <w:w w:val="207"/>
          <w:sz w:val="22"/>
          <w:szCs w:val="22"/>
        </w:rPr>
        <w:t>!</w:t>
      </w:r>
      <w:r>
        <w:rPr>
          <w:rFonts w:cs="Times New Roman" w:hAnsi="Times New Roman" w:eastAsia="Times New Roman" w:ascii="Times New Roman"/>
          <w:color w:val="797474"/>
          <w:spacing w:val="1"/>
          <w:w w:val="156"/>
          <w:sz w:val="22"/>
          <w:szCs w:val="22"/>
        </w:rPr>
        <w:t>:</w:t>
      </w:r>
      <w:r>
        <w:rPr>
          <w:rFonts w:cs="Times New Roman" w:hAnsi="Times New Roman" w:eastAsia="Times New Roman" w:ascii="Times New Roman"/>
          <w:color w:val="797474"/>
          <w:spacing w:val="-26"/>
          <w:w w:val="224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797474"/>
          <w:spacing w:val="0"/>
          <w:w w:val="53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140"/>
        <w:ind w:left="-21" w:right="85"/>
        <w:sectPr>
          <w:type w:val="continuous"/>
          <w:pgSz w:w="7020" w:h="9840"/>
          <w:pgMar w:top="0" w:bottom="0" w:left="780" w:right="320"/>
          <w:cols w:num="2" w:equalWidth="off">
            <w:col w:w="4135" w:space="34"/>
            <w:col w:w="1751"/>
          </w:cols>
        </w:sectPr>
      </w:pPr>
      <w:r>
        <w:pict>
          <v:shape type="#_x0000_t202" style="position:absolute;margin-left:313.44pt;margin-top:7.12727pt;width:14.8052pt;height:57pt;mso-position-horizontal-relative:page;mso-position-vertical-relative:paragraph;z-index:-1294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114"/>
                      <w:szCs w:val="114"/>
                    </w:rPr>
                    <w:jc w:val="left"/>
                    <w:spacing w:lineRule="exact" w:line="1140"/>
                    <w:ind w:right="-191"/>
                  </w:pPr>
                  <w:r>
                    <w:rPr>
                      <w:rFonts w:cs="Times New Roman" w:hAnsi="Times New Roman" w:eastAsia="Times New Roman" w:ascii="Times New Roman"/>
                      <w:b/>
                      <w:color w:val="8C8787"/>
                      <w:spacing w:val="0"/>
                      <w:w w:val="74"/>
                      <w:position w:val="-1"/>
                      <w:sz w:val="114"/>
                      <w:szCs w:val="114"/>
                    </w:rPr>
                    <w:t>•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position w:val="0"/>
                      <w:sz w:val="114"/>
                      <w:szCs w:val="11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797474"/>
          <w:w w:val="600"/>
          <w:position w:val="-3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8C8787"/>
          <w:spacing w:val="1"/>
          <w:w w:val="345"/>
          <w:position w:val="-3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8C8787"/>
          <w:spacing w:val="0"/>
          <w:w w:val="115"/>
          <w:position w:val="-3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8C8787"/>
          <w:spacing w:val="0"/>
          <w:w w:val="142"/>
          <w:position w:val="-3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8C8787"/>
          <w:spacing w:val="1"/>
          <w:w w:val="142"/>
          <w:position w:val="-3"/>
          <w:sz w:val="20"/>
          <w:szCs w:val="20"/>
        </w:rPr>
        <w:t>&gt;</w:t>
      </w:r>
      <w:r>
        <w:rPr>
          <w:rFonts w:cs="Times New Roman" w:hAnsi="Times New Roman" w:eastAsia="Times New Roman" w:ascii="Times New Roman"/>
          <w:color w:val="8C8787"/>
          <w:spacing w:val="0"/>
          <w:w w:val="206"/>
          <w:position w:val="-3"/>
          <w:sz w:val="20"/>
          <w:szCs w:val="20"/>
        </w:rPr>
        <w:t>4</w:t>
      </w:r>
      <w:r>
        <w:rPr>
          <w:rFonts w:cs="Times New Roman" w:hAnsi="Times New Roman" w:eastAsia="Times New Roman" w:ascii="Times New Roman"/>
          <w:color w:val="5D5959"/>
          <w:spacing w:val="0"/>
          <w:w w:val="120"/>
          <w:position w:val="-3"/>
          <w:sz w:val="20"/>
          <w:szCs w:val="20"/>
        </w:rPr>
        <w:t>3</w:t>
      </w:r>
      <w:r>
        <w:rPr>
          <w:rFonts w:cs="Times New Roman" w:hAnsi="Times New Roman" w:eastAsia="Times New Roman" w:ascii="Times New Roman"/>
          <w:color w:val="8C8787"/>
          <w:spacing w:val="0"/>
          <w:w w:val="105"/>
          <w:position w:val="-3"/>
          <w:sz w:val="20"/>
          <w:szCs w:val="20"/>
        </w:rPr>
        <w:t>±»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2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right"/>
        <w:spacing w:lineRule="exact" w:line="240"/>
        <w:ind w:right="144"/>
      </w:pPr>
      <w:r>
        <w:rPr>
          <w:rFonts w:cs="Times New Roman" w:hAnsi="Times New Roman" w:eastAsia="Times New Roman" w:ascii="Times New Roman"/>
          <w:color w:val="8C8787"/>
          <w:spacing w:val="2"/>
          <w:w w:val="58"/>
          <w:position w:val="-2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color w:val="797474"/>
          <w:spacing w:val="6"/>
          <w:w w:val="184"/>
          <w:position w:val="-2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8C8787"/>
          <w:spacing w:val="4"/>
          <w:w w:val="170"/>
          <w:position w:val="-2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797474"/>
          <w:spacing w:val="6"/>
          <w:w w:val="171"/>
          <w:position w:val="-2"/>
          <w:sz w:val="24"/>
          <w:szCs w:val="24"/>
        </w:rPr>
        <w:t>1</w:t>
      </w:r>
      <w:r>
        <w:rPr>
          <w:rFonts w:cs="Times New Roman" w:hAnsi="Times New Roman" w:eastAsia="Times New Roman" w:ascii="Times New Roman"/>
          <w:color w:val="797474"/>
          <w:spacing w:val="2"/>
          <w:w w:val="109"/>
          <w:position w:val="-2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797474"/>
          <w:spacing w:val="0"/>
          <w:w w:val="181"/>
          <w:position w:val="-2"/>
          <w:sz w:val="24"/>
          <w:szCs w:val="24"/>
        </w:rPr>
        <w:t>·</w:t>
      </w:r>
      <w:r>
        <w:rPr>
          <w:rFonts w:cs="Times New Roman" w:hAnsi="Times New Roman" w:eastAsia="Times New Roman" w:ascii="Times New Roman"/>
          <w:color w:val="797474"/>
          <w:spacing w:val="0"/>
          <w:w w:val="100"/>
          <w:position w:val="-2"/>
          <w:sz w:val="24"/>
          <w:szCs w:val="24"/>
        </w:rPr>
        <w:t>           </w:t>
      </w:r>
      <w:r>
        <w:rPr>
          <w:rFonts w:cs="Times New Roman" w:hAnsi="Times New Roman" w:eastAsia="Times New Roman" w:ascii="Times New Roman"/>
          <w:color w:val="797474"/>
          <w:spacing w:val="-25"/>
          <w:w w:val="100"/>
          <w:position w:val="-2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797474"/>
          <w:spacing w:val="17"/>
          <w:w w:val="310"/>
          <w:position w:val="-2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color w:val="797474"/>
          <w:spacing w:val="18"/>
          <w:w w:val="437"/>
          <w:position w:val="-2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797474"/>
          <w:spacing w:val="8"/>
          <w:w w:val="356"/>
          <w:position w:val="-2"/>
          <w:sz w:val="24"/>
          <w:szCs w:val="24"/>
        </w:rPr>
        <w:t>;</w:t>
      </w:r>
      <w:r>
        <w:rPr>
          <w:rFonts w:cs="Times New Roman" w:hAnsi="Times New Roman" w:eastAsia="Times New Roman" w:ascii="Times New Roman"/>
          <w:color w:val="797474"/>
          <w:spacing w:val="0"/>
          <w:w w:val="415"/>
          <w:position w:val="-2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797474"/>
          <w:spacing w:val="19"/>
          <w:w w:val="415"/>
          <w:position w:val="-2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797474"/>
          <w:spacing w:val="0"/>
          <w:w w:val="344"/>
          <w:position w:val="-2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color w:val="797474"/>
          <w:spacing w:val="18"/>
          <w:w w:val="344"/>
          <w:position w:val="-2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797474"/>
          <w:spacing w:val="0"/>
          <w:w w:val="468"/>
          <w:position w:val="-2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right"/>
        <w:spacing w:lineRule="exact" w:line="200"/>
        <w:ind w:right="122"/>
      </w:pPr>
      <w:r>
        <w:rPr>
          <w:rFonts w:cs="Arial" w:hAnsi="Arial" w:eastAsia="Arial" w:ascii="Arial"/>
          <w:color w:val="8C8787"/>
          <w:spacing w:val="2"/>
          <w:w w:val="600"/>
          <w:position w:val="-3"/>
          <w:sz w:val="26"/>
          <w:szCs w:val="26"/>
        </w:rPr>
        <w:t>:</w:t>
      </w:r>
      <w:r>
        <w:rPr>
          <w:rFonts w:cs="Arial" w:hAnsi="Arial" w:eastAsia="Arial" w:ascii="Arial"/>
          <w:color w:val="C1BCBC"/>
          <w:spacing w:val="0"/>
          <w:w w:val="13"/>
          <w:position w:val="-3"/>
          <w:sz w:val="26"/>
          <w:szCs w:val="26"/>
        </w:rPr>
        <w:t>,</w:t>
      </w:r>
      <w:r>
        <w:rPr>
          <w:rFonts w:cs="Arial" w:hAnsi="Arial" w:eastAsia="Arial" w:ascii="Arial"/>
          <w:color w:val="797474"/>
          <w:spacing w:val="0"/>
          <w:w w:val="265"/>
          <w:position w:val="-3"/>
          <w:sz w:val="26"/>
          <w:szCs w:val="26"/>
        </w:rPr>
        <w:t>t</w:t>
      </w:r>
      <w:r>
        <w:rPr>
          <w:rFonts w:cs="Arial" w:hAnsi="Arial" w:eastAsia="Arial" w:ascii="Arial"/>
          <w:color w:val="797474"/>
          <w:spacing w:val="-27"/>
          <w:w w:val="265"/>
          <w:position w:val="-3"/>
          <w:sz w:val="26"/>
          <w:szCs w:val="26"/>
        </w:rPr>
        <w:t>i</w:t>
      </w:r>
      <w:r>
        <w:rPr>
          <w:rFonts w:cs="Arial" w:hAnsi="Arial" w:eastAsia="Arial" w:ascii="Arial"/>
          <w:color w:val="8C8787"/>
          <w:spacing w:val="-15"/>
          <w:w w:val="262"/>
          <w:position w:val="-3"/>
          <w:sz w:val="28"/>
          <w:szCs w:val="28"/>
        </w:rPr>
        <w:t>=</w:t>
      </w:r>
      <w:r>
        <w:rPr>
          <w:rFonts w:cs="Arial" w:hAnsi="Arial" w:eastAsia="Arial" w:ascii="Arial"/>
          <w:color w:val="8C8787"/>
          <w:spacing w:val="-123"/>
          <w:w w:val="237"/>
          <w:position w:val="-3"/>
          <w:sz w:val="28"/>
          <w:szCs w:val="28"/>
        </w:rPr>
        <w:t>!</w:t>
      </w:r>
      <w:r>
        <w:rPr>
          <w:rFonts w:cs="Arial" w:hAnsi="Arial" w:eastAsia="Arial" w:ascii="Arial"/>
          <w:color w:val="8C8787"/>
          <w:spacing w:val="-105"/>
          <w:w w:val="308"/>
          <w:position w:val="-3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8C8787"/>
          <w:spacing w:val="-94"/>
          <w:w w:val="153"/>
          <w:position w:val="-3"/>
          <w:sz w:val="26"/>
          <w:szCs w:val="26"/>
        </w:rPr>
        <w:t>u</w:t>
      </w:r>
      <w:r>
        <w:rPr>
          <w:rFonts w:cs="Arial" w:hAnsi="Arial" w:eastAsia="Arial" w:ascii="Arial"/>
          <w:color w:val="8C8787"/>
          <w:spacing w:val="-128"/>
          <w:w w:val="308"/>
          <w:position w:val="-3"/>
          <w:sz w:val="26"/>
          <w:szCs w:val="26"/>
        </w:rPr>
        <w:t>]</w:t>
      </w:r>
      <w:r>
        <w:rPr>
          <w:rFonts w:cs="Times New Roman" w:hAnsi="Times New Roman" w:eastAsia="Times New Roman" w:ascii="Times New Roman"/>
          <w:color w:val="8C8787"/>
          <w:spacing w:val="0"/>
          <w:w w:val="153"/>
          <w:position w:val="-3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right"/>
        <w:spacing w:lineRule="exact" w:line="240"/>
        <w:ind w:right="587"/>
      </w:pPr>
      <w:r>
        <w:rPr>
          <w:rFonts w:cs="Times New Roman" w:hAnsi="Times New Roman" w:eastAsia="Times New Roman" w:ascii="Times New Roman"/>
          <w:color w:val="8C8787"/>
          <w:w w:val="236"/>
          <w:position w:val="-2"/>
          <w:sz w:val="32"/>
          <w:szCs w:val="32"/>
        </w:rPr>
        <w:t>-</w:t>
      </w:r>
      <w:r>
        <w:rPr>
          <w:rFonts w:cs="Times New Roman" w:hAnsi="Times New Roman" w:eastAsia="Times New Roman" w:ascii="Times New Roman"/>
          <w:color w:val="8C8787"/>
          <w:spacing w:val="-9"/>
          <w:w w:val="236"/>
          <w:position w:val="-2"/>
          <w:sz w:val="32"/>
          <w:szCs w:val="32"/>
        </w:rPr>
        <w:t>r</w:t>
      </w:r>
      <w:r>
        <w:rPr>
          <w:rFonts w:cs="Times New Roman" w:hAnsi="Times New Roman" w:eastAsia="Times New Roman" w:ascii="Times New Roman"/>
          <w:b/>
          <w:color w:val="8C8787"/>
          <w:spacing w:val="0"/>
          <w:w w:val="327"/>
          <w:position w:val="-2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b/>
          <w:color w:val="8C8787"/>
          <w:spacing w:val="8"/>
          <w:w w:val="327"/>
          <w:position w:val="-2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b/>
          <w:color w:val="8C8787"/>
          <w:spacing w:val="0"/>
          <w:w w:val="292"/>
          <w:position w:val="-2"/>
          <w:sz w:val="22"/>
          <w:szCs w:val="22"/>
        </w:rPr>
        <w:t>~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lineRule="exact" w:line="160"/>
        <w:ind w:left="3252"/>
      </w:pPr>
      <w:r>
        <w:rPr>
          <w:rFonts w:cs="Arial" w:hAnsi="Arial" w:eastAsia="Arial" w:ascii="Arial"/>
          <w:b/>
          <w:color w:val="797474"/>
          <w:w w:val="92"/>
          <w:sz w:val="16"/>
          <w:szCs w:val="16"/>
        </w:rPr>
        <w:t>..</w:t>
      </w:r>
      <w:r>
        <w:rPr>
          <w:rFonts w:cs="Arial" w:hAnsi="Arial" w:eastAsia="Arial" w:ascii="Arial"/>
          <w:b/>
          <w:color w:val="797474"/>
          <w:spacing w:val="2"/>
          <w:w w:val="92"/>
          <w:sz w:val="16"/>
          <w:szCs w:val="16"/>
        </w:rPr>
        <w:t>.</w:t>
      </w:r>
      <w:r>
        <w:rPr>
          <w:rFonts w:cs="Arial" w:hAnsi="Arial" w:eastAsia="Arial" w:ascii="Arial"/>
          <w:b/>
          <w:color w:val="9E9A9A"/>
          <w:spacing w:val="1"/>
          <w:w w:val="42"/>
          <w:sz w:val="16"/>
          <w:szCs w:val="16"/>
        </w:rPr>
        <w:t>.</w:t>
      </w:r>
      <w:r>
        <w:rPr>
          <w:rFonts w:cs="Arial" w:hAnsi="Arial" w:eastAsia="Arial" w:ascii="Arial"/>
          <w:b/>
          <w:color w:val="797474"/>
          <w:spacing w:val="0"/>
          <w:w w:val="74"/>
          <w:sz w:val="16"/>
          <w:szCs w:val="16"/>
        </w:rPr>
        <w:t>..</w:t>
      </w:r>
      <w:r>
        <w:rPr>
          <w:rFonts w:cs="Arial" w:hAnsi="Arial" w:eastAsia="Arial" w:ascii="Arial"/>
          <w:b/>
          <w:color w:val="797474"/>
          <w:spacing w:val="-14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797474"/>
          <w:spacing w:val="0"/>
          <w:w w:val="32"/>
          <w:sz w:val="16"/>
          <w:szCs w:val="16"/>
        </w:rPr>
        <w:t>,</w:t>
      </w:r>
      <w:r>
        <w:rPr>
          <w:rFonts w:cs="Arial" w:hAnsi="Arial" w:eastAsia="Arial" w:ascii="Arial"/>
          <w:b/>
          <w:color w:val="797474"/>
          <w:spacing w:val="0"/>
          <w:w w:val="32"/>
          <w:sz w:val="16"/>
          <w:szCs w:val="16"/>
        </w:rPr>
        <w:t> </w:t>
      </w:r>
      <w:r>
        <w:rPr>
          <w:rFonts w:cs="Arial" w:hAnsi="Arial" w:eastAsia="Arial" w:ascii="Arial"/>
          <w:b/>
          <w:color w:val="797474"/>
          <w:spacing w:val="5"/>
          <w:w w:val="32"/>
          <w:sz w:val="16"/>
          <w:szCs w:val="16"/>
        </w:rPr>
        <w:t> </w:t>
      </w:r>
      <w:r>
        <w:rPr>
          <w:rFonts w:cs="Arial" w:hAnsi="Arial" w:eastAsia="Arial" w:ascii="Arial"/>
          <w:b/>
          <w:color w:val="797474"/>
          <w:spacing w:val="1"/>
          <w:w w:val="74"/>
          <w:sz w:val="16"/>
          <w:szCs w:val="16"/>
        </w:rPr>
        <w:t>.</w:t>
      </w:r>
      <w:r>
        <w:rPr>
          <w:rFonts w:cs="Arial" w:hAnsi="Arial" w:eastAsia="Arial" w:ascii="Arial"/>
          <w:b/>
          <w:color w:val="8C8787"/>
          <w:spacing w:val="0"/>
          <w:w w:val="100"/>
          <w:sz w:val="16"/>
          <w:szCs w:val="16"/>
        </w:rPr>
        <w:t>"</w:t>
      </w:r>
      <w:r>
        <w:rPr>
          <w:rFonts w:cs="Arial" w:hAnsi="Arial" w:eastAsia="Arial" w:ascii="Arial"/>
          <w:b/>
          <w:color w:val="8C8787"/>
          <w:spacing w:val="0"/>
          <w:w w:val="100"/>
          <w:sz w:val="16"/>
          <w:szCs w:val="16"/>
        </w:rPr>
        <w:t>        </w:t>
      </w:r>
      <w:r>
        <w:rPr>
          <w:rFonts w:cs="Arial" w:hAnsi="Arial" w:eastAsia="Arial" w:ascii="Arial"/>
          <w:b/>
          <w:color w:val="8C8787"/>
          <w:spacing w:val="-14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8C8787"/>
          <w:spacing w:val="0"/>
          <w:w w:val="64"/>
          <w:sz w:val="16"/>
          <w:szCs w:val="16"/>
        </w:rPr>
        <w:t>T'</w:t>
      </w:r>
      <w:r>
        <w:rPr>
          <w:rFonts w:cs="Arial" w:hAnsi="Arial" w:eastAsia="Arial" w:ascii="Arial"/>
          <w:b/>
          <w:color w:val="8C8787"/>
          <w:spacing w:val="0"/>
          <w:w w:val="64"/>
          <w:sz w:val="16"/>
          <w:szCs w:val="16"/>
        </w:rPr>
        <w:t>                       </w:t>
      </w:r>
      <w:r>
        <w:rPr>
          <w:rFonts w:cs="Arial" w:hAnsi="Arial" w:eastAsia="Arial" w:ascii="Arial"/>
          <w:b/>
          <w:color w:val="8C8787"/>
          <w:spacing w:val="24"/>
          <w:w w:val="64"/>
          <w:sz w:val="16"/>
          <w:szCs w:val="16"/>
        </w:rPr>
        <w:t> </w:t>
      </w:r>
      <w:r>
        <w:rPr>
          <w:rFonts w:cs="Arial" w:hAnsi="Arial" w:eastAsia="Arial" w:ascii="Arial"/>
          <w:b/>
          <w:color w:val="8C8787"/>
          <w:spacing w:val="0"/>
          <w:w w:val="64"/>
          <w:sz w:val="16"/>
          <w:szCs w:val="16"/>
        </w:rPr>
        <w:t>'I'</w:t>
      </w:r>
      <w:r>
        <w:rPr>
          <w:rFonts w:cs="Arial" w:hAnsi="Arial" w:eastAsia="Arial" w:ascii="Arial"/>
          <w:b/>
          <w:color w:val="8C8787"/>
          <w:spacing w:val="0"/>
          <w:w w:val="64"/>
          <w:sz w:val="16"/>
          <w:szCs w:val="16"/>
        </w:rPr>
        <w:t>    </w:t>
      </w:r>
      <w:r>
        <w:rPr>
          <w:rFonts w:cs="Arial" w:hAnsi="Arial" w:eastAsia="Arial" w:ascii="Arial"/>
          <w:b/>
          <w:color w:val="8C8787"/>
          <w:spacing w:val="7"/>
          <w:w w:val="64"/>
          <w:sz w:val="16"/>
          <w:szCs w:val="16"/>
        </w:rPr>
        <w:t> </w:t>
      </w:r>
      <w:r>
        <w:rPr>
          <w:rFonts w:cs="Arial" w:hAnsi="Arial" w:eastAsia="Arial" w:ascii="Arial"/>
          <w:b/>
          <w:color w:val="8C8787"/>
          <w:spacing w:val="0"/>
          <w:w w:val="64"/>
          <w:sz w:val="16"/>
          <w:szCs w:val="16"/>
        </w:rPr>
        <w:t>,</w:t>
      </w:r>
      <w:r>
        <w:rPr>
          <w:rFonts w:cs="Arial" w:hAnsi="Arial" w:eastAsia="Arial" w:ascii="Arial"/>
          <w:b/>
          <w:color w:val="8C8787"/>
          <w:spacing w:val="0"/>
          <w:w w:val="64"/>
          <w:sz w:val="16"/>
          <w:szCs w:val="16"/>
        </w:rPr>
        <w:t>      </w:t>
      </w:r>
      <w:r>
        <w:rPr>
          <w:rFonts w:cs="Arial" w:hAnsi="Arial" w:eastAsia="Arial" w:ascii="Arial"/>
          <w:b/>
          <w:color w:val="8C8787"/>
          <w:spacing w:val="13"/>
          <w:w w:val="64"/>
          <w:sz w:val="16"/>
          <w:szCs w:val="16"/>
        </w:rPr>
        <w:t> </w:t>
      </w:r>
      <w:r>
        <w:rPr>
          <w:rFonts w:cs="Arial" w:hAnsi="Arial" w:eastAsia="Arial" w:ascii="Arial"/>
          <w:b/>
          <w:color w:val="797474"/>
          <w:spacing w:val="0"/>
          <w:w w:val="32"/>
          <w:sz w:val="16"/>
          <w:szCs w:val="16"/>
        </w:rPr>
        <w:t>,</w:t>
      </w:r>
      <w:r>
        <w:rPr>
          <w:rFonts w:cs="Arial" w:hAnsi="Arial" w:eastAsia="Arial" w:ascii="Arial"/>
          <w:b/>
          <w:color w:val="797474"/>
          <w:spacing w:val="0"/>
          <w:w w:val="32"/>
          <w:sz w:val="16"/>
          <w:szCs w:val="16"/>
        </w:rPr>
        <w:t>     </w:t>
      </w:r>
      <w:r>
        <w:rPr>
          <w:rFonts w:cs="Arial" w:hAnsi="Arial" w:eastAsia="Arial" w:ascii="Arial"/>
          <w:b/>
          <w:color w:val="797474"/>
          <w:spacing w:val="7"/>
          <w:w w:val="32"/>
          <w:sz w:val="16"/>
          <w:szCs w:val="16"/>
        </w:rPr>
        <w:t> </w:t>
      </w:r>
      <w:r>
        <w:rPr>
          <w:rFonts w:cs="Arial" w:hAnsi="Arial" w:eastAsia="Arial" w:ascii="Arial"/>
          <w:b/>
          <w:color w:val="9E9A9A"/>
          <w:spacing w:val="1"/>
          <w:w w:val="85"/>
          <w:sz w:val="16"/>
          <w:szCs w:val="16"/>
        </w:rPr>
        <w:t>_</w:t>
      </w:r>
      <w:r>
        <w:rPr>
          <w:rFonts w:cs="Arial" w:hAnsi="Arial" w:eastAsia="Arial" w:ascii="Arial"/>
          <w:b/>
          <w:color w:val="8C8787"/>
          <w:spacing w:val="0"/>
          <w:w w:val="80"/>
          <w:sz w:val="16"/>
          <w:szCs w:val="16"/>
        </w:rPr>
        <w:t>;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lineRule="exact" w:line="40"/>
        <w:ind w:left="3929"/>
      </w:pPr>
      <w:r>
        <w:rPr>
          <w:rFonts w:cs="Arial" w:hAnsi="Arial" w:eastAsia="Arial" w:ascii="Arial"/>
          <w:color w:val="797474"/>
          <w:spacing w:val="-1"/>
          <w:w w:val="91"/>
          <w:position w:val="-16"/>
          <w:sz w:val="24"/>
          <w:szCs w:val="24"/>
        </w:rPr>
        <w:t>)</w:t>
      </w:r>
      <w:r>
        <w:rPr>
          <w:rFonts w:cs="Arial" w:hAnsi="Arial" w:eastAsia="Arial" w:ascii="Arial"/>
          <w:color w:val="8C8787"/>
          <w:spacing w:val="0"/>
          <w:w w:val="371"/>
          <w:position w:val="-16"/>
          <w:sz w:val="24"/>
          <w:szCs w:val="24"/>
        </w:rPr>
        <w:t>l</w:t>
      </w:r>
      <w:r>
        <w:rPr>
          <w:rFonts w:cs="Arial" w:hAnsi="Arial" w:eastAsia="Arial" w:ascii="Arial"/>
          <w:color w:val="8C8787"/>
          <w:spacing w:val="-59"/>
          <w:w w:val="371"/>
          <w:position w:val="-16"/>
          <w:sz w:val="24"/>
          <w:szCs w:val="24"/>
        </w:rPr>
        <w:t>u</w:t>
      </w:r>
      <w:r>
        <w:rPr>
          <w:rFonts w:cs="Arial" w:hAnsi="Arial" w:eastAsia="Arial" w:ascii="Arial"/>
          <w:color w:val="8C8787"/>
          <w:spacing w:val="-6"/>
          <w:w w:val="600"/>
          <w:position w:val="-16"/>
          <w:sz w:val="24"/>
          <w:szCs w:val="24"/>
        </w:rPr>
        <w:t>l</w:t>
      </w:r>
      <w:r>
        <w:rPr>
          <w:rFonts w:cs="Arial" w:hAnsi="Arial" w:eastAsia="Arial" w:ascii="Arial"/>
          <w:color w:val="797474"/>
          <w:spacing w:val="-3"/>
          <w:w w:val="136"/>
          <w:position w:val="-16"/>
          <w:sz w:val="24"/>
          <w:szCs w:val="24"/>
        </w:rPr>
        <w:t>+</w:t>
      </w:r>
      <w:r>
        <w:rPr>
          <w:rFonts w:cs="Arial" w:hAnsi="Arial" w:eastAsia="Arial" w:ascii="Arial"/>
          <w:color w:val="8C8787"/>
          <w:spacing w:val="0"/>
          <w:w w:val="168"/>
          <w:position w:val="-16"/>
          <w:sz w:val="24"/>
          <w:szCs w:val="24"/>
        </w:rPr>
        <w:t>!</w:t>
      </w:r>
      <w:r>
        <w:rPr>
          <w:rFonts w:cs="Arial" w:hAnsi="Arial" w:eastAsia="Arial" w:ascii="Arial"/>
          <w:color w:val="8C8787"/>
          <w:spacing w:val="-5"/>
          <w:w w:val="100"/>
          <w:position w:val="-16"/>
          <w:sz w:val="24"/>
          <w:szCs w:val="24"/>
        </w:rPr>
        <w:t> </w:t>
      </w:r>
      <w:r>
        <w:rPr>
          <w:rFonts w:cs="Arial" w:hAnsi="Arial" w:eastAsia="Arial" w:ascii="Arial"/>
          <w:color w:val="797474"/>
          <w:spacing w:val="-2"/>
          <w:w w:val="116"/>
          <w:position w:val="-16"/>
          <w:sz w:val="24"/>
          <w:szCs w:val="24"/>
        </w:rPr>
        <w:t>-</w:t>
      </w:r>
      <w:r>
        <w:rPr>
          <w:rFonts w:cs="Arial" w:hAnsi="Arial" w:eastAsia="Arial" w:ascii="Arial"/>
          <w:color w:val="8C8787"/>
          <w:spacing w:val="0"/>
          <w:w w:val="149"/>
          <w:position w:val="-16"/>
          <w:sz w:val="24"/>
          <w:szCs w:val="24"/>
        </w:rPr>
        <w:t>'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60"/>
        <w:ind w:left="1831"/>
        <w:sectPr>
          <w:type w:val="continuous"/>
          <w:pgSz w:w="7020" w:h="9840"/>
          <w:pgMar w:top="0" w:bottom="0" w:left="780" w:right="320"/>
        </w:sectPr>
      </w:pPr>
      <w:r>
        <w:rPr>
          <w:rFonts w:cs="Arial" w:hAnsi="Arial" w:eastAsia="Arial" w:ascii="Arial"/>
          <w:color w:val="9E9A9A"/>
          <w:spacing w:val="-38"/>
          <w:w w:val="67"/>
          <w:position w:val="-9"/>
          <w:sz w:val="14"/>
          <w:szCs w:val="14"/>
        </w:rPr>
        <w:t>u</w:t>
      </w:r>
      <w:r>
        <w:rPr>
          <w:rFonts w:cs="Arial" w:hAnsi="Arial" w:eastAsia="Arial" w:ascii="Arial"/>
          <w:color w:val="797474"/>
          <w:spacing w:val="0"/>
          <w:w w:val="337"/>
          <w:position w:val="-9"/>
          <w:sz w:val="14"/>
          <w:szCs w:val="14"/>
        </w:rPr>
        <w:t>s</w:t>
      </w:r>
      <w:r>
        <w:rPr>
          <w:rFonts w:cs="Arial" w:hAnsi="Arial" w:eastAsia="Arial" w:ascii="Arial"/>
          <w:color w:val="797474"/>
          <w:spacing w:val="6"/>
          <w:w w:val="337"/>
          <w:position w:val="-9"/>
          <w:sz w:val="14"/>
          <w:szCs w:val="14"/>
        </w:rPr>
        <w:t>1</w:t>
      </w:r>
      <w:r>
        <w:rPr>
          <w:rFonts w:cs="Arial" w:hAnsi="Arial" w:eastAsia="Arial" w:ascii="Arial"/>
          <w:color w:val="797474"/>
          <w:spacing w:val="0"/>
          <w:w w:val="107"/>
          <w:position w:val="-9"/>
          <w:sz w:val="18"/>
          <w:szCs w:val="18"/>
        </w:rPr>
        <w:t>hi</w:t>
      </w:r>
      <w:r>
        <w:rPr>
          <w:rFonts w:cs="Arial" w:hAnsi="Arial" w:eastAsia="Arial" w:ascii="Arial"/>
          <w:color w:val="797474"/>
          <w:spacing w:val="-30"/>
          <w:w w:val="107"/>
          <w:position w:val="-9"/>
          <w:sz w:val="18"/>
          <w:szCs w:val="18"/>
        </w:rPr>
        <w:t>±</w:t>
      </w:r>
      <w:r>
        <w:rPr>
          <w:rFonts w:cs="Arial" w:hAnsi="Arial" w:eastAsia="Arial" w:ascii="Arial"/>
          <w:color w:val="797474"/>
          <w:spacing w:val="8"/>
          <w:w w:val="350"/>
          <w:position w:val="-9"/>
          <w:sz w:val="18"/>
          <w:szCs w:val="18"/>
        </w:rPr>
        <w:t>]</w:t>
      </w:r>
      <w:r>
        <w:rPr>
          <w:rFonts w:cs="Arial" w:hAnsi="Arial" w:eastAsia="Arial" w:ascii="Arial"/>
          <w:color w:val="797474"/>
          <w:spacing w:val="0"/>
          <w:w w:val="212"/>
          <w:position w:val="-9"/>
          <w:sz w:val="18"/>
          <w:szCs w:val="18"/>
        </w:rPr>
        <w:t>i</w:t>
      </w:r>
      <w:r>
        <w:rPr>
          <w:rFonts w:cs="Arial" w:hAnsi="Arial" w:eastAsia="Arial" w:ascii="Arial"/>
          <w:color w:val="797474"/>
          <w:spacing w:val="-1"/>
          <w:w w:val="212"/>
          <w:position w:val="-9"/>
          <w:sz w:val="18"/>
          <w:szCs w:val="18"/>
        </w:rPr>
        <w:t>i</w:t>
      </w:r>
      <w:r>
        <w:rPr>
          <w:rFonts w:cs="Arial" w:hAnsi="Arial" w:eastAsia="Arial" w:ascii="Arial"/>
          <w:color w:val="8C8787"/>
          <w:spacing w:val="-10"/>
          <w:w w:val="91"/>
          <w:position w:val="-9"/>
          <w:sz w:val="18"/>
          <w:szCs w:val="18"/>
        </w:rPr>
        <w:t>y</w:t>
      </w:r>
      <w:r>
        <w:rPr>
          <w:rFonts w:cs="Arial" w:hAnsi="Arial" w:eastAsia="Arial" w:ascii="Arial"/>
          <w:color w:val="797474"/>
          <w:spacing w:val="12"/>
          <w:w w:val="280"/>
          <w:position w:val="-9"/>
          <w:sz w:val="18"/>
          <w:szCs w:val="18"/>
        </w:rPr>
        <w:t>y</w:t>
      </w:r>
      <w:r>
        <w:rPr>
          <w:rFonts w:cs="Arial" w:hAnsi="Arial" w:eastAsia="Arial" w:ascii="Arial"/>
          <w:color w:val="8C8787"/>
          <w:spacing w:val="15"/>
          <w:w w:val="536"/>
          <w:position w:val="-9"/>
          <w:sz w:val="18"/>
          <w:szCs w:val="18"/>
        </w:rPr>
        <w:t>(</w:t>
      </w:r>
      <w:r>
        <w:rPr>
          <w:rFonts w:cs="Arial" w:hAnsi="Arial" w:eastAsia="Arial" w:ascii="Arial"/>
          <w:color w:val="8C8787"/>
          <w:spacing w:val="4"/>
          <w:w w:val="102"/>
          <w:position w:val="-9"/>
          <w:sz w:val="18"/>
          <w:szCs w:val="18"/>
        </w:rPr>
        <w:t>°</w:t>
      </w:r>
      <w:r>
        <w:rPr>
          <w:rFonts w:cs="Arial" w:hAnsi="Arial" w:eastAsia="Arial" w:ascii="Arial"/>
          <w:color w:val="8C8787"/>
          <w:spacing w:val="0"/>
          <w:w w:val="204"/>
          <w:position w:val="-9"/>
          <w:sz w:val="18"/>
          <w:szCs w:val="18"/>
        </w:rPr>
        <w:t>x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exact" w:line="260"/>
        <w:ind w:left="1740" w:right="-59"/>
      </w:pPr>
      <w:r>
        <w:rPr>
          <w:rFonts w:cs="Times New Roman" w:hAnsi="Times New Roman" w:eastAsia="Times New Roman" w:ascii="Times New Roman"/>
          <w:b/>
          <w:color w:val="8C8787"/>
          <w:spacing w:val="0"/>
          <w:w w:val="76"/>
          <w:position w:val="-3"/>
          <w:sz w:val="26"/>
          <w:szCs w:val="26"/>
        </w:rPr>
        <w:t>'S</w:t>
      </w:r>
      <w:r>
        <w:rPr>
          <w:rFonts w:cs="Times New Roman" w:hAnsi="Times New Roman" w:eastAsia="Times New Roman" w:ascii="Times New Roman"/>
          <w:b/>
          <w:color w:val="8C8787"/>
          <w:spacing w:val="-2"/>
          <w:w w:val="76"/>
          <w:position w:val="-3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b/>
          <w:color w:val="797474"/>
          <w:spacing w:val="0"/>
          <w:w w:val="132"/>
          <w:position w:val="-3"/>
          <w:sz w:val="24"/>
          <w:szCs w:val="24"/>
        </w:rPr>
        <w:t>&lt;l</w:t>
      </w:r>
      <w:r>
        <w:rPr>
          <w:rFonts w:cs="Times New Roman" w:hAnsi="Times New Roman" w:eastAsia="Times New Roman" w:ascii="Times New Roman"/>
          <w:b/>
          <w:color w:val="797474"/>
          <w:spacing w:val="12"/>
          <w:w w:val="132"/>
          <w:position w:val="-3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color w:val="8C8787"/>
          <w:spacing w:val="0"/>
          <w:w w:val="111"/>
          <w:position w:val="-3"/>
          <w:sz w:val="24"/>
          <w:szCs w:val="24"/>
        </w:rPr>
        <w:t>;</w:t>
      </w:r>
      <w:r>
        <w:rPr>
          <w:rFonts w:cs="Times New Roman" w:hAnsi="Times New Roman" w:eastAsia="Times New Roman" w:ascii="Times New Roman"/>
          <w:b/>
          <w:color w:val="8C8787"/>
          <w:spacing w:val="5"/>
          <w:w w:val="111"/>
          <w:position w:val="-3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b/>
          <w:color w:val="797474"/>
          <w:spacing w:val="0"/>
          <w:w w:val="206"/>
          <w:position w:val="-3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b/>
          <w:color w:val="797474"/>
          <w:spacing w:val="5"/>
          <w:w w:val="100"/>
          <w:position w:val="-3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color w:val="8C8787"/>
          <w:spacing w:val="-18"/>
          <w:w w:val="111"/>
          <w:position w:val="-3"/>
          <w:sz w:val="14"/>
          <w:szCs w:val="14"/>
        </w:rPr>
        <w:t>{</w:t>
      </w:r>
      <w:r>
        <w:rPr>
          <w:rFonts w:cs="Times New Roman" w:hAnsi="Times New Roman" w:eastAsia="Times New Roman" w:ascii="Times New Roman"/>
          <w:b/>
          <w:color w:val="797474"/>
          <w:spacing w:val="0"/>
          <w:w w:val="113"/>
          <w:position w:val="-3"/>
          <w:sz w:val="14"/>
          <w:szCs w:val="14"/>
        </w:rPr>
        <w:t>1s</w:t>
      </w:r>
      <w:r>
        <w:rPr>
          <w:rFonts w:cs="Times New Roman" w:hAnsi="Times New Roman" w:eastAsia="Times New Roman" w:ascii="Times New Roman"/>
          <w:b/>
          <w:color w:val="797474"/>
          <w:spacing w:val="-16"/>
          <w:w w:val="113"/>
          <w:position w:val="-3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b/>
          <w:color w:val="797474"/>
          <w:spacing w:val="0"/>
          <w:w w:val="207"/>
          <w:position w:val="-3"/>
          <w:sz w:val="14"/>
          <w:szCs w:val="14"/>
        </w:rPr>
        <w:t>4.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left"/>
        <w:spacing w:lineRule="exact" w:line="260"/>
        <w:sectPr>
          <w:type w:val="continuous"/>
          <w:pgSz w:w="7020" w:h="9840"/>
          <w:pgMar w:top="0" w:bottom="0" w:left="780" w:right="320"/>
          <w:cols w:num="2" w:equalWidth="off">
            <w:col w:w="3273" w:space="27"/>
            <w:col w:w="2620"/>
          </w:cols>
        </w:sectPr>
      </w:pPr>
      <w:r>
        <w:br w:type="column"/>
      </w:r>
      <w:r>
        <w:rPr>
          <w:rFonts w:cs="Arial" w:hAnsi="Arial" w:eastAsia="Arial" w:ascii="Arial"/>
          <w:b/>
          <w:color w:val="8C8787"/>
          <w:spacing w:val="6"/>
          <w:w w:val="263"/>
          <w:position w:val="-3"/>
          <w:sz w:val="16"/>
          <w:szCs w:val="16"/>
        </w:rPr>
        <w:t>J</w:t>
      </w:r>
      <w:r>
        <w:rPr>
          <w:rFonts w:cs="Arial" w:hAnsi="Arial" w:eastAsia="Arial" w:ascii="Arial"/>
          <w:b/>
          <w:color w:val="797474"/>
          <w:spacing w:val="3"/>
          <w:w w:val="115"/>
          <w:position w:val="-3"/>
          <w:sz w:val="16"/>
          <w:szCs w:val="16"/>
        </w:rPr>
        <w:t>L</w:t>
      </w:r>
      <w:r>
        <w:rPr>
          <w:rFonts w:cs="Arial" w:hAnsi="Arial" w:eastAsia="Arial" w:ascii="Arial"/>
          <w:b/>
          <w:color w:val="9E9A9A"/>
          <w:spacing w:val="4"/>
          <w:w w:val="153"/>
          <w:position w:val="-3"/>
          <w:sz w:val="16"/>
          <w:szCs w:val="16"/>
        </w:rPr>
        <w:t>n</w:t>
      </w:r>
      <w:r>
        <w:rPr>
          <w:rFonts w:cs="Arial" w:hAnsi="Arial" w:eastAsia="Arial" w:ascii="Arial"/>
          <w:b/>
          <w:color w:val="797474"/>
          <w:spacing w:val="0"/>
          <w:w w:val="179"/>
          <w:position w:val="-3"/>
          <w:sz w:val="16"/>
          <w:szCs w:val="16"/>
        </w:rPr>
        <w:t>,</w:t>
      </w:r>
      <w:r>
        <w:rPr>
          <w:rFonts w:cs="Arial" w:hAnsi="Arial" w:eastAsia="Arial" w:ascii="Arial"/>
          <w:b/>
          <w:color w:val="797474"/>
          <w:spacing w:val="-18"/>
          <w:w w:val="100"/>
          <w:position w:val="-3"/>
          <w:sz w:val="16"/>
          <w:szCs w:val="16"/>
        </w:rPr>
        <w:t> </w:t>
      </w:r>
      <w:r>
        <w:rPr>
          <w:rFonts w:cs="Arial" w:hAnsi="Arial" w:eastAsia="Arial" w:ascii="Arial"/>
          <w:b/>
          <w:color w:val="8C8787"/>
          <w:spacing w:val="-69"/>
          <w:w w:val="164"/>
          <w:position w:val="-3"/>
          <w:sz w:val="30"/>
          <w:szCs w:val="30"/>
        </w:rPr>
        <w:t>i</w:t>
      </w:r>
      <w:r>
        <w:rPr>
          <w:rFonts w:cs="Arial" w:hAnsi="Arial" w:eastAsia="Arial" w:ascii="Arial"/>
          <w:b/>
          <w:color w:val="797474"/>
          <w:spacing w:val="-59"/>
          <w:w w:val="600"/>
          <w:position w:val="-3"/>
          <w:sz w:val="30"/>
          <w:szCs w:val="30"/>
        </w:rPr>
        <w:t>r</w:t>
      </w:r>
      <w:r>
        <w:rPr>
          <w:rFonts w:cs="Times New Roman" w:hAnsi="Times New Roman" w:eastAsia="Times New Roman" w:ascii="Times New Roman"/>
          <w:b/>
          <w:color w:val="8C8787"/>
          <w:spacing w:val="0"/>
          <w:w w:val="167"/>
          <w:position w:val="-3"/>
          <w:sz w:val="30"/>
          <w:szCs w:val="30"/>
        </w:rPr>
        <w:t>&lt;±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right"/>
        <w:spacing w:before="42"/>
      </w:pPr>
      <w:r>
        <w:rPr>
          <w:rFonts w:cs="Times New Roman" w:hAnsi="Times New Roman" w:eastAsia="Times New Roman" w:ascii="Times New Roman"/>
          <w:color w:val="8C8787"/>
          <w:spacing w:val="-1"/>
          <w:w w:val="78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797474"/>
          <w:spacing w:val="0"/>
          <w:w w:val="110"/>
          <w:sz w:val="18"/>
          <w:szCs w:val="18"/>
        </w:rPr>
        <w:t>Lid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6"/>
          <w:szCs w:val="26"/>
        </w:rPr>
        <w:jc w:val="left"/>
        <w:spacing w:lineRule="exact" w:line="260"/>
        <w:sectPr>
          <w:type w:val="continuous"/>
          <w:pgSz w:w="7020" w:h="9840"/>
          <w:pgMar w:top="0" w:bottom="0" w:left="780" w:right="320"/>
          <w:cols w:num="2" w:equalWidth="off">
            <w:col w:w="3474" w:space="18"/>
            <w:col w:w="2428"/>
          </w:cols>
        </w:sectPr>
      </w:pPr>
      <w:r>
        <w:br w:type="column"/>
      </w:r>
      <w:r>
        <w:rPr>
          <w:rFonts w:cs="Arial" w:hAnsi="Arial" w:eastAsia="Arial" w:ascii="Arial"/>
          <w:color w:val="8C8787"/>
          <w:spacing w:val="-25"/>
          <w:w w:val="153"/>
          <w:sz w:val="24"/>
          <w:szCs w:val="24"/>
        </w:rPr>
        <w:t>,</w:t>
      </w:r>
      <w:r>
        <w:rPr>
          <w:rFonts w:cs="Arial" w:hAnsi="Arial" w:eastAsia="Arial" w:ascii="Arial"/>
          <w:color w:val="797474"/>
          <w:spacing w:val="0"/>
          <w:w w:val="150"/>
          <w:sz w:val="24"/>
          <w:szCs w:val="24"/>
        </w:rPr>
        <w:t>a</w:t>
      </w:r>
      <w:r>
        <w:rPr>
          <w:rFonts w:cs="Arial" w:hAnsi="Arial" w:eastAsia="Arial" w:ascii="Arial"/>
          <w:color w:val="797474"/>
          <w:spacing w:val="11"/>
          <w:w w:val="150"/>
          <w:sz w:val="24"/>
          <w:szCs w:val="24"/>
        </w:rPr>
        <w:t>-</w:t>
      </w:r>
      <w:r>
        <w:rPr>
          <w:rFonts w:cs="Arial" w:hAnsi="Arial" w:eastAsia="Arial" w:ascii="Arial"/>
          <w:color w:val="8C8787"/>
          <w:spacing w:val="0"/>
          <w:w w:val="72"/>
          <w:sz w:val="24"/>
          <w:szCs w:val="24"/>
        </w:rPr>
        <w:t>M</w:t>
      </w:r>
      <w:r>
        <w:rPr>
          <w:rFonts w:cs="Arial" w:hAnsi="Arial" w:eastAsia="Arial" w:ascii="Arial"/>
          <w:color w:val="8C8787"/>
          <w:spacing w:val="-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797474"/>
          <w:spacing w:val="0"/>
          <w:w w:val="100"/>
          <w:sz w:val="24"/>
          <w:szCs w:val="24"/>
        </w:rPr>
        <w:t>All</w:t>
      </w:r>
      <w:r>
        <w:rPr>
          <w:rFonts w:cs="Arial" w:hAnsi="Arial" w:eastAsia="Arial" w:ascii="Arial"/>
          <w:color w:val="797474"/>
          <w:spacing w:val="-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8C8787"/>
          <w:spacing w:val="-5"/>
          <w:w w:val="133"/>
          <w:sz w:val="26"/>
          <w:szCs w:val="26"/>
        </w:rPr>
        <w:t>#</w:t>
      </w:r>
      <w:r>
        <w:rPr>
          <w:rFonts w:cs="Arial" w:hAnsi="Arial" w:eastAsia="Arial" w:ascii="Arial"/>
          <w:color w:val="8C8787"/>
          <w:spacing w:val="3"/>
          <w:w w:val="51"/>
          <w:sz w:val="26"/>
          <w:szCs w:val="26"/>
        </w:rPr>
        <w:t>Y</w:t>
      </w:r>
      <w:r>
        <w:rPr>
          <w:rFonts w:cs="Arial" w:hAnsi="Arial" w:eastAsia="Arial" w:ascii="Arial"/>
          <w:color w:val="797474"/>
          <w:spacing w:val="1"/>
          <w:w w:val="78"/>
          <w:sz w:val="26"/>
          <w:szCs w:val="26"/>
        </w:rPr>
        <w:t>I</w:t>
      </w:r>
      <w:r>
        <w:rPr>
          <w:rFonts w:cs="Arial" w:hAnsi="Arial" w:eastAsia="Arial" w:ascii="Arial"/>
          <w:color w:val="797474"/>
          <w:spacing w:val="0"/>
          <w:w w:val="259"/>
          <w:sz w:val="26"/>
          <w:szCs w:val="26"/>
        </w:rPr>
        <w:t>&gt;</w:t>
      </w:r>
      <w:r>
        <w:rPr>
          <w:rFonts w:cs="Arial" w:hAnsi="Arial" w:eastAsia="Arial" w:ascii="Arial"/>
          <w:color w:val="000000"/>
          <w:spacing w:val="0"/>
          <w:w w:val="100"/>
          <w:sz w:val="26"/>
          <w:szCs w:val="2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0pt;margin-top:0pt;width:351pt;height:492pt;mso-position-horizontal-relative:page;mso-position-vertical-relative:page;z-index:-1299">
            <v:imagedata o:title="" r:id="rId23"/>
          </v:shape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1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before="16" w:lineRule="exact" w:line="320"/>
        <w:ind w:left="526"/>
      </w:pPr>
      <w:r>
        <w:rPr>
          <w:rFonts w:cs="Times New Roman" w:hAnsi="Times New Roman" w:eastAsia="Times New Roman" w:ascii="Times New Roman"/>
          <w:color w:val="8C8787"/>
          <w:spacing w:val="-80"/>
          <w:w w:val="243"/>
          <w:position w:val="-6"/>
          <w:sz w:val="34"/>
          <w:szCs w:val="34"/>
        </w:rPr>
        <w:t>t</w:t>
      </w:r>
      <w:r>
        <w:rPr>
          <w:rFonts w:cs="Times New Roman" w:hAnsi="Times New Roman" w:eastAsia="Times New Roman" w:ascii="Times New Roman"/>
          <w:color w:val="8C8787"/>
          <w:spacing w:val="3"/>
          <w:w w:val="270"/>
          <w:position w:val="-6"/>
          <w:sz w:val="34"/>
          <w:szCs w:val="34"/>
        </w:rPr>
        <w:t>s</w:t>
      </w:r>
      <w:r>
        <w:rPr>
          <w:rFonts w:cs="Times New Roman" w:hAnsi="Times New Roman" w:eastAsia="Times New Roman" w:ascii="Times New Roman"/>
          <w:color w:val="797474"/>
          <w:spacing w:val="0"/>
          <w:w w:val="280"/>
          <w:position w:val="-6"/>
          <w:sz w:val="34"/>
          <w:szCs w:val="34"/>
        </w:rPr>
        <w:t>.</w:t>
      </w:r>
      <w:r>
        <w:rPr>
          <w:rFonts w:cs="Times New Roman" w:hAnsi="Times New Roman" w:eastAsia="Times New Roman" w:ascii="Times New Roman"/>
          <w:color w:val="797474"/>
          <w:spacing w:val="0"/>
          <w:w w:val="100"/>
          <w:position w:val="-6"/>
          <w:sz w:val="34"/>
          <w:szCs w:val="34"/>
        </w:rPr>
        <w:t>                              </w:t>
      </w:r>
      <w:r>
        <w:rPr>
          <w:rFonts w:cs="Times New Roman" w:hAnsi="Times New Roman" w:eastAsia="Times New Roman" w:ascii="Times New Roman"/>
          <w:color w:val="797474"/>
          <w:spacing w:val="36"/>
          <w:w w:val="100"/>
          <w:position w:val="-6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8C8787"/>
          <w:spacing w:val="-1"/>
          <w:w w:val="96"/>
          <w:position w:val="-6"/>
          <w:sz w:val="22"/>
          <w:szCs w:val="22"/>
        </w:rPr>
        <w:t>:</w:t>
      </w:r>
      <w:r>
        <w:rPr>
          <w:rFonts w:cs="Times New Roman" w:hAnsi="Times New Roman" w:eastAsia="Times New Roman" w:ascii="Times New Roman"/>
          <w:color w:val="797474"/>
          <w:spacing w:val="0"/>
          <w:w w:val="208"/>
          <w:position w:val="-6"/>
          <w:sz w:val="22"/>
          <w:szCs w:val="22"/>
        </w:rPr>
        <w:t>ii</w:t>
      </w:r>
      <w:r>
        <w:rPr>
          <w:rFonts w:cs="Times New Roman" w:hAnsi="Times New Roman" w:eastAsia="Times New Roman" w:ascii="Times New Roman"/>
          <w:color w:val="797474"/>
          <w:spacing w:val="-6"/>
          <w:w w:val="208"/>
          <w:position w:val="-6"/>
          <w:sz w:val="22"/>
          <w:szCs w:val="22"/>
        </w:rPr>
        <w:t>\</w:t>
      </w:r>
      <w:r>
        <w:rPr>
          <w:rFonts w:cs="Times New Roman" w:hAnsi="Times New Roman" w:eastAsia="Times New Roman" w:ascii="Times New Roman"/>
          <w:color w:val="797474"/>
          <w:spacing w:val="0"/>
          <w:w w:val="126"/>
          <w:position w:val="-6"/>
          <w:sz w:val="22"/>
          <w:szCs w:val="22"/>
        </w:rPr>
        <w:t>Ji</w:t>
      </w:r>
      <w:r>
        <w:rPr>
          <w:rFonts w:cs="Times New Roman" w:hAnsi="Times New Roman" w:eastAsia="Times New Roman" w:ascii="Times New Roman"/>
          <w:color w:val="797474"/>
          <w:spacing w:val="-5"/>
          <w:w w:val="126"/>
          <w:position w:val="-6"/>
          <w:sz w:val="22"/>
          <w:szCs w:val="22"/>
        </w:rPr>
        <w:t>±</w:t>
      </w:r>
      <w:r>
        <w:rPr>
          <w:rFonts w:cs="Times New Roman" w:hAnsi="Times New Roman" w:eastAsia="Times New Roman" w:ascii="Times New Roman"/>
          <w:color w:val="797474"/>
          <w:spacing w:val="-2"/>
          <w:w w:val="264"/>
          <w:position w:val="-6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797474"/>
          <w:spacing w:val="0"/>
          <w:w w:val="121"/>
          <w:position w:val="-6"/>
          <w:sz w:val="22"/>
          <w:szCs w:val="22"/>
        </w:rPr>
        <w:t>g±il</w:t>
      </w:r>
      <w:r>
        <w:rPr>
          <w:rFonts w:cs="Times New Roman" w:hAnsi="Times New Roman" w:eastAsia="Times New Roman" w:ascii="Times New Roman"/>
          <w:color w:val="797474"/>
          <w:spacing w:val="-6"/>
          <w:w w:val="121"/>
          <w:position w:val="-6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797474"/>
          <w:spacing w:val="0"/>
          <w:w w:val="77"/>
          <w:position w:val="-6"/>
          <w:sz w:val="22"/>
          <w:szCs w:val="22"/>
        </w:rPr>
        <w:t>3</w:t>
      </w:r>
      <w:r>
        <w:rPr>
          <w:rFonts w:cs="Times New Roman" w:hAnsi="Times New Roman" w:eastAsia="Times New Roman" w:ascii="Times New Roman"/>
          <w:color w:val="797474"/>
          <w:spacing w:val="-2"/>
          <w:w w:val="77"/>
          <w:position w:val="-6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8C8787"/>
          <w:spacing w:val="0"/>
          <w:w w:val="193"/>
          <w:position w:val="-6"/>
          <w:sz w:val="22"/>
          <w:szCs w:val="22"/>
        </w:rPr>
        <w:t>-!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Arial" w:hAnsi="Arial" w:eastAsia="Arial" w:ascii="Arial"/>
          <w:sz w:val="34"/>
          <w:szCs w:val="34"/>
        </w:rPr>
        <w:jc w:val="center"/>
        <w:spacing w:lineRule="exact" w:line="260"/>
        <w:ind w:left="72" w:right="85"/>
      </w:pPr>
      <w:r>
        <w:rPr>
          <w:rFonts w:cs="Times New Roman" w:hAnsi="Times New Roman" w:eastAsia="Times New Roman" w:ascii="Times New Roman"/>
          <w:color w:val="8C8787"/>
          <w:spacing w:val="-46"/>
          <w:w w:val="67"/>
          <w:position w:val="1"/>
          <w:sz w:val="22"/>
          <w:szCs w:val="22"/>
        </w:rPr>
        <w:t>?</w:t>
      </w:r>
      <w:r>
        <w:rPr>
          <w:rFonts w:cs="Times New Roman" w:hAnsi="Times New Roman" w:eastAsia="Times New Roman" w:ascii="Times New Roman"/>
          <w:color w:val="8C8787"/>
          <w:spacing w:val="0"/>
          <w:w w:val="124"/>
          <w:position w:val="1"/>
          <w:sz w:val="22"/>
          <w:szCs w:val="22"/>
        </w:rPr>
        <w:t>+I4</w:t>
      </w:r>
      <w:r>
        <w:rPr>
          <w:rFonts w:cs="Times New Roman" w:hAnsi="Times New Roman" w:eastAsia="Times New Roman" w:ascii="Times New Roman"/>
          <w:color w:val="8C8787"/>
          <w:spacing w:val="-28"/>
          <w:w w:val="100"/>
          <w:position w:val="1"/>
          <w:sz w:val="22"/>
          <w:szCs w:val="22"/>
        </w:rPr>
        <w:t> </w:t>
      </w:r>
      <w:r>
        <w:rPr>
          <w:rFonts w:cs="Arial" w:hAnsi="Arial" w:eastAsia="Arial" w:ascii="Arial"/>
          <w:color w:val="8C8787"/>
          <w:spacing w:val="6"/>
          <w:w w:val="134"/>
          <w:position w:val="1"/>
          <w:sz w:val="22"/>
          <w:szCs w:val="22"/>
        </w:rPr>
        <w:t>y</w:t>
      </w:r>
      <w:r>
        <w:rPr>
          <w:rFonts w:cs="Arial" w:hAnsi="Arial" w:eastAsia="Arial" w:ascii="Arial"/>
          <w:color w:val="8C8787"/>
          <w:spacing w:val="5"/>
          <w:w w:val="75"/>
          <w:position w:val="1"/>
          <w:sz w:val="22"/>
          <w:szCs w:val="22"/>
        </w:rPr>
        <w:t>A</w:t>
      </w:r>
      <w:r>
        <w:rPr>
          <w:rFonts w:cs="Arial" w:hAnsi="Arial" w:eastAsia="Arial" w:ascii="Arial"/>
          <w:color w:val="8C8787"/>
          <w:spacing w:val="0"/>
          <w:w w:val="68"/>
          <w:position w:val="1"/>
          <w:sz w:val="22"/>
          <w:szCs w:val="22"/>
        </w:rPr>
        <w:t>u</w:t>
      </w:r>
      <w:r>
        <w:rPr>
          <w:rFonts w:cs="Arial" w:hAnsi="Arial" w:eastAsia="Arial" w:ascii="Arial"/>
          <w:color w:val="8C8787"/>
          <w:spacing w:val="5"/>
          <w:w w:val="100"/>
          <w:position w:val="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8C8787"/>
          <w:spacing w:val="0"/>
          <w:w w:val="168"/>
          <w:position w:val="1"/>
          <w:sz w:val="10"/>
          <w:szCs w:val="10"/>
        </w:rPr>
        <w:t>)j</w:t>
      </w:r>
      <w:r>
        <w:rPr>
          <w:rFonts w:cs="Times New Roman" w:hAnsi="Times New Roman" w:eastAsia="Times New Roman" w:ascii="Times New Roman"/>
          <w:color w:val="8C8787"/>
          <w:spacing w:val="-15"/>
          <w:w w:val="168"/>
          <w:position w:val="1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8C8787"/>
          <w:spacing w:val="0"/>
          <w:w w:val="168"/>
          <w:position w:val="1"/>
          <w:sz w:val="18"/>
          <w:szCs w:val="18"/>
        </w:rPr>
        <w:t>ill-</w:t>
      </w:r>
      <w:r>
        <w:rPr>
          <w:rFonts w:cs="Times New Roman" w:hAnsi="Times New Roman" w:eastAsia="Times New Roman" w:ascii="Times New Roman"/>
          <w:color w:val="8C8787"/>
          <w:spacing w:val="9"/>
          <w:w w:val="168"/>
          <w:position w:val="1"/>
          <w:sz w:val="18"/>
          <w:szCs w:val="18"/>
        </w:rPr>
        <w:t> </w:t>
      </w:r>
      <w:r>
        <w:rPr>
          <w:rFonts w:cs="Arial" w:hAnsi="Arial" w:eastAsia="Arial" w:ascii="Arial"/>
          <w:color w:val="8C8787"/>
          <w:spacing w:val="-16"/>
          <w:w w:val="77"/>
          <w:position w:val="1"/>
          <w:sz w:val="24"/>
          <w:szCs w:val="24"/>
        </w:rPr>
        <w:t>k</w:t>
      </w:r>
      <w:r>
        <w:rPr>
          <w:rFonts w:cs="Arial" w:hAnsi="Arial" w:eastAsia="Arial" w:ascii="Arial"/>
          <w:color w:val="8C8787"/>
          <w:spacing w:val="0"/>
          <w:w w:val="124"/>
          <w:position w:val="1"/>
          <w:sz w:val="24"/>
          <w:szCs w:val="24"/>
        </w:rPr>
        <w:t>s»</w:t>
      </w:r>
      <w:r>
        <w:rPr>
          <w:rFonts w:cs="Arial" w:hAnsi="Arial" w:eastAsia="Arial" w:ascii="Arial"/>
          <w:color w:val="8C8787"/>
          <w:spacing w:val="18"/>
          <w:w w:val="100"/>
          <w:position w:val="1"/>
          <w:sz w:val="24"/>
          <w:szCs w:val="24"/>
        </w:rPr>
        <w:t> </w:t>
      </w:r>
      <w:r>
        <w:rPr>
          <w:rFonts w:cs="Arial" w:hAnsi="Arial" w:eastAsia="Arial" w:ascii="Arial"/>
          <w:i/>
          <w:color w:val="8C8787"/>
          <w:spacing w:val="-19"/>
          <w:w w:val="192"/>
          <w:position w:val="1"/>
          <w:sz w:val="20"/>
          <w:szCs w:val="20"/>
        </w:rPr>
        <w:t>,</w:t>
      </w:r>
      <w:r>
        <w:rPr>
          <w:rFonts w:cs="Arial" w:hAnsi="Arial" w:eastAsia="Arial" w:ascii="Arial"/>
          <w:i/>
          <w:color w:val="8C8787"/>
          <w:spacing w:val="0"/>
          <w:w w:val="192"/>
          <w:position w:val="1"/>
          <w:sz w:val="20"/>
          <w:szCs w:val="20"/>
        </w:rPr>
        <w:t>s}</w:t>
      </w:r>
      <w:r>
        <w:rPr>
          <w:rFonts w:cs="Arial" w:hAnsi="Arial" w:eastAsia="Arial" w:ascii="Arial"/>
          <w:i/>
          <w:color w:val="8C8787"/>
          <w:spacing w:val="-57"/>
          <w:w w:val="192"/>
          <w:position w:val="1"/>
          <w:sz w:val="20"/>
          <w:szCs w:val="20"/>
        </w:rPr>
        <w:t> </w:t>
      </w:r>
      <w:r>
        <w:rPr>
          <w:rFonts w:cs="Arial" w:hAnsi="Arial" w:eastAsia="Arial" w:ascii="Arial"/>
          <w:i/>
          <w:color w:val="8C8787"/>
          <w:spacing w:val="-83"/>
          <w:w w:val="362"/>
          <w:position w:val="1"/>
          <w:sz w:val="20"/>
          <w:szCs w:val="20"/>
        </w:rPr>
        <w:t>#</w:t>
      </w:r>
      <w:r>
        <w:rPr>
          <w:rFonts w:cs="Arial" w:hAnsi="Arial" w:eastAsia="Arial" w:ascii="Arial"/>
          <w:i/>
          <w:color w:val="8C8787"/>
          <w:spacing w:val="0"/>
          <w:w w:val="362"/>
          <w:position w:val="1"/>
          <w:sz w:val="20"/>
          <w:szCs w:val="20"/>
        </w:rPr>
        <w:t>j</w:t>
      </w:r>
      <w:r>
        <w:rPr>
          <w:rFonts w:cs="Arial" w:hAnsi="Arial" w:eastAsia="Arial" w:ascii="Arial"/>
          <w:i/>
          <w:color w:val="8C8787"/>
          <w:spacing w:val="-143"/>
          <w:w w:val="362"/>
          <w:position w:val="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8C8787"/>
          <w:spacing w:val="0"/>
          <w:w w:val="100"/>
          <w:position w:val="1"/>
          <w:sz w:val="26"/>
          <w:szCs w:val="26"/>
        </w:rPr>
        <w:t>+'</w:t>
      </w:r>
      <w:r>
        <w:rPr>
          <w:rFonts w:cs="Times New Roman" w:hAnsi="Times New Roman" w:eastAsia="Times New Roman" w:ascii="Times New Roman"/>
          <w:i/>
          <w:color w:val="8C8787"/>
          <w:spacing w:val="21"/>
          <w:w w:val="100"/>
          <w:position w:val="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8C8787"/>
          <w:spacing w:val="1"/>
          <w:w w:val="85"/>
          <w:position w:val="1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color w:val="8C8787"/>
          <w:spacing w:val="0"/>
          <w:w w:val="126"/>
          <w:position w:val="1"/>
          <w:sz w:val="24"/>
          <w:szCs w:val="24"/>
        </w:rPr>
        <w:t>ul</w:t>
      </w:r>
      <w:r>
        <w:rPr>
          <w:rFonts w:cs="Times New Roman" w:hAnsi="Times New Roman" w:eastAsia="Times New Roman" w:ascii="Times New Roman"/>
          <w:color w:val="8C8787"/>
          <w:spacing w:val="5"/>
          <w:w w:val="126"/>
          <w:position w:val="1"/>
          <w:sz w:val="24"/>
          <w:szCs w:val="24"/>
        </w:rPr>
        <w:t>!</w:t>
      </w:r>
      <w:r>
        <w:rPr>
          <w:rFonts w:cs="Times New Roman" w:hAnsi="Times New Roman" w:eastAsia="Times New Roman" w:ascii="Times New Roman"/>
          <w:color w:val="8C8787"/>
          <w:spacing w:val="4"/>
          <w:w w:val="249"/>
          <w:position w:val="1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color w:val="797474"/>
          <w:spacing w:val="2"/>
          <w:w w:val="104"/>
          <w:position w:val="1"/>
          <w:sz w:val="24"/>
          <w:szCs w:val="24"/>
        </w:rPr>
        <w:t>w</w:t>
      </w:r>
      <w:r>
        <w:rPr>
          <w:rFonts w:cs="Arial" w:hAnsi="Arial" w:eastAsia="Arial" w:ascii="Arial"/>
          <w:i/>
          <w:color w:val="8C8787"/>
          <w:spacing w:val="0"/>
          <w:w w:val="70"/>
          <w:position w:val="1"/>
          <w:sz w:val="34"/>
          <w:szCs w:val="34"/>
        </w:rPr>
        <w:t>=</w:t>
      </w:r>
      <w:r>
        <w:rPr>
          <w:rFonts w:cs="Arial" w:hAnsi="Arial" w:eastAsia="Arial" w:ascii="Arial"/>
          <w:i/>
          <w:color w:val="8C8787"/>
          <w:spacing w:val="3"/>
          <w:w w:val="70"/>
          <w:position w:val="1"/>
          <w:sz w:val="34"/>
          <w:szCs w:val="34"/>
        </w:rPr>
        <w:t>-</w:t>
      </w:r>
      <w:r>
        <w:rPr>
          <w:rFonts w:cs="Times New Roman" w:hAnsi="Times New Roman" w:eastAsia="Times New Roman" w:ascii="Times New Roman"/>
          <w:color w:val="8C8787"/>
          <w:spacing w:val="4"/>
          <w:w w:val="316"/>
          <w:position w:val="1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8C8787"/>
          <w:spacing w:val="3"/>
          <w:w w:val="145"/>
          <w:position w:val="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9E9A9A"/>
          <w:spacing w:val="3"/>
          <w:w w:val="128"/>
          <w:position w:val="1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9E9A9A"/>
          <w:spacing w:val="2"/>
          <w:w w:val="292"/>
          <w:position w:val="1"/>
          <w:sz w:val="16"/>
          <w:szCs w:val="16"/>
        </w:rPr>
        <w:t>'</w:t>
      </w:r>
      <w:r>
        <w:rPr>
          <w:rFonts w:cs="Times New Roman" w:hAnsi="Times New Roman" w:eastAsia="Times New Roman" w:ascii="Times New Roman"/>
          <w:color w:val="8C8787"/>
          <w:spacing w:val="3"/>
          <w:w w:val="145"/>
          <w:position w:val="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8C8787"/>
          <w:spacing w:val="0"/>
          <w:w w:val="96"/>
          <w:position w:val="1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8C8787"/>
          <w:spacing w:val="0"/>
          <w:w w:val="100"/>
          <w:position w:val="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8C8787"/>
          <w:spacing w:val="-2"/>
          <w:w w:val="100"/>
          <w:position w:val="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8C8787"/>
          <w:spacing w:val="0"/>
          <w:w w:val="179"/>
          <w:position w:val="1"/>
          <w:sz w:val="28"/>
          <w:szCs w:val="28"/>
        </w:rPr>
        <w:t>&gt;</w:t>
      </w:r>
      <w:r>
        <w:rPr>
          <w:rFonts w:cs="Times New Roman" w:hAnsi="Times New Roman" w:eastAsia="Times New Roman" w:ascii="Times New Roman"/>
          <w:color w:val="8C8787"/>
          <w:spacing w:val="-81"/>
          <w:w w:val="179"/>
          <w:position w:val="1"/>
          <w:sz w:val="28"/>
          <w:szCs w:val="28"/>
        </w:rPr>
        <w:t> </w:t>
      </w:r>
      <w:r>
        <w:rPr>
          <w:rFonts w:cs="Arial" w:hAnsi="Arial" w:eastAsia="Arial" w:ascii="Arial"/>
          <w:color w:val="8C8787"/>
          <w:spacing w:val="0"/>
          <w:w w:val="101"/>
          <w:position w:val="1"/>
          <w:sz w:val="34"/>
          <w:szCs w:val="34"/>
        </w:rPr>
        <w:t>e-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4"/>
          <w:szCs w:val="34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lineRule="exact" w:line="160"/>
        <w:ind w:left="267" w:right="92"/>
        <w:sectPr>
          <w:type w:val="continuous"/>
          <w:pgSz w:w="7020" w:h="9840"/>
          <w:pgMar w:top="0" w:bottom="0" w:left="780" w:right="320"/>
        </w:sectPr>
      </w:pPr>
      <w:r>
        <w:rPr>
          <w:rFonts w:cs="Times New Roman" w:hAnsi="Times New Roman" w:eastAsia="Times New Roman" w:ascii="Times New Roman"/>
          <w:color w:val="9E9A9A"/>
          <w:spacing w:val="0"/>
          <w:w w:val="33"/>
          <w:position w:val="1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9E9A9A"/>
          <w:spacing w:val="0"/>
          <w:w w:val="33"/>
          <w:position w:val="1"/>
          <w:sz w:val="18"/>
          <w:szCs w:val="18"/>
        </w:rPr>
        <w:t>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9E9A9A"/>
          <w:spacing w:val="5"/>
          <w:w w:val="33"/>
          <w:position w:val="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9E9A9A"/>
          <w:spacing w:val="-53"/>
          <w:w w:val="288"/>
          <w:position w:val="1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797474"/>
          <w:spacing w:val="0"/>
          <w:w w:val="176"/>
          <w:position w:val="1"/>
          <w:sz w:val="18"/>
          <w:szCs w:val="18"/>
        </w:rPr>
        <w:t>-al</w:t>
      </w:r>
      <w:r>
        <w:rPr>
          <w:rFonts w:cs="Times New Roman" w:hAnsi="Times New Roman" w:eastAsia="Times New Roman" w:ascii="Times New Roman"/>
          <w:color w:val="797474"/>
          <w:spacing w:val="-9"/>
          <w:w w:val="100"/>
          <w:position w:val="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8C8787"/>
          <w:spacing w:val="1"/>
          <w:w w:val="189"/>
          <w:position w:val="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8C8787"/>
          <w:spacing w:val="-41"/>
          <w:w w:val="158"/>
          <w:position w:val="1"/>
          <w:sz w:val="18"/>
          <w:szCs w:val="18"/>
        </w:rPr>
        <w:t>_</w:t>
      </w:r>
      <w:r>
        <w:rPr>
          <w:rFonts w:cs="Times New Roman" w:hAnsi="Times New Roman" w:eastAsia="Times New Roman" w:ascii="Times New Roman"/>
          <w:color w:val="8C8787"/>
          <w:spacing w:val="0"/>
          <w:w w:val="142"/>
          <w:position w:val="1"/>
          <w:sz w:val="18"/>
          <w:szCs w:val="18"/>
        </w:rPr>
        <w:t>ai</w:t>
      </w:r>
      <w:r>
        <w:rPr>
          <w:rFonts w:cs="Times New Roman" w:hAnsi="Times New Roman" w:eastAsia="Times New Roman" w:ascii="Times New Roman"/>
          <w:color w:val="8C8787"/>
          <w:spacing w:val="4"/>
          <w:w w:val="142"/>
          <w:position w:val="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9E9A9A"/>
          <w:spacing w:val="1"/>
          <w:w w:val="118"/>
          <w:position w:val="1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8C8787"/>
          <w:spacing w:val="3"/>
          <w:w w:val="253"/>
          <w:position w:val="1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9E9A9A"/>
          <w:spacing w:val="0"/>
          <w:w w:val="77"/>
          <w:position w:val="1"/>
          <w:sz w:val="18"/>
          <w:szCs w:val="18"/>
        </w:rPr>
        <w:t>±</w:t>
      </w:r>
      <w:r>
        <w:rPr>
          <w:rFonts w:cs="Times New Roman" w:hAnsi="Times New Roman" w:eastAsia="Times New Roman" w:ascii="Times New Roman"/>
          <w:color w:val="9E9A9A"/>
          <w:spacing w:val="3"/>
          <w:w w:val="77"/>
          <w:position w:val="1"/>
          <w:sz w:val="18"/>
          <w:szCs w:val="18"/>
        </w:rPr>
        <w:t>!</w:t>
      </w:r>
      <w:r>
        <w:rPr>
          <w:rFonts w:cs="Times New Roman" w:hAnsi="Times New Roman" w:eastAsia="Times New Roman" w:ascii="Times New Roman"/>
          <w:color w:val="797474"/>
          <w:spacing w:val="0"/>
          <w:w w:val="306"/>
          <w:position w:val="1"/>
          <w:sz w:val="18"/>
          <w:szCs w:val="18"/>
        </w:rPr>
        <w:t>ii-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59" w:lineRule="exact" w:line="420"/>
        <w:ind w:left="612" w:right="5136"/>
      </w:pPr>
      <w:r>
        <w:rPr>
          <w:rFonts w:cs="Times New Roman" w:hAnsi="Times New Roman" w:eastAsia="Times New Roman" w:ascii="Times New Roman"/>
          <w:color w:val="2D282A"/>
          <w:spacing w:val="36"/>
          <w:w w:val="232"/>
          <w:position w:val="-1"/>
          <w:sz w:val="38"/>
          <w:szCs w:val="38"/>
        </w:rPr>
        <w:t>&lt;</w:t>
      </w:r>
      <w:r>
        <w:rPr>
          <w:rFonts w:cs="Times New Roman" w:hAnsi="Times New Roman" w:eastAsia="Times New Roman" w:ascii="Times New Roman"/>
          <w:color w:val="3F3B3F"/>
          <w:spacing w:val="0"/>
          <w:w w:val="490"/>
          <w:position w:val="-1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color w:val="3F3B3F"/>
          <w:spacing w:val="0"/>
          <w:w w:val="96"/>
          <w:position w:val="-1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3F3B3F"/>
          <w:spacing w:val="0"/>
          <w:w w:val="80"/>
          <w:position w:val="-1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lineRule="exact" w:line="160"/>
        <w:ind w:left="343" w:right="4815"/>
      </w:pPr>
      <w:r>
        <w:rPr>
          <w:rFonts w:cs="Arial" w:hAnsi="Arial" w:eastAsia="Arial" w:ascii="Arial"/>
          <w:color w:val="3F3B3F"/>
          <w:spacing w:val="3"/>
          <w:w w:val="218"/>
          <w:sz w:val="18"/>
          <w:szCs w:val="18"/>
        </w:rPr>
        <w:t>g</w:t>
      </w:r>
      <w:r>
        <w:rPr>
          <w:rFonts w:cs="Arial" w:hAnsi="Arial" w:eastAsia="Arial" w:ascii="Arial"/>
          <w:color w:val="2D282A"/>
          <w:spacing w:val="4"/>
          <w:w w:val="225"/>
          <w:sz w:val="18"/>
          <w:szCs w:val="18"/>
        </w:rPr>
        <w:t>Y</w:t>
      </w:r>
      <w:r>
        <w:rPr>
          <w:rFonts w:cs="Arial" w:hAnsi="Arial" w:eastAsia="Arial" w:ascii="Arial"/>
          <w:color w:val="3F3B3F"/>
          <w:spacing w:val="0"/>
          <w:w w:val="133"/>
          <w:sz w:val="18"/>
          <w:szCs w:val="18"/>
        </w:rPr>
        <w:t>I</w:t>
      </w:r>
      <w:r>
        <w:rPr>
          <w:rFonts w:cs="Arial" w:hAnsi="Arial" w:eastAsia="Arial" w:ascii="Arial"/>
          <w:color w:val="3F3B3F"/>
          <w:spacing w:val="0"/>
          <w:w w:val="100"/>
          <w:sz w:val="18"/>
          <w:szCs w:val="18"/>
        </w:rPr>
        <w:t>        </w:t>
      </w:r>
      <w:r>
        <w:rPr>
          <w:rFonts w:cs="Arial" w:hAnsi="Arial" w:eastAsia="Arial" w:ascii="Arial"/>
          <w:color w:val="3F3B3F"/>
          <w:spacing w:val="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3F3B3F"/>
          <w:spacing w:val="0"/>
          <w:w w:val="100"/>
          <w:sz w:val="18"/>
          <w:szCs w:val="18"/>
        </w:rPr>
        <w:t>:</w:t>
      </w:r>
      <w:r>
        <w:rPr>
          <w:rFonts w:cs="Arial" w:hAnsi="Arial" w:eastAsia="Arial" w:ascii="Arial"/>
          <w:color w:val="3F3B3F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F3B3F"/>
          <w:spacing w:val="0"/>
          <w:w w:val="140"/>
          <w:sz w:val="18"/>
          <w:szCs w:val="18"/>
        </w:rPr>
        <w:t>.i-al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center"/>
        <w:spacing w:lineRule="exact" w:line="280"/>
        <w:ind w:left="2566" w:right="1307"/>
      </w:pPr>
      <w:r>
        <w:rPr>
          <w:rFonts w:cs="Times New Roman" w:hAnsi="Times New Roman" w:eastAsia="Times New Roman" w:ascii="Times New Roman"/>
          <w:color w:val="3F3B3F"/>
          <w:spacing w:val="-3"/>
          <w:w w:val="178"/>
          <w:position w:val="-4"/>
          <w:sz w:val="30"/>
          <w:szCs w:val="30"/>
        </w:rPr>
        <w:t>&lt;</w:t>
      </w:r>
      <w:r>
        <w:rPr>
          <w:rFonts w:cs="Times New Roman" w:hAnsi="Times New Roman" w:eastAsia="Times New Roman" w:ascii="Times New Roman"/>
          <w:color w:val="3F3B3F"/>
          <w:spacing w:val="-44"/>
          <w:w w:val="93"/>
          <w:position w:val="-4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3F3B3F"/>
          <w:spacing w:val="-4"/>
          <w:w w:val="444"/>
          <w:position w:val="-4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3F3B3F"/>
          <w:spacing w:val="0"/>
          <w:w w:val="222"/>
          <w:position w:val="-4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3F3B3F"/>
          <w:spacing w:val="0"/>
          <w:w w:val="100"/>
          <w:position w:val="-4"/>
          <w:sz w:val="30"/>
          <w:szCs w:val="30"/>
        </w:rPr>
        <w:t>                         </w:t>
      </w:r>
      <w:r>
        <w:rPr>
          <w:rFonts w:cs="Times New Roman" w:hAnsi="Times New Roman" w:eastAsia="Times New Roman" w:ascii="Times New Roman"/>
          <w:color w:val="3F3B3F"/>
          <w:spacing w:val="-27"/>
          <w:w w:val="100"/>
          <w:position w:val="-4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4F4B4F"/>
          <w:spacing w:val="0"/>
          <w:w w:val="25"/>
          <w:position w:val="-4"/>
          <w:sz w:val="30"/>
          <w:szCs w:val="30"/>
        </w:rPr>
        <w:t>,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rFonts w:cs="Arial" w:hAnsi="Arial" w:eastAsia="Arial" w:ascii="Arial"/>
          <w:sz w:val="30"/>
          <w:szCs w:val="30"/>
        </w:rPr>
        <w:jc w:val="left"/>
        <w:spacing w:lineRule="exact" w:line="240"/>
        <w:ind w:left="3478"/>
      </w:pPr>
      <w:r>
        <w:pict>
          <v:shape type="#_x0000_t202" style="position:absolute;margin-left:210pt;margin-top:8.18342pt;width:54.7366pt;height:41pt;mso-position-horizontal-relative:page;mso-position-vertical-relative:paragraph;z-index:-1292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82"/>
                      <w:szCs w:val="82"/>
                    </w:rPr>
                    <w:jc w:val="left"/>
                    <w:spacing w:lineRule="exact" w:line="820"/>
                    <w:ind w:right="-143"/>
                  </w:pPr>
                  <w:r>
                    <w:rPr>
                      <w:rFonts w:cs="Times New Roman" w:hAnsi="Times New Roman" w:eastAsia="Times New Roman" w:ascii="Times New Roman"/>
                      <w:color w:val="3F3B3F"/>
                      <w:spacing w:val="0"/>
                      <w:w w:val="149"/>
                      <w:sz w:val="82"/>
                      <w:szCs w:val="82"/>
                    </w:rPr>
                    <w:t>-=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82"/>
                      <w:szCs w:val="82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3F3B3F"/>
          <w:spacing w:val="24"/>
          <w:w w:val="288"/>
          <w:sz w:val="22"/>
          <w:szCs w:val="22"/>
        </w:rPr>
        <w:t>(</w:t>
      </w:r>
      <w:r>
        <w:rPr>
          <w:rFonts w:cs="Times New Roman" w:hAnsi="Times New Roman" w:eastAsia="Times New Roman" w:ascii="Times New Roman"/>
          <w:color w:val="3F3B3F"/>
          <w:spacing w:val="-28"/>
          <w:w w:val="72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3F3B3F"/>
          <w:spacing w:val="-12"/>
          <w:w w:val="17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3F3B3F"/>
          <w:spacing w:val="0"/>
          <w:w w:val="96"/>
          <w:sz w:val="22"/>
          <w:szCs w:val="22"/>
        </w:rPr>
        <w:t>)</w:t>
      </w:r>
      <w:r>
        <w:rPr>
          <w:rFonts w:cs="Times New Roman" w:hAnsi="Times New Roman" w:eastAsia="Times New Roman" w:ascii="Times New Roman"/>
          <w:color w:val="3F3B3F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3F3B3F"/>
          <w:spacing w:val="-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4F4B4F"/>
          <w:spacing w:val="0"/>
          <w:w w:val="77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3F3B3F"/>
          <w:spacing w:val="0"/>
          <w:w w:val="154"/>
          <w:sz w:val="20"/>
          <w:szCs w:val="20"/>
        </w:rPr>
        <w:t>_is</w:t>
      </w:r>
      <w:r>
        <w:rPr>
          <w:rFonts w:cs="Times New Roman" w:hAnsi="Times New Roman" w:eastAsia="Times New Roman" w:ascii="Times New Roman"/>
          <w:color w:val="3F3B3F"/>
          <w:spacing w:val="-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3F3B3F"/>
          <w:spacing w:val="0"/>
          <w:w w:val="147"/>
          <w:sz w:val="22"/>
          <w:szCs w:val="22"/>
        </w:rPr>
        <w:t>ii.i</w:t>
      </w:r>
      <w:r>
        <w:rPr>
          <w:rFonts w:cs="Arial" w:hAnsi="Arial" w:eastAsia="Arial" w:ascii="Arial"/>
          <w:color w:val="3F3B3F"/>
          <w:spacing w:val="-11"/>
          <w:w w:val="147"/>
          <w:sz w:val="22"/>
          <w:szCs w:val="22"/>
        </w:rPr>
        <w:t>s</w:t>
      </w:r>
      <w:r>
        <w:rPr>
          <w:rFonts w:cs="Arial" w:hAnsi="Arial" w:eastAsia="Arial" w:ascii="Arial"/>
          <w:color w:val="3F3B3F"/>
          <w:spacing w:val="-3"/>
          <w:w w:val="170"/>
          <w:sz w:val="22"/>
          <w:szCs w:val="22"/>
        </w:rPr>
        <w:t>:</w:t>
      </w:r>
      <w:r>
        <w:rPr>
          <w:rFonts w:cs="Arial" w:hAnsi="Arial" w:eastAsia="Arial" w:ascii="Arial"/>
          <w:color w:val="3F3B3F"/>
          <w:spacing w:val="-7"/>
          <w:w w:val="195"/>
          <w:sz w:val="22"/>
          <w:szCs w:val="22"/>
        </w:rPr>
        <w:t>N</w:t>
      </w:r>
      <w:r>
        <w:rPr>
          <w:rFonts w:cs="Arial" w:hAnsi="Arial" w:eastAsia="Arial" w:ascii="Arial"/>
          <w:color w:val="3F3B3F"/>
          <w:spacing w:val="0"/>
          <w:w w:val="72"/>
          <w:sz w:val="22"/>
          <w:szCs w:val="22"/>
        </w:rPr>
        <w:t>I</w:t>
      </w:r>
      <w:r>
        <w:rPr>
          <w:rFonts w:cs="Arial" w:hAnsi="Arial" w:eastAsia="Arial" w:ascii="Arial"/>
          <w:color w:val="3F3B3F"/>
          <w:spacing w:val="10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3F3B3F"/>
          <w:spacing w:val="3"/>
          <w:w w:val="255"/>
          <w:sz w:val="30"/>
          <w:szCs w:val="30"/>
        </w:rPr>
        <w:t>'</w:t>
      </w:r>
      <w:r>
        <w:rPr>
          <w:rFonts w:cs="Arial" w:hAnsi="Arial" w:eastAsia="Arial" w:ascii="Arial"/>
          <w:color w:val="3F3B3F"/>
          <w:spacing w:val="0"/>
          <w:w w:val="110"/>
          <w:sz w:val="30"/>
          <w:szCs w:val="30"/>
        </w:rPr>
        <w:t>-"!</w:t>
      </w:r>
      <w:r>
        <w:rPr>
          <w:rFonts w:cs="Arial" w:hAnsi="Arial" w:eastAsia="Arial" w:ascii="Arial"/>
          <w:color w:val="000000"/>
          <w:spacing w:val="0"/>
          <w:w w:val="100"/>
          <w:sz w:val="30"/>
          <w:szCs w:val="30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center"/>
        <w:spacing w:lineRule="exact" w:line="300"/>
        <w:ind w:left="2037" w:right="593"/>
      </w:pPr>
      <w:r>
        <w:rPr>
          <w:rFonts w:cs="Times New Roman" w:hAnsi="Times New Roman" w:eastAsia="Times New Roman" w:ascii="Times New Roman"/>
          <w:color w:val="3F3B3F"/>
          <w:spacing w:val="0"/>
          <w:w w:val="139"/>
          <w:position w:val="1"/>
          <w:sz w:val="18"/>
          <w:szCs w:val="18"/>
        </w:rPr>
        <w:t>&lt;gl</w:t>
      </w:r>
      <w:r>
        <w:rPr>
          <w:rFonts w:cs="Times New Roman" w:hAnsi="Times New Roman" w:eastAsia="Times New Roman" w:ascii="Times New Roman"/>
          <w:color w:val="3F3B3F"/>
          <w:spacing w:val="19"/>
          <w:w w:val="139"/>
          <w:position w:val="1"/>
          <w:sz w:val="18"/>
          <w:szCs w:val="18"/>
        </w:rPr>
        <w:t> </w:t>
      </w:r>
      <w:r>
        <w:rPr>
          <w:rFonts w:cs="Arial" w:hAnsi="Arial" w:eastAsia="Arial" w:ascii="Arial"/>
          <w:color w:val="3F3B3F"/>
          <w:spacing w:val="0"/>
          <w:w w:val="56"/>
          <w:position w:val="1"/>
          <w:sz w:val="30"/>
          <w:szCs w:val="30"/>
        </w:rPr>
        <w:t>&lt;</w:t>
      </w:r>
      <w:r>
        <w:rPr>
          <w:rFonts w:cs="Arial" w:hAnsi="Arial" w:eastAsia="Arial" w:ascii="Arial"/>
          <w:color w:val="3F3B3F"/>
          <w:spacing w:val="-4"/>
          <w:w w:val="56"/>
          <w:position w:val="1"/>
          <w:sz w:val="30"/>
          <w:szCs w:val="30"/>
        </w:rPr>
        <w:t>4</w:t>
      </w:r>
      <w:r>
        <w:rPr>
          <w:rFonts w:cs="Arial" w:hAnsi="Arial" w:eastAsia="Arial" w:ascii="Arial"/>
          <w:color w:val="3F3B3F"/>
          <w:spacing w:val="0"/>
          <w:w w:val="212"/>
          <w:position w:val="1"/>
          <w:sz w:val="30"/>
          <w:szCs w:val="30"/>
        </w:rPr>
        <w:t>a</w:t>
      </w:r>
      <w:r>
        <w:rPr>
          <w:rFonts w:cs="Arial" w:hAnsi="Arial" w:eastAsia="Arial" w:ascii="Arial"/>
          <w:color w:val="3F3B3F"/>
          <w:spacing w:val="-19"/>
          <w:w w:val="100"/>
          <w:position w:val="1"/>
          <w:sz w:val="30"/>
          <w:szCs w:val="30"/>
        </w:rPr>
        <w:t> </w:t>
      </w:r>
      <w:r>
        <w:rPr>
          <w:rFonts w:cs="Arial" w:hAnsi="Arial" w:eastAsia="Arial" w:ascii="Arial"/>
          <w:color w:val="3F3B3F"/>
          <w:spacing w:val="0"/>
          <w:w w:val="90"/>
          <w:position w:val="1"/>
          <w:sz w:val="32"/>
          <w:szCs w:val="32"/>
        </w:rPr>
        <w:t>A</w:t>
      </w:r>
      <w:r>
        <w:rPr>
          <w:rFonts w:cs="Arial" w:hAnsi="Arial" w:eastAsia="Arial" w:ascii="Arial"/>
          <w:color w:val="3F3B3F"/>
          <w:spacing w:val="5"/>
          <w:w w:val="90"/>
          <w:position w:val="1"/>
          <w:sz w:val="32"/>
          <w:szCs w:val="32"/>
        </w:rPr>
        <w:t>i</w:t>
      </w:r>
      <w:r>
        <w:rPr>
          <w:rFonts w:cs="Arial" w:hAnsi="Arial" w:eastAsia="Arial" w:ascii="Arial"/>
          <w:color w:val="2D282A"/>
          <w:spacing w:val="0"/>
          <w:w w:val="90"/>
          <w:position w:val="1"/>
          <w:sz w:val="32"/>
          <w:szCs w:val="32"/>
        </w:rPr>
        <w:t>(</w:t>
      </w:r>
      <w:r>
        <w:rPr>
          <w:rFonts w:cs="Arial" w:hAnsi="Arial" w:eastAsia="Arial" w:ascii="Arial"/>
          <w:color w:val="2D282A"/>
          <w:spacing w:val="0"/>
          <w:w w:val="90"/>
          <w:position w:val="1"/>
          <w:sz w:val="32"/>
          <w:szCs w:val="32"/>
        </w:rPr>
        <w:t>    </w:t>
      </w:r>
      <w:r>
        <w:rPr>
          <w:rFonts w:cs="Arial" w:hAnsi="Arial" w:eastAsia="Arial" w:ascii="Arial"/>
          <w:color w:val="2D282A"/>
          <w:spacing w:val="27"/>
          <w:w w:val="90"/>
          <w:position w:val="1"/>
          <w:sz w:val="32"/>
          <w:szCs w:val="32"/>
        </w:rPr>
        <w:t> </w:t>
      </w:r>
      <w:r>
        <w:rPr>
          <w:rFonts w:cs="Arial" w:hAnsi="Arial" w:eastAsia="Arial" w:ascii="Arial"/>
          <w:color w:val="2D282A"/>
          <w:spacing w:val="-5"/>
          <w:w w:val="161"/>
          <w:position w:val="1"/>
          <w:sz w:val="18"/>
          <w:szCs w:val="18"/>
        </w:rPr>
        <w:t>)</w:t>
      </w:r>
      <w:r>
        <w:rPr>
          <w:rFonts w:cs="Arial" w:hAnsi="Arial" w:eastAsia="Arial" w:ascii="Arial"/>
          <w:color w:val="605B60"/>
          <w:spacing w:val="-63"/>
          <w:w w:val="101"/>
          <w:position w:val="1"/>
          <w:sz w:val="18"/>
          <w:szCs w:val="18"/>
        </w:rPr>
        <w:t>&lt;</w:t>
      </w:r>
      <w:r>
        <w:rPr>
          <w:rFonts w:cs="Arial" w:hAnsi="Arial" w:eastAsia="Arial" w:ascii="Arial"/>
          <w:color w:val="3F3B3F"/>
          <w:spacing w:val="0"/>
          <w:w w:val="331"/>
          <w:position w:val="1"/>
          <w:sz w:val="18"/>
          <w:szCs w:val="18"/>
        </w:rPr>
        <w:t>xe</w:t>
      </w:r>
      <w:r>
        <w:rPr>
          <w:rFonts w:cs="Arial" w:hAnsi="Arial" w:eastAsia="Arial" w:ascii="Arial"/>
          <w:color w:val="3F3B3F"/>
          <w:spacing w:val="0"/>
          <w:w w:val="100"/>
          <w:position w:val="1"/>
          <w:sz w:val="18"/>
          <w:szCs w:val="18"/>
        </w:rPr>
        <w:t> </w:t>
      </w:r>
      <w:r>
        <w:rPr>
          <w:rFonts w:cs="Arial" w:hAnsi="Arial" w:eastAsia="Arial" w:ascii="Arial"/>
          <w:color w:val="3F3B3F"/>
          <w:spacing w:val="15"/>
          <w:w w:val="100"/>
          <w:position w:val="1"/>
          <w:sz w:val="18"/>
          <w:szCs w:val="18"/>
        </w:rPr>
        <w:t> </w:t>
      </w:r>
      <w:r>
        <w:rPr>
          <w:rFonts w:cs="Arial" w:hAnsi="Arial" w:eastAsia="Arial" w:ascii="Arial"/>
          <w:color w:val="2D282A"/>
          <w:spacing w:val="0"/>
          <w:w w:val="100"/>
          <w:position w:val="1"/>
          <w:sz w:val="18"/>
          <w:szCs w:val="18"/>
        </w:rPr>
        <w:t>(</w:t>
      </w:r>
      <w:r>
        <w:rPr>
          <w:rFonts w:cs="Arial" w:hAnsi="Arial" w:eastAsia="Arial" w:ascii="Arial"/>
          <w:color w:val="2D282A"/>
          <w:spacing w:val="0"/>
          <w:w w:val="100"/>
          <w:position w:val="1"/>
          <w:sz w:val="18"/>
          <w:szCs w:val="18"/>
        </w:rPr>
        <w:t> </w:t>
      </w:r>
      <w:r>
        <w:rPr>
          <w:rFonts w:cs="Arial" w:hAnsi="Arial" w:eastAsia="Arial" w:ascii="Arial"/>
          <w:color w:val="2D282A"/>
          <w:spacing w:val="37"/>
          <w:w w:val="100"/>
          <w:position w:val="1"/>
          <w:sz w:val="18"/>
          <w:szCs w:val="18"/>
        </w:rPr>
        <w:t> </w:t>
      </w:r>
      <w:r>
        <w:rPr>
          <w:rFonts w:cs="Arial" w:hAnsi="Arial" w:eastAsia="Arial" w:ascii="Arial"/>
          <w:color w:val="4F4B4F"/>
          <w:spacing w:val="0"/>
          <w:w w:val="66"/>
          <w:position w:val="1"/>
          <w:sz w:val="32"/>
          <w:szCs w:val="32"/>
        </w:rPr>
        <w:t>V</w:t>
      </w:r>
      <w:r>
        <w:rPr>
          <w:rFonts w:cs="Arial" w:hAnsi="Arial" w:eastAsia="Arial" w:ascii="Arial"/>
          <w:color w:val="4F4B4F"/>
          <w:spacing w:val="0"/>
          <w:w w:val="66"/>
          <w:position w:val="1"/>
          <w:sz w:val="32"/>
          <w:szCs w:val="32"/>
        </w:rPr>
        <w:t> </w:t>
      </w:r>
      <w:r>
        <w:rPr>
          <w:rFonts w:cs="Arial" w:hAnsi="Arial" w:eastAsia="Arial" w:ascii="Arial"/>
          <w:color w:val="4F4B4F"/>
          <w:spacing w:val="16"/>
          <w:w w:val="66"/>
          <w:position w:val="1"/>
          <w:sz w:val="32"/>
          <w:szCs w:val="32"/>
        </w:rPr>
        <w:t> </w:t>
      </w:r>
      <w:r>
        <w:rPr>
          <w:rFonts w:cs="Arial" w:hAnsi="Arial" w:eastAsia="Arial" w:ascii="Arial"/>
          <w:color w:val="2D282A"/>
          <w:spacing w:val="2"/>
          <w:w w:val="141"/>
          <w:position w:val="1"/>
          <w:sz w:val="18"/>
          <w:szCs w:val="18"/>
        </w:rPr>
        <w:t>)</w:t>
      </w:r>
      <w:r>
        <w:rPr>
          <w:rFonts w:cs="Arial" w:hAnsi="Arial" w:eastAsia="Arial" w:ascii="Arial"/>
          <w:color w:val="3F3B3F"/>
          <w:spacing w:val="-9"/>
          <w:w w:val="214"/>
          <w:position w:val="1"/>
          <w:sz w:val="18"/>
          <w:szCs w:val="18"/>
        </w:rPr>
        <w:t>&lt;</w:t>
      </w:r>
      <w:r>
        <w:rPr>
          <w:rFonts w:cs="Arial" w:hAnsi="Arial" w:eastAsia="Arial" w:ascii="Arial"/>
          <w:color w:val="3F3B3F"/>
          <w:spacing w:val="0"/>
          <w:w w:val="167"/>
          <w:position w:val="1"/>
          <w:sz w:val="18"/>
          <w:szCs w:val="18"/>
        </w:rPr>
        <w:t>le</w:t>
      </w:r>
      <w:r>
        <w:rPr>
          <w:rFonts w:cs="Arial" w:hAnsi="Arial" w:eastAsia="Arial" w:ascii="Arial"/>
          <w:color w:val="3F3B3F"/>
          <w:spacing w:val="23"/>
          <w:w w:val="100"/>
          <w:position w:val="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F3B3F"/>
          <w:spacing w:val="0"/>
          <w:w w:val="230"/>
          <w:position w:val="1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300"/>
        <w:ind w:left="1318"/>
      </w:pPr>
      <w:r>
        <w:rPr>
          <w:rFonts w:cs="Arial" w:hAnsi="Arial" w:eastAsia="Arial" w:ascii="Arial"/>
          <w:color w:val="3F3B3F"/>
          <w:w w:val="125"/>
          <w:position w:val="-2"/>
          <w:sz w:val="22"/>
          <w:szCs w:val="22"/>
        </w:rPr>
        <w:t>(</w:t>
      </w:r>
      <w:r>
        <w:rPr>
          <w:rFonts w:cs="Arial" w:hAnsi="Arial" w:eastAsia="Arial" w:ascii="Arial"/>
          <w:color w:val="3F3B3F"/>
          <w:w w:val="51"/>
          <w:position w:val="-2"/>
          <w:sz w:val="22"/>
          <w:szCs w:val="22"/>
        </w:rPr>
        <w:t>u</w:t>
      </w:r>
      <w:r>
        <w:rPr>
          <w:rFonts w:cs="Arial" w:hAnsi="Arial" w:eastAsia="Arial" w:ascii="Arial"/>
          <w:color w:val="3F3B3F"/>
          <w:w w:val="337"/>
          <w:position w:val="-2"/>
          <w:sz w:val="22"/>
          <w:szCs w:val="22"/>
        </w:rPr>
        <w:t>}</w:t>
      </w:r>
      <w:r>
        <w:rPr>
          <w:rFonts w:cs="Arial" w:hAnsi="Arial" w:eastAsia="Arial" w:ascii="Arial"/>
          <w:color w:val="3F3B3F"/>
          <w:w w:val="100"/>
          <w:position w:val="-2"/>
          <w:sz w:val="22"/>
          <w:szCs w:val="22"/>
        </w:rPr>
        <w:t>       </w:t>
      </w:r>
      <w:r>
        <w:rPr>
          <w:rFonts w:cs="Arial" w:hAnsi="Arial" w:eastAsia="Arial" w:ascii="Arial"/>
          <w:color w:val="3F3B3F"/>
          <w:spacing w:val="-5"/>
          <w:w w:val="100"/>
          <w:position w:val="-2"/>
          <w:sz w:val="22"/>
          <w:szCs w:val="22"/>
        </w:rPr>
        <w:t> </w:t>
      </w:r>
      <w:r>
        <w:rPr>
          <w:rFonts w:cs="Arial" w:hAnsi="Arial" w:eastAsia="Arial" w:ascii="Arial"/>
          <w:color w:val="4F4B4F"/>
          <w:spacing w:val="-11"/>
          <w:w w:val="251"/>
          <w:position w:val="-2"/>
          <w:sz w:val="30"/>
          <w:szCs w:val="30"/>
        </w:rPr>
        <w:t>a</w:t>
      </w:r>
      <w:r>
        <w:rPr>
          <w:rFonts w:cs="Arial" w:hAnsi="Arial" w:eastAsia="Arial" w:ascii="Arial"/>
          <w:color w:val="3F3B3F"/>
          <w:spacing w:val="0"/>
          <w:w w:val="226"/>
          <w:position w:val="-2"/>
          <w:sz w:val="30"/>
          <w:szCs w:val="30"/>
        </w:rPr>
        <w:t>,</w:t>
      </w:r>
      <w:r>
        <w:rPr>
          <w:rFonts w:cs="Arial" w:hAnsi="Arial" w:eastAsia="Arial" w:ascii="Arial"/>
          <w:color w:val="3F3B3F"/>
          <w:spacing w:val="-10"/>
          <w:w w:val="226"/>
          <w:position w:val="-2"/>
          <w:sz w:val="30"/>
          <w:szCs w:val="30"/>
        </w:rPr>
        <w:t>-</w:t>
      </w:r>
      <w:r>
        <w:rPr>
          <w:rFonts w:cs="Arial" w:hAnsi="Arial" w:eastAsia="Arial" w:ascii="Arial"/>
          <w:color w:val="4F4B4F"/>
          <w:spacing w:val="0"/>
          <w:w w:val="187"/>
          <w:position w:val="-2"/>
          <w:sz w:val="30"/>
          <w:szCs w:val="30"/>
        </w:rPr>
        <w:t>i!</w:t>
      </w:r>
      <w:r>
        <w:rPr>
          <w:rFonts w:cs="Arial" w:hAnsi="Arial" w:eastAsia="Arial" w:ascii="Arial"/>
          <w:color w:val="4F4B4F"/>
          <w:spacing w:val="-8"/>
          <w:w w:val="100"/>
          <w:position w:val="-2"/>
          <w:sz w:val="30"/>
          <w:szCs w:val="30"/>
        </w:rPr>
        <w:t> </w:t>
      </w:r>
      <w:r>
        <w:rPr>
          <w:rFonts w:cs="Arial" w:hAnsi="Arial" w:eastAsia="Arial" w:ascii="Arial"/>
          <w:color w:val="4F4B4F"/>
          <w:spacing w:val="-4"/>
          <w:w w:val="143"/>
          <w:position w:val="-2"/>
          <w:sz w:val="30"/>
          <w:szCs w:val="30"/>
        </w:rPr>
        <w:t>}</w:t>
      </w:r>
      <w:r>
        <w:rPr>
          <w:rFonts w:cs="Arial" w:hAnsi="Arial" w:eastAsia="Arial" w:ascii="Arial"/>
          <w:color w:val="4F4B4F"/>
          <w:spacing w:val="0"/>
          <w:w w:val="281"/>
          <w:position w:val="-2"/>
          <w:sz w:val="30"/>
          <w:szCs w:val="30"/>
        </w:rPr>
        <w:t>)</w:t>
      </w:r>
      <w:r>
        <w:rPr>
          <w:rFonts w:cs="Arial" w:hAnsi="Arial" w:eastAsia="Arial" w:ascii="Arial"/>
          <w:color w:val="4F4B4F"/>
          <w:spacing w:val="0"/>
          <w:w w:val="100"/>
          <w:position w:val="-2"/>
          <w:sz w:val="30"/>
          <w:szCs w:val="30"/>
        </w:rPr>
        <w:t>             </w:t>
      </w:r>
      <w:r>
        <w:rPr>
          <w:rFonts w:cs="Arial" w:hAnsi="Arial" w:eastAsia="Arial" w:ascii="Arial"/>
          <w:color w:val="4F4B4F"/>
          <w:spacing w:val="10"/>
          <w:w w:val="100"/>
          <w:position w:val="-2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3F3B3F"/>
          <w:spacing w:val="0"/>
          <w:w w:val="235"/>
          <w:position w:val="-2"/>
          <w:sz w:val="22"/>
          <w:szCs w:val="22"/>
        </w:rPr>
        <w:t>cl</w:t>
      </w:r>
      <w:r>
        <w:rPr>
          <w:rFonts w:cs="Times New Roman" w:hAnsi="Times New Roman" w:eastAsia="Times New Roman" w:ascii="Times New Roman"/>
          <w:color w:val="3F3B3F"/>
          <w:spacing w:val="-31"/>
          <w:w w:val="235"/>
          <w:position w:val="-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3F3B3F"/>
          <w:spacing w:val="0"/>
          <w:w w:val="476"/>
          <w:position w:val="-2"/>
          <w:sz w:val="22"/>
          <w:szCs w:val="22"/>
        </w:rPr>
        <w:t>'</w:t>
      </w:r>
      <w:r>
        <w:rPr>
          <w:rFonts w:cs="Times New Roman" w:hAnsi="Times New Roman" w:eastAsia="Times New Roman" w:ascii="Times New Roman"/>
          <w:color w:val="3F3B3F"/>
          <w:spacing w:val="-177"/>
          <w:w w:val="476"/>
          <w:position w:val="-2"/>
          <w:sz w:val="22"/>
          <w:szCs w:val="22"/>
        </w:rPr>
        <w:t> </w:t>
      </w:r>
      <w:r>
        <w:rPr>
          <w:rFonts w:cs="Arial" w:hAnsi="Arial" w:eastAsia="Arial" w:ascii="Arial"/>
          <w:color w:val="4F4B4F"/>
          <w:spacing w:val="3"/>
          <w:w w:val="196"/>
          <w:position w:val="-2"/>
          <w:sz w:val="20"/>
          <w:szCs w:val="20"/>
        </w:rPr>
        <w:t>L</w:t>
      </w:r>
      <w:r>
        <w:rPr>
          <w:rFonts w:cs="Arial" w:hAnsi="Arial" w:eastAsia="Arial" w:ascii="Arial"/>
          <w:color w:val="3F3B3F"/>
          <w:spacing w:val="0"/>
          <w:w w:val="425"/>
          <w:position w:val="-2"/>
          <w:sz w:val="20"/>
          <w:szCs w:val="20"/>
        </w:rPr>
        <w:t>'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lineRule="exact" w:line="220"/>
        <w:ind w:left="1274"/>
      </w:pPr>
      <w:r>
        <w:rPr>
          <w:rFonts w:cs="Arial" w:hAnsi="Arial" w:eastAsia="Arial" w:ascii="Arial"/>
          <w:color w:val="3F3B3F"/>
          <w:spacing w:val="0"/>
          <w:w w:val="64"/>
          <w:position w:val="1"/>
          <w:sz w:val="24"/>
          <w:szCs w:val="24"/>
        </w:rPr>
        <w:t>(</w:t>
      </w:r>
      <w:r>
        <w:rPr>
          <w:rFonts w:cs="Arial" w:hAnsi="Arial" w:eastAsia="Arial" w:ascii="Arial"/>
          <w:color w:val="3F3B3F"/>
          <w:spacing w:val="0"/>
          <w:w w:val="64"/>
          <w:position w:val="1"/>
          <w:sz w:val="24"/>
          <w:szCs w:val="24"/>
        </w:rPr>
        <w:t>       </w:t>
      </w:r>
      <w:r>
        <w:rPr>
          <w:rFonts w:cs="Arial" w:hAnsi="Arial" w:eastAsia="Arial" w:ascii="Arial"/>
          <w:color w:val="3F3B3F"/>
          <w:spacing w:val="31"/>
          <w:w w:val="64"/>
          <w:position w:val="1"/>
          <w:sz w:val="24"/>
          <w:szCs w:val="24"/>
        </w:rPr>
        <w:t> </w:t>
      </w:r>
      <w:r>
        <w:rPr>
          <w:rFonts w:cs="Arial" w:hAnsi="Arial" w:eastAsia="Arial" w:ascii="Arial"/>
          <w:color w:val="3F3B3F"/>
          <w:spacing w:val="0"/>
          <w:w w:val="64"/>
          <w:position w:val="1"/>
          <w:sz w:val="24"/>
          <w:szCs w:val="24"/>
        </w:rPr>
        <w:t>)</w:t>
      </w:r>
      <w:r>
        <w:rPr>
          <w:rFonts w:cs="Arial" w:hAnsi="Arial" w:eastAsia="Arial" w:ascii="Arial"/>
          <w:color w:val="3F3B3F"/>
          <w:spacing w:val="0"/>
          <w:w w:val="64"/>
          <w:position w:val="1"/>
          <w:sz w:val="24"/>
          <w:szCs w:val="24"/>
        </w:rPr>
        <w:t>                   </w:t>
      </w:r>
      <w:r>
        <w:rPr>
          <w:rFonts w:cs="Arial" w:hAnsi="Arial" w:eastAsia="Arial" w:ascii="Arial"/>
          <w:color w:val="3F3B3F"/>
          <w:spacing w:val="9"/>
          <w:w w:val="64"/>
          <w:position w:val="1"/>
          <w:sz w:val="24"/>
          <w:szCs w:val="24"/>
        </w:rPr>
        <w:t> </w:t>
      </w:r>
      <w:r>
        <w:rPr>
          <w:rFonts w:cs="Arial" w:hAnsi="Arial" w:eastAsia="Arial" w:ascii="Arial"/>
          <w:color w:val="3F3B3F"/>
          <w:spacing w:val="0"/>
          <w:w w:val="505"/>
          <w:position w:val="1"/>
          <w:sz w:val="24"/>
          <w:szCs w:val="24"/>
        </w:rPr>
        <w:t>t</w:t>
      </w:r>
      <w:r>
        <w:rPr>
          <w:rFonts w:cs="Arial" w:hAnsi="Arial" w:eastAsia="Arial" w:ascii="Arial"/>
          <w:color w:val="3F3B3F"/>
          <w:spacing w:val="-14"/>
          <w:w w:val="505"/>
          <w:position w:val="1"/>
          <w:sz w:val="24"/>
          <w:szCs w:val="24"/>
        </w:rPr>
        <w:t>i</w:t>
      </w:r>
      <w:r>
        <w:rPr>
          <w:rFonts w:cs="Arial" w:hAnsi="Arial" w:eastAsia="Arial" w:ascii="Arial"/>
          <w:color w:val="605B60"/>
          <w:spacing w:val="-64"/>
          <w:w w:val="73"/>
          <w:position w:val="1"/>
          <w:sz w:val="24"/>
          <w:szCs w:val="24"/>
        </w:rPr>
        <w:t>&lt;</w:t>
      </w:r>
      <w:r>
        <w:rPr>
          <w:rFonts w:cs="Arial" w:hAnsi="Arial" w:eastAsia="Arial" w:ascii="Arial"/>
          <w:color w:val="3F3B3F"/>
          <w:spacing w:val="-29"/>
          <w:w w:val="189"/>
          <w:position w:val="1"/>
          <w:sz w:val="24"/>
          <w:szCs w:val="24"/>
        </w:rPr>
        <w:t>=</w:t>
      </w:r>
      <w:r>
        <w:rPr>
          <w:rFonts w:cs="Arial" w:hAnsi="Arial" w:eastAsia="Arial" w:ascii="Arial"/>
          <w:color w:val="4F4B4F"/>
          <w:spacing w:val="-3"/>
          <w:w w:val="160"/>
          <w:position w:val="1"/>
          <w:sz w:val="24"/>
          <w:szCs w:val="24"/>
        </w:rPr>
        <w:t>}</w:t>
      </w:r>
      <w:r>
        <w:rPr>
          <w:rFonts w:cs="Arial" w:hAnsi="Arial" w:eastAsia="Arial" w:ascii="Arial"/>
          <w:color w:val="3F3B3F"/>
          <w:spacing w:val="-6"/>
          <w:w w:val="200"/>
          <w:position w:val="1"/>
          <w:sz w:val="24"/>
          <w:szCs w:val="24"/>
        </w:rPr>
        <w:t>=</w:t>
      </w:r>
      <w:r>
        <w:rPr>
          <w:rFonts w:cs="Arial" w:hAnsi="Arial" w:eastAsia="Arial" w:ascii="Arial"/>
          <w:color w:val="4F4B4F"/>
          <w:spacing w:val="-3"/>
          <w:w w:val="258"/>
          <w:position w:val="1"/>
          <w:sz w:val="24"/>
          <w:szCs w:val="24"/>
        </w:rPr>
        <w:t>l</w:t>
      </w:r>
      <w:r>
        <w:rPr>
          <w:rFonts w:cs="Arial" w:hAnsi="Arial" w:eastAsia="Arial" w:ascii="Arial"/>
          <w:color w:val="3F3B3F"/>
          <w:spacing w:val="-11"/>
          <w:w w:val="320"/>
          <w:position w:val="1"/>
          <w:sz w:val="24"/>
          <w:szCs w:val="24"/>
        </w:rPr>
        <w:t>&lt;</w:t>
      </w:r>
      <w:r>
        <w:rPr>
          <w:rFonts w:cs="Arial" w:hAnsi="Arial" w:eastAsia="Arial" w:ascii="Arial"/>
          <w:color w:val="4F4B4F"/>
          <w:spacing w:val="-13"/>
          <w:w w:val="143"/>
          <w:position w:val="1"/>
          <w:sz w:val="24"/>
          <w:szCs w:val="24"/>
        </w:rPr>
        <w:t>k</w:t>
      </w:r>
      <w:r>
        <w:rPr>
          <w:rFonts w:cs="Arial" w:hAnsi="Arial" w:eastAsia="Arial" w:ascii="Arial"/>
          <w:color w:val="4F4B4F"/>
          <w:spacing w:val="0"/>
          <w:w w:val="254"/>
          <w:position w:val="1"/>
          <w:sz w:val="24"/>
          <w:szCs w:val="24"/>
        </w:rPr>
        <w:t>i</w:t>
      </w:r>
      <w:r>
        <w:rPr>
          <w:rFonts w:cs="Arial" w:hAnsi="Arial" w:eastAsia="Arial" w:ascii="Arial"/>
          <w:color w:val="4F4B4F"/>
          <w:spacing w:val="-7"/>
          <w:w w:val="254"/>
          <w:position w:val="1"/>
          <w:sz w:val="24"/>
          <w:szCs w:val="24"/>
        </w:rPr>
        <w:t>l</w:t>
      </w:r>
      <w:r>
        <w:rPr>
          <w:rFonts w:cs="Arial" w:hAnsi="Arial" w:eastAsia="Arial" w:ascii="Arial"/>
          <w:color w:val="4F4B4F"/>
          <w:spacing w:val="0"/>
          <w:w w:val="270"/>
          <w:position w:val="1"/>
          <w:sz w:val="24"/>
          <w:szCs w:val="24"/>
        </w:rPr>
        <w:t>l</w:t>
      </w:r>
      <w:r>
        <w:rPr>
          <w:rFonts w:cs="Arial" w:hAnsi="Arial" w:eastAsia="Arial" w:ascii="Arial"/>
          <w:color w:val="4F4B4F"/>
          <w:spacing w:val="-46"/>
          <w:w w:val="270"/>
          <w:position w:val="1"/>
          <w:sz w:val="24"/>
          <w:szCs w:val="24"/>
        </w:rPr>
        <w:t>=</w:t>
      </w:r>
      <w:r>
        <w:rPr>
          <w:rFonts w:cs="Arial" w:hAnsi="Arial" w:eastAsia="Arial" w:ascii="Arial"/>
          <w:color w:val="4F4B4F"/>
          <w:spacing w:val="0"/>
          <w:w w:val="271"/>
          <w:position w:val="1"/>
          <w:sz w:val="24"/>
          <w:szCs w:val="24"/>
        </w:rPr>
        <w:t>A</w:t>
      </w:r>
      <w:r>
        <w:rPr>
          <w:rFonts w:cs="Arial" w:hAnsi="Arial" w:eastAsia="Arial" w:ascii="Arial"/>
          <w:color w:val="4F4B4F"/>
          <w:spacing w:val="-13"/>
          <w:w w:val="271"/>
          <w:position w:val="1"/>
          <w:sz w:val="24"/>
          <w:szCs w:val="24"/>
        </w:rPr>
        <w:t>!</w:t>
      </w:r>
      <w:r>
        <w:rPr>
          <w:rFonts w:cs="Arial" w:hAnsi="Arial" w:eastAsia="Arial" w:ascii="Arial"/>
          <w:color w:val="4F4B4F"/>
          <w:spacing w:val="0"/>
          <w:w w:val="377"/>
          <w:position w:val="1"/>
          <w:sz w:val="24"/>
          <w:szCs w:val="24"/>
        </w:rPr>
        <w:t>'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Arial" w:hAnsi="Arial" w:eastAsia="Arial" w:ascii="Arial"/>
          <w:sz w:val="30"/>
          <w:szCs w:val="30"/>
        </w:rPr>
        <w:jc w:val="left"/>
        <w:spacing w:lineRule="exact" w:line="140"/>
        <w:ind w:left="1274"/>
        <w:sectPr>
          <w:pgSz w:w="7200" w:h="9600"/>
          <w:pgMar w:top="340" w:bottom="280" w:left="420" w:right="0"/>
        </w:sectPr>
      </w:pPr>
      <w:r>
        <w:rPr>
          <w:rFonts w:cs="Times New Roman" w:hAnsi="Times New Roman" w:eastAsia="Times New Roman" w:ascii="Times New Roman"/>
          <w:color w:val="4F4B4F"/>
          <w:spacing w:val="0"/>
          <w:w w:val="83"/>
          <w:position w:val="-13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4F4B4F"/>
          <w:spacing w:val="0"/>
          <w:w w:val="83"/>
          <w:position w:val="-13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4F4B4F"/>
          <w:spacing w:val="1"/>
          <w:w w:val="83"/>
          <w:position w:val="-1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F4B4F"/>
          <w:spacing w:val="-5"/>
          <w:w w:val="240"/>
          <w:position w:val="-13"/>
          <w:sz w:val="16"/>
          <w:szCs w:val="16"/>
        </w:rPr>
        <w:t>o</w:t>
      </w:r>
      <w:r>
        <w:rPr>
          <w:rFonts w:cs="Arial" w:hAnsi="Arial" w:eastAsia="Arial" w:ascii="Arial"/>
          <w:i/>
          <w:color w:val="3F3B3F"/>
          <w:spacing w:val="3"/>
          <w:w w:val="140"/>
          <w:position w:val="-13"/>
          <w:sz w:val="24"/>
          <w:szCs w:val="24"/>
        </w:rPr>
        <w:t>)</w:t>
      </w:r>
      <w:r>
        <w:rPr>
          <w:rFonts w:cs="Arial" w:hAnsi="Arial" w:eastAsia="Arial" w:ascii="Arial"/>
          <w:i/>
          <w:color w:val="4F4B4F"/>
          <w:spacing w:val="-7"/>
          <w:w w:val="70"/>
          <w:position w:val="-13"/>
          <w:sz w:val="24"/>
          <w:szCs w:val="24"/>
        </w:rPr>
        <w:t>&lt;</w:t>
      </w:r>
      <w:r>
        <w:rPr>
          <w:rFonts w:cs="Arial" w:hAnsi="Arial" w:eastAsia="Arial" w:ascii="Arial"/>
          <w:i/>
          <w:color w:val="4F4B4F"/>
          <w:spacing w:val="14"/>
          <w:w w:val="600"/>
          <w:position w:val="-13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605B60"/>
          <w:spacing w:val="0"/>
          <w:w w:val="222"/>
          <w:position w:val="-13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color w:val="605B60"/>
          <w:spacing w:val="-6"/>
          <w:w w:val="100"/>
          <w:position w:val="-13"/>
          <w:sz w:val="28"/>
          <w:szCs w:val="28"/>
        </w:rPr>
        <w:t> </w:t>
      </w:r>
      <w:r>
        <w:rPr>
          <w:rFonts w:cs="Arial" w:hAnsi="Arial" w:eastAsia="Arial" w:ascii="Arial"/>
          <w:color w:val="3F3B3F"/>
          <w:spacing w:val="0"/>
          <w:w w:val="242"/>
          <w:position w:val="-13"/>
          <w:sz w:val="16"/>
          <w:szCs w:val="16"/>
        </w:rPr>
        <w:t>e</w:t>
      </w:r>
      <w:r>
        <w:rPr>
          <w:rFonts w:cs="Arial" w:hAnsi="Arial" w:eastAsia="Arial" w:ascii="Arial"/>
          <w:color w:val="3F3B3F"/>
          <w:spacing w:val="9"/>
          <w:w w:val="242"/>
          <w:position w:val="-13"/>
          <w:sz w:val="16"/>
          <w:szCs w:val="16"/>
        </w:rPr>
        <w:t>t</w:t>
      </w:r>
      <w:r>
        <w:rPr>
          <w:rFonts w:cs="Arial" w:hAnsi="Arial" w:eastAsia="Arial" w:ascii="Arial"/>
          <w:color w:val="605B60"/>
          <w:spacing w:val="0"/>
          <w:w w:val="169"/>
          <w:position w:val="-13"/>
          <w:sz w:val="16"/>
          <w:szCs w:val="16"/>
        </w:rPr>
        <w:t>,</w:t>
      </w:r>
      <w:r>
        <w:rPr>
          <w:rFonts w:cs="Arial" w:hAnsi="Arial" w:eastAsia="Arial" w:ascii="Arial"/>
          <w:color w:val="605B60"/>
          <w:spacing w:val="0"/>
          <w:w w:val="100"/>
          <w:position w:val="-13"/>
          <w:sz w:val="16"/>
          <w:szCs w:val="16"/>
        </w:rPr>
        <w:t>  </w:t>
      </w:r>
      <w:r>
        <w:rPr>
          <w:rFonts w:cs="Arial" w:hAnsi="Arial" w:eastAsia="Arial" w:ascii="Arial"/>
          <w:color w:val="605B60"/>
          <w:spacing w:val="-21"/>
          <w:w w:val="100"/>
          <w:position w:val="-13"/>
          <w:sz w:val="16"/>
          <w:szCs w:val="16"/>
        </w:rPr>
        <w:t> </w:t>
      </w:r>
      <w:r>
        <w:rPr>
          <w:rFonts w:cs="Arial" w:hAnsi="Arial" w:eastAsia="Arial" w:ascii="Arial"/>
          <w:color w:val="4F4B4F"/>
          <w:spacing w:val="7"/>
          <w:w w:val="591"/>
          <w:position w:val="-13"/>
          <w:sz w:val="16"/>
          <w:szCs w:val="16"/>
        </w:rPr>
        <w:t>:</w:t>
      </w:r>
      <w:r>
        <w:rPr>
          <w:rFonts w:cs="Arial" w:hAnsi="Arial" w:eastAsia="Arial" w:ascii="Arial"/>
          <w:i/>
          <w:color w:val="605B60"/>
          <w:spacing w:val="-5"/>
          <w:w w:val="53"/>
          <w:position w:val="-13"/>
          <w:sz w:val="18"/>
          <w:szCs w:val="18"/>
        </w:rPr>
        <w:t>L</w:t>
      </w:r>
      <w:r>
        <w:rPr>
          <w:rFonts w:cs="Arial" w:hAnsi="Arial" w:eastAsia="Arial" w:ascii="Arial"/>
          <w:i/>
          <w:color w:val="4F4B4F"/>
          <w:spacing w:val="0"/>
          <w:w w:val="167"/>
          <w:position w:val="-13"/>
          <w:sz w:val="18"/>
          <w:szCs w:val="18"/>
        </w:rPr>
        <w:t>S</w:t>
      </w:r>
      <w:r>
        <w:rPr>
          <w:rFonts w:cs="Arial" w:hAnsi="Arial" w:eastAsia="Arial" w:ascii="Arial"/>
          <w:i/>
          <w:color w:val="4F4B4F"/>
          <w:spacing w:val="9"/>
          <w:w w:val="100"/>
          <w:position w:val="-1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4F4B4F"/>
          <w:spacing w:val="0"/>
          <w:w w:val="244"/>
          <w:position w:val="-13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i/>
          <w:color w:val="4F4B4F"/>
          <w:spacing w:val="89"/>
          <w:w w:val="244"/>
          <w:position w:val="-13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3F3B3F"/>
          <w:spacing w:val="0"/>
          <w:w w:val="255"/>
          <w:position w:val="-13"/>
          <w:sz w:val="16"/>
          <w:szCs w:val="16"/>
        </w:rPr>
        <w:t>,sl</w:t>
      </w:r>
      <w:r>
        <w:rPr>
          <w:rFonts w:cs="Times New Roman" w:hAnsi="Times New Roman" w:eastAsia="Times New Roman" w:ascii="Times New Roman"/>
          <w:color w:val="3F3B3F"/>
          <w:spacing w:val="-20"/>
          <w:w w:val="100"/>
          <w:position w:val="-1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B3F"/>
          <w:spacing w:val="7"/>
          <w:w w:val="319"/>
          <w:position w:val="-13"/>
          <w:sz w:val="16"/>
          <w:szCs w:val="16"/>
        </w:rPr>
        <w:t>i</w:t>
      </w:r>
      <w:r>
        <w:rPr>
          <w:rFonts w:cs="Arial" w:hAnsi="Arial" w:eastAsia="Arial" w:ascii="Arial"/>
          <w:i/>
          <w:color w:val="3F3B3F"/>
          <w:spacing w:val="0"/>
          <w:w w:val="118"/>
          <w:position w:val="-13"/>
          <w:sz w:val="30"/>
          <w:szCs w:val="30"/>
        </w:rPr>
        <w:t>==</w:t>
      </w:r>
      <w:r>
        <w:rPr>
          <w:rFonts w:cs="Arial" w:hAnsi="Arial" w:eastAsia="Arial" w:ascii="Arial"/>
          <w:i/>
          <w:color w:val="3F3B3F"/>
          <w:spacing w:val="-35"/>
          <w:w w:val="100"/>
          <w:position w:val="-13"/>
          <w:sz w:val="30"/>
          <w:szCs w:val="30"/>
        </w:rPr>
        <w:t> </w:t>
      </w:r>
      <w:r>
        <w:rPr>
          <w:rFonts w:cs="Arial" w:hAnsi="Arial" w:eastAsia="Arial" w:ascii="Arial"/>
          <w:i/>
          <w:color w:val="4F4B4F"/>
          <w:spacing w:val="-4"/>
          <w:w w:val="326"/>
          <w:position w:val="-13"/>
          <w:sz w:val="30"/>
          <w:szCs w:val="30"/>
        </w:rPr>
        <w:t>-</w:t>
      </w:r>
      <w:r>
        <w:rPr>
          <w:rFonts w:cs="Arial" w:hAnsi="Arial" w:eastAsia="Arial" w:ascii="Arial"/>
          <w:i/>
          <w:color w:val="4F4B4F"/>
          <w:spacing w:val="-1"/>
          <w:w w:val="102"/>
          <w:position w:val="-13"/>
          <w:sz w:val="30"/>
          <w:szCs w:val="30"/>
        </w:rPr>
        <w:t>-</w:t>
      </w:r>
      <w:r>
        <w:rPr>
          <w:rFonts w:cs="Arial" w:hAnsi="Arial" w:eastAsia="Arial" w:ascii="Arial"/>
          <w:i/>
          <w:color w:val="3F3B3F"/>
          <w:spacing w:val="0"/>
          <w:w w:val="87"/>
          <w:position w:val="-13"/>
          <w:sz w:val="30"/>
          <w:szCs w:val="30"/>
        </w:rPr>
        <w:t>"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rFonts w:cs="Times New Roman" w:hAnsi="Times New Roman" w:eastAsia="Times New Roman" w:ascii="Times New Roman"/>
          <w:sz w:val="10"/>
          <w:szCs w:val="10"/>
        </w:rPr>
        <w:jc w:val="left"/>
        <w:spacing w:lineRule="exact" w:line="300"/>
        <w:ind w:left="1274" w:right="-75"/>
      </w:pPr>
      <w:r>
        <w:pict>
          <v:shape type="#_x0000_t202" style="position:absolute;margin-left:158.162pt;margin-top:0.804674pt;width:17.7582pt;height:17pt;mso-position-horizontal-relative:page;mso-position-vertical-relative:paragraph;z-index:-1291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34"/>
                      <w:szCs w:val="34"/>
                    </w:rPr>
                    <w:jc w:val="left"/>
                    <w:spacing w:lineRule="exact" w:line="340"/>
                    <w:ind w:right="-71"/>
                  </w:pPr>
                  <w:r>
                    <w:rPr>
                      <w:rFonts w:cs="Times New Roman" w:hAnsi="Times New Roman" w:eastAsia="Times New Roman" w:ascii="Times New Roman"/>
                      <w:color w:val="3F3B3F"/>
                      <w:spacing w:val="-12"/>
                      <w:w w:val="209"/>
                      <w:sz w:val="34"/>
                      <w:szCs w:val="34"/>
                    </w:rPr>
                    <w:t>s</w:t>
                  </w:r>
                  <w:r>
                    <w:rPr>
                      <w:rFonts w:cs="Times New Roman" w:hAnsi="Times New Roman" w:eastAsia="Times New Roman" w:ascii="Times New Roman"/>
                      <w:color w:val="4F4B4F"/>
                      <w:spacing w:val="-571"/>
                      <w:w w:val="600"/>
                      <w:sz w:val="34"/>
                      <w:szCs w:val="34"/>
                    </w:rPr>
                    <w:t>.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34"/>
                      <w:szCs w:val="3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3F3B3F"/>
          <w:spacing w:val="-7"/>
          <w:w w:val="220"/>
          <w:position w:val="-4"/>
          <w:sz w:val="20"/>
          <w:szCs w:val="20"/>
        </w:rPr>
        <w:t>(</w:t>
      </w:r>
      <w:r>
        <w:rPr>
          <w:rFonts w:cs="Arial" w:hAnsi="Arial" w:eastAsia="Arial" w:ascii="Arial"/>
          <w:color w:val="4F4B4F"/>
          <w:spacing w:val="-22"/>
          <w:w w:val="600"/>
          <w:position w:val="-4"/>
          <w:sz w:val="20"/>
          <w:szCs w:val="20"/>
        </w:rPr>
        <w:t>j</w:t>
      </w:r>
      <w:r>
        <w:rPr>
          <w:rFonts w:cs="Arial" w:hAnsi="Arial" w:eastAsia="Arial" w:ascii="Arial"/>
          <w:color w:val="4F4B4F"/>
          <w:spacing w:val="-17"/>
          <w:w w:val="600"/>
          <w:position w:val="-4"/>
          <w:sz w:val="20"/>
          <w:szCs w:val="20"/>
        </w:rPr>
        <w:t>'</w:t>
      </w:r>
      <w:r>
        <w:rPr>
          <w:rFonts w:cs="Arial" w:hAnsi="Arial" w:eastAsia="Arial" w:ascii="Arial"/>
          <w:i/>
          <w:color w:val="3F3B3F"/>
          <w:spacing w:val="-178"/>
          <w:w w:val="292"/>
          <w:position w:val="-4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3F3B3F"/>
          <w:spacing w:val="-38"/>
          <w:w w:val="251"/>
          <w:position w:val="-1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F3B3F"/>
          <w:spacing w:val="-154"/>
          <w:w w:val="209"/>
          <w:position w:val="-4"/>
          <w:sz w:val="34"/>
          <w:szCs w:val="34"/>
        </w:rPr>
        <w:t>i</w:t>
      </w:r>
      <w:r>
        <w:rPr>
          <w:rFonts w:cs="Times New Roman" w:hAnsi="Times New Roman" w:eastAsia="Times New Roman" w:ascii="Times New Roman"/>
          <w:color w:val="7E797C"/>
          <w:spacing w:val="0"/>
          <w:w w:val="87"/>
          <w:position w:val="-1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7E797C"/>
          <w:spacing w:val="0"/>
          <w:w w:val="100"/>
          <w:position w:val="-10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7E797C"/>
          <w:spacing w:val="-16"/>
          <w:w w:val="100"/>
          <w:position w:val="-1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F4B4F"/>
          <w:spacing w:val="0"/>
          <w:w w:val="581"/>
          <w:position w:val="-10"/>
          <w:sz w:val="10"/>
          <w:szCs w:val="10"/>
        </w:rPr>
        <w:t>?</w:t>
      </w:r>
      <w:r>
        <w:rPr>
          <w:rFonts w:cs="Times New Roman" w:hAnsi="Times New Roman" w:eastAsia="Times New Roman" w:ascii="Times New Roman"/>
          <w:color w:val="4F4B4F"/>
          <w:spacing w:val="-124"/>
          <w:w w:val="581"/>
          <w:position w:val="-1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F4B4F"/>
          <w:spacing w:val="0"/>
          <w:w w:val="600"/>
          <w:position w:val="-10"/>
          <w:sz w:val="10"/>
          <w:szCs w:val="10"/>
        </w:rPr>
        <w:t>'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left"/>
        <w:spacing w:lineRule="exact" w:line="300"/>
        <w:sectPr>
          <w:type w:val="continuous"/>
          <w:pgSz w:w="7200" w:h="9600"/>
          <w:pgMar w:top="0" w:bottom="0" w:left="420" w:right="0"/>
          <w:cols w:num="2" w:equalWidth="off">
            <w:col w:w="3294" w:space="356"/>
            <w:col w:w="3130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color w:val="4F4B4F"/>
          <w:spacing w:val="-15"/>
          <w:w w:val="325"/>
          <w:position w:val="-4"/>
          <w:sz w:val="34"/>
          <w:szCs w:val="34"/>
        </w:rPr>
        <w:t>y</w:t>
      </w:r>
      <w:r>
        <w:rPr>
          <w:rFonts w:cs="Times New Roman" w:hAnsi="Times New Roman" w:eastAsia="Times New Roman" w:ascii="Times New Roman"/>
          <w:color w:val="4F4B4F"/>
          <w:spacing w:val="-6"/>
          <w:w w:val="131"/>
          <w:position w:val="-4"/>
          <w:sz w:val="34"/>
          <w:szCs w:val="34"/>
        </w:rPr>
        <w:t>=</w:t>
      </w:r>
      <w:r>
        <w:rPr>
          <w:rFonts w:cs="Times New Roman" w:hAnsi="Times New Roman" w:eastAsia="Times New Roman" w:ascii="Times New Roman"/>
          <w:color w:val="4F4B4F"/>
          <w:spacing w:val="-15"/>
          <w:w w:val="271"/>
          <w:position w:val="-4"/>
          <w:sz w:val="34"/>
          <w:szCs w:val="34"/>
        </w:rPr>
        <w:t>=</w:t>
      </w:r>
      <w:r>
        <w:rPr>
          <w:rFonts w:cs="Times New Roman" w:hAnsi="Times New Roman" w:eastAsia="Times New Roman" w:ascii="Times New Roman"/>
          <w:color w:val="3F3B3F"/>
          <w:spacing w:val="-13"/>
          <w:w w:val="255"/>
          <w:position w:val="-4"/>
          <w:sz w:val="34"/>
          <w:szCs w:val="34"/>
        </w:rPr>
        <w:t>=</w:t>
      </w:r>
      <w:r>
        <w:rPr>
          <w:rFonts w:cs="Times New Roman" w:hAnsi="Times New Roman" w:eastAsia="Times New Roman" w:ascii="Times New Roman"/>
          <w:color w:val="3F3B3F"/>
          <w:spacing w:val="0"/>
          <w:w w:val="108"/>
          <w:position w:val="-4"/>
          <w:sz w:val="34"/>
          <w:szCs w:val="34"/>
        </w:rPr>
        <w:t>a</w:t>
      </w:r>
      <w:r>
        <w:rPr>
          <w:rFonts w:cs="Times New Roman" w:hAnsi="Times New Roman" w:eastAsia="Times New Roman" w:ascii="Times New Roman"/>
          <w:color w:val="3F3B3F"/>
          <w:spacing w:val="-7"/>
          <w:w w:val="108"/>
          <w:position w:val="-4"/>
          <w:sz w:val="34"/>
          <w:szCs w:val="34"/>
        </w:rPr>
        <w:t>!</w:t>
      </w:r>
      <w:r>
        <w:rPr>
          <w:rFonts w:cs="Times New Roman" w:hAnsi="Times New Roman" w:eastAsia="Times New Roman" w:ascii="Times New Roman"/>
          <w:i/>
          <w:color w:val="4F4B4F"/>
          <w:spacing w:val="-3"/>
          <w:w w:val="110"/>
          <w:position w:val="-4"/>
          <w:sz w:val="36"/>
          <w:szCs w:val="36"/>
        </w:rPr>
        <w:t>&gt;</w:t>
      </w:r>
      <w:r>
        <w:rPr>
          <w:rFonts w:cs="Times New Roman" w:hAnsi="Times New Roman" w:eastAsia="Times New Roman" w:ascii="Times New Roman"/>
          <w:i/>
          <w:color w:val="4F4B4F"/>
          <w:spacing w:val="0"/>
          <w:w w:val="72"/>
          <w:position w:val="-4"/>
          <w:sz w:val="36"/>
          <w:szCs w:val="36"/>
        </w:rPr>
        <w:t>-</w:t>
      </w:r>
      <w:r>
        <w:rPr>
          <w:rFonts w:cs="Times New Roman" w:hAnsi="Times New Roman" w:eastAsia="Times New Roman" w:ascii="Times New Roman"/>
          <w:i/>
          <w:color w:val="3F3B3F"/>
          <w:spacing w:val="0"/>
          <w:w w:val="101"/>
          <w:position w:val="-4"/>
          <w:sz w:val="36"/>
          <w:szCs w:val="36"/>
        </w:rPr>
        <w:t>'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6"/>
          <w:szCs w:val="36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lineRule="exact" w:line="240"/>
        <w:ind w:left="1298"/>
      </w:pPr>
      <w:r>
        <w:rPr>
          <w:rFonts w:cs="Times New Roman" w:hAnsi="Times New Roman" w:eastAsia="Times New Roman" w:ascii="Times New Roman"/>
          <w:color w:val="4F4B4F"/>
          <w:spacing w:val="0"/>
          <w:w w:val="53"/>
          <w:position w:val="-4"/>
          <w:sz w:val="30"/>
          <w:szCs w:val="30"/>
        </w:rPr>
        <w:t>(</w:t>
      </w:r>
      <w:r>
        <w:rPr>
          <w:rFonts w:cs="Times New Roman" w:hAnsi="Times New Roman" w:eastAsia="Times New Roman" w:ascii="Times New Roman"/>
          <w:color w:val="4F4B4F"/>
          <w:spacing w:val="0"/>
          <w:w w:val="53"/>
          <w:position w:val="-4"/>
          <w:sz w:val="30"/>
          <w:szCs w:val="30"/>
        </w:rPr>
        <w:t>    </w:t>
      </w:r>
      <w:r>
        <w:rPr>
          <w:rFonts w:cs="Times New Roman" w:hAnsi="Times New Roman" w:eastAsia="Times New Roman" w:ascii="Times New Roman"/>
          <w:color w:val="4F4B4F"/>
          <w:spacing w:val="7"/>
          <w:w w:val="53"/>
          <w:position w:val="-4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4F4B4F"/>
          <w:spacing w:val="0"/>
          <w:w w:val="292"/>
          <w:position w:val="-4"/>
          <w:sz w:val="30"/>
          <w:szCs w:val="30"/>
        </w:rPr>
        <w:t>)</w:t>
      </w:r>
      <w:r>
        <w:rPr>
          <w:rFonts w:cs="Times New Roman" w:hAnsi="Times New Roman" w:eastAsia="Times New Roman" w:ascii="Times New Roman"/>
          <w:color w:val="4F4B4F"/>
          <w:spacing w:val="200"/>
          <w:w w:val="292"/>
          <w:position w:val="-4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4F4B4F"/>
          <w:spacing w:val="0"/>
          <w:w w:val="411"/>
          <w:position w:val="-4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4F4B4F"/>
          <w:spacing w:val="-7"/>
          <w:w w:val="411"/>
          <w:position w:val="-4"/>
          <w:sz w:val="30"/>
          <w:szCs w:val="30"/>
        </w:rPr>
        <w:t>'</w:t>
      </w:r>
      <w:r>
        <w:rPr>
          <w:rFonts w:cs="Times New Roman" w:hAnsi="Times New Roman" w:eastAsia="Times New Roman" w:ascii="Times New Roman"/>
          <w:color w:val="4F4B4F"/>
          <w:spacing w:val="-3"/>
          <w:w w:val="229"/>
          <w:position w:val="-4"/>
          <w:sz w:val="30"/>
          <w:szCs w:val="30"/>
        </w:rPr>
        <w:t>s</w:t>
      </w:r>
      <w:r>
        <w:rPr>
          <w:rFonts w:cs="Times New Roman" w:hAnsi="Times New Roman" w:eastAsia="Times New Roman" w:ascii="Times New Roman"/>
          <w:color w:val="4F4B4F"/>
          <w:spacing w:val="-35"/>
          <w:w w:val="550"/>
          <w:position w:val="-4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4F4B4F"/>
          <w:spacing w:val="-2"/>
          <w:w w:val="192"/>
          <w:position w:val="-4"/>
          <w:sz w:val="30"/>
          <w:szCs w:val="30"/>
        </w:rPr>
        <w:t>}</w:t>
      </w:r>
      <w:r>
        <w:rPr>
          <w:rFonts w:cs="Times New Roman" w:hAnsi="Times New Roman" w:eastAsia="Times New Roman" w:ascii="Times New Roman"/>
          <w:color w:val="3F3B3F"/>
          <w:spacing w:val="0"/>
          <w:w w:val="93"/>
          <w:position w:val="-4"/>
          <w:sz w:val="30"/>
          <w:szCs w:val="30"/>
        </w:rPr>
        <w:t>kl</w:t>
      </w:r>
      <w:r>
        <w:rPr>
          <w:rFonts w:cs="Times New Roman" w:hAnsi="Times New Roman" w:eastAsia="Times New Roman" w:ascii="Times New Roman"/>
          <w:color w:val="3F3B3F"/>
          <w:spacing w:val="-4"/>
          <w:w w:val="93"/>
          <w:position w:val="-4"/>
          <w:sz w:val="30"/>
          <w:szCs w:val="30"/>
        </w:rPr>
        <w:t>=</w:t>
      </w:r>
      <w:r>
        <w:rPr>
          <w:rFonts w:cs="Times New Roman" w:hAnsi="Times New Roman" w:eastAsia="Times New Roman" w:ascii="Times New Roman"/>
          <w:i/>
          <w:color w:val="4F4B4F"/>
          <w:spacing w:val="0"/>
          <w:w w:val="165"/>
          <w:position w:val="-4"/>
          <w:sz w:val="20"/>
          <w:szCs w:val="20"/>
        </w:rPr>
        <w:t>&gt;</w:t>
      </w:r>
      <w:r>
        <w:rPr>
          <w:rFonts w:cs="Times New Roman" w:hAnsi="Times New Roman" w:eastAsia="Times New Roman" w:ascii="Times New Roman"/>
          <w:i/>
          <w:color w:val="4F4B4F"/>
          <w:spacing w:val="0"/>
          <w:w w:val="100"/>
          <w:position w:val="-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4F4B4F"/>
          <w:spacing w:val="-6"/>
          <w:w w:val="100"/>
          <w:position w:val="-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4F4B4F"/>
          <w:spacing w:val="0"/>
          <w:w w:val="151"/>
          <w:position w:val="-4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4F4B4F"/>
          <w:spacing w:val="-11"/>
          <w:w w:val="151"/>
          <w:position w:val="-4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4F4B4F"/>
          <w:spacing w:val="0"/>
          <w:w w:val="351"/>
          <w:position w:val="-4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4F4B4F"/>
          <w:spacing w:val="-5"/>
          <w:w w:val="100"/>
          <w:position w:val="-4"/>
          <w:sz w:val="24"/>
          <w:szCs w:val="24"/>
        </w:rPr>
        <w:t> </w:t>
      </w:r>
      <w:r>
        <w:rPr>
          <w:rFonts w:cs="Arial" w:hAnsi="Arial" w:eastAsia="Arial" w:ascii="Arial"/>
          <w:color w:val="4F4B4F"/>
          <w:spacing w:val="-8"/>
          <w:w w:val="290"/>
          <w:position w:val="-4"/>
          <w:sz w:val="28"/>
          <w:szCs w:val="28"/>
        </w:rPr>
        <w:t>J</w:t>
      </w:r>
      <w:r>
        <w:rPr>
          <w:rFonts w:cs="Arial" w:hAnsi="Arial" w:eastAsia="Arial" w:ascii="Arial"/>
          <w:i/>
          <w:color w:val="3F3B3F"/>
          <w:spacing w:val="12"/>
          <w:w w:val="281"/>
          <w:position w:val="-4"/>
          <w:sz w:val="24"/>
          <w:szCs w:val="24"/>
        </w:rPr>
        <w:t>S</w:t>
      </w:r>
      <w:r>
        <w:rPr>
          <w:rFonts w:cs="Arial" w:hAnsi="Arial" w:eastAsia="Arial" w:ascii="Arial"/>
          <w:i/>
          <w:color w:val="3F3B3F"/>
          <w:spacing w:val="2"/>
          <w:w w:val="111"/>
          <w:position w:val="-4"/>
          <w:sz w:val="24"/>
          <w:szCs w:val="24"/>
        </w:rPr>
        <w:t>-</w:t>
      </w:r>
      <w:r>
        <w:rPr>
          <w:rFonts w:cs="Arial" w:hAnsi="Arial" w:eastAsia="Arial" w:ascii="Arial"/>
          <w:i/>
          <w:color w:val="605B60"/>
          <w:spacing w:val="0"/>
          <w:w w:val="102"/>
          <w:position w:val="-4"/>
          <w:sz w:val="24"/>
          <w:szCs w:val="24"/>
        </w:rPr>
        <w:t>°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Arial" w:hAnsi="Arial" w:eastAsia="Arial" w:ascii="Arial"/>
          <w:sz w:val="34"/>
          <w:szCs w:val="34"/>
        </w:rPr>
        <w:jc w:val="center"/>
        <w:spacing w:lineRule="exact" w:line="280"/>
        <w:ind w:left="3416" w:right="564"/>
      </w:pPr>
      <w:r>
        <w:pict>
          <v:shape type="#_x0000_t202" style="position:absolute;margin-left:143.28pt;margin-top:6.15157pt;width:181.686pt;height:51.4556pt;mso-position-horizontal-relative:page;mso-position-vertical-relative:paragraph;z-index:-1290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80"/>
                      <w:szCs w:val="80"/>
                    </w:rPr>
                    <w:jc w:val="left"/>
                    <w:spacing w:lineRule="exact" w:line="1020"/>
                    <w:ind w:right="-174"/>
                  </w:pPr>
                  <w:r>
                    <w:rPr>
                      <w:rFonts w:cs="Arial" w:hAnsi="Arial" w:eastAsia="Arial" w:ascii="Arial"/>
                      <w:color w:val="605B60"/>
                      <w:spacing w:val="0"/>
                      <w:w w:val="64"/>
                      <w:position w:val="40"/>
                      <w:sz w:val="52"/>
                      <w:szCs w:val="52"/>
                    </w:rPr>
                    <w:t>-=</w:t>
                  </w:r>
                  <w:r>
                    <w:rPr>
                      <w:rFonts w:cs="Arial" w:hAnsi="Arial" w:eastAsia="Arial" w:ascii="Arial"/>
                      <w:color w:val="605B60"/>
                      <w:spacing w:val="0"/>
                      <w:w w:val="64"/>
                      <w:position w:val="40"/>
                      <w:sz w:val="52"/>
                      <w:szCs w:val="52"/>
                    </w:rPr>
                    <w:t>                             </w:t>
                  </w:r>
                  <w:r>
                    <w:rPr>
                      <w:rFonts w:cs="Arial" w:hAnsi="Arial" w:eastAsia="Arial" w:ascii="Arial"/>
                      <w:color w:val="605B60"/>
                      <w:spacing w:val="88"/>
                      <w:w w:val="64"/>
                      <w:position w:val="40"/>
                      <w:sz w:val="52"/>
                      <w:szCs w:val="52"/>
                    </w:rPr>
                    <w:t> </w:t>
                  </w:r>
                  <w:r>
                    <w:rPr>
                      <w:rFonts w:cs="Arial" w:hAnsi="Arial" w:eastAsia="Arial" w:ascii="Arial"/>
                      <w:i/>
                      <w:color w:val="4F4B4F"/>
                      <w:spacing w:val="-5"/>
                      <w:w w:val="96"/>
                      <w:position w:val="-5"/>
                      <w:sz w:val="80"/>
                      <w:szCs w:val="80"/>
                    </w:rPr>
                    <w:t>-</w:t>
                  </w:r>
                  <w:r>
                    <w:rPr>
                      <w:rFonts w:cs="Arial" w:hAnsi="Arial" w:eastAsia="Arial" w:ascii="Arial"/>
                      <w:i/>
                      <w:color w:val="4F4B4F"/>
                      <w:spacing w:val="0"/>
                      <w:w w:val="79"/>
                      <w:position w:val="-5"/>
                      <w:sz w:val="80"/>
                      <w:szCs w:val="80"/>
                    </w:rPr>
                    <w:t>.</w:t>
                  </w:r>
                  <w:r>
                    <w:rPr>
                      <w:rFonts w:cs="Arial" w:hAnsi="Arial" w:eastAsia="Arial" w:ascii="Arial"/>
                      <w:i/>
                      <w:color w:val="4F4B4F"/>
                      <w:spacing w:val="-129"/>
                      <w:w w:val="79"/>
                      <w:position w:val="-5"/>
                      <w:sz w:val="80"/>
                      <w:szCs w:val="80"/>
                    </w:rPr>
                    <w:t>,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80"/>
                      <w:szCs w:val="80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3F3B3F"/>
          <w:spacing w:val="-26"/>
          <w:w w:val="140"/>
          <w:position w:val="-1"/>
          <w:sz w:val="22"/>
          <w:szCs w:val="22"/>
        </w:rPr>
        <w:t>(</w:t>
      </w:r>
      <w:r>
        <w:rPr>
          <w:rFonts w:cs="Times New Roman" w:hAnsi="Times New Roman" w:eastAsia="Times New Roman" w:ascii="Times New Roman"/>
          <w:color w:val="3F3B3F"/>
          <w:spacing w:val="-19"/>
          <w:w w:val="305"/>
          <w:position w:val="-1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4F4B4F"/>
          <w:spacing w:val="1"/>
          <w:w w:val="82"/>
          <w:position w:val="-1"/>
          <w:sz w:val="22"/>
          <w:szCs w:val="22"/>
        </w:rPr>
        <w:t>'</w:t>
      </w:r>
      <w:r>
        <w:rPr>
          <w:rFonts w:cs="Times New Roman" w:hAnsi="Times New Roman" w:eastAsia="Times New Roman" w:ascii="Times New Roman"/>
          <w:color w:val="3F3B3F"/>
          <w:spacing w:val="0"/>
          <w:w w:val="102"/>
          <w:position w:val="-1"/>
          <w:sz w:val="22"/>
          <w:szCs w:val="22"/>
        </w:rPr>
        <w:t>)</w:t>
      </w:r>
      <w:r>
        <w:rPr>
          <w:rFonts w:cs="Times New Roman" w:hAnsi="Times New Roman" w:eastAsia="Times New Roman" w:ascii="Times New Roman"/>
          <w:color w:val="3F3B3F"/>
          <w:spacing w:val="14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3F3B3F"/>
          <w:spacing w:val="0"/>
          <w:w w:val="355"/>
          <w:position w:val="-1"/>
          <w:sz w:val="22"/>
          <w:szCs w:val="22"/>
        </w:rPr>
        <w:t>.'</w:t>
      </w:r>
      <w:r>
        <w:rPr>
          <w:rFonts w:cs="Times New Roman" w:hAnsi="Times New Roman" w:eastAsia="Times New Roman" w:ascii="Times New Roman"/>
          <w:color w:val="3F3B3F"/>
          <w:spacing w:val="-94"/>
          <w:w w:val="355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3F3B3F"/>
          <w:spacing w:val="0"/>
          <w:w w:val="150"/>
          <w:position w:val="-1"/>
          <w:sz w:val="24"/>
          <w:szCs w:val="24"/>
        </w:rPr>
        <w:t>a</w:t>
      </w:r>
      <w:r>
        <w:rPr>
          <w:rFonts w:cs="Arial" w:hAnsi="Arial" w:eastAsia="Arial" w:ascii="Arial"/>
          <w:color w:val="3F3B3F"/>
          <w:spacing w:val="16"/>
          <w:w w:val="150"/>
          <w:position w:val="-1"/>
          <w:sz w:val="24"/>
          <w:szCs w:val="24"/>
        </w:rPr>
        <w:t>E</w:t>
      </w:r>
      <w:r>
        <w:rPr>
          <w:rFonts w:cs="Arial" w:hAnsi="Arial" w:eastAsia="Arial" w:ascii="Arial"/>
          <w:color w:val="3F3B3F"/>
          <w:spacing w:val="0"/>
          <w:w w:val="76"/>
          <w:position w:val="-1"/>
          <w:sz w:val="24"/>
          <w:szCs w:val="24"/>
        </w:rPr>
        <w:t>:</w:t>
      </w:r>
      <w:r>
        <w:rPr>
          <w:rFonts w:cs="Arial" w:hAnsi="Arial" w:eastAsia="Arial" w:ascii="Arial"/>
          <w:color w:val="3F3B3F"/>
          <w:spacing w:val="27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i/>
          <w:color w:val="3F3B3F"/>
          <w:spacing w:val="-49"/>
          <w:w w:val="228"/>
          <w:position w:val="-1"/>
          <w:sz w:val="36"/>
          <w:szCs w:val="36"/>
        </w:rPr>
        <w:t>E</w:t>
      </w:r>
      <w:r>
        <w:rPr>
          <w:rFonts w:cs="Arial" w:hAnsi="Arial" w:eastAsia="Arial" w:ascii="Arial"/>
          <w:color w:val="3F3B3F"/>
          <w:spacing w:val="-31"/>
          <w:w w:val="128"/>
          <w:position w:val="-1"/>
          <w:sz w:val="34"/>
          <w:szCs w:val="34"/>
        </w:rPr>
        <w:t>u</w:t>
      </w:r>
      <w:r>
        <w:rPr>
          <w:rFonts w:cs="Arial" w:hAnsi="Arial" w:eastAsia="Arial" w:ascii="Arial"/>
          <w:color w:val="3F3B3F"/>
          <w:spacing w:val="0"/>
          <w:w w:val="304"/>
          <w:position w:val="-1"/>
          <w:sz w:val="34"/>
          <w:szCs w:val="34"/>
        </w:rPr>
        <w:t>!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4"/>
          <w:szCs w:val="34"/>
        </w:rPr>
      </w:r>
    </w:p>
    <w:p>
      <w:pPr>
        <w:rPr>
          <w:rFonts w:cs="Arial" w:hAnsi="Arial" w:eastAsia="Arial" w:ascii="Arial"/>
          <w:sz w:val="24"/>
          <w:szCs w:val="24"/>
        </w:rPr>
        <w:jc w:val="right"/>
        <w:spacing w:lineRule="exact" w:line="280"/>
        <w:ind w:right="255"/>
      </w:pPr>
      <w:r>
        <w:rPr>
          <w:rFonts w:cs="Times New Roman" w:hAnsi="Times New Roman" w:eastAsia="Times New Roman" w:ascii="Times New Roman"/>
          <w:i/>
          <w:color w:val="3F3B3F"/>
          <w:w w:val="110"/>
          <w:position w:val="-3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i/>
          <w:color w:val="3F3B3F"/>
          <w:spacing w:val="15"/>
          <w:w w:val="110"/>
          <w:position w:val="-3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i/>
          <w:color w:val="3F3B3F"/>
          <w:spacing w:val="6"/>
          <w:w w:val="125"/>
          <w:position w:val="-3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4F4B4F"/>
          <w:spacing w:val="5"/>
          <w:w w:val="245"/>
          <w:position w:val="-3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F4B4F"/>
          <w:spacing w:val="5"/>
          <w:w w:val="138"/>
          <w:position w:val="-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F4B4F"/>
          <w:spacing w:val="2"/>
          <w:w w:val="64"/>
          <w:position w:val="-3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605B60"/>
          <w:spacing w:val="-4"/>
          <w:w w:val="127"/>
          <w:position w:val="-3"/>
          <w:sz w:val="18"/>
          <w:szCs w:val="18"/>
        </w:rPr>
        <w:t>_</w:t>
      </w:r>
      <w:r>
        <w:rPr>
          <w:rFonts w:cs="Times New Roman" w:hAnsi="Times New Roman" w:eastAsia="Times New Roman" w:ascii="Times New Roman"/>
          <w:color w:val="3F3B3F"/>
          <w:spacing w:val="0"/>
          <w:w w:val="166"/>
          <w:position w:val="-3"/>
          <w:sz w:val="18"/>
          <w:szCs w:val="18"/>
        </w:rPr>
        <w:t>Ail</w:t>
      </w:r>
      <w:r>
        <w:rPr>
          <w:rFonts w:cs="Times New Roman" w:hAnsi="Times New Roman" w:eastAsia="Times New Roman" w:ascii="Times New Roman"/>
          <w:color w:val="3F3B3F"/>
          <w:spacing w:val="0"/>
          <w:w w:val="100"/>
          <w:position w:val="-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F3B3F"/>
          <w:spacing w:val="-15"/>
          <w:w w:val="100"/>
          <w:position w:val="-3"/>
          <w:sz w:val="18"/>
          <w:szCs w:val="18"/>
        </w:rPr>
        <w:t> </w:t>
      </w:r>
      <w:r>
        <w:rPr>
          <w:rFonts w:cs="Arial" w:hAnsi="Arial" w:eastAsia="Arial" w:ascii="Arial"/>
          <w:color w:val="4F4B4F"/>
          <w:spacing w:val="-6"/>
          <w:w w:val="299"/>
          <w:position w:val="-3"/>
          <w:sz w:val="20"/>
          <w:szCs w:val="20"/>
        </w:rPr>
        <w:t>a</w:t>
      </w:r>
      <w:r>
        <w:rPr>
          <w:rFonts w:cs="Arial" w:hAnsi="Arial" w:eastAsia="Arial" w:ascii="Arial"/>
          <w:color w:val="605B60"/>
          <w:spacing w:val="-15"/>
          <w:w w:val="77"/>
          <w:position w:val="-3"/>
          <w:sz w:val="20"/>
          <w:szCs w:val="20"/>
        </w:rPr>
        <w:t>l</w:t>
      </w:r>
      <w:r>
        <w:rPr>
          <w:rFonts w:cs="Arial" w:hAnsi="Arial" w:eastAsia="Arial" w:ascii="Arial"/>
          <w:color w:val="4F4B4F"/>
          <w:spacing w:val="0"/>
          <w:w w:val="574"/>
          <w:position w:val="-3"/>
          <w:sz w:val="20"/>
          <w:szCs w:val="20"/>
        </w:rPr>
        <w:t>!</w:t>
      </w:r>
      <w:r>
        <w:rPr>
          <w:rFonts w:cs="Arial" w:hAnsi="Arial" w:eastAsia="Arial" w:ascii="Arial"/>
          <w:color w:val="4F4B4F"/>
          <w:spacing w:val="0"/>
          <w:w w:val="100"/>
          <w:position w:val="-3"/>
          <w:sz w:val="20"/>
          <w:szCs w:val="20"/>
        </w:rPr>
        <w:t>       </w:t>
      </w:r>
      <w:r>
        <w:rPr>
          <w:rFonts w:cs="Arial" w:hAnsi="Arial" w:eastAsia="Arial" w:ascii="Arial"/>
          <w:color w:val="4F4B4F"/>
          <w:spacing w:val="16"/>
          <w:w w:val="100"/>
          <w:position w:val="-3"/>
          <w:sz w:val="20"/>
          <w:szCs w:val="20"/>
        </w:rPr>
        <w:t> </w:t>
      </w:r>
      <w:r>
        <w:rPr>
          <w:rFonts w:cs="Arial" w:hAnsi="Arial" w:eastAsia="Arial" w:ascii="Arial"/>
          <w:color w:val="4F4B4F"/>
          <w:spacing w:val="-10"/>
          <w:w w:val="170"/>
          <w:position w:val="-3"/>
          <w:sz w:val="20"/>
          <w:szCs w:val="20"/>
        </w:rPr>
        <w:t>A</w:t>
      </w:r>
      <w:r>
        <w:rPr>
          <w:rFonts w:cs="Arial" w:hAnsi="Arial" w:eastAsia="Arial" w:ascii="Arial"/>
          <w:color w:val="4F4B4F"/>
          <w:spacing w:val="-15"/>
          <w:w w:val="298"/>
          <w:position w:val="-3"/>
          <w:sz w:val="20"/>
          <w:szCs w:val="20"/>
        </w:rPr>
        <w:t>J</w:t>
      </w:r>
      <w:r>
        <w:rPr>
          <w:rFonts w:cs="Arial" w:hAnsi="Arial" w:eastAsia="Arial" w:ascii="Arial"/>
          <w:color w:val="4F4B4F"/>
          <w:spacing w:val="0"/>
          <w:w w:val="106"/>
          <w:position w:val="-3"/>
          <w:sz w:val="20"/>
          <w:szCs w:val="20"/>
        </w:rPr>
        <w:t>y</w:t>
      </w:r>
      <w:r>
        <w:rPr>
          <w:rFonts w:cs="Arial" w:hAnsi="Arial" w:eastAsia="Arial" w:ascii="Arial"/>
          <w:color w:val="4F4B4F"/>
          <w:spacing w:val="16"/>
          <w:w w:val="100"/>
          <w:position w:val="-3"/>
          <w:sz w:val="20"/>
          <w:szCs w:val="20"/>
        </w:rPr>
        <w:t> </w:t>
      </w:r>
      <w:r>
        <w:rPr>
          <w:rFonts w:cs="Arial" w:hAnsi="Arial" w:eastAsia="Arial" w:ascii="Arial"/>
          <w:color w:val="4F4B4F"/>
          <w:spacing w:val="-10"/>
          <w:w w:val="186"/>
          <w:position w:val="-3"/>
          <w:sz w:val="20"/>
          <w:szCs w:val="20"/>
        </w:rPr>
        <w:t>3</w:t>
      </w:r>
      <w:r>
        <w:rPr>
          <w:rFonts w:cs="Arial" w:hAnsi="Arial" w:eastAsia="Arial" w:ascii="Arial"/>
          <w:color w:val="4F4B4F"/>
          <w:spacing w:val="0"/>
          <w:w w:val="268"/>
          <w:position w:val="-3"/>
          <w:sz w:val="20"/>
          <w:szCs w:val="20"/>
        </w:rPr>
        <w:t>4</w:t>
      </w:r>
      <w:r>
        <w:rPr>
          <w:rFonts w:cs="Arial" w:hAnsi="Arial" w:eastAsia="Arial" w:ascii="Arial"/>
          <w:color w:val="4F4B4F"/>
          <w:spacing w:val="2"/>
          <w:w w:val="100"/>
          <w:position w:val="-3"/>
          <w:sz w:val="20"/>
          <w:szCs w:val="20"/>
        </w:rPr>
        <w:t> </w:t>
      </w:r>
      <w:r>
        <w:rPr>
          <w:rFonts w:cs="Arial" w:hAnsi="Arial" w:eastAsia="Arial" w:ascii="Arial"/>
          <w:color w:val="4F4B4F"/>
          <w:spacing w:val="0"/>
          <w:w w:val="554"/>
          <w:position w:val="-3"/>
          <w:sz w:val="20"/>
          <w:szCs w:val="20"/>
        </w:rPr>
        <w:t>'</w:t>
      </w:r>
      <w:r>
        <w:rPr>
          <w:rFonts w:cs="Arial" w:hAnsi="Arial" w:eastAsia="Arial" w:ascii="Arial"/>
          <w:color w:val="4F4B4F"/>
          <w:spacing w:val="-220"/>
          <w:w w:val="554"/>
          <w:position w:val="-3"/>
          <w:sz w:val="20"/>
          <w:szCs w:val="20"/>
        </w:rPr>
        <w:t> </w:t>
      </w:r>
      <w:r>
        <w:rPr>
          <w:rFonts w:cs="Arial" w:hAnsi="Arial" w:eastAsia="Arial" w:ascii="Arial"/>
          <w:color w:val="4F4B4F"/>
          <w:spacing w:val="0"/>
          <w:w w:val="554"/>
          <w:position w:val="-3"/>
          <w:sz w:val="20"/>
          <w:szCs w:val="20"/>
        </w:rPr>
        <w:t>-</w:t>
      </w:r>
      <w:r>
        <w:rPr>
          <w:rFonts w:cs="Arial" w:hAnsi="Arial" w:eastAsia="Arial" w:ascii="Arial"/>
          <w:color w:val="4F4B4F"/>
          <w:spacing w:val="-230"/>
          <w:w w:val="554"/>
          <w:position w:val="-3"/>
          <w:sz w:val="20"/>
          <w:szCs w:val="20"/>
        </w:rPr>
        <w:t> </w:t>
      </w:r>
      <w:r>
        <w:rPr>
          <w:rFonts w:cs="Arial" w:hAnsi="Arial" w:eastAsia="Arial" w:ascii="Arial"/>
          <w:i/>
          <w:color w:val="4F4B4F"/>
          <w:spacing w:val="-10"/>
          <w:w w:val="228"/>
          <w:position w:val="-3"/>
          <w:sz w:val="36"/>
          <w:szCs w:val="36"/>
        </w:rPr>
        <w:t>5</w:t>
      </w:r>
      <w:r>
        <w:rPr>
          <w:rFonts w:cs="Arial" w:hAnsi="Arial" w:eastAsia="Arial" w:ascii="Arial"/>
          <w:i/>
          <w:color w:val="4F4B4F"/>
          <w:spacing w:val="0"/>
          <w:w w:val="75"/>
          <w:position w:val="-3"/>
          <w:sz w:val="36"/>
          <w:szCs w:val="36"/>
        </w:rPr>
        <w:t>++"</w:t>
      </w:r>
      <w:r>
        <w:rPr>
          <w:rFonts w:cs="Arial" w:hAnsi="Arial" w:eastAsia="Arial" w:ascii="Arial"/>
          <w:i/>
          <w:color w:val="4F4B4F"/>
          <w:spacing w:val="-6"/>
          <w:w w:val="100"/>
          <w:position w:val="-3"/>
          <w:sz w:val="36"/>
          <w:szCs w:val="36"/>
        </w:rPr>
        <w:t> </w:t>
      </w:r>
      <w:r>
        <w:rPr>
          <w:rFonts w:cs="Arial" w:hAnsi="Arial" w:eastAsia="Arial" w:ascii="Arial"/>
          <w:i/>
          <w:color w:val="4F4B4F"/>
          <w:spacing w:val="-5"/>
          <w:w w:val="337"/>
          <w:position w:val="-3"/>
          <w:sz w:val="36"/>
          <w:szCs w:val="36"/>
        </w:rPr>
        <w:t>'</w:t>
      </w:r>
      <w:r>
        <w:rPr>
          <w:rFonts w:cs="Arial" w:hAnsi="Arial" w:eastAsia="Arial" w:ascii="Arial"/>
          <w:i/>
          <w:color w:val="7E797C"/>
          <w:spacing w:val="-20"/>
          <w:w w:val="49"/>
          <w:position w:val="-3"/>
          <w:sz w:val="36"/>
          <w:szCs w:val="36"/>
        </w:rPr>
        <w:t>,</w:t>
      </w:r>
      <w:r>
        <w:rPr>
          <w:rFonts w:cs="Arial" w:hAnsi="Arial" w:eastAsia="Arial" w:ascii="Arial"/>
          <w:i/>
          <w:color w:val="4F4B4F"/>
          <w:spacing w:val="0"/>
          <w:w w:val="146"/>
          <w:position w:val="-3"/>
          <w:sz w:val="36"/>
          <w:szCs w:val="36"/>
        </w:rPr>
        <w:t>"</w:t>
      </w:r>
      <w:r>
        <w:rPr>
          <w:rFonts w:cs="Arial" w:hAnsi="Arial" w:eastAsia="Arial" w:ascii="Arial"/>
          <w:i/>
          <w:color w:val="4F4B4F"/>
          <w:spacing w:val="0"/>
          <w:w w:val="100"/>
          <w:position w:val="-3"/>
          <w:sz w:val="36"/>
          <w:szCs w:val="36"/>
        </w:rPr>
        <w:t>  </w:t>
      </w:r>
      <w:r>
        <w:rPr>
          <w:rFonts w:cs="Arial" w:hAnsi="Arial" w:eastAsia="Arial" w:ascii="Arial"/>
          <w:i/>
          <w:color w:val="4F4B4F"/>
          <w:spacing w:val="28"/>
          <w:w w:val="100"/>
          <w:position w:val="-3"/>
          <w:sz w:val="36"/>
          <w:szCs w:val="36"/>
        </w:rPr>
        <w:t> </w:t>
      </w:r>
      <w:r>
        <w:rPr>
          <w:rFonts w:cs="Arial" w:hAnsi="Arial" w:eastAsia="Arial" w:ascii="Arial"/>
          <w:color w:val="4F4B4F"/>
          <w:spacing w:val="0"/>
          <w:w w:val="21"/>
          <w:position w:val="-6"/>
          <w:sz w:val="24"/>
          <w:szCs w:val="24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spacing w:lineRule="exact" w:line="200"/>
        <w:ind w:left="677" w:right="555"/>
      </w:pPr>
      <w:r>
        <w:rPr>
          <w:rFonts w:cs="Times New Roman" w:hAnsi="Times New Roman" w:eastAsia="Times New Roman" w:ascii="Times New Roman"/>
          <w:color w:val="4F4B4F"/>
          <w:spacing w:val="-57"/>
          <w:w w:val="285"/>
          <w:position w:val="-1"/>
          <w:sz w:val="26"/>
          <w:szCs w:val="26"/>
        </w:rPr>
        <w:t>&lt;</w:t>
      </w:r>
      <w:r>
        <w:rPr>
          <w:rFonts w:cs="Times New Roman" w:hAnsi="Times New Roman" w:eastAsia="Times New Roman" w:ascii="Times New Roman"/>
          <w:color w:val="4F4B4F"/>
          <w:spacing w:val="-9"/>
          <w:w w:val="302"/>
          <w:position w:val="-1"/>
          <w:sz w:val="26"/>
          <w:szCs w:val="26"/>
        </w:rPr>
        <w:t>y</w:t>
      </w:r>
      <w:r>
        <w:rPr>
          <w:rFonts w:cs="Times New Roman" w:hAnsi="Times New Roman" w:eastAsia="Times New Roman" w:ascii="Times New Roman"/>
          <w:color w:val="4F4B4F"/>
          <w:spacing w:val="-6"/>
          <w:w w:val="272"/>
          <w:position w:val="-1"/>
          <w:sz w:val="26"/>
          <w:szCs w:val="26"/>
        </w:rPr>
        <w:t>J</w:t>
      </w:r>
      <w:r>
        <w:rPr>
          <w:rFonts w:cs="Times New Roman" w:hAnsi="Times New Roman" w:eastAsia="Times New Roman" w:ascii="Times New Roman"/>
          <w:color w:val="4F4B4F"/>
          <w:spacing w:val="-15"/>
          <w:w w:val="600"/>
          <w:position w:val="-1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4F4B4F"/>
          <w:spacing w:val="-2"/>
          <w:w w:val="138"/>
          <w:position w:val="-1"/>
          <w:sz w:val="26"/>
          <w:szCs w:val="26"/>
        </w:rPr>
        <w:t>_</w:t>
      </w:r>
      <w:r>
        <w:rPr>
          <w:rFonts w:cs="Times New Roman" w:hAnsi="Times New Roman" w:eastAsia="Times New Roman" w:ascii="Times New Roman"/>
          <w:color w:val="4F4B4F"/>
          <w:spacing w:val="-5"/>
          <w:w w:val="303"/>
          <w:position w:val="-1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4F4B4F"/>
          <w:spacing w:val="-1"/>
          <w:w w:val="135"/>
          <w:position w:val="-1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4F4B4F"/>
          <w:spacing w:val="-1"/>
          <w:w w:val="121"/>
          <w:position w:val="-1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605B60"/>
          <w:spacing w:val="0"/>
          <w:w w:val="103"/>
          <w:position w:val="-1"/>
          <w:sz w:val="26"/>
          <w:szCs w:val="26"/>
        </w:rPr>
        <w:t>41</w:t>
      </w:r>
      <w:r>
        <w:rPr>
          <w:rFonts w:cs="Times New Roman" w:hAnsi="Times New Roman" w:eastAsia="Times New Roman" w:ascii="Times New Roman"/>
          <w:color w:val="605B60"/>
          <w:spacing w:val="3"/>
          <w:w w:val="100"/>
          <w:position w:val="-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4F4B4F"/>
          <w:spacing w:val="0"/>
          <w:w w:val="473"/>
          <w:position w:val="-1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4F4B4F"/>
          <w:spacing w:val="-244"/>
          <w:w w:val="473"/>
          <w:position w:val="-1"/>
          <w:sz w:val="26"/>
          <w:szCs w:val="26"/>
        </w:rPr>
        <w:t> </w:t>
      </w:r>
      <w:r>
        <w:rPr>
          <w:rFonts w:cs="Arial" w:hAnsi="Arial" w:eastAsia="Arial" w:ascii="Arial"/>
          <w:color w:val="605B60"/>
          <w:spacing w:val="0"/>
          <w:w w:val="213"/>
          <w:position w:val="-1"/>
          <w:sz w:val="26"/>
          <w:szCs w:val="26"/>
        </w:rPr>
        <w:t>a</w:t>
      </w:r>
      <w:r>
        <w:rPr>
          <w:rFonts w:cs="Arial" w:hAnsi="Arial" w:eastAsia="Arial" w:ascii="Arial"/>
          <w:color w:val="605B60"/>
          <w:spacing w:val="-5"/>
          <w:w w:val="213"/>
          <w:position w:val="-1"/>
          <w:sz w:val="26"/>
          <w:szCs w:val="26"/>
        </w:rPr>
        <w:t>!</w:t>
      </w:r>
      <w:r>
        <w:rPr>
          <w:rFonts w:cs="Arial" w:hAnsi="Arial" w:eastAsia="Arial" w:ascii="Arial"/>
          <w:color w:val="605B60"/>
          <w:spacing w:val="0"/>
          <w:w w:val="82"/>
          <w:position w:val="-1"/>
          <w:sz w:val="26"/>
          <w:szCs w:val="26"/>
        </w:rPr>
        <w:t>y</w:t>
      </w:r>
      <w:r>
        <w:rPr>
          <w:rFonts w:cs="Arial" w:hAnsi="Arial" w:eastAsia="Arial" w:ascii="Arial"/>
          <w:color w:val="605B60"/>
          <w:spacing w:val="-1"/>
          <w:w w:val="100"/>
          <w:position w:val="-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4F4B4F"/>
          <w:spacing w:val="0"/>
          <w:w w:val="204"/>
          <w:position w:val="-1"/>
          <w:sz w:val="26"/>
          <w:szCs w:val="26"/>
        </w:rPr>
        <w:t>"!</w:t>
      </w:r>
      <w:r>
        <w:rPr>
          <w:rFonts w:cs="Times New Roman" w:hAnsi="Times New Roman" w:eastAsia="Times New Roman" w:ascii="Times New Roman"/>
          <w:color w:val="4F4B4F"/>
          <w:spacing w:val="-46"/>
          <w:w w:val="204"/>
          <w:position w:val="-1"/>
          <w:sz w:val="26"/>
          <w:szCs w:val="26"/>
        </w:rPr>
        <w:t> </w:t>
      </w:r>
      <w:r>
        <w:rPr>
          <w:rFonts w:cs="Arial" w:hAnsi="Arial" w:eastAsia="Arial" w:ascii="Arial"/>
          <w:color w:val="4F4B4F"/>
          <w:spacing w:val="0"/>
          <w:w w:val="149"/>
          <w:position w:val="-1"/>
          <w:sz w:val="26"/>
          <w:szCs w:val="26"/>
        </w:rPr>
        <w:t>-</w:t>
      </w:r>
      <w:r>
        <w:rPr>
          <w:rFonts w:cs="Arial" w:hAnsi="Arial" w:eastAsia="Arial" w:ascii="Arial"/>
          <w:color w:val="4F4B4F"/>
          <w:spacing w:val="3"/>
          <w:w w:val="149"/>
          <w:position w:val="-1"/>
          <w:sz w:val="26"/>
          <w:szCs w:val="26"/>
        </w:rPr>
        <w:t>S</w:t>
      </w:r>
      <w:r>
        <w:rPr>
          <w:rFonts w:cs="Arial" w:hAnsi="Arial" w:eastAsia="Arial" w:ascii="Arial"/>
          <w:color w:val="4F4B4F"/>
          <w:spacing w:val="0"/>
          <w:w w:val="149"/>
          <w:position w:val="-1"/>
          <w:sz w:val="26"/>
          <w:szCs w:val="26"/>
        </w:rPr>
        <w:t>u=!</w:t>
      </w:r>
      <w:r>
        <w:rPr>
          <w:rFonts w:cs="Arial" w:hAnsi="Arial" w:eastAsia="Arial" w:ascii="Arial"/>
          <w:color w:val="4F4B4F"/>
          <w:spacing w:val="-14"/>
          <w:w w:val="149"/>
          <w:position w:val="-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4F4B4F"/>
          <w:spacing w:val="0"/>
          <w:w w:val="135"/>
          <w:position w:val="-1"/>
          <w:sz w:val="28"/>
          <w:szCs w:val="28"/>
        </w:rPr>
        <w:t>&lt;.l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Arial" w:hAnsi="Arial" w:eastAsia="Arial" w:ascii="Arial"/>
          <w:sz w:val="28"/>
          <w:szCs w:val="28"/>
        </w:rPr>
        <w:jc w:val="right"/>
        <w:spacing w:lineRule="exact" w:line="220"/>
        <w:ind w:right="240"/>
      </w:pPr>
      <w:r>
        <w:rPr>
          <w:rFonts w:cs="Arial" w:hAnsi="Arial" w:eastAsia="Arial" w:ascii="Arial"/>
          <w:color w:val="4F4B4F"/>
          <w:spacing w:val="0"/>
          <w:w w:val="18"/>
          <w:position w:val="-2"/>
          <w:sz w:val="28"/>
          <w:szCs w:val="28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200"/>
        <w:ind w:left="589" w:right="511"/>
      </w:pPr>
      <w:r>
        <w:pict>
          <v:shape type="#_x0000_t202" style="position:absolute;margin-left:84.96pt;margin-top:0.870185pt;width:22.0843pt;height:12pt;mso-position-horizontal-relative:page;mso-position-vertical-relative:paragraph;z-index:-1289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24"/>
                      <w:szCs w:val="24"/>
                    </w:rPr>
                    <w:jc w:val="left"/>
                    <w:spacing w:lineRule="exact" w:line="240"/>
                    <w:ind w:right="-56"/>
                  </w:pPr>
                  <w:r>
                    <w:rPr>
                      <w:rFonts w:cs="Arial" w:hAnsi="Arial" w:eastAsia="Arial" w:ascii="Arial"/>
                      <w:color w:val="3F3B3F"/>
                      <w:spacing w:val="0"/>
                      <w:w w:val="331"/>
                      <w:sz w:val="24"/>
                      <w:szCs w:val="24"/>
                    </w:rPr>
                    <w:t>g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sz w:val="24"/>
                      <w:szCs w:val="2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3F3B3F"/>
          <w:spacing w:val="0"/>
          <w:w w:val="600"/>
          <w:position w:val="-4"/>
          <w:sz w:val="30"/>
          <w:szCs w:val="30"/>
        </w:rPr>
        <w:t>t</w:t>
      </w:r>
      <w:r>
        <w:rPr>
          <w:rFonts w:cs="Times New Roman" w:hAnsi="Times New Roman" w:eastAsia="Times New Roman" w:ascii="Times New Roman"/>
          <w:color w:val="3F3B3F"/>
          <w:spacing w:val="77"/>
          <w:w w:val="600"/>
          <w:position w:val="-4"/>
          <w:sz w:val="30"/>
          <w:szCs w:val="30"/>
        </w:rPr>
        <w:t> </w:t>
      </w:r>
      <w:r>
        <w:rPr>
          <w:rFonts w:cs="Arial" w:hAnsi="Arial" w:eastAsia="Arial" w:ascii="Arial"/>
          <w:color w:val="3F3B3F"/>
          <w:spacing w:val="0"/>
          <w:w w:val="65"/>
          <w:position w:val="-4"/>
          <w:sz w:val="24"/>
          <w:szCs w:val="24"/>
        </w:rPr>
        <w:t>l</w:t>
      </w:r>
      <w:r>
        <w:rPr>
          <w:rFonts w:cs="Arial" w:hAnsi="Arial" w:eastAsia="Arial" w:ascii="Arial"/>
          <w:color w:val="3F3B3F"/>
          <w:spacing w:val="32"/>
          <w:w w:val="65"/>
          <w:position w:val="-4"/>
          <w:sz w:val="24"/>
          <w:szCs w:val="24"/>
        </w:rPr>
        <w:t> </w:t>
      </w:r>
      <w:r>
        <w:rPr>
          <w:rFonts w:cs="Arial" w:hAnsi="Arial" w:eastAsia="Arial" w:ascii="Arial"/>
          <w:color w:val="3F3B3F"/>
          <w:spacing w:val="6"/>
          <w:w w:val="119"/>
          <w:position w:val="-4"/>
          <w:sz w:val="18"/>
          <w:szCs w:val="18"/>
        </w:rPr>
        <w:t>»</w:t>
      </w:r>
      <w:r>
        <w:rPr>
          <w:rFonts w:cs="Arial" w:hAnsi="Arial" w:eastAsia="Arial" w:ascii="Arial"/>
          <w:color w:val="3F3B3F"/>
          <w:spacing w:val="17"/>
          <w:w w:val="310"/>
          <w:position w:val="-4"/>
          <w:sz w:val="18"/>
          <w:szCs w:val="18"/>
        </w:rPr>
        <w:t>A</w:t>
      </w:r>
      <w:r>
        <w:rPr>
          <w:rFonts w:cs="Arial" w:hAnsi="Arial" w:eastAsia="Arial" w:ascii="Arial"/>
          <w:color w:val="3F3B3F"/>
          <w:spacing w:val="0"/>
          <w:w w:val="272"/>
          <w:position w:val="-4"/>
          <w:sz w:val="18"/>
          <w:szCs w:val="18"/>
        </w:rPr>
        <w:t>A</w:t>
      </w:r>
      <w:r>
        <w:rPr>
          <w:rFonts w:cs="Arial" w:hAnsi="Arial" w:eastAsia="Arial" w:ascii="Arial"/>
          <w:color w:val="3F3B3F"/>
          <w:spacing w:val="0"/>
          <w:w w:val="100"/>
          <w:position w:val="-4"/>
          <w:sz w:val="18"/>
          <w:szCs w:val="18"/>
        </w:rPr>
        <w:t>                      </w:t>
      </w:r>
      <w:r>
        <w:rPr>
          <w:rFonts w:cs="Arial" w:hAnsi="Arial" w:eastAsia="Arial" w:ascii="Arial"/>
          <w:color w:val="3F3B3F"/>
          <w:spacing w:val="-23"/>
          <w:w w:val="100"/>
          <w:position w:val="-4"/>
          <w:sz w:val="18"/>
          <w:szCs w:val="18"/>
        </w:rPr>
        <w:t> </w:t>
      </w:r>
      <w:r>
        <w:rPr>
          <w:rFonts w:cs="Arial" w:hAnsi="Arial" w:eastAsia="Arial" w:ascii="Arial"/>
          <w:i/>
          <w:color w:val="4F4B4F"/>
          <w:spacing w:val="1"/>
          <w:w w:val="294"/>
          <w:position w:val="-4"/>
          <w:sz w:val="30"/>
          <w:szCs w:val="30"/>
        </w:rPr>
        <w:t>s</w:t>
      </w:r>
      <w:r>
        <w:rPr>
          <w:rFonts w:cs="Times New Roman" w:hAnsi="Times New Roman" w:eastAsia="Times New Roman" w:ascii="Times New Roman"/>
          <w:color w:val="4F4B4F"/>
          <w:spacing w:val="0"/>
          <w:w w:val="181"/>
          <w:position w:val="-4"/>
          <w:sz w:val="20"/>
          <w:szCs w:val="20"/>
        </w:rPr>
        <w:t>ud</w:t>
      </w:r>
      <w:r>
        <w:rPr>
          <w:rFonts w:cs="Times New Roman" w:hAnsi="Times New Roman" w:eastAsia="Times New Roman" w:ascii="Times New Roman"/>
          <w:color w:val="4F4B4F"/>
          <w:spacing w:val="0"/>
          <w:w w:val="100"/>
          <w:position w:val="-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4F4B4F"/>
          <w:spacing w:val="-6"/>
          <w:w w:val="100"/>
          <w:position w:val="-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605B60"/>
          <w:spacing w:val="1"/>
          <w:w w:val="69"/>
          <w:position w:val="-4"/>
          <w:sz w:val="22"/>
          <w:szCs w:val="22"/>
        </w:rPr>
        <w:t>»</w:t>
      </w:r>
      <w:r>
        <w:rPr>
          <w:rFonts w:cs="Times New Roman" w:hAnsi="Times New Roman" w:eastAsia="Times New Roman" w:ascii="Times New Roman"/>
          <w:color w:val="4F4B4F"/>
          <w:spacing w:val="0"/>
          <w:w w:val="102"/>
          <w:position w:val="-4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4F4B4F"/>
          <w:spacing w:val="0"/>
          <w:w w:val="100"/>
          <w:position w:val="-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4F4B4F"/>
          <w:spacing w:val="-18"/>
          <w:w w:val="100"/>
          <w:position w:val="-4"/>
          <w:sz w:val="22"/>
          <w:szCs w:val="22"/>
        </w:rPr>
        <w:t> </w:t>
      </w:r>
      <w:r>
        <w:rPr>
          <w:rFonts w:cs="Arial" w:hAnsi="Arial" w:eastAsia="Arial" w:ascii="Arial"/>
          <w:color w:val="4F4B4F"/>
          <w:spacing w:val="7"/>
          <w:w w:val="163"/>
          <w:position w:val="-4"/>
          <w:sz w:val="18"/>
          <w:szCs w:val="18"/>
        </w:rPr>
        <w:t>s</w:t>
      </w:r>
      <w:r>
        <w:rPr>
          <w:rFonts w:cs="Arial" w:hAnsi="Arial" w:eastAsia="Arial" w:ascii="Arial"/>
          <w:color w:val="3F3B3F"/>
          <w:spacing w:val="0"/>
          <w:w w:val="170"/>
          <w:position w:val="-4"/>
          <w:sz w:val="18"/>
          <w:szCs w:val="18"/>
        </w:rPr>
        <w:t>±</w:t>
      </w:r>
      <w:r>
        <w:rPr>
          <w:rFonts w:cs="Arial" w:hAnsi="Arial" w:eastAsia="Arial" w:ascii="Arial"/>
          <w:color w:val="3F3B3F"/>
          <w:spacing w:val="12"/>
          <w:w w:val="170"/>
          <w:position w:val="-4"/>
          <w:sz w:val="18"/>
          <w:szCs w:val="18"/>
        </w:rPr>
        <w:t>!</w:t>
      </w:r>
      <w:r>
        <w:rPr>
          <w:rFonts w:cs="Arial" w:hAnsi="Arial" w:eastAsia="Arial" w:ascii="Arial"/>
          <w:color w:val="3F3B3F"/>
          <w:spacing w:val="0"/>
          <w:w w:val="109"/>
          <w:position w:val="-4"/>
          <w:sz w:val="18"/>
          <w:szCs w:val="18"/>
        </w:rPr>
        <w:t>UF</w:t>
      </w:r>
      <w:r>
        <w:rPr>
          <w:rFonts w:cs="Arial" w:hAnsi="Arial" w:eastAsia="Arial" w:ascii="Arial"/>
          <w:color w:val="3F3B3F"/>
          <w:spacing w:val="0"/>
          <w:w w:val="100"/>
          <w:position w:val="-4"/>
          <w:sz w:val="18"/>
          <w:szCs w:val="18"/>
        </w:rPr>
        <w:t> </w:t>
      </w:r>
      <w:r>
        <w:rPr>
          <w:rFonts w:cs="Arial" w:hAnsi="Arial" w:eastAsia="Arial" w:ascii="Arial"/>
          <w:color w:val="3F3B3F"/>
          <w:spacing w:val="4"/>
          <w:w w:val="100"/>
          <w:position w:val="-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F4B4F"/>
          <w:spacing w:val="0"/>
          <w:w w:val="435"/>
          <w:position w:val="-4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right"/>
        <w:spacing w:lineRule="exact" w:line="240"/>
        <w:ind w:right="288"/>
      </w:pPr>
      <w:r>
        <w:rPr>
          <w:rFonts w:cs="Times New Roman" w:hAnsi="Times New Roman" w:eastAsia="Times New Roman" w:ascii="Times New Roman"/>
          <w:color w:val="4F4B4F"/>
          <w:spacing w:val="-5"/>
          <w:w w:val="245"/>
          <w:position w:val="-3"/>
          <w:sz w:val="22"/>
          <w:szCs w:val="22"/>
        </w:rPr>
        <w:t>:</w:t>
      </w:r>
      <w:r>
        <w:rPr>
          <w:rFonts w:cs="Times New Roman" w:hAnsi="Times New Roman" w:eastAsia="Times New Roman" w:ascii="Times New Roman"/>
          <w:color w:val="4F4B4F"/>
          <w:spacing w:val="0"/>
          <w:w w:val="531"/>
          <w:position w:val="-3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4F4B4F"/>
          <w:spacing w:val="5"/>
          <w:w w:val="100"/>
          <w:position w:val="-3"/>
          <w:sz w:val="22"/>
          <w:szCs w:val="22"/>
        </w:rPr>
        <w:t> </w:t>
      </w:r>
      <w:r>
        <w:rPr>
          <w:rFonts w:cs="Arial" w:hAnsi="Arial" w:eastAsia="Arial" w:ascii="Arial"/>
          <w:color w:val="4F4B4F"/>
          <w:spacing w:val="-7"/>
          <w:w w:val="231"/>
          <w:position w:val="-3"/>
          <w:sz w:val="34"/>
          <w:szCs w:val="34"/>
        </w:rPr>
        <w:t>&lt;</w:t>
      </w:r>
      <w:r>
        <w:rPr>
          <w:rFonts w:cs="Arial" w:hAnsi="Arial" w:eastAsia="Arial" w:ascii="Arial"/>
          <w:color w:val="4F4B4F"/>
          <w:spacing w:val="0"/>
          <w:w w:val="25"/>
          <w:position w:val="-3"/>
          <w:sz w:val="34"/>
          <w:szCs w:val="34"/>
        </w:rPr>
        <w:t>)</w:t>
      </w:r>
      <w:r>
        <w:rPr>
          <w:rFonts w:cs="Arial" w:hAnsi="Arial" w:eastAsia="Arial" w:ascii="Arial"/>
          <w:color w:val="4F4B4F"/>
          <w:spacing w:val="-2"/>
          <w:w w:val="100"/>
          <w:position w:val="-3"/>
          <w:sz w:val="34"/>
          <w:szCs w:val="34"/>
        </w:rPr>
        <w:t> </w:t>
      </w:r>
      <w:r>
        <w:rPr>
          <w:rFonts w:cs="Arial" w:hAnsi="Arial" w:eastAsia="Arial" w:ascii="Arial"/>
          <w:color w:val="4F4B4F"/>
          <w:spacing w:val="0"/>
          <w:w w:val="100"/>
          <w:position w:val="-3"/>
          <w:sz w:val="22"/>
          <w:szCs w:val="22"/>
        </w:rPr>
        <w:t>;a</w:t>
      </w:r>
      <w:r>
        <w:rPr>
          <w:rFonts w:cs="Arial" w:hAnsi="Arial" w:eastAsia="Arial" w:ascii="Arial"/>
          <w:color w:val="4F4B4F"/>
          <w:spacing w:val="25"/>
          <w:w w:val="100"/>
          <w:position w:val="-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4F4B4F"/>
          <w:spacing w:val="0"/>
          <w:w w:val="281"/>
          <w:position w:val="-3"/>
          <w:sz w:val="26"/>
          <w:szCs w:val="26"/>
        </w:rPr>
        <w:t>hi</w:t>
      </w:r>
      <w:r>
        <w:rPr>
          <w:rFonts w:cs="Times New Roman" w:hAnsi="Times New Roman" w:eastAsia="Times New Roman" w:ascii="Times New Roman"/>
          <w:color w:val="4F4B4F"/>
          <w:spacing w:val="-112"/>
          <w:w w:val="281"/>
          <w:position w:val="-3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4F4B4F"/>
          <w:spacing w:val="0"/>
          <w:w w:val="193"/>
          <w:position w:val="-3"/>
          <w:sz w:val="22"/>
          <w:szCs w:val="22"/>
        </w:rPr>
        <w:t>UF</w:t>
      </w:r>
      <w:r>
        <w:rPr>
          <w:rFonts w:cs="Times New Roman" w:hAnsi="Times New Roman" w:eastAsia="Times New Roman" w:ascii="Times New Roman"/>
          <w:color w:val="4F4B4F"/>
          <w:spacing w:val="-39"/>
          <w:w w:val="193"/>
          <w:position w:val="-3"/>
          <w:sz w:val="22"/>
          <w:szCs w:val="22"/>
        </w:rPr>
        <w:t> </w:t>
      </w:r>
      <w:r>
        <w:rPr>
          <w:rFonts w:cs="Arial" w:hAnsi="Arial" w:eastAsia="Arial" w:ascii="Arial"/>
          <w:i/>
          <w:color w:val="3F3B3F"/>
          <w:spacing w:val="0"/>
          <w:w w:val="57"/>
          <w:position w:val="-3"/>
          <w:sz w:val="30"/>
          <w:szCs w:val="30"/>
        </w:rPr>
        <w:t>A+N</w:t>
      </w:r>
      <w:r>
        <w:rPr>
          <w:rFonts w:cs="Arial" w:hAnsi="Arial" w:eastAsia="Arial" w:ascii="Arial"/>
          <w:i/>
          <w:color w:val="3F3B3F"/>
          <w:spacing w:val="0"/>
          <w:w w:val="57"/>
          <w:position w:val="-3"/>
          <w:sz w:val="30"/>
          <w:szCs w:val="30"/>
        </w:rPr>
        <w:t>      </w:t>
      </w:r>
      <w:r>
        <w:rPr>
          <w:rFonts w:cs="Arial" w:hAnsi="Arial" w:eastAsia="Arial" w:ascii="Arial"/>
          <w:i/>
          <w:color w:val="3F3B3F"/>
          <w:spacing w:val="4"/>
          <w:w w:val="57"/>
          <w:position w:val="-3"/>
          <w:sz w:val="30"/>
          <w:szCs w:val="30"/>
        </w:rPr>
        <w:t> </w:t>
      </w:r>
      <w:r>
        <w:rPr>
          <w:rFonts w:cs="Arial" w:hAnsi="Arial" w:eastAsia="Arial" w:ascii="Arial"/>
          <w:color w:val="4F4B4F"/>
          <w:spacing w:val="0"/>
          <w:w w:val="57"/>
          <w:position w:val="12"/>
          <w:sz w:val="18"/>
          <w:szCs w:val="18"/>
        </w:rPr>
        <w:t>f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30"/>
        <w:ind w:left="3209"/>
      </w:pPr>
      <w:r>
        <w:pict>
          <v:shape type="#_x0000_t202" style="position:absolute;margin-left:256.56pt;margin-top:15.0864pt;width:16.0908pt;height:30pt;mso-position-horizontal-relative:page;mso-position-vertical-relative:paragraph;z-index:-1287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60"/>
                      <w:szCs w:val="60"/>
                    </w:rPr>
                    <w:jc w:val="left"/>
                    <w:spacing w:lineRule="exact" w:line="600"/>
                    <w:ind w:right="-110"/>
                  </w:pPr>
                  <w:r>
                    <w:rPr>
                      <w:rFonts w:cs="Arial" w:hAnsi="Arial" w:eastAsia="Arial" w:ascii="Arial"/>
                      <w:i/>
                      <w:color w:val="605B60"/>
                      <w:spacing w:val="0"/>
                      <w:w w:val="100"/>
                      <w:position w:val="-1"/>
                      <w:sz w:val="60"/>
                      <w:szCs w:val="60"/>
                    </w:rPr>
                    <w:t>=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60"/>
                      <w:szCs w:val="60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4F4B4F"/>
          <w:spacing w:val="7"/>
          <w:w w:val="261"/>
          <w:sz w:val="24"/>
          <w:szCs w:val="24"/>
        </w:rPr>
        <w:t>(</w:t>
      </w:r>
      <w:r>
        <w:rPr>
          <w:rFonts w:cs="Arial" w:hAnsi="Arial" w:eastAsia="Arial" w:ascii="Arial"/>
          <w:color w:val="4F4B4F"/>
          <w:spacing w:val="-194"/>
          <w:w w:val="600"/>
          <w:sz w:val="24"/>
          <w:szCs w:val="24"/>
        </w:rPr>
        <w:t>i</w:t>
      </w:r>
      <w:r>
        <w:rPr>
          <w:rFonts w:cs="Arial" w:hAnsi="Arial" w:eastAsia="Arial" w:ascii="Arial"/>
          <w:color w:val="4F4B4F"/>
          <w:spacing w:val="12"/>
          <w:w w:val="418"/>
          <w:sz w:val="24"/>
          <w:szCs w:val="24"/>
        </w:rPr>
        <w:t>)</w:t>
      </w:r>
      <w:r>
        <w:rPr>
          <w:rFonts w:cs="Arial" w:hAnsi="Arial" w:eastAsia="Arial" w:ascii="Arial"/>
          <w:color w:val="4F4B4F"/>
          <w:spacing w:val="20"/>
          <w:w w:val="434"/>
          <w:sz w:val="24"/>
          <w:szCs w:val="24"/>
        </w:rPr>
        <w:t>±</w:t>
      </w:r>
      <w:r>
        <w:rPr>
          <w:rFonts w:cs="Arial" w:hAnsi="Arial" w:eastAsia="Arial" w:ascii="Arial"/>
          <w:color w:val="4F4B4F"/>
          <w:spacing w:val="9"/>
          <w:w w:val="176"/>
          <w:sz w:val="24"/>
          <w:szCs w:val="24"/>
        </w:rPr>
        <w:t>±</w:t>
      </w:r>
      <w:r>
        <w:rPr>
          <w:rFonts w:cs="Arial" w:hAnsi="Arial" w:eastAsia="Arial" w:ascii="Arial"/>
          <w:color w:val="4F4B4F"/>
          <w:spacing w:val="0"/>
          <w:w w:val="143"/>
          <w:sz w:val="24"/>
          <w:szCs w:val="24"/>
        </w:rPr>
        <w:t>='</w:t>
      </w:r>
      <w:r>
        <w:rPr>
          <w:rFonts w:cs="Arial" w:hAnsi="Arial" w:eastAsia="Arial" w:ascii="Arial"/>
          <w:color w:val="4F4B4F"/>
          <w:spacing w:val="14"/>
          <w:w w:val="143"/>
          <w:sz w:val="24"/>
          <w:szCs w:val="24"/>
        </w:rPr>
        <w:t>l</w:t>
      </w:r>
      <w:r>
        <w:rPr>
          <w:rFonts w:cs="Arial" w:hAnsi="Arial" w:eastAsia="Arial" w:ascii="Arial"/>
          <w:color w:val="605B60"/>
          <w:spacing w:val="4"/>
          <w:w w:val="153"/>
          <w:sz w:val="24"/>
          <w:szCs w:val="24"/>
        </w:rPr>
        <w:t>:</w:t>
      </w:r>
      <w:r>
        <w:rPr>
          <w:rFonts w:cs="Arial" w:hAnsi="Arial" w:eastAsia="Arial" w:ascii="Arial"/>
          <w:color w:val="4F4B4F"/>
          <w:spacing w:val="0"/>
          <w:w w:val="158"/>
          <w:sz w:val="24"/>
          <w:szCs w:val="24"/>
        </w:rPr>
        <w:t>e</w:t>
      </w:r>
      <w:r>
        <w:rPr>
          <w:rFonts w:cs="Arial" w:hAnsi="Arial" w:eastAsia="Arial" w:ascii="Arial"/>
          <w:color w:val="4F4B4F"/>
          <w:spacing w:val="15"/>
          <w:w w:val="158"/>
          <w:sz w:val="24"/>
          <w:szCs w:val="24"/>
        </w:rPr>
        <w:t>n</w:t>
      </w:r>
      <w:r>
        <w:rPr>
          <w:rFonts w:cs="Arial" w:hAnsi="Arial" w:eastAsia="Arial" w:ascii="Arial"/>
          <w:color w:val="4F4B4F"/>
          <w:spacing w:val="0"/>
          <w:w w:val="600"/>
          <w:sz w:val="24"/>
          <w:szCs w:val="24"/>
        </w:rPr>
        <w:t>!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sz w:val="20"/>
          <w:szCs w:val="20"/>
        </w:rPr>
        <w:jc w:val="left"/>
        <w:spacing w:before="2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320"/>
        <w:ind w:left="2714"/>
      </w:pPr>
      <w:r>
        <w:rPr>
          <w:rFonts w:cs="Arial" w:hAnsi="Arial" w:eastAsia="Arial" w:ascii="Arial"/>
          <w:color w:val="605B60"/>
          <w:spacing w:val="-13"/>
          <w:w w:val="600"/>
          <w:position w:val="-2"/>
          <w:sz w:val="22"/>
          <w:szCs w:val="22"/>
        </w:rPr>
        <w:t>j</w:t>
      </w:r>
      <w:r>
        <w:rPr>
          <w:rFonts w:cs="Arial" w:hAnsi="Arial" w:eastAsia="Arial" w:ascii="Arial"/>
          <w:color w:val="605B60"/>
          <w:spacing w:val="-9"/>
          <w:w w:val="194"/>
          <w:position w:val="-2"/>
          <w:sz w:val="22"/>
          <w:szCs w:val="22"/>
        </w:rPr>
        <w:t>=</w:t>
      </w:r>
      <w:r>
        <w:rPr>
          <w:rFonts w:cs="Arial" w:hAnsi="Arial" w:eastAsia="Arial" w:ascii="Arial"/>
          <w:color w:val="605B60"/>
          <w:spacing w:val="-8"/>
          <w:w w:val="326"/>
          <w:position w:val="-2"/>
          <w:sz w:val="22"/>
          <w:szCs w:val="22"/>
        </w:rPr>
        <w:t>(</w:t>
      </w:r>
      <w:r>
        <w:rPr>
          <w:rFonts w:cs="Times New Roman" w:hAnsi="Times New Roman" w:eastAsia="Times New Roman" w:ascii="Times New Roman"/>
          <w:i/>
          <w:color w:val="7E797C"/>
          <w:spacing w:val="-3"/>
          <w:w w:val="46"/>
          <w:position w:val="-2"/>
          <w:sz w:val="30"/>
          <w:szCs w:val="30"/>
        </w:rPr>
        <w:t>-</w:t>
      </w:r>
      <w:r>
        <w:rPr>
          <w:rFonts w:cs="Times New Roman" w:hAnsi="Times New Roman" w:eastAsia="Times New Roman" w:ascii="Times New Roman"/>
          <w:i/>
          <w:color w:val="605B60"/>
          <w:spacing w:val="0"/>
          <w:w w:val="472"/>
          <w:position w:val="-2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i/>
          <w:color w:val="605B60"/>
          <w:spacing w:val="22"/>
          <w:w w:val="100"/>
          <w:position w:val="-2"/>
          <w:sz w:val="30"/>
          <w:szCs w:val="30"/>
        </w:rPr>
        <w:t> </w:t>
      </w:r>
      <w:r>
        <w:rPr>
          <w:rFonts w:cs="Arial" w:hAnsi="Arial" w:eastAsia="Arial" w:ascii="Arial"/>
          <w:color w:val="605B60"/>
          <w:spacing w:val="9"/>
          <w:w w:val="600"/>
          <w:position w:val="-2"/>
          <w:sz w:val="18"/>
          <w:szCs w:val="18"/>
        </w:rPr>
        <w:t>!</w:t>
      </w:r>
      <w:r>
        <w:rPr>
          <w:rFonts w:cs="Arial" w:hAnsi="Arial" w:eastAsia="Arial" w:ascii="Arial"/>
          <w:color w:val="605B60"/>
          <w:spacing w:val="3"/>
          <w:w w:val="195"/>
          <w:position w:val="-2"/>
          <w:sz w:val="18"/>
          <w:szCs w:val="18"/>
        </w:rPr>
        <w:t>)</w:t>
      </w:r>
      <w:r>
        <w:rPr>
          <w:rFonts w:cs="Arial" w:hAnsi="Arial" w:eastAsia="Arial" w:ascii="Arial"/>
          <w:color w:val="605B60"/>
          <w:spacing w:val="0"/>
          <w:w w:val="282"/>
          <w:position w:val="-2"/>
          <w:sz w:val="18"/>
          <w:szCs w:val="18"/>
        </w:rPr>
        <w:t>i</w:t>
      </w:r>
      <w:r>
        <w:rPr>
          <w:rFonts w:cs="Arial" w:hAnsi="Arial" w:eastAsia="Arial" w:ascii="Arial"/>
          <w:color w:val="605B60"/>
          <w:spacing w:val="0"/>
          <w:w w:val="100"/>
          <w:position w:val="-2"/>
          <w:sz w:val="18"/>
          <w:szCs w:val="18"/>
        </w:rPr>
        <w:t>       </w:t>
      </w:r>
      <w:r>
        <w:rPr>
          <w:rFonts w:cs="Arial" w:hAnsi="Arial" w:eastAsia="Arial" w:ascii="Arial"/>
          <w:color w:val="605B60"/>
          <w:spacing w:val="7"/>
          <w:w w:val="100"/>
          <w:position w:val="-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605B60"/>
          <w:spacing w:val="0"/>
          <w:w w:val="47"/>
          <w:position w:val="-2"/>
          <w:sz w:val="24"/>
          <w:szCs w:val="24"/>
        </w:rPr>
        <w:t>»</w:t>
      </w:r>
      <w:r>
        <w:rPr>
          <w:rFonts w:cs="Times New Roman" w:hAnsi="Times New Roman" w:eastAsia="Times New Roman" w:ascii="Times New Roman"/>
          <w:i/>
          <w:color w:val="605B60"/>
          <w:spacing w:val="4"/>
          <w:w w:val="47"/>
          <w:position w:val="-2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i/>
          <w:color w:val="4F4B4F"/>
          <w:spacing w:val="0"/>
          <w:w w:val="173"/>
          <w:position w:val="-2"/>
          <w:sz w:val="24"/>
          <w:szCs w:val="24"/>
        </w:rPr>
        <w:t>±</w:t>
      </w:r>
      <w:r>
        <w:rPr>
          <w:rFonts w:cs="Times New Roman" w:hAnsi="Times New Roman" w:eastAsia="Times New Roman" w:ascii="Times New Roman"/>
          <w:i/>
          <w:color w:val="4F4B4F"/>
          <w:spacing w:val="16"/>
          <w:w w:val="173"/>
          <w:position w:val="-2"/>
          <w:sz w:val="24"/>
          <w:szCs w:val="24"/>
        </w:rPr>
        <w:t>1</w:t>
      </w:r>
      <w:r>
        <w:rPr>
          <w:rFonts w:cs="Times New Roman" w:hAnsi="Times New Roman" w:eastAsia="Times New Roman" w:ascii="Times New Roman"/>
          <w:color w:val="605B60"/>
          <w:spacing w:val="3"/>
          <w:w w:val="62"/>
          <w:position w:val="-2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605B60"/>
          <w:spacing w:val="4"/>
          <w:w w:val="151"/>
          <w:position w:val="-2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605B60"/>
          <w:spacing w:val="2"/>
          <w:w w:val="111"/>
          <w:position w:val="-2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605B60"/>
          <w:spacing w:val="0"/>
          <w:w w:val="261"/>
          <w:position w:val="-2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lineRule="atLeast" w:line="540"/>
        <w:ind w:left="1126"/>
      </w:pPr>
      <w:r>
        <w:rPr>
          <w:rFonts w:cs="Arial" w:hAnsi="Arial" w:eastAsia="Arial" w:ascii="Arial"/>
          <w:color w:val="605B60"/>
          <w:spacing w:val="0"/>
          <w:w w:val="62"/>
          <w:sz w:val="14"/>
          <w:szCs w:val="14"/>
        </w:rPr>
        <w:t>C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8"/>
          <w:szCs w:val="8"/>
        </w:rPr>
        <w:jc w:val="left"/>
        <w:spacing w:lineRule="atLeast" w:line="440"/>
        <w:ind w:left="142"/>
      </w:pPr>
      <w:r>
        <w:rPr>
          <w:rFonts w:cs="Arial" w:hAnsi="Arial" w:eastAsia="Arial" w:ascii="Arial"/>
          <w:color w:val="3F3B3F"/>
          <w:spacing w:val="0"/>
          <w:w w:val="217"/>
          <w:sz w:val="20"/>
          <w:szCs w:val="20"/>
        </w:rPr>
        <w:t>•</w:t>
      </w:r>
      <w:r>
        <w:rPr>
          <w:rFonts w:cs="Arial" w:hAnsi="Arial" w:eastAsia="Arial" w:ascii="Arial"/>
          <w:color w:val="3F3B3F"/>
          <w:spacing w:val="-37"/>
          <w:w w:val="217"/>
          <w:sz w:val="20"/>
          <w:szCs w:val="20"/>
        </w:rPr>
        <w:t> </w:t>
      </w:r>
      <w:r>
        <w:rPr>
          <w:rFonts w:cs="Arial" w:hAnsi="Arial" w:eastAsia="Arial" w:ascii="Arial"/>
          <w:color w:val="4F4B4F"/>
          <w:spacing w:val="9"/>
          <w:w w:val="530"/>
          <w:sz w:val="20"/>
          <w:szCs w:val="20"/>
        </w:rPr>
        <w:t>i</w:t>
      </w:r>
      <w:r>
        <w:rPr>
          <w:rFonts w:cs="Arial" w:hAnsi="Arial" w:eastAsia="Arial" w:ascii="Arial"/>
          <w:color w:val="4F4B4F"/>
          <w:spacing w:val="0"/>
          <w:w w:val="311"/>
          <w:sz w:val="20"/>
          <w:szCs w:val="20"/>
        </w:rPr>
        <w:t>l</w:t>
      </w:r>
      <w:r>
        <w:rPr>
          <w:rFonts w:cs="Arial" w:hAnsi="Arial" w:eastAsia="Arial" w:ascii="Arial"/>
          <w:color w:val="4F4B4F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4F4B4F"/>
          <w:spacing w:val="-1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4F4B4F"/>
          <w:spacing w:val="3"/>
          <w:w w:val="544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605B60"/>
          <w:spacing w:val="2"/>
          <w:w w:val="132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4F4B4F"/>
          <w:spacing w:val="0"/>
          <w:w w:val="162"/>
          <w:sz w:val="24"/>
          <w:szCs w:val="24"/>
        </w:rPr>
        <w:t>&lt;</w:t>
      </w:r>
      <w:r>
        <w:rPr>
          <w:rFonts w:cs="Times New Roman" w:hAnsi="Times New Roman" w:eastAsia="Times New Roman" w:ascii="Times New Roman"/>
          <w:color w:val="4F4B4F"/>
          <w:spacing w:val="5"/>
          <w:w w:val="162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605B60"/>
          <w:spacing w:val="2"/>
          <w:w w:val="257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605B60"/>
          <w:spacing w:val="3"/>
          <w:w w:val="515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605B60"/>
          <w:spacing w:val="1"/>
          <w:w w:val="158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color w:val="605B60"/>
          <w:spacing w:val="0"/>
          <w:w w:val="245"/>
          <w:sz w:val="24"/>
          <w:szCs w:val="24"/>
        </w:rPr>
        <w:t>lli'</w:t>
      </w:r>
      <w:r>
        <w:rPr>
          <w:rFonts w:cs="Times New Roman" w:hAnsi="Times New Roman" w:eastAsia="Times New Roman" w:ascii="Times New Roman"/>
          <w:color w:val="605B60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605B60"/>
          <w:spacing w:val="-2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605B60"/>
          <w:spacing w:val="0"/>
          <w:w w:val="111"/>
          <w:sz w:val="16"/>
          <w:szCs w:val="16"/>
        </w:rPr>
        <w:t>±a</w:t>
      </w:r>
      <w:r>
        <w:rPr>
          <w:rFonts w:cs="Times New Roman" w:hAnsi="Times New Roman" w:eastAsia="Times New Roman" w:ascii="Times New Roman"/>
          <w:color w:val="605B60"/>
          <w:spacing w:val="10"/>
          <w:w w:val="11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605B60"/>
          <w:spacing w:val="5"/>
          <w:w w:val="90"/>
          <w:sz w:val="16"/>
          <w:szCs w:val="16"/>
        </w:rPr>
        <w:t>%</w:t>
      </w:r>
      <w:r>
        <w:rPr>
          <w:rFonts w:cs="Times New Roman" w:hAnsi="Times New Roman" w:eastAsia="Times New Roman" w:ascii="Times New Roman"/>
          <w:color w:val="4F4B4F"/>
          <w:spacing w:val="7"/>
          <w:w w:val="21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F4B4F"/>
          <w:spacing w:val="6"/>
          <w:w w:val="199"/>
          <w:sz w:val="16"/>
          <w:szCs w:val="16"/>
        </w:rPr>
        <w:t>}</w:t>
      </w:r>
      <w:r>
        <w:rPr>
          <w:rFonts w:cs="Times New Roman" w:hAnsi="Times New Roman" w:eastAsia="Times New Roman" w:ascii="Times New Roman"/>
          <w:color w:val="4F4B4F"/>
          <w:spacing w:val="13"/>
          <w:w w:val="48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F4B4F"/>
          <w:spacing w:val="10"/>
          <w:w w:val="58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F4B4F"/>
          <w:spacing w:val="4"/>
          <w:w w:val="231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F4B4F"/>
          <w:spacing w:val="6"/>
          <w:w w:val="185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605B60"/>
          <w:spacing w:val="4"/>
          <w:w w:val="337"/>
          <w:sz w:val="16"/>
          <w:szCs w:val="16"/>
        </w:rPr>
        <w:t>'</w:t>
      </w:r>
      <w:r>
        <w:rPr>
          <w:rFonts w:cs="Times New Roman" w:hAnsi="Times New Roman" w:eastAsia="Times New Roman" w:ascii="Times New Roman"/>
          <w:color w:val="605B60"/>
          <w:spacing w:val="6"/>
          <w:w w:val="23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605B60"/>
          <w:spacing w:val="-49"/>
          <w:w w:val="24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F4B4F"/>
          <w:spacing w:val="0"/>
          <w:w w:val="452"/>
          <w:sz w:val="16"/>
          <w:szCs w:val="16"/>
        </w:rPr>
        <w:t>s.</w:t>
      </w:r>
      <w:r>
        <w:rPr>
          <w:rFonts w:cs="Times New Roman" w:hAnsi="Times New Roman" w:eastAsia="Times New Roman" w:ascii="Times New Roman"/>
          <w:color w:val="4F4B4F"/>
          <w:spacing w:val="0"/>
          <w:w w:val="100"/>
          <w:sz w:val="16"/>
          <w:szCs w:val="16"/>
        </w:rPr>
        <w:t>     </w:t>
      </w:r>
      <w:r>
        <w:rPr>
          <w:rFonts w:cs="Times New Roman" w:hAnsi="Times New Roman" w:eastAsia="Times New Roman" w:ascii="Times New Roman"/>
          <w:color w:val="4F4B4F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605B60"/>
          <w:spacing w:val="0"/>
          <w:w w:val="100"/>
          <w:sz w:val="10"/>
          <w:szCs w:val="10"/>
        </w:rPr>
        <w:t>4</w:t>
      </w:r>
      <w:r>
        <w:rPr>
          <w:rFonts w:cs="Arial" w:hAnsi="Arial" w:eastAsia="Arial" w:ascii="Arial"/>
          <w:color w:val="605B60"/>
          <w:spacing w:val="0"/>
          <w:w w:val="100"/>
          <w:sz w:val="10"/>
          <w:szCs w:val="10"/>
        </w:rPr>
        <w:t>         </w:t>
      </w:r>
      <w:r>
        <w:rPr>
          <w:rFonts w:cs="Arial" w:hAnsi="Arial" w:eastAsia="Arial" w:ascii="Arial"/>
          <w:color w:val="605B60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F3B3F"/>
          <w:spacing w:val="0"/>
          <w:w w:val="600"/>
          <w:sz w:val="8"/>
          <w:szCs w:val="8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8"/>
          <w:szCs w:val="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60"/>
        <w:ind w:left="108"/>
      </w:pPr>
      <w:r>
        <w:pict>
          <v:shape type="#_x0000_t202" style="position:absolute;margin-left:125.28pt;margin-top:-26.9047pt;width:27.0353pt;height:49pt;mso-position-horizontal-relative:page;mso-position-vertical-relative:paragraph;z-index:-1288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98"/>
                      <w:szCs w:val="98"/>
                    </w:rPr>
                    <w:jc w:val="left"/>
                    <w:spacing w:lineRule="exact" w:line="980"/>
                    <w:ind w:right="-167"/>
                  </w:pPr>
                  <w:r>
                    <w:rPr>
                      <w:rFonts w:cs="Times New Roman" w:hAnsi="Times New Roman" w:eastAsia="Times New Roman" w:ascii="Times New Roman"/>
                      <w:color w:val="605B60"/>
                      <w:spacing w:val="0"/>
                      <w:w w:val="100"/>
                      <w:sz w:val="98"/>
                      <w:szCs w:val="98"/>
                    </w:rPr>
                    <w:t>=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98"/>
                      <w:szCs w:val="98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3F3B3F"/>
          <w:spacing w:val="0"/>
          <w:w w:val="258"/>
          <w:position w:val="-1"/>
          <w:sz w:val="8"/>
          <w:szCs w:val="8"/>
        </w:rPr>
        <w:t>s</w:t>
      </w:r>
      <w:r>
        <w:rPr>
          <w:rFonts w:cs="Arial" w:hAnsi="Arial" w:eastAsia="Arial" w:ascii="Arial"/>
          <w:color w:val="3F3B3F"/>
          <w:spacing w:val="0"/>
          <w:w w:val="258"/>
          <w:position w:val="-1"/>
          <w:sz w:val="8"/>
          <w:szCs w:val="8"/>
        </w:rPr>
        <w:t>  </w:t>
      </w:r>
      <w:r>
        <w:rPr>
          <w:rFonts w:cs="Arial" w:hAnsi="Arial" w:eastAsia="Arial" w:ascii="Arial"/>
          <w:color w:val="3F3B3F"/>
          <w:spacing w:val="14"/>
          <w:w w:val="258"/>
          <w:position w:val="-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F4B4F"/>
          <w:spacing w:val="0"/>
          <w:w w:val="600"/>
          <w:position w:val="-1"/>
          <w:sz w:val="8"/>
          <w:szCs w:val="8"/>
        </w:rPr>
        <w:t>i</w:t>
      </w:r>
      <w:r>
        <w:rPr>
          <w:rFonts w:cs="Times New Roman" w:hAnsi="Times New Roman" w:eastAsia="Times New Roman" w:ascii="Times New Roman"/>
          <w:color w:val="4F4B4F"/>
          <w:spacing w:val="0"/>
          <w:w w:val="600"/>
          <w:position w:val="-1"/>
          <w:sz w:val="8"/>
          <w:szCs w:val="8"/>
        </w:rPr>
        <w:t>  </w:t>
      </w:r>
      <w:r>
        <w:rPr>
          <w:rFonts w:cs="Times New Roman" w:hAnsi="Times New Roman" w:eastAsia="Times New Roman" w:ascii="Times New Roman"/>
          <w:color w:val="4F4B4F"/>
          <w:spacing w:val="114"/>
          <w:w w:val="6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605B60"/>
          <w:spacing w:val="0"/>
          <w:w w:val="73"/>
          <w:position w:val="-1"/>
          <w:sz w:val="4"/>
          <w:szCs w:val="4"/>
        </w:rPr>
        <w:t>T</w:t>
      </w:r>
      <w:r>
        <w:rPr>
          <w:rFonts w:cs="Arial" w:hAnsi="Arial" w:eastAsia="Arial" w:ascii="Arial"/>
          <w:color w:val="605B60"/>
          <w:spacing w:val="0"/>
          <w:w w:val="73"/>
          <w:position w:val="-1"/>
          <w:sz w:val="4"/>
          <w:szCs w:val="4"/>
        </w:rPr>
        <w:t>                                               </w:t>
      </w:r>
      <w:r>
        <w:rPr>
          <w:rFonts w:cs="Arial" w:hAnsi="Arial" w:eastAsia="Arial" w:ascii="Arial"/>
          <w:color w:val="605B60"/>
          <w:spacing w:val="7"/>
          <w:w w:val="73"/>
          <w:position w:val="-1"/>
          <w:sz w:val="4"/>
          <w:szCs w:val="4"/>
        </w:rPr>
        <w:t> </w:t>
      </w:r>
      <w:r>
        <w:rPr>
          <w:rFonts w:cs="Arial" w:hAnsi="Arial" w:eastAsia="Arial" w:ascii="Arial"/>
          <w:color w:val="605B60"/>
          <w:spacing w:val="0"/>
          <w:w w:val="600"/>
          <w:position w:val="-1"/>
          <w:sz w:val="4"/>
          <w:szCs w:val="4"/>
        </w:rPr>
        <w:t>'</w:t>
      </w:r>
      <w:r>
        <w:rPr>
          <w:rFonts w:cs="Arial" w:hAnsi="Arial" w:eastAsia="Arial" w:ascii="Arial"/>
          <w:color w:val="605B60"/>
          <w:spacing w:val="0"/>
          <w:w w:val="600"/>
          <w:position w:val="-1"/>
          <w:sz w:val="4"/>
          <w:szCs w:val="4"/>
        </w:rPr>
        <w:t>  </w:t>
      </w:r>
      <w:r>
        <w:rPr>
          <w:rFonts w:cs="Arial" w:hAnsi="Arial" w:eastAsia="Arial" w:ascii="Arial"/>
          <w:color w:val="605B60"/>
          <w:spacing w:val="39"/>
          <w:w w:val="600"/>
          <w:position w:val="-1"/>
          <w:sz w:val="4"/>
          <w:szCs w:val="4"/>
        </w:rPr>
        <w:t> </w:t>
      </w:r>
      <w:r>
        <w:rPr>
          <w:rFonts w:cs="Arial" w:hAnsi="Arial" w:eastAsia="Arial" w:ascii="Arial"/>
          <w:color w:val="7E797C"/>
          <w:spacing w:val="-96"/>
          <w:w w:val="600"/>
          <w:position w:val="-1"/>
          <w:sz w:val="4"/>
          <w:szCs w:val="4"/>
        </w:rPr>
        <w:t>·</w:t>
      </w:r>
      <w:r>
        <w:rPr>
          <w:rFonts w:cs="Arial" w:hAnsi="Arial" w:eastAsia="Arial" w:ascii="Arial"/>
          <w:color w:val="605B60"/>
          <w:spacing w:val="0"/>
          <w:w w:val="600"/>
          <w:position w:val="-1"/>
          <w:sz w:val="4"/>
          <w:szCs w:val="4"/>
        </w:rPr>
        <w:t>'</w:t>
      </w:r>
      <w:r>
        <w:rPr>
          <w:rFonts w:cs="Arial" w:hAnsi="Arial" w:eastAsia="Arial" w:ascii="Arial"/>
          <w:color w:val="605B60"/>
          <w:spacing w:val="0"/>
          <w:w w:val="600"/>
          <w:position w:val="-1"/>
          <w:sz w:val="4"/>
          <w:szCs w:val="4"/>
        </w:rPr>
        <w:t>                        </w:t>
      </w:r>
      <w:r>
        <w:rPr>
          <w:rFonts w:cs="Arial" w:hAnsi="Arial" w:eastAsia="Arial" w:ascii="Arial"/>
          <w:color w:val="605B60"/>
          <w:spacing w:val="53"/>
          <w:w w:val="600"/>
          <w:position w:val="-1"/>
          <w:sz w:val="4"/>
          <w:szCs w:val="4"/>
        </w:rPr>
        <w:t> </w:t>
      </w:r>
      <w:r>
        <w:rPr>
          <w:rFonts w:cs="Arial" w:hAnsi="Arial" w:eastAsia="Arial" w:ascii="Arial"/>
          <w:color w:val="605B60"/>
          <w:spacing w:val="0"/>
          <w:w w:val="600"/>
          <w:position w:val="-1"/>
          <w:sz w:val="4"/>
          <w:szCs w:val="4"/>
        </w:rPr>
        <w:t>'</w:t>
      </w:r>
      <w:r>
        <w:rPr>
          <w:rFonts w:cs="Arial" w:hAnsi="Arial" w:eastAsia="Arial" w:ascii="Arial"/>
          <w:color w:val="605B60"/>
          <w:spacing w:val="0"/>
          <w:w w:val="600"/>
          <w:position w:val="-1"/>
          <w:sz w:val="4"/>
          <w:szCs w:val="4"/>
        </w:rPr>
        <w:t>                    </w:t>
      </w:r>
      <w:r>
        <w:rPr>
          <w:rFonts w:cs="Arial" w:hAnsi="Arial" w:eastAsia="Arial" w:ascii="Arial"/>
          <w:color w:val="605B60"/>
          <w:spacing w:val="28"/>
          <w:w w:val="600"/>
          <w:position w:val="-1"/>
          <w:sz w:val="4"/>
          <w:szCs w:val="4"/>
        </w:rPr>
        <w:t> </w:t>
      </w:r>
      <w:r>
        <w:rPr>
          <w:rFonts w:cs="Times New Roman" w:hAnsi="Times New Roman" w:eastAsia="Times New Roman" w:ascii="Times New Roman"/>
          <w:color w:val="4F4B4F"/>
          <w:spacing w:val="0"/>
          <w:w w:val="378"/>
          <w:position w:val="-1"/>
          <w:sz w:val="16"/>
          <w:szCs w:val="16"/>
        </w:rPr>
        <w:t>if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220"/>
        <w:ind w:left="257"/>
      </w:pPr>
      <w:r>
        <w:rPr>
          <w:rFonts w:cs="Times New Roman" w:hAnsi="Times New Roman" w:eastAsia="Times New Roman" w:ascii="Times New Roman"/>
          <w:color w:val="4F4B4F"/>
          <w:w w:val="186"/>
          <w:position w:val="1"/>
          <w:sz w:val="26"/>
          <w:szCs w:val="26"/>
        </w:rPr>
        <w:t>L-</w:t>
      </w:r>
      <w:r>
        <w:rPr>
          <w:rFonts w:cs="Times New Roman" w:hAnsi="Times New Roman" w:eastAsia="Times New Roman" w:ascii="Times New Roman"/>
          <w:color w:val="4F4B4F"/>
          <w:spacing w:val="10"/>
          <w:w w:val="186"/>
          <w:position w:val="1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4F4B4F"/>
          <w:spacing w:val="-12"/>
          <w:w w:val="102"/>
          <w:position w:val="1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605B60"/>
          <w:spacing w:val="7"/>
          <w:w w:val="590"/>
          <w:position w:val="1"/>
          <w:sz w:val="26"/>
          <w:szCs w:val="26"/>
        </w:rPr>
        <w:t>;</w:t>
      </w:r>
      <w:r>
        <w:rPr>
          <w:rFonts w:cs="Times New Roman" w:hAnsi="Times New Roman" w:eastAsia="Times New Roman" w:ascii="Times New Roman"/>
          <w:color w:val="4F4B4F"/>
          <w:spacing w:val="0"/>
          <w:w w:val="142"/>
          <w:position w:val="1"/>
          <w:sz w:val="26"/>
          <w:szCs w:val="26"/>
        </w:rPr>
        <w:t>iv-+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lineRule="exact" w:line="220"/>
        <w:ind w:left="732"/>
      </w:pPr>
      <w:r>
        <w:rPr>
          <w:rFonts w:cs="Times New Roman" w:hAnsi="Times New Roman" w:eastAsia="Times New Roman" w:ascii="Times New Roman"/>
          <w:color w:val="605B60"/>
          <w:spacing w:val="0"/>
          <w:w w:val="144"/>
          <w:position w:val="-3"/>
          <w:sz w:val="8"/>
          <w:szCs w:val="8"/>
        </w:rPr>
        <w:t>-</w:t>
      </w:r>
      <w:r>
        <w:rPr>
          <w:rFonts w:cs="Times New Roman" w:hAnsi="Times New Roman" w:eastAsia="Times New Roman" w:ascii="Times New Roman"/>
          <w:color w:val="605B60"/>
          <w:spacing w:val="0"/>
          <w:w w:val="144"/>
          <w:position w:val="-3"/>
          <w:sz w:val="8"/>
          <w:szCs w:val="8"/>
        </w:rPr>
        <w:t>              </w:t>
      </w:r>
      <w:r>
        <w:rPr>
          <w:rFonts w:cs="Times New Roman" w:hAnsi="Times New Roman" w:eastAsia="Times New Roman" w:ascii="Times New Roman"/>
          <w:color w:val="605B60"/>
          <w:spacing w:val="10"/>
          <w:w w:val="144"/>
          <w:position w:val="-3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605B60"/>
          <w:spacing w:val="0"/>
          <w:w w:val="54"/>
          <w:position w:val="-3"/>
          <w:sz w:val="8"/>
          <w:szCs w:val="8"/>
        </w:rPr>
        <w:t>-</w:t>
      </w:r>
      <w:r>
        <w:rPr>
          <w:rFonts w:cs="Times New Roman" w:hAnsi="Times New Roman" w:eastAsia="Times New Roman" w:ascii="Times New Roman"/>
          <w:color w:val="605B60"/>
          <w:spacing w:val="0"/>
          <w:w w:val="54"/>
          <w:position w:val="-3"/>
          <w:sz w:val="8"/>
          <w:szCs w:val="8"/>
        </w:rPr>
        <w:t>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605B60"/>
          <w:spacing w:val="3"/>
          <w:w w:val="54"/>
          <w:position w:val="-3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605B60"/>
          <w:spacing w:val="0"/>
          <w:w w:val="100"/>
          <w:position w:val="-3"/>
          <w:sz w:val="8"/>
          <w:szCs w:val="8"/>
        </w:rPr>
        <w:t>a</w:t>
      </w:r>
      <w:r>
        <w:rPr>
          <w:rFonts w:cs="Times New Roman" w:hAnsi="Times New Roman" w:eastAsia="Times New Roman" w:ascii="Times New Roman"/>
          <w:color w:val="605B60"/>
          <w:spacing w:val="0"/>
          <w:w w:val="100"/>
          <w:position w:val="-3"/>
          <w:sz w:val="8"/>
          <w:szCs w:val="8"/>
        </w:rPr>
        <w:t>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605B60"/>
          <w:spacing w:val="13"/>
          <w:w w:val="100"/>
          <w:position w:val="-3"/>
          <w:sz w:val="8"/>
          <w:szCs w:val="8"/>
        </w:rPr>
        <w:t> </w:t>
      </w:r>
      <w:r>
        <w:rPr>
          <w:rFonts w:cs="Arial" w:hAnsi="Arial" w:eastAsia="Arial" w:ascii="Arial"/>
          <w:color w:val="605B60"/>
          <w:spacing w:val="1"/>
          <w:w w:val="125"/>
          <w:position w:val="-3"/>
          <w:sz w:val="24"/>
          <w:szCs w:val="24"/>
        </w:rPr>
        <w:t>1</w:t>
      </w:r>
      <w:r>
        <w:rPr>
          <w:rFonts w:cs="Arial" w:hAnsi="Arial" w:eastAsia="Arial" w:ascii="Arial"/>
          <w:color w:val="4F4B4F"/>
          <w:spacing w:val="1"/>
          <w:w w:val="223"/>
          <w:position w:val="-3"/>
          <w:sz w:val="24"/>
          <w:szCs w:val="24"/>
        </w:rPr>
        <w:t>,</w:t>
      </w:r>
      <w:r>
        <w:rPr>
          <w:rFonts w:cs="Arial" w:hAnsi="Arial" w:eastAsia="Arial" w:ascii="Arial"/>
          <w:color w:val="4F4B4F"/>
          <w:spacing w:val="1"/>
          <w:w w:val="63"/>
          <w:position w:val="-3"/>
          <w:sz w:val="24"/>
          <w:szCs w:val="24"/>
        </w:rPr>
        <w:t>N</w:t>
      </w:r>
      <w:r>
        <w:rPr>
          <w:rFonts w:cs="Arial" w:hAnsi="Arial" w:eastAsia="Arial" w:ascii="Arial"/>
          <w:color w:val="605B60"/>
          <w:spacing w:val="0"/>
          <w:w w:val="84"/>
          <w:position w:val="-3"/>
          <w:sz w:val="24"/>
          <w:szCs w:val="24"/>
        </w:rPr>
        <w:t>'</w:t>
      </w:r>
      <w:r>
        <w:rPr>
          <w:rFonts w:cs="Arial" w:hAnsi="Arial" w:eastAsia="Arial" w:ascii="Arial"/>
          <w:color w:val="605B60"/>
          <w:spacing w:val="0"/>
          <w:w w:val="100"/>
          <w:position w:val="-3"/>
          <w:sz w:val="24"/>
          <w:szCs w:val="24"/>
        </w:rPr>
        <w:t>    </w:t>
      </w:r>
      <w:r>
        <w:rPr>
          <w:rFonts w:cs="Arial" w:hAnsi="Arial" w:eastAsia="Arial" w:ascii="Arial"/>
          <w:color w:val="605B60"/>
          <w:spacing w:val="-6"/>
          <w:w w:val="100"/>
          <w:position w:val="-3"/>
          <w:sz w:val="24"/>
          <w:szCs w:val="24"/>
        </w:rPr>
        <w:t> </w:t>
      </w:r>
      <w:r>
        <w:rPr>
          <w:rFonts w:cs="Arial" w:hAnsi="Arial" w:eastAsia="Arial" w:ascii="Arial"/>
          <w:color w:val="605B60"/>
          <w:spacing w:val="0"/>
          <w:w w:val="28"/>
          <w:position w:val="-3"/>
          <w:sz w:val="24"/>
          <w:szCs w:val="24"/>
        </w:rPr>
        <w:t>[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Arial" w:hAnsi="Arial" w:eastAsia="Arial" w:ascii="Arial"/>
          <w:sz w:val="32"/>
          <w:szCs w:val="32"/>
        </w:rPr>
        <w:jc w:val="left"/>
        <w:spacing w:lineRule="exact" w:line="260"/>
        <w:ind w:left="1846"/>
      </w:pPr>
      <w:r>
        <w:rPr>
          <w:rFonts w:cs="Arial" w:hAnsi="Arial" w:eastAsia="Arial" w:ascii="Arial"/>
          <w:color w:val="605B60"/>
          <w:spacing w:val="0"/>
          <w:w w:val="100"/>
          <w:sz w:val="24"/>
          <w:szCs w:val="24"/>
        </w:rPr>
        <w:t>]</w:t>
      </w:r>
      <w:r>
        <w:rPr>
          <w:rFonts w:cs="Arial" w:hAnsi="Arial" w:eastAsia="Arial" w:ascii="Arial"/>
          <w:color w:val="605B60"/>
          <w:spacing w:val="0"/>
          <w:w w:val="100"/>
          <w:sz w:val="24"/>
          <w:szCs w:val="24"/>
        </w:rPr>
        <w:t>                     </w:t>
      </w:r>
      <w:r>
        <w:rPr>
          <w:rFonts w:cs="Arial" w:hAnsi="Arial" w:eastAsia="Arial" w:ascii="Arial"/>
          <w:color w:val="605B60"/>
          <w:spacing w:val="1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4F4B4F"/>
          <w:spacing w:val="20"/>
          <w:w w:val="438"/>
          <w:sz w:val="24"/>
          <w:szCs w:val="24"/>
        </w:rPr>
        <w:t>L</w:t>
      </w:r>
      <w:r>
        <w:rPr>
          <w:rFonts w:cs="Arial" w:hAnsi="Arial" w:eastAsia="Arial" w:ascii="Arial"/>
          <w:color w:val="4F4B4F"/>
          <w:spacing w:val="-117"/>
          <w:w w:val="6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color w:val="4F4B4F"/>
          <w:spacing w:val="0"/>
          <w:w w:val="404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4F4B4F"/>
          <w:spacing w:val="-191"/>
          <w:w w:val="404"/>
          <w:sz w:val="26"/>
          <w:szCs w:val="26"/>
        </w:rPr>
        <w:t>J</w:t>
      </w:r>
      <w:r>
        <w:rPr>
          <w:rFonts w:cs="Times New Roman" w:hAnsi="Times New Roman" w:eastAsia="Times New Roman" w:ascii="Times New Roman"/>
          <w:color w:val="4F4B4F"/>
          <w:spacing w:val="-1"/>
          <w:w w:val="214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605B60"/>
          <w:spacing w:val="-1"/>
          <w:w w:val="268"/>
          <w:sz w:val="26"/>
          <w:szCs w:val="26"/>
        </w:rPr>
        <w:t>:</w:t>
      </w:r>
      <w:r>
        <w:rPr>
          <w:rFonts w:cs="Times New Roman" w:hAnsi="Times New Roman" w:eastAsia="Times New Roman" w:ascii="Times New Roman"/>
          <w:color w:val="3F3B3F"/>
          <w:spacing w:val="0"/>
          <w:w w:val="224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3F3B3F"/>
          <w:spacing w:val="-8"/>
          <w:w w:val="224"/>
          <w:sz w:val="26"/>
          <w:szCs w:val="26"/>
        </w:rPr>
        <w:t>!</w:t>
      </w:r>
      <w:r>
        <w:rPr>
          <w:rFonts w:cs="Times New Roman" w:hAnsi="Times New Roman" w:eastAsia="Times New Roman" w:ascii="Times New Roman"/>
          <w:color w:val="4F4B4F"/>
          <w:spacing w:val="-2"/>
          <w:w w:val="263"/>
          <w:sz w:val="26"/>
          <w:szCs w:val="26"/>
        </w:rPr>
        <w:t>J</w:t>
      </w:r>
      <w:r>
        <w:rPr>
          <w:rFonts w:cs="Arial" w:hAnsi="Arial" w:eastAsia="Arial" w:ascii="Arial"/>
          <w:i/>
          <w:color w:val="4F4B4F"/>
          <w:spacing w:val="0"/>
          <w:w w:val="170"/>
          <w:sz w:val="32"/>
          <w:szCs w:val="32"/>
        </w:rPr>
        <w:t>R!</w:t>
      </w:r>
      <w:r>
        <w:rPr>
          <w:rFonts w:cs="Arial" w:hAnsi="Arial" w:eastAsia="Arial" w:ascii="Arial"/>
          <w:color w:val="000000"/>
          <w:spacing w:val="0"/>
          <w:w w:val="100"/>
          <w:sz w:val="32"/>
          <w:szCs w:val="3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atLeast" w:line="0"/>
        <w:ind w:left="2561"/>
        <w:sectPr>
          <w:type w:val="continuous"/>
          <w:pgSz w:w="7200" w:h="9600"/>
          <w:pgMar w:top="0" w:bottom="0" w:left="420" w:right="0"/>
        </w:sectPr>
      </w:pPr>
      <w:r>
        <w:rPr>
          <w:rFonts w:cs="Arial" w:hAnsi="Arial" w:eastAsia="Arial" w:ascii="Arial"/>
          <w:color w:val="4F4B4F"/>
          <w:spacing w:val="13"/>
          <w:w w:val="323"/>
          <w:sz w:val="20"/>
          <w:szCs w:val="20"/>
        </w:rPr>
        <w:t>x</w:t>
      </w:r>
      <w:r>
        <w:rPr>
          <w:rFonts w:cs="Arial" w:hAnsi="Arial" w:eastAsia="Arial" w:ascii="Arial"/>
          <w:color w:val="4F4B4F"/>
          <w:spacing w:val="5"/>
          <w:w w:val="191"/>
          <w:sz w:val="20"/>
          <w:szCs w:val="20"/>
        </w:rPr>
        <w:t>.</w:t>
      </w:r>
      <w:r>
        <w:rPr>
          <w:rFonts w:cs="Arial" w:hAnsi="Arial" w:eastAsia="Arial" w:ascii="Arial"/>
          <w:color w:val="7E797C"/>
          <w:spacing w:val="3"/>
          <w:w w:val="99"/>
          <w:sz w:val="20"/>
          <w:szCs w:val="20"/>
        </w:rPr>
        <w:t>.</w:t>
      </w:r>
      <w:r>
        <w:rPr>
          <w:rFonts w:cs="Arial" w:hAnsi="Arial" w:eastAsia="Arial" w:ascii="Arial"/>
          <w:color w:val="605B60"/>
          <w:spacing w:val="5"/>
          <w:w w:val="207"/>
          <w:sz w:val="20"/>
          <w:szCs w:val="20"/>
        </w:rPr>
        <w:t>L</w:t>
      </w:r>
      <w:r>
        <w:rPr>
          <w:rFonts w:cs="Arial" w:hAnsi="Arial" w:eastAsia="Arial" w:ascii="Arial"/>
          <w:color w:val="4F4B4F"/>
          <w:spacing w:val="13"/>
          <w:w w:val="282"/>
          <w:sz w:val="20"/>
          <w:szCs w:val="20"/>
        </w:rPr>
        <w:t>a</w:t>
      </w:r>
      <w:r>
        <w:rPr>
          <w:rFonts w:cs="Arial" w:hAnsi="Arial" w:eastAsia="Arial" w:ascii="Arial"/>
          <w:color w:val="605B60"/>
          <w:spacing w:val="-40"/>
          <w:w w:val="66"/>
          <w:sz w:val="20"/>
          <w:szCs w:val="20"/>
        </w:rPr>
        <w:t>«</w:t>
      </w:r>
      <w:r>
        <w:rPr>
          <w:rFonts w:cs="Arial" w:hAnsi="Arial" w:eastAsia="Arial" w:ascii="Arial"/>
          <w:color w:val="605B60"/>
          <w:spacing w:val="6"/>
          <w:w w:val="143"/>
          <w:sz w:val="20"/>
          <w:szCs w:val="20"/>
        </w:rPr>
        <w:t>J</w:t>
      </w:r>
      <w:r>
        <w:rPr>
          <w:rFonts w:cs="Arial" w:hAnsi="Arial" w:eastAsia="Arial" w:ascii="Arial"/>
          <w:color w:val="4F4B4F"/>
          <w:spacing w:val="11"/>
          <w:w w:val="258"/>
          <w:sz w:val="20"/>
          <w:szCs w:val="20"/>
        </w:rPr>
        <w:t>s</w:t>
      </w:r>
      <w:r>
        <w:rPr>
          <w:rFonts w:cs="Arial" w:hAnsi="Arial" w:eastAsia="Arial" w:ascii="Arial"/>
          <w:color w:val="605B60"/>
          <w:spacing w:val="4"/>
          <w:w w:val="70"/>
          <w:sz w:val="20"/>
          <w:szCs w:val="20"/>
        </w:rPr>
        <w:t>1</w:t>
      </w:r>
      <w:r>
        <w:rPr>
          <w:rFonts w:cs="Arial" w:hAnsi="Arial" w:eastAsia="Arial" w:ascii="Arial"/>
          <w:color w:val="4F4B4F"/>
          <w:spacing w:val="11"/>
          <w:w w:val="215"/>
          <w:sz w:val="20"/>
          <w:szCs w:val="20"/>
        </w:rPr>
        <w:t>«</w:t>
      </w:r>
      <w:r>
        <w:rPr>
          <w:rFonts w:cs="Arial" w:hAnsi="Arial" w:eastAsia="Arial" w:ascii="Arial"/>
          <w:color w:val="605B60"/>
          <w:spacing w:val="0"/>
          <w:w w:val="41"/>
          <w:sz w:val="20"/>
          <w:szCs w:val="20"/>
        </w:rPr>
        <w:t>}</w:t>
      </w:r>
      <w:r>
        <w:rPr>
          <w:rFonts w:cs="Arial" w:hAnsi="Arial" w:eastAsia="Arial" w:ascii="Arial"/>
          <w:color w:val="605B60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605B60"/>
          <w:spacing w:val="-18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605B60"/>
          <w:spacing w:val="0"/>
          <w:w w:val="235"/>
          <w:sz w:val="16"/>
          <w:szCs w:val="16"/>
        </w:rPr>
        <w:t>£</w:t>
      </w:r>
      <w:r>
        <w:rPr>
          <w:rFonts w:cs="Arial" w:hAnsi="Arial" w:eastAsia="Arial" w:ascii="Arial"/>
          <w:i/>
          <w:color w:val="605B60"/>
          <w:spacing w:val="18"/>
          <w:w w:val="235"/>
          <w:sz w:val="16"/>
          <w:szCs w:val="16"/>
        </w:rPr>
        <w:t> </w:t>
      </w:r>
      <w:r>
        <w:rPr>
          <w:rFonts w:cs="Arial" w:hAnsi="Arial" w:eastAsia="Arial" w:ascii="Arial"/>
          <w:color w:val="605B60"/>
          <w:spacing w:val="2"/>
          <w:w w:val="130"/>
          <w:sz w:val="14"/>
          <w:szCs w:val="14"/>
        </w:rPr>
        <w:t>I</w:t>
      </w:r>
      <w:r>
        <w:rPr>
          <w:rFonts w:cs="Arial" w:hAnsi="Arial" w:eastAsia="Arial" w:ascii="Arial"/>
          <w:color w:val="605B60"/>
          <w:spacing w:val="0"/>
          <w:w w:val="203"/>
          <w:sz w:val="14"/>
          <w:szCs w:val="14"/>
        </w:rPr>
        <w:t>J.</w:t>
      </w:r>
      <w:r>
        <w:rPr>
          <w:rFonts w:cs="Arial" w:hAnsi="Arial" w:eastAsia="Arial" w:ascii="Arial"/>
          <w:color w:val="605B60"/>
          <w:spacing w:val="0"/>
          <w:w w:val="100"/>
          <w:sz w:val="14"/>
          <w:szCs w:val="14"/>
        </w:rPr>
        <w:t>                  </w:t>
      </w:r>
      <w:r>
        <w:rPr>
          <w:rFonts w:cs="Arial" w:hAnsi="Arial" w:eastAsia="Arial" w:ascii="Arial"/>
          <w:color w:val="605B60"/>
          <w:spacing w:val="-1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605B60"/>
          <w:spacing w:val="-5"/>
          <w:w w:val="166"/>
          <w:sz w:val="20"/>
          <w:szCs w:val="20"/>
        </w:rPr>
        <w:t>!</w:t>
      </w:r>
      <w:r>
        <w:rPr>
          <w:rFonts w:cs="Times New Roman" w:hAnsi="Times New Roman" w:eastAsia="Times New Roman" w:ascii="Times New Roman"/>
          <w:color w:val="4F4B4F"/>
          <w:spacing w:val="0"/>
          <w:w w:val="166"/>
          <w:sz w:val="20"/>
          <w:szCs w:val="20"/>
        </w:rPr>
        <w:t>_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78"/>
          <w:szCs w:val="78"/>
        </w:rPr>
        <w:jc w:val="right"/>
        <w:spacing w:lineRule="exact" w:line="560"/>
      </w:pPr>
      <w:r>
        <w:rPr>
          <w:rFonts w:cs="Times New Roman" w:hAnsi="Times New Roman" w:eastAsia="Times New Roman" w:ascii="Times New Roman"/>
          <w:color w:val="4F4B4F"/>
          <w:w w:val="45"/>
          <w:position w:val="2"/>
          <w:sz w:val="78"/>
          <w:szCs w:val="78"/>
        </w:rPr>
        <w:t>a</w:t>
      </w:r>
      <w:r>
        <w:rPr>
          <w:rFonts w:cs="Times New Roman" w:hAnsi="Times New Roman" w:eastAsia="Times New Roman" w:ascii="Times New Roman"/>
          <w:color w:val="4F4B4F"/>
          <w:spacing w:val="6"/>
          <w:w w:val="45"/>
          <w:position w:val="2"/>
          <w:sz w:val="78"/>
          <w:szCs w:val="78"/>
        </w:rPr>
        <w:t>l</w:t>
      </w:r>
      <w:r>
        <w:rPr>
          <w:rFonts w:cs="Times New Roman" w:hAnsi="Times New Roman" w:eastAsia="Times New Roman" w:ascii="Times New Roman"/>
          <w:color w:val="4F4B4F"/>
          <w:spacing w:val="0"/>
          <w:w w:val="73"/>
          <w:position w:val="2"/>
          <w:sz w:val="78"/>
          <w:szCs w:val="78"/>
        </w:rPr>
        <w:t>=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78"/>
          <w:szCs w:val="78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lineRule="exact" w:line="60"/>
        <w:ind w:left="874"/>
      </w:pPr>
      <w:r>
        <w:br w:type="column"/>
      </w:r>
      <w:r>
        <w:rPr>
          <w:rFonts w:cs="Times New Roman" w:hAnsi="Times New Roman" w:eastAsia="Times New Roman" w:ascii="Times New Roman"/>
          <w:color w:val="605B60"/>
          <w:spacing w:val="-23"/>
          <w:w w:val="291"/>
          <w:position w:val="1"/>
          <w:sz w:val="6"/>
          <w:szCs w:val="6"/>
        </w:rPr>
        <w:t>7</w:t>
      </w:r>
      <w:r>
        <w:rPr>
          <w:rFonts w:cs="Times New Roman" w:hAnsi="Times New Roman" w:eastAsia="Times New Roman" w:ascii="Times New Roman"/>
          <w:color w:val="605B60"/>
          <w:spacing w:val="0"/>
          <w:w w:val="291"/>
          <w:position w:val="1"/>
          <w:sz w:val="6"/>
          <w:szCs w:val="6"/>
        </w:rPr>
        <w:t>7</w:t>
      </w:r>
      <w:r>
        <w:rPr>
          <w:rFonts w:cs="Times New Roman" w:hAnsi="Times New Roman" w:eastAsia="Times New Roman" w:ascii="Times New Roman"/>
          <w:color w:val="605B60"/>
          <w:spacing w:val="0"/>
          <w:w w:val="291"/>
          <w:position w:val="1"/>
          <w:sz w:val="6"/>
          <w:szCs w:val="6"/>
        </w:rPr>
        <w:t>            </w:t>
      </w:r>
      <w:r>
        <w:rPr>
          <w:rFonts w:cs="Times New Roman" w:hAnsi="Times New Roman" w:eastAsia="Times New Roman" w:ascii="Times New Roman"/>
          <w:color w:val="605B60"/>
          <w:spacing w:val="1"/>
          <w:w w:val="291"/>
          <w:position w:val="1"/>
          <w:sz w:val="6"/>
          <w:szCs w:val="6"/>
        </w:rPr>
        <w:t> </w:t>
      </w:r>
      <w:r>
        <w:rPr>
          <w:rFonts w:cs="Times New Roman" w:hAnsi="Times New Roman" w:eastAsia="Times New Roman" w:ascii="Times New Roman"/>
          <w:color w:val="605B60"/>
          <w:spacing w:val="-5"/>
          <w:w w:val="387"/>
          <w:position w:val="1"/>
          <w:sz w:val="22"/>
          <w:szCs w:val="22"/>
        </w:rPr>
        <w:t>!</w:t>
      </w:r>
      <w:r>
        <w:rPr>
          <w:rFonts w:cs="Times New Roman" w:hAnsi="Times New Roman" w:eastAsia="Times New Roman" w:ascii="Times New Roman"/>
          <w:color w:val="4F4B4F"/>
          <w:spacing w:val="0"/>
          <w:w w:val="315"/>
          <w:position w:val="1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4F4B4F"/>
          <w:spacing w:val="-10"/>
          <w:w w:val="315"/>
          <w:position w:val="1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4F4B4F"/>
          <w:spacing w:val="0"/>
          <w:w w:val="600"/>
          <w:position w:val="1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4F4B4F"/>
          <w:spacing w:val="0"/>
          <w:w w:val="100"/>
          <w:position w:val="1"/>
          <w:sz w:val="22"/>
          <w:szCs w:val="22"/>
        </w:rPr>
        <w:t>          </w:t>
      </w:r>
      <w:r>
        <w:rPr>
          <w:rFonts w:cs="Times New Roman" w:hAnsi="Times New Roman" w:eastAsia="Times New Roman" w:ascii="Times New Roman"/>
          <w:color w:val="4F4B4F"/>
          <w:spacing w:val="20"/>
          <w:w w:val="100"/>
          <w:position w:val="1"/>
          <w:sz w:val="22"/>
          <w:szCs w:val="22"/>
        </w:rPr>
        <w:t> </w:t>
      </w:r>
      <w:r>
        <w:rPr>
          <w:rFonts w:cs="Arial" w:hAnsi="Arial" w:eastAsia="Arial" w:ascii="Arial"/>
          <w:color w:val="605B60"/>
          <w:spacing w:val="0"/>
          <w:w w:val="48"/>
          <w:position w:val="1"/>
          <w:sz w:val="14"/>
          <w:szCs w:val="14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spacing w:lineRule="exact" w:line="340"/>
      </w:pPr>
      <w:r>
        <w:rPr>
          <w:rFonts w:cs="Arial" w:hAnsi="Arial" w:eastAsia="Arial" w:ascii="Arial"/>
          <w:color w:val="4F4B4F"/>
          <w:spacing w:val="0"/>
          <w:w w:val="56"/>
          <w:position w:val="-7"/>
          <w:sz w:val="22"/>
          <w:szCs w:val="22"/>
        </w:rPr>
        <w:t>Jl</w:t>
      </w:r>
      <w:r>
        <w:rPr>
          <w:rFonts w:cs="Arial" w:hAnsi="Arial" w:eastAsia="Arial" w:ascii="Arial"/>
          <w:color w:val="4F4B4F"/>
          <w:spacing w:val="0"/>
          <w:w w:val="56"/>
          <w:position w:val="-7"/>
          <w:sz w:val="22"/>
          <w:szCs w:val="22"/>
        </w:rPr>
        <w:t> </w:t>
      </w:r>
      <w:r>
        <w:rPr>
          <w:rFonts w:cs="Arial" w:hAnsi="Arial" w:eastAsia="Arial" w:ascii="Arial"/>
          <w:color w:val="4F4B4F"/>
          <w:spacing w:val="21"/>
          <w:w w:val="56"/>
          <w:position w:val="-7"/>
          <w:sz w:val="22"/>
          <w:szCs w:val="22"/>
        </w:rPr>
        <w:t> </w:t>
      </w:r>
      <w:r>
        <w:rPr>
          <w:rFonts w:cs="Arial" w:hAnsi="Arial" w:eastAsia="Arial" w:ascii="Arial"/>
          <w:color w:val="4F4B4F"/>
          <w:spacing w:val="0"/>
          <w:w w:val="86"/>
          <w:position w:val="-7"/>
          <w:sz w:val="26"/>
          <w:szCs w:val="26"/>
        </w:rPr>
        <w:t>Al</w:t>
      </w:r>
      <w:r>
        <w:rPr>
          <w:rFonts w:cs="Arial" w:hAnsi="Arial" w:eastAsia="Arial" w:ascii="Arial"/>
          <w:color w:val="4F4B4F"/>
          <w:spacing w:val="6"/>
          <w:w w:val="86"/>
          <w:position w:val="-7"/>
          <w:sz w:val="26"/>
          <w:szCs w:val="26"/>
        </w:rPr>
        <w:t>i</w:t>
      </w:r>
      <w:r>
        <w:rPr>
          <w:rFonts w:cs="Arial" w:hAnsi="Arial" w:eastAsia="Arial" w:ascii="Arial"/>
          <w:color w:val="605B60"/>
          <w:spacing w:val="0"/>
          <w:w w:val="112"/>
          <w:position w:val="-7"/>
          <w:sz w:val="26"/>
          <w:szCs w:val="26"/>
        </w:rPr>
        <w:t>?</w:t>
      </w:r>
      <w:r>
        <w:rPr>
          <w:rFonts w:cs="Arial" w:hAnsi="Arial" w:eastAsia="Arial" w:ascii="Arial"/>
          <w:color w:val="605B60"/>
          <w:spacing w:val="7"/>
          <w:w w:val="112"/>
          <w:position w:val="-7"/>
          <w:sz w:val="26"/>
          <w:szCs w:val="26"/>
        </w:rPr>
        <w:t>a</w:t>
      </w:r>
      <w:r>
        <w:rPr>
          <w:rFonts w:cs="Arial" w:hAnsi="Arial" w:eastAsia="Arial" w:ascii="Arial"/>
          <w:color w:val="605B60"/>
          <w:spacing w:val="3"/>
          <w:w w:val="327"/>
          <w:position w:val="-7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i/>
          <w:color w:val="605B60"/>
          <w:spacing w:val="0"/>
          <w:w w:val="133"/>
          <w:position w:val="-7"/>
          <w:sz w:val="46"/>
          <w:szCs w:val="46"/>
        </w:rPr>
        <w:t>&lt;</w:t>
      </w:r>
      <w:r>
        <w:rPr>
          <w:rFonts w:cs="Times New Roman" w:hAnsi="Times New Roman" w:eastAsia="Times New Roman" w:ascii="Times New Roman"/>
          <w:i/>
          <w:color w:val="605B60"/>
          <w:spacing w:val="0"/>
          <w:w w:val="100"/>
          <w:position w:val="-7"/>
          <w:sz w:val="46"/>
          <w:szCs w:val="46"/>
        </w:rPr>
        <w:t> </w:t>
      </w:r>
      <w:r>
        <w:rPr>
          <w:rFonts w:cs="Times New Roman" w:hAnsi="Times New Roman" w:eastAsia="Times New Roman" w:ascii="Times New Roman"/>
          <w:i/>
          <w:color w:val="605B60"/>
          <w:spacing w:val="-23"/>
          <w:w w:val="100"/>
          <w:position w:val="-7"/>
          <w:sz w:val="46"/>
          <w:szCs w:val="46"/>
        </w:rPr>
        <w:t> </w:t>
      </w:r>
      <w:r>
        <w:rPr>
          <w:rFonts w:cs="Times New Roman" w:hAnsi="Times New Roman" w:eastAsia="Times New Roman" w:ascii="Times New Roman"/>
          <w:color w:val="605B60"/>
          <w:spacing w:val="-62"/>
          <w:w w:val="115"/>
          <w:position w:val="-7"/>
          <w:sz w:val="32"/>
          <w:szCs w:val="32"/>
        </w:rPr>
        <w:t>?</w:t>
      </w:r>
      <w:r>
        <w:rPr>
          <w:rFonts w:cs="Times New Roman" w:hAnsi="Times New Roman" w:eastAsia="Times New Roman" w:ascii="Times New Roman"/>
          <w:color w:val="605B60"/>
          <w:spacing w:val="0"/>
          <w:w w:val="149"/>
          <w:position w:val="-7"/>
          <w:sz w:val="32"/>
          <w:szCs w:val="32"/>
        </w:rPr>
        <w:t>-'</w:t>
      </w:r>
      <w:r>
        <w:rPr>
          <w:rFonts w:cs="Times New Roman" w:hAnsi="Times New Roman" w:eastAsia="Times New Roman" w:ascii="Times New Roman"/>
          <w:color w:val="605B60"/>
          <w:spacing w:val="-37"/>
          <w:w w:val="100"/>
          <w:position w:val="-7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4F4B4F"/>
          <w:spacing w:val="0"/>
          <w:w w:val="446"/>
          <w:position w:val="-7"/>
          <w:sz w:val="20"/>
          <w:szCs w:val="20"/>
        </w:rPr>
        <w:t>j</w:t>
      </w:r>
      <w:r>
        <w:rPr>
          <w:rFonts w:cs="Times New Roman" w:hAnsi="Times New Roman" w:eastAsia="Times New Roman" w:ascii="Times New Roman"/>
          <w:color w:val="4F4B4F"/>
          <w:spacing w:val="-134"/>
          <w:w w:val="446"/>
          <w:position w:val="-7"/>
          <w:sz w:val="20"/>
          <w:szCs w:val="20"/>
        </w:rPr>
        <w:t> </w:t>
      </w:r>
      <w:r>
        <w:rPr>
          <w:rFonts w:cs="Arial" w:hAnsi="Arial" w:eastAsia="Arial" w:ascii="Arial"/>
          <w:i/>
          <w:color w:val="4F4B4F"/>
          <w:spacing w:val="0"/>
          <w:w w:val="124"/>
          <w:position w:val="-7"/>
          <w:sz w:val="28"/>
          <w:szCs w:val="28"/>
        </w:rPr>
        <w:t>A</w:t>
      </w:r>
      <w:r>
        <w:rPr>
          <w:rFonts w:cs="Arial" w:hAnsi="Arial" w:eastAsia="Arial" w:ascii="Arial"/>
          <w:i/>
          <w:color w:val="4F4B4F"/>
          <w:spacing w:val="27"/>
          <w:w w:val="124"/>
          <w:position w:val="-7"/>
          <w:sz w:val="28"/>
          <w:szCs w:val="28"/>
        </w:rPr>
        <w:t>S</w:t>
      </w:r>
      <w:r>
        <w:rPr>
          <w:rFonts w:cs="Arial" w:hAnsi="Arial" w:eastAsia="Arial" w:ascii="Arial"/>
          <w:i/>
          <w:color w:val="4F4B4F"/>
          <w:spacing w:val="-6"/>
          <w:w w:val="423"/>
          <w:position w:val="-7"/>
          <w:sz w:val="28"/>
          <w:szCs w:val="28"/>
        </w:rPr>
        <w:t>-</w:t>
      </w:r>
      <w:r>
        <w:rPr>
          <w:rFonts w:cs="Arial" w:hAnsi="Arial" w:eastAsia="Arial" w:ascii="Arial"/>
          <w:i/>
          <w:color w:val="605B60"/>
          <w:spacing w:val="0"/>
          <w:w w:val="164"/>
          <w:position w:val="-7"/>
          <w:sz w:val="28"/>
          <w:szCs w:val="28"/>
        </w:rPr>
        <w:t>'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40"/>
          <w:szCs w:val="40"/>
        </w:rPr>
        <w:jc w:val="left"/>
        <w:spacing w:lineRule="exact" w:line="120"/>
        <w:ind w:left="850"/>
        <w:sectPr>
          <w:type w:val="continuous"/>
          <w:pgSz w:w="7200" w:h="9600"/>
          <w:pgMar w:top="0" w:bottom="0" w:left="420" w:right="0"/>
          <w:cols w:num="2" w:equalWidth="off">
            <w:col w:w="2877" w:space="5"/>
            <w:col w:w="3898"/>
          </w:cols>
        </w:sectPr>
      </w:pPr>
      <w:r>
        <w:pict>
          <v:shape type="#_x0000_t202" style="position:absolute;margin-left:324.24pt;margin-top:6.77629pt;width:9.42057pt;height:41pt;mso-position-horizontal-relative:page;mso-position-vertical-relative:paragraph;z-index:-1286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82"/>
                      <w:szCs w:val="82"/>
                    </w:rPr>
                    <w:jc w:val="left"/>
                    <w:spacing w:lineRule="exact" w:line="820"/>
                    <w:ind w:right="-143"/>
                  </w:pPr>
                  <w:r>
                    <w:rPr>
                      <w:rFonts w:cs="Arial" w:hAnsi="Arial" w:eastAsia="Arial" w:ascii="Arial"/>
                      <w:color w:val="4F4B4F"/>
                      <w:spacing w:val="0"/>
                      <w:w w:val="65"/>
                      <w:position w:val="-1"/>
                      <w:sz w:val="82"/>
                      <w:szCs w:val="82"/>
                    </w:rPr>
                    <w:t>•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82"/>
                      <w:szCs w:val="82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605B60"/>
          <w:spacing w:val="2"/>
          <w:w w:val="26"/>
          <w:position w:val="-12"/>
          <w:sz w:val="28"/>
          <w:szCs w:val="28"/>
        </w:rPr>
        <w:t>%</w:t>
      </w:r>
      <w:r>
        <w:rPr>
          <w:rFonts w:cs="Arial" w:hAnsi="Arial" w:eastAsia="Arial" w:ascii="Arial"/>
          <w:color w:val="4F4B4F"/>
          <w:spacing w:val="0"/>
          <w:w w:val="72"/>
          <w:position w:val="-12"/>
          <w:sz w:val="28"/>
          <w:szCs w:val="28"/>
        </w:rPr>
        <w:t>==</w:t>
      </w:r>
      <w:r>
        <w:rPr>
          <w:rFonts w:cs="Arial" w:hAnsi="Arial" w:eastAsia="Arial" w:ascii="Arial"/>
          <w:color w:val="605B60"/>
          <w:spacing w:val="0"/>
          <w:w w:val="116"/>
          <w:position w:val="-12"/>
          <w:sz w:val="28"/>
          <w:szCs w:val="28"/>
        </w:rPr>
        <w:t>J</w:t>
      </w:r>
      <w:r>
        <w:rPr>
          <w:rFonts w:cs="Arial" w:hAnsi="Arial" w:eastAsia="Arial" w:ascii="Arial"/>
          <w:color w:val="605B60"/>
          <w:spacing w:val="5"/>
          <w:w w:val="100"/>
          <w:position w:val="-12"/>
          <w:sz w:val="28"/>
          <w:szCs w:val="28"/>
        </w:rPr>
        <w:t> </w:t>
      </w:r>
      <w:r>
        <w:rPr>
          <w:rFonts w:cs="Arial" w:hAnsi="Arial" w:eastAsia="Arial" w:ascii="Arial"/>
          <w:color w:val="605B60"/>
          <w:spacing w:val="-16"/>
          <w:w w:val="203"/>
          <w:position w:val="-12"/>
          <w:sz w:val="20"/>
          <w:szCs w:val="20"/>
        </w:rPr>
        <w:t>&gt;</w:t>
      </w:r>
      <w:r>
        <w:rPr>
          <w:rFonts w:cs="Arial" w:hAnsi="Arial" w:eastAsia="Arial" w:ascii="Arial"/>
          <w:color w:val="4F4B4F"/>
          <w:spacing w:val="2"/>
          <w:w w:val="85"/>
          <w:position w:val="-12"/>
          <w:sz w:val="20"/>
          <w:szCs w:val="20"/>
        </w:rPr>
        <w:t>N</w:t>
      </w:r>
      <w:r>
        <w:rPr>
          <w:rFonts w:cs="Arial" w:hAnsi="Arial" w:eastAsia="Arial" w:ascii="Arial"/>
          <w:color w:val="605B60"/>
          <w:spacing w:val="1"/>
          <w:w w:val="200"/>
          <w:position w:val="-12"/>
          <w:sz w:val="20"/>
          <w:szCs w:val="20"/>
        </w:rPr>
        <w:t>'</w:t>
      </w:r>
      <w:r>
        <w:rPr>
          <w:rFonts w:cs="Arial" w:hAnsi="Arial" w:eastAsia="Arial" w:ascii="Arial"/>
          <w:color w:val="4F4B4F"/>
          <w:spacing w:val="0"/>
          <w:w w:val="182"/>
          <w:position w:val="-12"/>
          <w:sz w:val="20"/>
          <w:szCs w:val="20"/>
        </w:rPr>
        <w:t>-+.}</w:t>
      </w:r>
      <w:r>
        <w:rPr>
          <w:rFonts w:cs="Arial" w:hAnsi="Arial" w:eastAsia="Arial" w:ascii="Arial"/>
          <w:color w:val="4F4B4F"/>
          <w:spacing w:val="0"/>
          <w:w w:val="100"/>
          <w:position w:val="-12"/>
          <w:sz w:val="20"/>
          <w:szCs w:val="20"/>
        </w:rPr>
        <w:t> </w:t>
      </w:r>
      <w:r>
        <w:rPr>
          <w:rFonts w:cs="Arial" w:hAnsi="Arial" w:eastAsia="Arial" w:ascii="Arial"/>
          <w:color w:val="4F4B4F"/>
          <w:spacing w:val="-9"/>
          <w:w w:val="100"/>
          <w:position w:val="-12"/>
          <w:sz w:val="20"/>
          <w:szCs w:val="20"/>
        </w:rPr>
        <w:t> </w:t>
      </w:r>
      <w:r>
        <w:rPr>
          <w:rFonts w:cs="Arial" w:hAnsi="Arial" w:eastAsia="Arial" w:ascii="Arial"/>
          <w:color w:val="4F4B4F"/>
          <w:spacing w:val="0"/>
          <w:w w:val="100"/>
          <w:position w:val="-12"/>
          <w:sz w:val="24"/>
          <w:szCs w:val="24"/>
        </w:rPr>
        <w:t>,4Sl</w:t>
      </w:r>
      <w:r>
        <w:rPr>
          <w:rFonts w:cs="Arial" w:hAnsi="Arial" w:eastAsia="Arial" w:ascii="Arial"/>
          <w:color w:val="4F4B4F"/>
          <w:spacing w:val="-14"/>
          <w:w w:val="100"/>
          <w:position w:val="-12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i/>
          <w:color w:val="4F4B4F"/>
          <w:spacing w:val="0"/>
          <w:w w:val="158"/>
          <w:position w:val="-12"/>
          <w:sz w:val="40"/>
          <w:szCs w:val="40"/>
        </w:rPr>
        <w:t>,</w:t>
      </w:r>
      <w:r>
        <w:rPr>
          <w:rFonts w:cs="Times New Roman" w:hAnsi="Times New Roman" w:eastAsia="Times New Roman" w:ascii="Times New Roman"/>
          <w:i/>
          <w:color w:val="3F3B3F"/>
          <w:spacing w:val="1"/>
          <w:w w:val="68"/>
          <w:position w:val="-12"/>
          <w:sz w:val="40"/>
          <w:szCs w:val="40"/>
        </w:rPr>
        <w:t>-</w:t>
      </w:r>
      <w:r>
        <w:rPr>
          <w:rFonts w:cs="Times New Roman" w:hAnsi="Times New Roman" w:eastAsia="Times New Roman" w:ascii="Times New Roman"/>
          <w:i/>
          <w:color w:val="605B60"/>
          <w:spacing w:val="0"/>
          <w:w w:val="47"/>
          <w:position w:val="-12"/>
          <w:sz w:val="40"/>
          <w:szCs w:val="4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0"/>
          <w:szCs w:val="40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left"/>
        <w:spacing w:before="87"/>
        <w:ind w:left="2263"/>
      </w:pPr>
      <w:r>
        <w:rPr>
          <w:rFonts w:cs="Arial" w:hAnsi="Arial" w:eastAsia="Arial" w:ascii="Arial"/>
          <w:color w:val="4F4B4F"/>
          <w:w w:val="332"/>
          <w:sz w:val="24"/>
          <w:szCs w:val="24"/>
        </w:rPr>
        <w:t>s</w:t>
      </w:r>
      <w:r>
        <w:rPr>
          <w:rFonts w:cs="Arial" w:hAnsi="Arial" w:eastAsia="Arial" w:ascii="Arial"/>
          <w:color w:val="4F4B4F"/>
          <w:spacing w:val="-5"/>
          <w:w w:val="332"/>
          <w:sz w:val="24"/>
          <w:szCs w:val="24"/>
        </w:rPr>
        <w:t>!</w:t>
      </w:r>
      <w:r>
        <w:rPr>
          <w:rFonts w:cs="Arial" w:hAnsi="Arial" w:eastAsia="Arial" w:ascii="Arial"/>
          <w:color w:val="3F3B3F"/>
          <w:spacing w:val="-1"/>
          <w:w w:val="121"/>
          <w:sz w:val="24"/>
          <w:szCs w:val="24"/>
        </w:rPr>
        <w:t>(</w:t>
      </w:r>
      <w:r>
        <w:rPr>
          <w:rFonts w:cs="Arial" w:hAnsi="Arial" w:eastAsia="Arial" w:ascii="Arial"/>
          <w:color w:val="4F4B4F"/>
          <w:spacing w:val="0"/>
          <w:w w:val="158"/>
          <w:sz w:val="24"/>
          <w:szCs w:val="24"/>
        </w:rPr>
        <w:t>sly</w:t>
      </w:r>
      <w:r>
        <w:rPr>
          <w:rFonts w:cs="Arial" w:hAnsi="Arial" w:eastAsia="Arial" w:ascii="Arial"/>
          <w:color w:val="4F4B4F"/>
          <w:spacing w:val="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3F3B3F"/>
          <w:spacing w:val="0"/>
          <w:w w:val="99"/>
          <w:sz w:val="28"/>
          <w:szCs w:val="28"/>
        </w:rPr>
        <w:t>g</w:t>
      </w:r>
      <w:r>
        <w:rPr>
          <w:rFonts w:cs="Arial" w:hAnsi="Arial" w:eastAsia="Arial" w:ascii="Arial"/>
          <w:color w:val="3F3B3F"/>
          <w:spacing w:val="-18"/>
          <w:w w:val="99"/>
          <w:sz w:val="28"/>
          <w:szCs w:val="28"/>
        </w:rPr>
        <w:t>=</w:t>
      </w:r>
      <w:r>
        <w:rPr>
          <w:rFonts w:cs="Arial" w:hAnsi="Arial" w:eastAsia="Arial" w:ascii="Arial"/>
          <w:color w:val="3F3B3F"/>
          <w:spacing w:val="-2"/>
          <w:w w:val="115"/>
          <w:sz w:val="28"/>
          <w:szCs w:val="28"/>
        </w:rPr>
        <w:t>)</w:t>
      </w:r>
      <w:r>
        <w:rPr>
          <w:rFonts w:cs="Arial" w:hAnsi="Arial" w:eastAsia="Arial" w:ascii="Arial"/>
          <w:color w:val="4F4B4F"/>
          <w:spacing w:val="-64"/>
          <w:w w:val="173"/>
          <w:sz w:val="28"/>
          <w:szCs w:val="28"/>
        </w:rPr>
        <w:t>i</w:t>
      </w:r>
      <w:r>
        <w:rPr>
          <w:rFonts w:cs="Arial" w:hAnsi="Arial" w:eastAsia="Arial" w:ascii="Arial"/>
          <w:color w:val="4F4B4F"/>
          <w:spacing w:val="-7"/>
          <w:w w:val="536"/>
          <w:sz w:val="28"/>
          <w:szCs w:val="28"/>
        </w:rPr>
        <w:t>i</w:t>
      </w:r>
      <w:r>
        <w:rPr>
          <w:rFonts w:cs="Arial" w:hAnsi="Arial" w:eastAsia="Arial" w:ascii="Arial"/>
          <w:color w:val="4F4B4F"/>
          <w:spacing w:val="0"/>
          <w:w w:val="208"/>
          <w:sz w:val="28"/>
          <w:szCs w:val="28"/>
        </w:rPr>
        <w:t>-'!</w:t>
      </w:r>
      <w:r>
        <w:rPr>
          <w:rFonts w:cs="Arial" w:hAnsi="Arial" w:eastAsia="Arial" w:ascii="Arial"/>
          <w:color w:val="4F4B4F"/>
          <w:spacing w:val="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3F3B3F"/>
          <w:spacing w:val="-1"/>
          <w:w w:val="68"/>
          <w:sz w:val="26"/>
          <w:szCs w:val="26"/>
        </w:rPr>
        <w:t>:</w:t>
      </w:r>
      <w:r>
        <w:rPr>
          <w:rFonts w:cs="Times New Roman" w:hAnsi="Times New Roman" w:eastAsia="Times New Roman" w:ascii="Times New Roman"/>
          <w:color w:val="3F3B3F"/>
          <w:spacing w:val="0"/>
          <w:w w:val="123"/>
          <w:sz w:val="26"/>
          <w:szCs w:val="26"/>
        </w:rPr>
        <w:t>a-</w:t>
      </w:r>
      <w:r>
        <w:rPr>
          <w:rFonts w:cs="Times New Roman" w:hAnsi="Times New Roman" w:eastAsia="Times New Roman" w:ascii="Times New Roman"/>
          <w:color w:val="3F3B3F"/>
          <w:spacing w:val="-10"/>
          <w:w w:val="123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3F3B3F"/>
          <w:spacing w:val="0"/>
          <w:w w:val="283"/>
          <w:sz w:val="26"/>
          <w:szCs w:val="26"/>
        </w:rPr>
        <w:t>''</w:t>
      </w:r>
      <w:r>
        <w:rPr>
          <w:rFonts w:cs="Times New Roman" w:hAnsi="Times New Roman" w:eastAsia="Times New Roman" w:ascii="Times New Roman"/>
          <w:color w:val="3F3B3F"/>
          <w:spacing w:val="16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3F3B3F"/>
          <w:spacing w:val="2"/>
          <w:w w:val="86"/>
          <w:sz w:val="32"/>
          <w:szCs w:val="32"/>
        </w:rPr>
        <w:t>y</w:t>
      </w:r>
      <w:r>
        <w:rPr>
          <w:rFonts w:cs="Times New Roman" w:hAnsi="Times New Roman" w:eastAsia="Times New Roman" w:ascii="Times New Roman"/>
          <w:color w:val="3F3B3F"/>
          <w:spacing w:val="0"/>
          <w:w w:val="331"/>
          <w:sz w:val="32"/>
          <w:szCs w:val="32"/>
        </w:rPr>
        <w:t>!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2"/>
          <w:szCs w:val="3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3636"/>
      </w:pPr>
      <w:r>
        <w:rPr>
          <w:rFonts w:cs="Times New Roman" w:hAnsi="Times New Roman" w:eastAsia="Times New Roman" w:ascii="Times New Roman"/>
          <w:color w:val="605B60"/>
          <w:w w:val="188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color w:val="4F4B4F"/>
          <w:w w:val="85"/>
          <w:sz w:val="24"/>
          <w:szCs w:val="24"/>
        </w:rPr>
        <w:t>+</w:t>
      </w:r>
      <w:r>
        <w:rPr>
          <w:rFonts w:cs="Times New Roman" w:hAnsi="Times New Roman" w:eastAsia="Times New Roman" w:ascii="Times New Roman"/>
          <w:color w:val="605B60"/>
          <w:spacing w:val="-77"/>
          <w:w w:val="128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b/>
          <w:color w:val="4F4B4F"/>
          <w:spacing w:val="-31"/>
          <w:w w:val="21"/>
          <w:position w:val="-55"/>
          <w:sz w:val="92"/>
          <w:szCs w:val="92"/>
        </w:rPr>
        <w:t>p</w:t>
      </w:r>
      <w:r>
        <w:rPr>
          <w:rFonts w:cs="Times New Roman" w:hAnsi="Times New Roman" w:eastAsia="Times New Roman" w:ascii="Times New Roman"/>
          <w:color w:val="605B60"/>
          <w:spacing w:val="-77"/>
          <w:w w:val="138"/>
          <w:position w:val="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b/>
          <w:color w:val="4F4B4F"/>
          <w:spacing w:val="-162"/>
          <w:w w:val="78"/>
          <w:position w:val="-55"/>
          <w:sz w:val="92"/>
          <w:szCs w:val="92"/>
        </w:rPr>
        <w:t>-</w:t>
      </w:r>
      <w:r>
        <w:rPr>
          <w:rFonts w:cs="Times New Roman" w:hAnsi="Times New Roman" w:eastAsia="Times New Roman" w:ascii="Times New Roman"/>
          <w:color w:val="4F4B4F"/>
          <w:spacing w:val="0"/>
          <w:w w:val="180"/>
          <w:position w:val="0"/>
          <w:sz w:val="24"/>
          <w:szCs w:val="24"/>
        </w:rPr>
        <w:t>·</w:t>
      </w:r>
      <w:r>
        <w:rPr>
          <w:rFonts w:cs="Times New Roman" w:hAnsi="Times New Roman" w:eastAsia="Times New Roman" w:ascii="Times New Roman"/>
          <w:color w:val="4F4B4F"/>
          <w:spacing w:val="-240"/>
          <w:w w:val="277"/>
          <w:position w:val="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color w:val="4F4B4F"/>
          <w:spacing w:val="2"/>
          <w:w w:val="78"/>
          <w:position w:val="-55"/>
          <w:sz w:val="92"/>
          <w:szCs w:val="92"/>
        </w:rPr>
        <w:t>-</w:t>
      </w:r>
      <w:r>
        <w:rPr>
          <w:rFonts w:cs="Times New Roman" w:hAnsi="Times New Roman" w:eastAsia="Times New Roman" w:ascii="Times New Roman"/>
          <w:color w:val="3F3B3F"/>
          <w:spacing w:val="0"/>
          <w:w w:val="548"/>
          <w:position w:val="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3F3B3F"/>
          <w:spacing w:val="0"/>
          <w:w w:val="544"/>
          <w:position w:val="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3F3B3F"/>
          <w:spacing w:val="0"/>
          <w:w w:val="600"/>
          <w:position w:val="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605B60"/>
          <w:spacing w:val="0"/>
          <w:w w:val="129"/>
          <w:position w:val="0"/>
          <w:sz w:val="24"/>
          <w:szCs w:val="24"/>
        </w:rPr>
        <w:t>}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Arial" w:hAnsi="Arial" w:eastAsia="Arial" w:ascii="Arial"/>
          <w:sz w:val="26"/>
          <w:szCs w:val="26"/>
        </w:rPr>
        <w:jc w:val="left"/>
        <w:spacing w:lineRule="exact" w:line="240"/>
        <w:ind w:left="3022"/>
        <w:sectPr>
          <w:type w:val="continuous"/>
          <w:pgSz w:w="7200" w:h="9600"/>
          <w:pgMar w:top="0" w:bottom="0" w:left="420" w:right="0"/>
        </w:sectPr>
      </w:pPr>
      <w:r>
        <w:rPr>
          <w:rFonts w:cs="Arial" w:hAnsi="Arial" w:eastAsia="Arial" w:ascii="Arial"/>
          <w:color w:val="4F4B4F"/>
          <w:spacing w:val="0"/>
          <w:w w:val="100"/>
          <w:position w:val="-5"/>
          <w:sz w:val="26"/>
          <w:szCs w:val="26"/>
        </w:rPr>
        <w:t>Se</w:t>
      </w:r>
      <w:r>
        <w:rPr>
          <w:rFonts w:cs="Arial" w:hAnsi="Arial" w:eastAsia="Arial" w:ascii="Arial"/>
          <w:color w:val="4F4B4F"/>
          <w:spacing w:val="51"/>
          <w:w w:val="100"/>
          <w:position w:val="-5"/>
          <w:sz w:val="26"/>
          <w:szCs w:val="26"/>
        </w:rPr>
        <w:t> </w:t>
      </w:r>
      <w:r>
        <w:rPr>
          <w:rFonts w:cs="Arial" w:hAnsi="Arial" w:eastAsia="Arial" w:ascii="Arial"/>
          <w:color w:val="605B60"/>
          <w:spacing w:val="-8"/>
          <w:w w:val="199"/>
          <w:position w:val="-5"/>
          <w:sz w:val="30"/>
          <w:szCs w:val="30"/>
        </w:rPr>
        <w:t>S</w:t>
      </w:r>
      <w:r>
        <w:rPr>
          <w:rFonts w:cs="Arial" w:hAnsi="Arial" w:eastAsia="Arial" w:ascii="Arial"/>
          <w:color w:val="4F4B4F"/>
          <w:spacing w:val="0"/>
          <w:w w:val="199"/>
          <w:position w:val="-5"/>
          <w:sz w:val="30"/>
          <w:szCs w:val="30"/>
        </w:rPr>
        <w:t>ia</w:t>
      </w:r>
      <w:r>
        <w:rPr>
          <w:rFonts w:cs="Arial" w:hAnsi="Arial" w:eastAsia="Arial" w:ascii="Arial"/>
          <w:color w:val="4F4B4F"/>
          <w:spacing w:val="-103"/>
          <w:w w:val="199"/>
          <w:position w:val="-5"/>
          <w:sz w:val="30"/>
          <w:szCs w:val="30"/>
        </w:rPr>
        <w:t> </w:t>
      </w:r>
      <w:r>
        <w:rPr>
          <w:rFonts w:cs="Arial" w:hAnsi="Arial" w:eastAsia="Arial" w:ascii="Arial"/>
          <w:color w:val="4F4B4F"/>
          <w:spacing w:val="0"/>
          <w:w w:val="100"/>
          <w:position w:val="-5"/>
          <w:sz w:val="28"/>
          <w:szCs w:val="28"/>
        </w:rPr>
        <w:t>.Aha!</w:t>
      </w:r>
      <w:r>
        <w:rPr>
          <w:rFonts w:cs="Arial" w:hAnsi="Arial" w:eastAsia="Arial" w:ascii="Arial"/>
          <w:color w:val="4F4B4F"/>
          <w:spacing w:val="-1"/>
          <w:w w:val="100"/>
          <w:position w:val="-5"/>
          <w:sz w:val="28"/>
          <w:szCs w:val="28"/>
        </w:rPr>
        <w:t> </w:t>
      </w:r>
      <w:r>
        <w:rPr>
          <w:rFonts w:cs="Arial" w:hAnsi="Arial" w:eastAsia="Arial" w:ascii="Arial"/>
          <w:color w:val="4F4B4F"/>
          <w:spacing w:val="0"/>
          <w:w w:val="144"/>
          <w:position w:val="-5"/>
          <w:sz w:val="26"/>
          <w:szCs w:val="26"/>
        </w:rPr>
        <w:t>i</w:t>
      </w:r>
      <w:r>
        <w:rPr>
          <w:rFonts w:cs="Arial" w:hAnsi="Arial" w:eastAsia="Arial" w:ascii="Arial"/>
          <w:color w:val="4F4B4F"/>
          <w:spacing w:val="8"/>
          <w:w w:val="144"/>
          <w:position w:val="-5"/>
          <w:sz w:val="26"/>
          <w:szCs w:val="26"/>
        </w:rPr>
        <w:t>v</w:t>
      </w:r>
      <w:r>
        <w:rPr>
          <w:rFonts w:cs="Arial" w:hAnsi="Arial" w:eastAsia="Arial" w:ascii="Arial"/>
          <w:color w:val="3F3B3F"/>
          <w:spacing w:val="4"/>
          <w:w w:val="80"/>
          <w:position w:val="-5"/>
          <w:sz w:val="26"/>
          <w:szCs w:val="26"/>
        </w:rPr>
        <w:t>&gt;</w:t>
      </w:r>
      <w:r>
        <w:rPr>
          <w:rFonts w:cs="Arial" w:hAnsi="Arial" w:eastAsia="Arial" w:ascii="Arial"/>
          <w:color w:val="4F4B4F"/>
          <w:spacing w:val="10"/>
          <w:w w:val="553"/>
          <w:position w:val="-5"/>
          <w:sz w:val="26"/>
          <w:szCs w:val="26"/>
        </w:rPr>
        <w:t>,</w:t>
      </w:r>
      <w:r>
        <w:rPr>
          <w:rFonts w:cs="Arial" w:hAnsi="Arial" w:eastAsia="Arial" w:ascii="Arial"/>
          <w:color w:val="605B60"/>
          <w:spacing w:val="4"/>
          <w:w w:val="162"/>
          <w:position w:val="-5"/>
          <w:sz w:val="26"/>
          <w:szCs w:val="26"/>
        </w:rPr>
        <w:t>)</w:t>
      </w:r>
      <w:r>
        <w:rPr>
          <w:rFonts w:cs="Arial" w:hAnsi="Arial" w:eastAsia="Arial" w:ascii="Arial"/>
          <w:color w:val="4F4B4F"/>
          <w:spacing w:val="3"/>
          <w:w w:val="130"/>
          <w:position w:val="-5"/>
          <w:sz w:val="26"/>
          <w:szCs w:val="26"/>
        </w:rPr>
        <w:t>-</w:t>
      </w:r>
      <w:r>
        <w:rPr>
          <w:rFonts w:cs="Arial" w:hAnsi="Arial" w:eastAsia="Arial" w:ascii="Arial"/>
          <w:color w:val="4F4B4F"/>
          <w:spacing w:val="0"/>
          <w:w w:val="151"/>
          <w:position w:val="-5"/>
          <w:sz w:val="26"/>
          <w:szCs w:val="26"/>
        </w:rPr>
        <w:t>'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13"/>
        <w:ind w:left="497" w:right="-59"/>
      </w:pPr>
      <w:r>
        <w:pict>
          <v:shape type="#_x0000_t202" style="position:absolute;margin-left:349.44pt;margin-top:424.899pt;width:6.5926pt;height:68pt;mso-position-horizontal-relative:page;mso-position-vertical-relative:page;z-index:-1285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36"/>
                      <w:szCs w:val="136"/>
                    </w:rPr>
                    <w:jc w:val="left"/>
                    <w:spacing w:lineRule="exact" w:line="1360"/>
                    <w:ind w:right="-224"/>
                  </w:pPr>
                  <w:r>
                    <w:rPr>
                      <w:rFonts w:cs="Arial" w:hAnsi="Arial" w:eastAsia="Arial" w:ascii="Arial"/>
                      <w:color w:val="3F3B3F"/>
                      <w:spacing w:val="0"/>
                      <w:w w:val="35"/>
                      <w:position w:val="-1"/>
                      <w:sz w:val="136"/>
                      <w:szCs w:val="136"/>
                    </w:rPr>
                    <w:t>I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136"/>
                      <w:szCs w:val="136"/>
                    </w:rPr>
                  </w:r>
                </w:p>
              </w:txbxContent>
            </v:textbox>
            <w10:wrap type="none"/>
          </v:shape>
        </w:pict>
      </w:r>
      <w:r>
        <w:pict>
          <v:shape type="#_x0000_t75" style="position:absolute;margin-left:0pt;margin-top:0pt;width:360pt;height:480pt;mso-position-horizontal-relative:page;mso-position-vertical-relative:page;z-index:-1293">
            <v:imagedata o:title="" r:id="rId24"/>
          </v:shape>
        </w:pict>
      </w:r>
      <w:r>
        <w:rPr>
          <w:rFonts w:cs="Arial" w:hAnsi="Arial" w:eastAsia="Arial" w:ascii="Arial"/>
          <w:color w:val="4F4B4F"/>
          <w:spacing w:val="0"/>
          <w:w w:val="189"/>
          <w:sz w:val="26"/>
          <w:szCs w:val="26"/>
        </w:rPr>
        <w:t>S'</w:t>
      </w:r>
      <w:r>
        <w:rPr>
          <w:rFonts w:cs="Arial" w:hAnsi="Arial" w:eastAsia="Arial" w:ascii="Arial"/>
          <w:color w:val="4F4B4F"/>
          <w:spacing w:val="-72"/>
          <w:w w:val="189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4F4B4F"/>
          <w:spacing w:val="0"/>
          <w:w w:val="102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4F4B4F"/>
          <w:spacing w:val="13"/>
          <w:w w:val="102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605B60"/>
          <w:spacing w:val="6"/>
          <w:w w:val="245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4F4B4F"/>
          <w:spacing w:val="0"/>
          <w:w w:val="119"/>
          <w:sz w:val="26"/>
          <w:szCs w:val="26"/>
        </w:rPr>
        <w:t>ei</w:t>
      </w:r>
      <w:r>
        <w:rPr>
          <w:rFonts w:cs="Times New Roman" w:hAnsi="Times New Roman" w:eastAsia="Times New Roman" w:ascii="Times New Roman"/>
          <w:color w:val="4F4B4F"/>
          <w:spacing w:val="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4F4B4F"/>
          <w:spacing w:val="-26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3F3B3F"/>
          <w:spacing w:val="4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605B60"/>
          <w:spacing w:val="-13"/>
          <w:w w:val="5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F4B4F"/>
          <w:spacing w:val="4"/>
          <w:w w:val="15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F4B4F"/>
          <w:spacing w:val="0"/>
          <w:w w:val="125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F4B4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F4B4F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F4B4F"/>
          <w:spacing w:val="0"/>
          <w:w w:val="600"/>
          <w:sz w:val="16"/>
          <w:szCs w:val="16"/>
        </w:rPr>
        <w:t>"</w:t>
      </w:r>
      <w:r>
        <w:rPr>
          <w:rFonts w:cs="Times New Roman" w:hAnsi="Times New Roman" w:eastAsia="Times New Roman" w:ascii="Times New Roman"/>
          <w:color w:val="4F4B4F"/>
          <w:spacing w:val="-152"/>
          <w:w w:val="6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F4B4F"/>
          <w:spacing w:val="-2"/>
          <w:w w:val="225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605B60"/>
          <w:spacing w:val="-4"/>
          <w:w w:val="345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4F4B4F"/>
          <w:spacing w:val="0"/>
          <w:w w:val="28"/>
          <w:sz w:val="26"/>
          <w:szCs w:val="26"/>
        </w:rPr>
        <w:t>!</w:t>
      </w:r>
      <w:r>
        <w:rPr>
          <w:rFonts w:cs="Times New Roman" w:hAnsi="Times New Roman" w:eastAsia="Times New Roman" w:ascii="Times New Roman"/>
          <w:color w:val="4F4B4F"/>
          <w:spacing w:val="16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4F4B4F"/>
          <w:spacing w:val="0"/>
          <w:w w:val="152"/>
          <w:sz w:val="26"/>
          <w:szCs w:val="26"/>
        </w:rPr>
        <w:t>&lt;</w:t>
      </w:r>
      <w:r>
        <w:rPr>
          <w:rFonts w:cs="Times New Roman" w:hAnsi="Times New Roman" w:eastAsia="Times New Roman" w:ascii="Times New Roman"/>
          <w:color w:val="4F4B4F"/>
          <w:spacing w:val="-12"/>
          <w:w w:val="152"/>
          <w:sz w:val="26"/>
          <w:szCs w:val="26"/>
        </w:rPr>
        <w:t>k</w:t>
      </w:r>
      <w:r>
        <w:rPr>
          <w:rFonts w:cs="Times New Roman" w:hAnsi="Times New Roman" w:eastAsia="Times New Roman" w:ascii="Times New Roman"/>
          <w:color w:val="4F4B4F"/>
          <w:spacing w:val="0"/>
          <w:w w:val="552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320"/>
      </w:pPr>
      <w:r>
        <w:br w:type="column"/>
      </w:r>
      <w:r>
        <w:rPr>
          <w:rFonts w:cs="Times New Roman" w:hAnsi="Times New Roman" w:eastAsia="Times New Roman" w:ascii="Times New Roman"/>
          <w:color w:val="4F4B4F"/>
          <w:spacing w:val="0"/>
          <w:w w:val="100"/>
          <w:sz w:val="28"/>
          <w:szCs w:val="28"/>
        </w:rPr>
        <w:t>-="l</w:t>
      </w:r>
      <w:r>
        <w:rPr>
          <w:rFonts w:cs="Times New Roman" w:hAnsi="Times New Roman" w:eastAsia="Times New Roman" w:ascii="Times New Roman"/>
          <w:color w:val="4F4B4F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4F4B4F"/>
          <w:spacing w:val="3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3F3B3F"/>
          <w:spacing w:val="0"/>
          <w:w w:val="100"/>
          <w:sz w:val="32"/>
          <w:szCs w:val="32"/>
        </w:rPr>
        <w:t>+ht</w:t>
      </w:r>
      <w:r>
        <w:rPr>
          <w:rFonts w:cs="Times New Roman" w:hAnsi="Times New Roman" w:eastAsia="Times New Roman" w:ascii="Times New Roman"/>
          <w:color w:val="3F3B3F"/>
          <w:spacing w:val="43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3F3B3F"/>
          <w:spacing w:val="0"/>
          <w:w w:val="138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3F3B3F"/>
          <w:spacing w:val="11"/>
          <w:w w:val="138"/>
          <w:sz w:val="26"/>
          <w:szCs w:val="26"/>
        </w:rPr>
        <w:t>+</w:t>
      </w:r>
      <w:r>
        <w:rPr>
          <w:rFonts w:cs="Times New Roman" w:hAnsi="Times New Roman" w:eastAsia="Times New Roman" w:ascii="Times New Roman"/>
          <w:color w:val="4F4B4F"/>
          <w:spacing w:val="3"/>
          <w:w w:val="107"/>
          <w:sz w:val="26"/>
          <w:szCs w:val="26"/>
        </w:rPr>
        <w:t>-</w:t>
      </w:r>
      <w:r>
        <w:rPr>
          <w:rFonts w:cs="Times New Roman" w:hAnsi="Times New Roman" w:eastAsia="Times New Roman" w:ascii="Times New Roman"/>
          <w:color w:val="605B60"/>
          <w:spacing w:val="0"/>
          <w:w w:val="64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2"/>
          <w:szCs w:val="12"/>
        </w:rPr>
        <w:jc w:val="left"/>
        <w:spacing w:before="25"/>
        <w:ind w:left="178"/>
      </w:pPr>
      <w:r>
        <w:rPr>
          <w:rFonts w:cs="Times New Roman" w:hAnsi="Times New Roman" w:eastAsia="Times New Roman" w:ascii="Times New Roman"/>
          <w:color w:val="605B60"/>
          <w:spacing w:val="0"/>
          <w:w w:val="61"/>
          <w:sz w:val="12"/>
          <w:szCs w:val="12"/>
        </w:rPr>
        <w:t>4</w:t>
      </w:r>
      <w:r>
        <w:rPr>
          <w:rFonts w:cs="Times New Roman" w:hAnsi="Times New Roman" w:eastAsia="Times New Roman" w:ascii="Times New Roman"/>
          <w:color w:val="605B60"/>
          <w:spacing w:val="0"/>
          <w:w w:val="61"/>
          <w:sz w:val="12"/>
          <w:szCs w:val="12"/>
        </w:rPr>
        <w:t>                          </w:t>
      </w:r>
      <w:r>
        <w:rPr>
          <w:rFonts w:cs="Times New Roman" w:hAnsi="Times New Roman" w:eastAsia="Times New Roman" w:ascii="Times New Roman"/>
          <w:color w:val="605B60"/>
          <w:spacing w:val="12"/>
          <w:w w:val="6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F3B3F"/>
          <w:spacing w:val="5"/>
          <w:w w:val="273"/>
          <w:sz w:val="12"/>
          <w:szCs w:val="12"/>
        </w:rPr>
        <w:t>'</w:t>
      </w:r>
      <w:r>
        <w:rPr>
          <w:rFonts w:cs="Times New Roman" w:hAnsi="Times New Roman" w:eastAsia="Times New Roman" w:ascii="Times New Roman"/>
          <w:color w:val="4F4B4F"/>
          <w:spacing w:val="0"/>
          <w:w w:val="273"/>
          <w:sz w:val="12"/>
          <w:szCs w:val="12"/>
        </w:rPr>
        <w:t>]</w:t>
      </w:r>
      <w:r>
        <w:rPr>
          <w:rFonts w:cs="Times New Roman" w:hAnsi="Times New Roman" w:eastAsia="Times New Roman" w:ascii="Times New Roman"/>
          <w:color w:val="4F4B4F"/>
          <w:spacing w:val="52"/>
          <w:w w:val="273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605B60"/>
          <w:spacing w:val="0"/>
          <w:w w:val="132"/>
          <w:sz w:val="12"/>
          <w:szCs w:val="12"/>
        </w:rPr>
        <w:t>"</w:t>
      </w:r>
      <w:r>
        <w:rPr>
          <w:rFonts w:cs="Times New Roman" w:hAnsi="Times New Roman" w:eastAsia="Times New Roman" w:ascii="Times New Roman"/>
          <w:color w:val="605B60"/>
          <w:spacing w:val="0"/>
          <w:w w:val="132"/>
          <w:sz w:val="12"/>
          <w:szCs w:val="12"/>
        </w:rPr>
        <w:t>  </w:t>
      </w:r>
      <w:r>
        <w:rPr>
          <w:rFonts w:cs="Times New Roman" w:hAnsi="Times New Roman" w:eastAsia="Times New Roman" w:ascii="Times New Roman"/>
          <w:color w:val="605B60"/>
          <w:spacing w:val="13"/>
          <w:w w:val="132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605B60"/>
          <w:spacing w:val="0"/>
          <w:w w:val="61"/>
          <w:sz w:val="12"/>
          <w:szCs w:val="12"/>
        </w:rPr>
        <w:t>4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68"/>
        <w:ind w:left="106"/>
        <w:sectPr>
          <w:type w:val="continuous"/>
          <w:pgSz w:w="7200" w:h="9600"/>
          <w:pgMar w:top="0" w:bottom="0" w:left="420" w:right="0"/>
          <w:cols w:num="2" w:equalWidth="off">
            <w:col w:w="3919" w:space="701"/>
            <w:col w:w="2160"/>
          </w:cols>
        </w:sectPr>
      </w:pPr>
      <w:r>
        <w:rPr>
          <w:rFonts w:cs="Arial" w:hAnsi="Arial" w:eastAsia="Arial" w:ascii="Arial"/>
          <w:i/>
          <w:color w:val="3F3B3F"/>
          <w:spacing w:val="0"/>
          <w:w w:val="421"/>
          <w:sz w:val="16"/>
          <w:szCs w:val="16"/>
        </w:rPr>
        <w:t>?</w:t>
      </w:r>
      <w:r>
        <w:rPr>
          <w:rFonts w:cs="Arial" w:hAnsi="Arial" w:eastAsia="Arial" w:ascii="Arial"/>
          <w:i/>
          <w:color w:val="3F3B3F"/>
          <w:spacing w:val="-96"/>
          <w:w w:val="421"/>
          <w:sz w:val="16"/>
          <w:szCs w:val="16"/>
        </w:rPr>
        <w:t> </w:t>
      </w:r>
      <w:r>
        <w:rPr>
          <w:rFonts w:cs="Arial" w:hAnsi="Arial" w:eastAsia="Arial" w:ascii="Arial"/>
          <w:i/>
          <w:color w:val="3F3B3F"/>
          <w:spacing w:val="0"/>
          <w:w w:val="600"/>
          <w:sz w:val="16"/>
          <w:szCs w:val="16"/>
        </w:rPr>
        <w:t>'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13"/>
          <w:szCs w:val="13"/>
        </w:rPr>
        <w:jc w:val="left"/>
        <w:spacing w:before="2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ind w:left="791" w:right="-35"/>
      </w:pPr>
      <w:r>
        <w:rPr>
          <w:rFonts w:cs="Times New Roman" w:hAnsi="Times New Roman" w:eastAsia="Times New Roman" w:ascii="Times New Roman"/>
          <w:i/>
          <w:color w:val="4B4D4B"/>
          <w:spacing w:val="-14"/>
          <w:w w:val="283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4B4D4B"/>
          <w:spacing w:val="-3"/>
          <w:w w:val="68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i/>
          <w:color w:val="4B4D4B"/>
          <w:spacing w:val="-9"/>
          <w:w w:val="453"/>
          <w:sz w:val="20"/>
          <w:szCs w:val="20"/>
        </w:rPr>
        <w:t>:</w:t>
      </w:r>
      <w:r>
        <w:rPr>
          <w:rFonts w:cs="Times New Roman" w:hAnsi="Times New Roman" w:eastAsia="Times New Roman" w:ascii="Times New Roman"/>
          <w:i/>
          <w:color w:val="4B4D4B"/>
          <w:spacing w:val="0"/>
          <w:w w:val="296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lineRule="exact" w:line="100"/>
        <w:ind w:left="971" w:right="-3"/>
      </w:pPr>
      <w:r>
        <w:rPr>
          <w:rFonts w:cs="Times New Roman" w:hAnsi="Times New Roman" w:eastAsia="Times New Roman" w:ascii="Times New Roman"/>
          <w:color w:val="4B4D4B"/>
          <w:spacing w:val="-10"/>
          <w:w w:val="235"/>
          <w:position w:val="-5"/>
          <w:sz w:val="16"/>
          <w:szCs w:val="16"/>
        </w:rPr>
        <w:t>+</w:t>
      </w:r>
      <w:r>
        <w:rPr>
          <w:rFonts w:cs="Times New Roman" w:hAnsi="Times New Roman" w:eastAsia="Times New Roman" w:ascii="Times New Roman"/>
          <w:color w:val="4B4D4B"/>
          <w:spacing w:val="-7"/>
          <w:w w:val="195"/>
          <w:position w:val="-5"/>
          <w:sz w:val="16"/>
          <w:szCs w:val="16"/>
        </w:rPr>
        <w:t>«</w:t>
      </w:r>
      <w:r>
        <w:rPr>
          <w:rFonts w:cs="Times New Roman" w:hAnsi="Times New Roman" w:eastAsia="Times New Roman" w:ascii="Times New Roman"/>
          <w:color w:val="4B4D4B"/>
          <w:spacing w:val="-6"/>
          <w:w w:val="176"/>
          <w:position w:val="-5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676969"/>
          <w:spacing w:val="-5"/>
          <w:w w:val="240"/>
          <w:position w:val="-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676969"/>
          <w:spacing w:val="-4"/>
          <w:w w:val="193"/>
          <w:position w:val="-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B4D4B"/>
          <w:spacing w:val="0"/>
          <w:w w:val="376"/>
          <w:position w:val="-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left"/>
        <w:spacing w:before="49"/>
        <w:sectPr>
          <w:pgSz w:w="7220" w:h="9620"/>
          <w:pgMar w:top="320" w:bottom="280" w:left="0" w:right="300"/>
          <w:cols w:num="2" w:equalWidth="off">
            <w:col w:w="1856" w:space="784"/>
            <w:col w:w="4280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i/>
          <w:color w:val="4B4D4B"/>
          <w:spacing w:val="10"/>
          <w:w w:val="344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i/>
          <w:color w:val="4B4D4B"/>
          <w:spacing w:val="-45"/>
          <w:w w:val="161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i/>
          <w:color w:val="4B4D4B"/>
          <w:spacing w:val="0"/>
          <w:w w:val="132"/>
          <w:sz w:val="22"/>
          <w:szCs w:val="22"/>
        </w:rPr>
        <w:t>A-a</w:t>
      </w:r>
      <w:r>
        <w:rPr>
          <w:rFonts w:cs="Times New Roman" w:hAnsi="Times New Roman" w:eastAsia="Times New Roman" w:ascii="Times New Roman"/>
          <w:i/>
          <w:color w:val="4B4D4B"/>
          <w:spacing w:val="-1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4B4D4B"/>
          <w:spacing w:val="-2"/>
          <w:w w:val="148"/>
          <w:sz w:val="36"/>
          <w:szCs w:val="36"/>
        </w:rPr>
        <w:t>&lt;</w:t>
      </w:r>
      <w:r>
        <w:rPr>
          <w:rFonts w:cs="Times New Roman" w:hAnsi="Times New Roman" w:eastAsia="Times New Roman" w:ascii="Times New Roman"/>
          <w:color w:val="4B4D4B"/>
          <w:spacing w:val="0"/>
          <w:w w:val="149"/>
          <w:sz w:val="36"/>
          <w:szCs w:val="36"/>
        </w:rPr>
        <w:t>cl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6"/>
          <w:szCs w:val="3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320"/>
        <w:ind w:left="1138" w:right="-68"/>
      </w:pPr>
      <w:r>
        <w:rPr>
          <w:rFonts w:cs="Times New Roman" w:hAnsi="Times New Roman" w:eastAsia="Times New Roman" w:ascii="Times New Roman"/>
          <w:color w:val="676969"/>
          <w:spacing w:val="10"/>
          <w:w w:val="370"/>
          <w:position w:val="3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color w:val="676969"/>
          <w:spacing w:val="0"/>
          <w:w w:val="210"/>
          <w:position w:val="3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color w:val="676969"/>
          <w:spacing w:val="0"/>
          <w:w w:val="100"/>
          <w:position w:val="3"/>
          <w:sz w:val="28"/>
          <w:szCs w:val="28"/>
        </w:rPr>
        <w:t>              </w:t>
      </w:r>
      <w:r>
        <w:rPr>
          <w:rFonts w:cs="Times New Roman" w:hAnsi="Times New Roman" w:eastAsia="Times New Roman" w:ascii="Times New Roman"/>
          <w:color w:val="676969"/>
          <w:spacing w:val="30"/>
          <w:w w:val="100"/>
          <w:position w:val="3"/>
          <w:sz w:val="28"/>
          <w:szCs w:val="28"/>
        </w:rPr>
        <w:t> </w:t>
      </w:r>
      <w:r>
        <w:rPr>
          <w:rFonts w:cs="Arial" w:hAnsi="Arial" w:eastAsia="Arial" w:ascii="Arial"/>
          <w:i/>
          <w:color w:val="4B4D4B"/>
          <w:spacing w:val="-9"/>
          <w:w w:val="172"/>
          <w:position w:val="-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B4D4B"/>
          <w:spacing w:val="2"/>
          <w:w w:val="172"/>
          <w:position w:val="-3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676969"/>
          <w:spacing w:val="3"/>
          <w:w w:val="172"/>
          <w:position w:val="-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B4D4B"/>
          <w:spacing w:val="0"/>
          <w:w w:val="172"/>
          <w:position w:val="-3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B4D4B"/>
          <w:spacing w:val="23"/>
          <w:w w:val="172"/>
          <w:position w:val="-3"/>
          <w:sz w:val="16"/>
          <w:szCs w:val="16"/>
        </w:rPr>
        <w:t> </w:t>
      </w:r>
      <w:r>
        <w:rPr>
          <w:rFonts w:cs="Arial" w:hAnsi="Arial" w:eastAsia="Arial" w:ascii="Arial"/>
          <w:color w:val="676969"/>
          <w:spacing w:val="-9"/>
          <w:w w:val="104"/>
          <w:position w:val="-3"/>
          <w:sz w:val="14"/>
          <w:szCs w:val="14"/>
        </w:rPr>
        <w:t>¥</w:t>
      </w:r>
      <w:r>
        <w:rPr>
          <w:rFonts w:cs="Times New Roman" w:hAnsi="Times New Roman" w:eastAsia="Times New Roman" w:ascii="Times New Roman"/>
          <w:color w:val="4B4D4B"/>
          <w:spacing w:val="-361"/>
          <w:w w:val="600"/>
          <w:position w:val="1"/>
          <w:sz w:val="18"/>
          <w:szCs w:val="18"/>
        </w:rPr>
        <w:t>'</w:t>
      </w:r>
      <w:r>
        <w:rPr>
          <w:rFonts w:cs="Times New Roman" w:hAnsi="Times New Roman" w:eastAsia="Times New Roman" w:ascii="Times New Roman"/>
          <w:color w:val="4B4D4B"/>
          <w:spacing w:val="1"/>
          <w:w w:val="115"/>
          <w:position w:val="-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676969"/>
          <w:spacing w:val="0"/>
          <w:w w:val="115"/>
          <w:position w:val="-3"/>
          <w:sz w:val="16"/>
          <w:szCs w:val="16"/>
        </w:rPr>
        <w:t>·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3" w:lineRule="exact" w:line="300"/>
        <w:sectPr>
          <w:type w:val="continuous"/>
          <w:pgSz w:w="7220" w:h="9620"/>
          <w:pgMar w:top="0" w:bottom="0" w:left="0" w:right="300"/>
          <w:cols w:num="2" w:equalWidth="off">
            <w:col w:w="3470" w:space="226"/>
            <w:col w:w="3224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color w:val="4B4D4B"/>
          <w:spacing w:val="-290"/>
          <w:w w:val="348"/>
          <w:position w:val="3"/>
          <w:sz w:val="18"/>
          <w:szCs w:val="18"/>
        </w:rPr>
        <w:t>+</w:t>
      </w:r>
      <w:r>
        <w:rPr>
          <w:rFonts w:cs="Times New Roman" w:hAnsi="Times New Roman" w:eastAsia="Times New Roman" w:ascii="Times New Roman"/>
          <w:color w:val="4B4D4B"/>
          <w:spacing w:val="-122"/>
          <w:w w:val="600"/>
          <w:position w:val="-1"/>
          <w:sz w:val="16"/>
          <w:szCs w:val="16"/>
        </w:rPr>
        <w:t>'</w:t>
      </w:r>
      <w:r>
        <w:rPr>
          <w:rFonts w:cs="Times New Roman" w:hAnsi="Times New Roman" w:eastAsia="Times New Roman" w:ascii="Times New Roman"/>
          <w:color w:val="4B4D4B"/>
          <w:spacing w:val="-51"/>
          <w:w w:val="348"/>
          <w:position w:val="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4B4D4B"/>
          <w:spacing w:val="0"/>
          <w:w w:val="79"/>
          <w:position w:val="-1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i/>
          <w:color w:val="4B4D4B"/>
          <w:spacing w:val="0"/>
          <w:w w:val="144"/>
          <w:position w:val="-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i/>
          <w:color w:val="4B4D4B"/>
          <w:spacing w:val="18"/>
          <w:w w:val="144"/>
          <w:position w:val="-1"/>
          <w:sz w:val="28"/>
          <w:szCs w:val="28"/>
        </w:rPr>
        <w:t>'</w:t>
      </w:r>
      <w:r>
        <w:rPr>
          <w:rFonts w:cs="Times New Roman" w:hAnsi="Times New Roman" w:eastAsia="Times New Roman" w:ascii="Times New Roman"/>
          <w:color w:val="4B4D4B"/>
          <w:spacing w:val="0"/>
          <w:w w:val="600"/>
          <w:position w:val="3"/>
          <w:sz w:val="18"/>
          <w:szCs w:val="18"/>
        </w:rPr>
        <w:t>''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4" w:lineRule="exact" w:line="280"/>
        <w:ind w:left="3600"/>
      </w:pPr>
      <w:r>
        <w:rPr>
          <w:rFonts w:cs="Arial" w:hAnsi="Arial" w:eastAsia="Arial" w:ascii="Arial"/>
          <w:color w:val="676969"/>
          <w:w w:val="104"/>
          <w:position w:val="-3"/>
          <w:sz w:val="28"/>
          <w:szCs w:val="28"/>
        </w:rPr>
        <w:t>«.</w:t>
      </w:r>
      <w:r>
        <w:rPr>
          <w:rFonts w:cs="Arial" w:hAnsi="Arial" w:eastAsia="Arial" w:ascii="Arial"/>
          <w:color w:val="676969"/>
          <w:spacing w:val="5"/>
          <w:w w:val="104"/>
          <w:position w:val="-3"/>
          <w:sz w:val="28"/>
          <w:szCs w:val="28"/>
        </w:rPr>
        <w:t>i</w:t>
      </w:r>
      <w:r>
        <w:rPr>
          <w:rFonts w:cs="Arial" w:hAnsi="Arial" w:eastAsia="Arial" w:ascii="Arial"/>
          <w:color w:val="4B4D4B"/>
          <w:spacing w:val="-32"/>
          <w:w w:val="82"/>
          <w:position w:val="-3"/>
          <w:sz w:val="28"/>
          <w:szCs w:val="28"/>
        </w:rPr>
        <w:t>«</w:t>
      </w:r>
      <w:r>
        <w:rPr>
          <w:rFonts w:cs="Arial" w:hAnsi="Arial" w:eastAsia="Arial" w:ascii="Arial"/>
          <w:color w:val="4B4D4B"/>
          <w:spacing w:val="0"/>
          <w:w w:val="301"/>
          <w:position w:val="-3"/>
          <w:sz w:val="28"/>
          <w:szCs w:val="28"/>
        </w:rPr>
        <w:t>.</w:t>
      </w:r>
      <w:r>
        <w:rPr>
          <w:rFonts w:cs="Arial" w:hAnsi="Arial" w:eastAsia="Arial" w:ascii="Arial"/>
          <w:color w:val="4B4D4B"/>
          <w:spacing w:val="0"/>
          <w:w w:val="100"/>
          <w:position w:val="-3"/>
          <w:sz w:val="28"/>
          <w:szCs w:val="28"/>
        </w:rPr>
        <w:t>                    </w:t>
      </w:r>
      <w:r>
        <w:rPr>
          <w:rFonts w:cs="Arial" w:hAnsi="Arial" w:eastAsia="Arial" w:ascii="Arial"/>
          <w:color w:val="4B4D4B"/>
          <w:spacing w:val="34"/>
          <w:w w:val="100"/>
          <w:position w:val="-3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676969"/>
          <w:spacing w:val="-1"/>
          <w:w w:val="89"/>
          <w:position w:val="-3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color w:val="4B4D4B"/>
          <w:spacing w:val="-6"/>
          <w:w w:val="241"/>
          <w:position w:val="-3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4B4D4B"/>
          <w:spacing w:val="0"/>
          <w:w w:val="497"/>
          <w:position w:val="-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Arial" w:hAnsi="Arial" w:eastAsia="Arial" w:ascii="Arial"/>
          <w:sz w:val="32"/>
          <w:szCs w:val="32"/>
        </w:rPr>
        <w:jc w:val="right"/>
        <w:spacing w:lineRule="exact" w:line="240"/>
        <w:ind w:right="272"/>
      </w:pPr>
      <w:r>
        <w:rPr>
          <w:rFonts w:cs="Times New Roman" w:hAnsi="Times New Roman" w:eastAsia="Times New Roman" w:ascii="Times New Roman"/>
          <w:color w:val="676969"/>
          <w:spacing w:val="0"/>
          <w:w w:val="100"/>
          <w:position w:val="-3"/>
          <w:sz w:val="8"/>
          <w:szCs w:val="8"/>
        </w:rPr>
        <w:t>z</w:t>
      </w:r>
      <w:r>
        <w:rPr>
          <w:rFonts w:cs="Times New Roman" w:hAnsi="Times New Roman" w:eastAsia="Times New Roman" w:ascii="Times New Roman"/>
          <w:color w:val="676969"/>
          <w:spacing w:val="0"/>
          <w:w w:val="100"/>
          <w:position w:val="-3"/>
          <w:sz w:val="8"/>
          <w:szCs w:val="8"/>
        </w:rPr>
        <w:t>       </w:t>
      </w:r>
      <w:r>
        <w:rPr>
          <w:rFonts w:cs="Times New Roman" w:hAnsi="Times New Roman" w:eastAsia="Times New Roman" w:ascii="Times New Roman"/>
          <w:color w:val="676969"/>
          <w:spacing w:val="2"/>
          <w:w w:val="100"/>
          <w:position w:val="-3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b/>
          <w:color w:val="4B4D4B"/>
          <w:spacing w:val="-16"/>
          <w:w w:val="600"/>
          <w:position w:val="-3"/>
          <w:sz w:val="18"/>
          <w:szCs w:val="18"/>
        </w:rPr>
        <w:t>i</w:t>
      </w:r>
      <w:r>
        <w:rPr>
          <w:rFonts w:cs="Arial" w:hAnsi="Arial" w:eastAsia="Arial" w:ascii="Arial"/>
          <w:color w:val="4B4D4B"/>
          <w:spacing w:val="-3"/>
          <w:w w:val="212"/>
          <w:position w:val="-3"/>
          <w:sz w:val="32"/>
          <w:szCs w:val="32"/>
        </w:rPr>
        <w:t>s</w:t>
      </w:r>
      <w:r>
        <w:rPr>
          <w:rFonts w:cs="Arial" w:hAnsi="Arial" w:eastAsia="Arial" w:ascii="Arial"/>
          <w:color w:val="4B4D4B"/>
          <w:spacing w:val="-1"/>
          <w:w w:val="118"/>
          <w:position w:val="-3"/>
          <w:sz w:val="32"/>
          <w:szCs w:val="32"/>
        </w:rPr>
        <w:t>(</w:t>
      </w:r>
      <w:r>
        <w:rPr>
          <w:rFonts w:cs="Arial" w:hAnsi="Arial" w:eastAsia="Arial" w:ascii="Arial"/>
          <w:color w:val="676969"/>
          <w:spacing w:val="0"/>
          <w:w w:val="135"/>
          <w:position w:val="-3"/>
          <w:sz w:val="32"/>
          <w:szCs w:val="32"/>
        </w:rPr>
        <w:t>'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2"/>
          <w:szCs w:val="32"/>
        </w:rPr>
      </w:r>
    </w:p>
    <w:p>
      <w:pPr>
        <w:rPr>
          <w:rFonts w:cs="Arial" w:hAnsi="Arial" w:eastAsia="Arial" w:ascii="Arial"/>
          <w:sz w:val="22"/>
          <w:szCs w:val="22"/>
        </w:rPr>
        <w:jc w:val="right"/>
        <w:spacing w:lineRule="exact" w:line="140"/>
        <w:ind w:right="286"/>
      </w:pPr>
      <w:r>
        <w:rPr>
          <w:rFonts w:cs="Arial" w:hAnsi="Arial" w:eastAsia="Arial" w:ascii="Arial"/>
          <w:i/>
          <w:color w:val="676969"/>
          <w:spacing w:val="0"/>
          <w:w w:val="64"/>
          <w:position w:val="-4"/>
          <w:sz w:val="26"/>
          <w:szCs w:val="26"/>
        </w:rPr>
        <w:t>-</w:t>
      </w:r>
      <w:r>
        <w:rPr>
          <w:rFonts w:cs="Arial" w:hAnsi="Arial" w:eastAsia="Arial" w:ascii="Arial"/>
          <w:i/>
          <w:color w:val="676969"/>
          <w:spacing w:val="0"/>
          <w:w w:val="64"/>
          <w:position w:val="-4"/>
          <w:sz w:val="26"/>
          <w:szCs w:val="26"/>
        </w:rPr>
        <w:t>                                      </w:t>
      </w:r>
      <w:r>
        <w:rPr>
          <w:rFonts w:cs="Arial" w:hAnsi="Arial" w:eastAsia="Arial" w:ascii="Arial"/>
          <w:i/>
          <w:color w:val="676969"/>
          <w:spacing w:val="19"/>
          <w:w w:val="64"/>
          <w:position w:val="-4"/>
          <w:sz w:val="26"/>
          <w:szCs w:val="26"/>
        </w:rPr>
        <w:t> </w:t>
      </w:r>
      <w:r>
        <w:rPr>
          <w:rFonts w:cs="Arial" w:hAnsi="Arial" w:eastAsia="Arial" w:ascii="Arial"/>
          <w:i/>
          <w:color w:val="676969"/>
          <w:spacing w:val="0"/>
          <w:w w:val="178"/>
          <w:position w:val="-4"/>
          <w:sz w:val="26"/>
          <w:szCs w:val="26"/>
        </w:rPr>
        <w:t>ls</w:t>
      </w:r>
      <w:r>
        <w:rPr>
          <w:rFonts w:cs="Arial" w:hAnsi="Arial" w:eastAsia="Arial" w:ascii="Arial"/>
          <w:i/>
          <w:color w:val="676969"/>
          <w:spacing w:val="-16"/>
          <w:w w:val="178"/>
          <w:position w:val="-4"/>
          <w:sz w:val="26"/>
          <w:szCs w:val="26"/>
        </w:rPr>
        <w:t> </w:t>
      </w:r>
      <w:r>
        <w:rPr>
          <w:rFonts w:cs="Arial" w:hAnsi="Arial" w:eastAsia="Arial" w:ascii="Arial"/>
          <w:color w:val="676969"/>
          <w:spacing w:val="-9"/>
          <w:w w:val="298"/>
          <w:position w:val="-4"/>
          <w:sz w:val="22"/>
          <w:szCs w:val="22"/>
        </w:rPr>
        <w:t>u</w:t>
      </w:r>
      <w:r>
        <w:rPr>
          <w:rFonts w:cs="Arial" w:hAnsi="Arial" w:eastAsia="Arial" w:ascii="Arial"/>
          <w:color w:val="676969"/>
          <w:spacing w:val="-1"/>
          <w:w w:val="121"/>
          <w:position w:val="-4"/>
          <w:sz w:val="22"/>
          <w:szCs w:val="22"/>
        </w:rPr>
        <w:t>l</w:t>
      </w:r>
      <w:r>
        <w:rPr>
          <w:rFonts w:cs="Arial" w:hAnsi="Arial" w:eastAsia="Arial" w:ascii="Arial"/>
          <w:color w:val="676969"/>
          <w:spacing w:val="-144"/>
          <w:w w:val="275"/>
          <w:position w:val="-4"/>
          <w:sz w:val="22"/>
          <w:szCs w:val="22"/>
        </w:rPr>
        <w:t>t</w:t>
      </w:r>
      <w:r>
        <w:rPr>
          <w:rFonts w:cs="Arial" w:hAnsi="Arial" w:eastAsia="Arial" w:ascii="Arial"/>
          <w:color w:val="676969"/>
          <w:spacing w:val="-167"/>
          <w:w w:val="282"/>
          <w:position w:val="-4"/>
          <w:sz w:val="22"/>
          <w:szCs w:val="22"/>
        </w:rPr>
        <w:t>c</w:t>
      </w:r>
      <w:r>
        <w:rPr>
          <w:rFonts w:cs="Arial" w:hAnsi="Arial" w:eastAsia="Arial" w:ascii="Arial"/>
          <w:color w:val="676969"/>
          <w:spacing w:val="-23"/>
          <w:w w:val="275"/>
          <w:position w:val="-4"/>
          <w:sz w:val="22"/>
          <w:szCs w:val="22"/>
        </w:rPr>
        <w:t>.</w:t>
      </w:r>
      <w:r>
        <w:rPr>
          <w:rFonts w:cs="Arial" w:hAnsi="Arial" w:eastAsia="Arial" w:ascii="Arial"/>
          <w:color w:val="676969"/>
          <w:spacing w:val="-5"/>
          <w:w w:val="181"/>
          <w:position w:val="-4"/>
          <w:sz w:val="22"/>
          <w:szCs w:val="22"/>
        </w:rPr>
        <w:t>u</w:t>
      </w:r>
      <w:r>
        <w:rPr>
          <w:rFonts w:cs="Arial" w:hAnsi="Arial" w:eastAsia="Arial" w:ascii="Arial"/>
          <w:color w:val="676969"/>
          <w:spacing w:val="0"/>
          <w:w w:val="210"/>
          <w:position w:val="-4"/>
          <w:sz w:val="22"/>
          <w:szCs w:val="22"/>
        </w:rPr>
        <w:t>-'</w:t>
      </w:r>
      <w:r>
        <w:rPr>
          <w:rFonts w:cs="Arial" w:hAnsi="Arial" w:eastAsia="Arial" w:ascii="Arial"/>
          <w:color w:val="676969"/>
          <w:spacing w:val="0"/>
          <w:w w:val="100"/>
          <w:position w:val="-4"/>
          <w:sz w:val="22"/>
          <w:szCs w:val="22"/>
        </w:rPr>
        <w:t>           </w:t>
      </w:r>
      <w:r>
        <w:rPr>
          <w:rFonts w:cs="Arial" w:hAnsi="Arial" w:eastAsia="Arial" w:ascii="Arial"/>
          <w:color w:val="676969"/>
          <w:spacing w:val="11"/>
          <w:w w:val="100"/>
          <w:position w:val="-4"/>
          <w:sz w:val="22"/>
          <w:szCs w:val="22"/>
        </w:rPr>
        <w:t> </w:t>
      </w:r>
      <w:r>
        <w:rPr>
          <w:rFonts w:cs="Arial" w:hAnsi="Arial" w:eastAsia="Arial" w:ascii="Arial"/>
          <w:color w:val="4B4D4B"/>
          <w:spacing w:val="-4"/>
          <w:w w:val="104"/>
          <w:position w:val="-4"/>
          <w:sz w:val="22"/>
          <w:szCs w:val="22"/>
        </w:rPr>
        <w:t>A</w:t>
      </w:r>
      <w:r>
        <w:rPr>
          <w:rFonts w:cs="Arial" w:hAnsi="Arial" w:eastAsia="Arial" w:ascii="Arial"/>
          <w:color w:val="676969"/>
          <w:spacing w:val="-8"/>
          <w:w w:val="600"/>
          <w:position w:val="-4"/>
          <w:sz w:val="22"/>
          <w:szCs w:val="22"/>
        </w:rPr>
        <w:t>l</w:t>
      </w:r>
      <w:r>
        <w:rPr>
          <w:rFonts w:cs="Arial" w:hAnsi="Arial" w:eastAsia="Arial" w:ascii="Arial"/>
          <w:color w:val="4B4D4B"/>
          <w:spacing w:val="-4"/>
          <w:w w:val="343"/>
          <w:position w:val="-4"/>
          <w:sz w:val="22"/>
          <w:szCs w:val="22"/>
        </w:rPr>
        <w:t>i</w:t>
      </w:r>
      <w:r>
        <w:rPr>
          <w:rFonts w:cs="Arial" w:hAnsi="Arial" w:eastAsia="Arial" w:ascii="Arial"/>
          <w:color w:val="4B4D4B"/>
          <w:spacing w:val="0"/>
          <w:w w:val="94"/>
          <w:position w:val="-4"/>
          <w:sz w:val="22"/>
          <w:szCs w:val="22"/>
        </w:rPr>
        <w:t>x</w:t>
      </w:r>
      <w:r>
        <w:rPr>
          <w:rFonts w:cs="Arial" w:hAnsi="Arial" w:eastAsia="Arial" w:ascii="Arial"/>
          <w:color w:val="4B4D4B"/>
          <w:spacing w:val="23"/>
          <w:w w:val="100"/>
          <w:position w:val="-4"/>
          <w:sz w:val="22"/>
          <w:szCs w:val="22"/>
        </w:rPr>
        <w:t> </w:t>
      </w:r>
      <w:r>
        <w:rPr>
          <w:rFonts w:cs="Arial" w:hAnsi="Arial" w:eastAsia="Arial" w:ascii="Arial"/>
          <w:color w:val="4B4D4B"/>
          <w:spacing w:val="0"/>
          <w:w w:val="80"/>
          <w:position w:val="-4"/>
          <w:sz w:val="22"/>
          <w:szCs w:val="2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right"/>
        <w:spacing w:lineRule="exact" w:line="240"/>
        <w:ind w:right="220"/>
      </w:pPr>
      <w:r>
        <w:pict>
          <v:shape type="#_x0000_t202" style="position:absolute;margin-left:0.24pt;margin-top:6.47849pt;width:3.7555pt;height:29pt;mso-position-horizontal-relative:page;mso-position-vertical-relative:paragraph;z-index:-1279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58"/>
                      <w:szCs w:val="58"/>
                    </w:rPr>
                    <w:jc w:val="left"/>
                    <w:spacing w:lineRule="exact" w:line="580"/>
                    <w:ind w:right="-107"/>
                  </w:pPr>
                  <w:r>
                    <w:rPr>
                      <w:rFonts w:cs="Arial" w:hAnsi="Arial" w:eastAsia="Arial" w:ascii="Arial"/>
                      <w:color w:val="676969"/>
                      <w:spacing w:val="0"/>
                      <w:w w:val="37"/>
                      <w:position w:val="-1"/>
                      <w:sz w:val="58"/>
                      <w:szCs w:val="58"/>
                    </w:rPr>
                    <w:t>•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58"/>
                      <w:szCs w:val="58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676969"/>
          <w:w w:val="266"/>
          <w:position w:val="2"/>
          <w:sz w:val="30"/>
          <w:szCs w:val="30"/>
        </w:rPr>
        <w:t>j</w:t>
      </w:r>
      <w:r>
        <w:rPr>
          <w:rFonts w:cs="Times New Roman" w:hAnsi="Times New Roman" w:eastAsia="Times New Roman" w:ascii="Times New Roman"/>
          <w:color w:val="676969"/>
          <w:spacing w:val="-20"/>
          <w:w w:val="266"/>
          <w:position w:val="2"/>
          <w:sz w:val="30"/>
          <w:szCs w:val="30"/>
        </w:rPr>
        <w:t>d</w:t>
      </w:r>
      <w:r>
        <w:rPr>
          <w:rFonts w:cs="Times New Roman" w:hAnsi="Times New Roman" w:eastAsia="Times New Roman" w:ascii="Times New Roman"/>
          <w:color w:val="676969"/>
          <w:spacing w:val="0"/>
          <w:w w:val="136"/>
          <w:position w:val="2"/>
          <w:sz w:val="30"/>
          <w:szCs w:val="30"/>
        </w:rPr>
        <w:t>)</w:t>
      </w:r>
      <w:r>
        <w:rPr>
          <w:rFonts w:cs="Times New Roman" w:hAnsi="Times New Roman" w:eastAsia="Times New Roman" w:ascii="Times New Roman"/>
          <w:color w:val="676969"/>
          <w:spacing w:val="0"/>
          <w:w w:val="100"/>
          <w:position w:val="2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676969"/>
          <w:spacing w:val="-27"/>
          <w:w w:val="100"/>
          <w:position w:val="2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676969"/>
          <w:spacing w:val="1"/>
          <w:w w:val="199"/>
          <w:position w:val="2"/>
          <w:sz w:val="26"/>
          <w:szCs w:val="26"/>
        </w:rPr>
        <w:t>»</w:t>
      </w:r>
      <w:r>
        <w:rPr>
          <w:rFonts w:cs="Times New Roman" w:hAnsi="Times New Roman" w:eastAsia="Times New Roman" w:ascii="Times New Roman"/>
          <w:color w:val="676969"/>
          <w:spacing w:val="-66"/>
          <w:w w:val="516"/>
          <w:position w:val="2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676969"/>
          <w:spacing w:val="0"/>
          <w:w w:val="283"/>
          <w:position w:val="2"/>
          <w:sz w:val="26"/>
          <w:szCs w:val="26"/>
        </w:rPr>
        <w:t>s.</w:t>
      </w:r>
      <w:r>
        <w:rPr>
          <w:rFonts w:cs="Times New Roman" w:hAnsi="Times New Roman" w:eastAsia="Times New Roman" w:ascii="Times New Roman"/>
          <w:color w:val="676969"/>
          <w:spacing w:val="-81"/>
          <w:w w:val="136"/>
          <w:position w:val="2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676969"/>
          <w:spacing w:val="-66"/>
          <w:w w:val="170"/>
          <w:position w:val="2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676969"/>
          <w:spacing w:val="1"/>
          <w:w w:val="409"/>
          <w:position w:val="2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676969"/>
          <w:spacing w:val="0"/>
          <w:w w:val="177"/>
          <w:position w:val="2"/>
          <w:sz w:val="26"/>
          <w:szCs w:val="26"/>
        </w:rPr>
        <w:t>-</w:t>
      </w:r>
      <w:r>
        <w:rPr>
          <w:rFonts w:cs="Times New Roman" w:hAnsi="Times New Roman" w:eastAsia="Times New Roman" w:ascii="Times New Roman"/>
          <w:color w:val="7E807E"/>
          <w:spacing w:val="0"/>
          <w:w w:val="59"/>
          <w:position w:val="2"/>
          <w:sz w:val="26"/>
          <w:szCs w:val="26"/>
        </w:rPr>
        <w:t>»</w:t>
      </w:r>
      <w:r>
        <w:rPr>
          <w:rFonts w:cs="Times New Roman" w:hAnsi="Times New Roman" w:eastAsia="Times New Roman" w:ascii="Times New Roman"/>
          <w:color w:val="676969"/>
          <w:spacing w:val="0"/>
          <w:w w:val="343"/>
          <w:position w:val="2"/>
          <w:sz w:val="26"/>
          <w:szCs w:val="26"/>
        </w:rPr>
        <w:t>·</w:t>
      </w:r>
      <w:r>
        <w:rPr>
          <w:rFonts w:cs="Times New Roman" w:hAnsi="Times New Roman" w:eastAsia="Times New Roman" w:ascii="Times New Roman"/>
          <w:color w:val="676969"/>
          <w:spacing w:val="0"/>
          <w:w w:val="100"/>
          <w:position w:val="2"/>
          <w:sz w:val="26"/>
          <w:szCs w:val="26"/>
        </w:rPr>
        <w:t>             </w:t>
      </w:r>
      <w:r>
        <w:rPr>
          <w:rFonts w:cs="Times New Roman" w:hAnsi="Times New Roman" w:eastAsia="Times New Roman" w:ascii="Times New Roman"/>
          <w:color w:val="676969"/>
          <w:spacing w:val="17"/>
          <w:w w:val="100"/>
          <w:position w:val="2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676969"/>
          <w:spacing w:val="0"/>
          <w:w w:val="221"/>
          <w:position w:val="2"/>
          <w:sz w:val="26"/>
          <w:szCs w:val="26"/>
        </w:rPr>
        <w:t>·</w:t>
      </w:r>
      <w:r>
        <w:rPr>
          <w:rFonts w:cs="Times New Roman" w:hAnsi="Times New Roman" w:eastAsia="Times New Roman" w:ascii="Times New Roman"/>
          <w:color w:val="676969"/>
          <w:spacing w:val="1"/>
          <w:w w:val="221"/>
          <w:position w:val="2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676969"/>
          <w:spacing w:val="0"/>
          <w:w w:val="382"/>
          <w:position w:val="2"/>
          <w:sz w:val="26"/>
          <w:szCs w:val="26"/>
        </w:rPr>
        <w:t>-</w:t>
      </w:r>
      <w:r>
        <w:rPr>
          <w:rFonts w:cs="Times New Roman" w:hAnsi="Times New Roman" w:eastAsia="Times New Roman" w:ascii="Times New Roman"/>
          <w:color w:val="676969"/>
          <w:spacing w:val="0"/>
          <w:w w:val="192"/>
          <w:position w:val="2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4B4D4B"/>
          <w:spacing w:val="0"/>
          <w:w w:val="77"/>
          <w:position w:val="2"/>
          <w:sz w:val="26"/>
          <w:szCs w:val="26"/>
        </w:rPr>
        <w:t>·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tabs>
          <w:tab w:pos="3860" w:val="left"/>
        </w:tabs>
        <w:jc w:val="left"/>
        <w:spacing w:before="31" w:lineRule="exact" w:line="160"/>
        <w:ind w:left="3005" w:right="87" w:hanging="1142"/>
        <w:sectPr>
          <w:type w:val="continuous"/>
          <w:pgSz w:w="7220" w:h="9620"/>
          <w:pgMar w:top="0" w:bottom="0" w:left="0" w:right="300"/>
        </w:sectPr>
      </w:pPr>
      <w:r>
        <w:rPr>
          <w:rFonts w:cs="Arial" w:hAnsi="Arial" w:eastAsia="Arial" w:ascii="Arial"/>
          <w:color w:val="9C9E9C"/>
          <w:spacing w:val="0"/>
          <w:w w:val="126"/>
          <w:sz w:val="6"/>
          <w:szCs w:val="6"/>
        </w:rPr>
        <w:t>a</w:t>
      </w:r>
      <w:r>
        <w:rPr>
          <w:rFonts w:cs="Arial" w:hAnsi="Arial" w:eastAsia="Arial" w:ascii="Arial"/>
          <w:color w:val="9C9E9C"/>
          <w:spacing w:val="0"/>
          <w:w w:val="126"/>
          <w:sz w:val="6"/>
          <w:szCs w:val="6"/>
        </w:rPr>
        <w:t>  </w:t>
      </w:r>
      <w:r>
        <w:rPr>
          <w:rFonts w:cs="Arial" w:hAnsi="Arial" w:eastAsia="Arial" w:ascii="Arial"/>
          <w:color w:val="9C9E9C"/>
          <w:spacing w:val="20"/>
          <w:w w:val="126"/>
          <w:sz w:val="6"/>
          <w:szCs w:val="6"/>
        </w:rPr>
        <w:t> </w:t>
      </w:r>
      <w:r>
        <w:rPr>
          <w:rFonts w:cs="Times New Roman" w:hAnsi="Times New Roman" w:eastAsia="Times New Roman" w:ascii="Times New Roman"/>
          <w:color w:val="676969"/>
          <w:spacing w:val="0"/>
          <w:w w:val="54"/>
          <w:sz w:val="18"/>
          <w:szCs w:val="18"/>
        </w:rPr>
        <w:t>~</w:t>
      </w:r>
      <w:r>
        <w:rPr>
          <w:rFonts w:cs="Times New Roman" w:hAnsi="Times New Roman" w:eastAsia="Times New Roman" w:ascii="Times New Roman"/>
          <w:color w:val="676969"/>
          <w:spacing w:val="0"/>
          <w:w w:val="384"/>
          <w:sz w:val="18"/>
          <w:szCs w:val="18"/>
        </w:rPr>
        <w:t>~</w:t>
      </w:r>
      <w:r>
        <w:rPr>
          <w:rFonts w:cs="Times New Roman" w:hAnsi="Times New Roman" w:eastAsia="Times New Roman" w:ascii="Times New Roman"/>
          <w:color w:val="676969"/>
          <w:spacing w:val="0"/>
          <w:w w:val="76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676969"/>
          <w:spacing w:val="-4"/>
          <w:w w:val="121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676969"/>
          <w:spacing w:val="0"/>
          <w:w w:val="121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676969"/>
          <w:spacing w:val="1"/>
          <w:w w:val="121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676969"/>
          <w:spacing w:val="0"/>
          <w:w w:val="93"/>
          <w:sz w:val="18"/>
          <w:szCs w:val="18"/>
        </w:rPr>
        <w:t>.Jl</w:t>
      </w:r>
      <w:r>
        <w:rPr>
          <w:rFonts w:cs="Times New Roman" w:hAnsi="Times New Roman" w:eastAsia="Times New Roman" w:ascii="Times New Roman"/>
          <w:color w:val="676969"/>
          <w:spacing w:val="1"/>
          <w:w w:val="88"/>
          <w:sz w:val="18"/>
          <w:szCs w:val="18"/>
        </w:rPr>
        <w:t>~</w:t>
      </w:r>
      <w:r>
        <w:rPr>
          <w:rFonts w:cs="Times New Roman" w:hAnsi="Times New Roman" w:eastAsia="Times New Roman" w:ascii="Times New Roman"/>
          <w:color w:val="676969"/>
          <w:spacing w:val="0"/>
          <w:w w:val="5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676969"/>
          <w:spacing w:val="1"/>
          <w:w w:val="5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7E807E"/>
          <w:spacing w:val="0"/>
          <w:w w:val="86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676969"/>
          <w:spacing w:val="0"/>
          <w:w w:val="211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676969"/>
          <w:spacing w:val="0"/>
          <w:w w:val="115"/>
          <w:sz w:val="18"/>
          <w:szCs w:val="18"/>
        </w:rPr>
        <w:t>;::sa</w:t>
      </w:r>
      <w:r>
        <w:rPr>
          <w:rFonts w:cs="Times New Roman" w:hAnsi="Times New Roman" w:eastAsia="Times New Roman" w:ascii="Times New Roman"/>
          <w:color w:val="676969"/>
          <w:spacing w:val="2"/>
          <w:w w:val="115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color w:val="676969"/>
          <w:spacing w:val="0"/>
          <w:w w:val="100"/>
          <w:sz w:val="18"/>
          <w:szCs w:val="18"/>
        </w:rPr>
        <w:t>}</w:t>
      </w:r>
      <w:r>
        <w:rPr>
          <w:rFonts w:cs="Times New Roman" w:hAnsi="Times New Roman" w:eastAsia="Times New Roman" w:ascii="Times New Roman"/>
          <w:color w:val="676969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676969"/>
          <w:spacing w:val="-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676969"/>
          <w:spacing w:val="0"/>
          <w:w w:val="334"/>
          <w:sz w:val="16"/>
          <w:szCs w:val="16"/>
        </w:rPr>
        <w:t>~</w:t>
      </w:r>
      <w:r>
        <w:rPr>
          <w:rFonts w:cs="Arial" w:hAnsi="Arial" w:eastAsia="Arial" w:ascii="Arial"/>
          <w:color w:val="676969"/>
          <w:spacing w:val="0"/>
          <w:w w:val="73"/>
          <w:sz w:val="16"/>
          <w:szCs w:val="16"/>
        </w:rPr>
        <w:t>.J</w:t>
      </w:r>
      <w:r>
        <w:rPr>
          <w:rFonts w:cs="Arial" w:hAnsi="Arial" w:eastAsia="Arial" w:ascii="Arial"/>
          <w:color w:val="4B4D4B"/>
          <w:spacing w:val="0"/>
          <w:w w:val="78"/>
          <w:sz w:val="16"/>
          <w:szCs w:val="16"/>
        </w:rPr>
        <w:t>.t........;</w:t>
      </w:r>
      <w:r>
        <w:rPr>
          <w:rFonts w:cs="Arial" w:hAnsi="Arial" w:eastAsia="Arial" w:ascii="Arial"/>
          <w:color w:val="4B4D4B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4B4D4B"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676969"/>
          <w:spacing w:val="0"/>
          <w:w w:val="108"/>
          <w:sz w:val="16"/>
          <w:szCs w:val="16"/>
        </w:rPr>
        <w:t>-</w:t>
      </w:r>
      <w:r>
        <w:rPr>
          <w:rFonts w:cs="Arial" w:hAnsi="Arial" w:eastAsia="Arial" w:ascii="Arial"/>
          <w:color w:val="676969"/>
          <w:spacing w:val="0"/>
          <w:w w:val="293"/>
          <w:sz w:val="16"/>
          <w:szCs w:val="16"/>
        </w:rPr>
        <w:t>~</w:t>
      </w:r>
      <w:r>
        <w:rPr>
          <w:rFonts w:cs="Arial" w:hAnsi="Arial" w:eastAsia="Arial" w:ascii="Arial"/>
          <w:color w:val="676969"/>
          <w:spacing w:val="0"/>
          <w:w w:val="100"/>
          <w:sz w:val="16"/>
          <w:szCs w:val="16"/>
        </w:rPr>
        <w:t>                                  </w:t>
      </w:r>
      <w:r>
        <w:rPr>
          <w:rFonts w:cs="Arial" w:hAnsi="Arial" w:eastAsia="Arial" w:ascii="Arial"/>
          <w:color w:val="676969"/>
          <w:spacing w:val="-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676969"/>
          <w:spacing w:val="0"/>
          <w:w w:val="69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676969"/>
          <w:spacing w:val="0"/>
          <w:w w:val="373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676969"/>
          <w:spacing w:val="0"/>
          <w:w w:val="120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676969"/>
          <w:spacing w:val="0"/>
          <w:w w:val="12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7E807E"/>
          <w:spacing w:val="0"/>
          <w:w w:val="74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7E807E"/>
          <w:spacing w:val="0"/>
          <w:w w:val="100"/>
          <w:sz w:val="18"/>
          <w:szCs w:val="18"/>
        </w:rPr>
        <w:tab/>
      </w:r>
      <w:r>
        <w:rPr>
          <w:rFonts w:cs="Times New Roman" w:hAnsi="Times New Roman" w:eastAsia="Times New Roman" w:ascii="Times New Roman"/>
          <w:color w:val="7E807E"/>
          <w:spacing w:val="0"/>
          <w:w w:val="100"/>
          <w:sz w:val="18"/>
          <w:szCs w:val="18"/>
        </w:rPr>
      </w:r>
      <w:r>
        <w:rPr>
          <w:rFonts w:cs="Times New Roman" w:hAnsi="Times New Roman" w:eastAsia="Times New Roman" w:ascii="Times New Roman"/>
          <w:color w:val="676969"/>
          <w:spacing w:val="-9"/>
          <w:w w:val="21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676969"/>
          <w:spacing w:val="-13"/>
          <w:w w:val="43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676969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676969"/>
          <w:spacing w:val="0"/>
          <w:w w:val="112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676969"/>
          <w:spacing w:val="-6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676969"/>
          <w:spacing w:val="0"/>
          <w:w w:val="253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676969"/>
          <w:spacing w:val="0"/>
          <w:w w:val="100"/>
          <w:sz w:val="18"/>
          <w:szCs w:val="18"/>
        </w:rPr>
        <w:t>                              </w:t>
      </w:r>
      <w:r>
        <w:rPr>
          <w:rFonts w:cs="Times New Roman" w:hAnsi="Times New Roman" w:eastAsia="Times New Roman" w:ascii="Times New Roman"/>
          <w:color w:val="676969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676969"/>
          <w:spacing w:val="0"/>
          <w:w w:val="8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676969"/>
          <w:spacing w:val="0"/>
          <w:w w:val="138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B4D4B"/>
          <w:spacing w:val="0"/>
          <w:w w:val="227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B4D4B"/>
          <w:spacing w:val="0"/>
          <w:w w:val="8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4"/>
          <w:szCs w:val="14"/>
        </w:rPr>
        <w:jc w:val="left"/>
        <w:spacing w:before="10" w:lineRule="exact" w:line="140"/>
      </w:pPr>
      <w:r>
        <w:rPr>
          <w:sz w:val="14"/>
          <w:szCs w:val="14"/>
        </w:rPr>
      </w:r>
    </w:p>
    <w:p>
      <w:pPr>
        <w:rPr>
          <w:rFonts w:cs="Arial" w:hAnsi="Arial" w:eastAsia="Arial" w:ascii="Arial"/>
          <w:sz w:val="26"/>
          <w:szCs w:val="26"/>
        </w:rPr>
        <w:jc w:val="left"/>
        <w:spacing w:lineRule="atLeast" w:line="120"/>
        <w:ind w:left="2242" w:right="-59"/>
      </w:pPr>
      <w:r>
        <w:rPr>
          <w:rFonts w:cs="Arial" w:hAnsi="Arial" w:eastAsia="Arial" w:ascii="Arial"/>
          <w:color w:val="7E807E"/>
          <w:spacing w:val="-3"/>
          <w:w w:val="70"/>
          <w:sz w:val="26"/>
          <w:szCs w:val="26"/>
        </w:rPr>
        <w:t>(</w:t>
      </w:r>
      <w:r>
        <w:rPr>
          <w:rFonts w:cs="Arial" w:hAnsi="Arial" w:eastAsia="Arial" w:ascii="Arial"/>
          <w:color w:val="7E807E"/>
          <w:spacing w:val="2"/>
          <w:w w:val="114"/>
          <w:sz w:val="26"/>
          <w:szCs w:val="26"/>
        </w:rPr>
        <w:t>-</w:t>
      </w:r>
      <w:r>
        <w:rPr>
          <w:rFonts w:cs="Arial" w:hAnsi="Arial" w:eastAsia="Arial" w:ascii="Arial"/>
          <w:color w:val="7E807E"/>
          <w:spacing w:val="5"/>
          <w:w w:val="600"/>
          <w:sz w:val="26"/>
          <w:szCs w:val="26"/>
        </w:rPr>
        <w:t>'</w:t>
      </w:r>
      <w:r>
        <w:rPr>
          <w:rFonts w:cs="Arial" w:hAnsi="Arial" w:eastAsia="Arial" w:ascii="Arial"/>
          <w:color w:val="7E807E"/>
          <w:spacing w:val="0"/>
          <w:w w:val="156"/>
          <w:sz w:val="26"/>
          <w:szCs w:val="26"/>
        </w:rPr>
        <w:t>-</w:t>
      </w:r>
      <w:r>
        <w:rPr>
          <w:rFonts w:cs="Arial" w:hAnsi="Arial" w:eastAsia="Arial" w:ascii="Arial"/>
          <w:color w:val="7E807E"/>
          <w:spacing w:val="7"/>
          <w:w w:val="156"/>
          <w:sz w:val="26"/>
          <w:szCs w:val="26"/>
        </w:rPr>
        <w:t>±</w:t>
      </w:r>
      <w:r>
        <w:rPr>
          <w:rFonts w:cs="Arial" w:hAnsi="Arial" w:eastAsia="Arial" w:ascii="Arial"/>
          <w:color w:val="676969"/>
          <w:spacing w:val="0"/>
          <w:w w:val="125"/>
          <w:sz w:val="26"/>
          <w:szCs w:val="26"/>
        </w:rPr>
        <w:t>y±</w:t>
      </w:r>
      <w:r>
        <w:rPr>
          <w:rFonts w:cs="Arial" w:hAnsi="Arial" w:eastAsia="Arial" w:ascii="Arial"/>
          <w:color w:val="676969"/>
          <w:spacing w:val="7"/>
          <w:w w:val="125"/>
          <w:sz w:val="26"/>
          <w:szCs w:val="26"/>
        </w:rPr>
        <w:t>-</w:t>
      </w:r>
      <w:r>
        <w:rPr>
          <w:rFonts w:cs="Arial" w:hAnsi="Arial" w:eastAsia="Arial" w:ascii="Arial"/>
          <w:color w:val="7E807E"/>
          <w:spacing w:val="1"/>
          <w:w w:val="85"/>
          <w:sz w:val="26"/>
          <w:szCs w:val="26"/>
        </w:rPr>
        <w:t>.</w:t>
      </w:r>
      <w:r>
        <w:rPr>
          <w:rFonts w:cs="Arial" w:hAnsi="Arial" w:eastAsia="Arial" w:ascii="Arial"/>
          <w:color w:val="676969"/>
          <w:spacing w:val="6"/>
          <w:w w:val="215"/>
          <w:sz w:val="26"/>
          <w:szCs w:val="26"/>
        </w:rPr>
        <w:t>±</w:t>
      </w:r>
      <w:r>
        <w:rPr>
          <w:rFonts w:cs="Arial" w:hAnsi="Arial" w:eastAsia="Arial" w:ascii="Arial"/>
          <w:color w:val="7E807E"/>
          <w:spacing w:val="0"/>
          <w:w w:val="201"/>
          <w:sz w:val="26"/>
          <w:szCs w:val="26"/>
        </w:rPr>
        <w:t>s!</w:t>
      </w:r>
      <w:r>
        <w:rPr>
          <w:rFonts w:cs="Arial" w:hAnsi="Arial" w:eastAsia="Arial" w:ascii="Arial"/>
          <w:color w:val="000000"/>
          <w:spacing w:val="0"/>
          <w:w w:val="100"/>
          <w:sz w:val="26"/>
          <w:szCs w:val="26"/>
        </w:rPr>
      </w:r>
    </w:p>
    <w:p>
      <w:pPr>
        <w:rPr>
          <w:sz w:val="16"/>
          <w:szCs w:val="16"/>
        </w:rPr>
        <w:jc w:val="left"/>
        <w:spacing w:before="10" w:lineRule="exact" w:line="160"/>
      </w:pPr>
      <w:r>
        <w:br w:type="column"/>
      </w: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tLeast" w:line="140"/>
        <w:sectPr>
          <w:type w:val="continuous"/>
          <w:pgSz w:w="7220" w:h="9620"/>
          <w:pgMar w:top="0" w:bottom="0" w:left="0" w:right="300"/>
          <w:cols w:num="2" w:equalWidth="off">
            <w:col w:w="4309" w:space="1705"/>
            <w:col w:w="906"/>
          </w:cols>
        </w:sectPr>
      </w:pPr>
      <w:r>
        <w:rPr>
          <w:rFonts w:cs="Times New Roman" w:hAnsi="Times New Roman" w:eastAsia="Times New Roman" w:ascii="Times New Roman"/>
          <w:i/>
          <w:color w:val="676969"/>
          <w:w w:val="131"/>
          <w:sz w:val="24"/>
          <w:szCs w:val="24"/>
        </w:rPr>
        <w:t>2</w:t>
      </w:r>
      <w:r>
        <w:rPr>
          <w:rFonts w:cs="Times New Roman" w:hAnsi="Times New Roman" w:eastAsia="Times New Roman" w:ascii="Times New Roman"/>
          <w:i/>
          <w:color w:val="676969"/>
          <w:spacing w:val="7"/>
          <w:w w:val="131"/>
          <w:sz w:val="24"/>
          <w:szCs w:val="24"/>
        </w:rPr>
        <w:t>±</w:t>
      </w:r>
      <w:r>
        <w:rPr>
          <w:rFonts w:cs="Times New Roman" w:hAnsi="Times New Roman" w:eastAsia="Times New Roman" w:ascii="Times New Roman"/>
          <w:color w:val="676969"/>
          <w:spacing w:val="0"/>
          <w:w w:val="232"/>
          <w:sz w:val="24"/>
          <w:szCs w:val="24"/>
        </w:rPr>
        <w:t>-!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atLeast" w:line="240"/>
        <w:ind w:left="3019"/>
      </w:pPr>
      <w:r>
        <w:rPr>
          <w:rFonts w:cs="Times New Roman" w:hAnsi="Times New Roman" w:eastAsia="Times New Roman" w:ascii="Times New Roman"/>
          <w:color w:val="7E807E"/>
          <w:spacing w:val="2"/>
          <w:w w:val="205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7E807E"/>
          <w:spacing w:val="0"/>
          <w:w w:val="430"/>
          <w:sz w:val="18"/>
          <w:szCs w:val="18"/>
        </w:rPr>
        <w:t>;J</w:t>
      </w:r>
      <w:r>
        <w:rPr>
          <w:rFonts w:cs="Times New Roman" w:hAnsi="Times New Roman" w:eastAsia="Times New Roman" w:ascii="Times New Roman"/>
          <w:color w:val="7E807E"/>
          <w:spacing w:val="9"/>
          <w:w w:val="43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676969"/>
          <w:spacing w:val="6"/>
          <w:w w:val="477"/>
          <w:sz w:val="18"/>
          <w:szCs w:val="18"/>
        </w:rPr>
        <w:t>=</w:t>
      </w:r>
      <w:r>
        <w:rPr>
          <w:rFonts w:cs="Times New Roman" w:hAnsi="Times New Roman" w:eastAsia="Times New Roman" w:ascii="Times New Roman"/>
          <w:color w:val="7E807E"/>
          <w:spacing w:val="0"/>
          <w:w w:val="16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7E807E"/>
          <w:spacing w:val="4"/>
          <w:w w:val="16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676969"/>
          <w:spacing w:val="4"/>
          <w:w w:val="59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676969"/>
          <w:spacing w:val="2"/>
          <w:w w:val="352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676969"/>
          <w:spacing w:val="-21"/>
          <w:w w:val="559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676969"/>
          <w:spacing w:val="5"/>
          <w:w w:val="360"/>
          <w:sz w:val="18"/>
          <w:szCs w:val="18"/>
        </w:rPr>
        <w:t>&gt;</w:t>
      </w:r>
      <w:r>
        <w:rPr>
          <w:rFonts w:cs="Times New Roman" w:hAnsi="Times New Roman" w:eastAsia="Times New Roman" w:ascii="Times New Roman"/>
          <w:color w:val="676969"/>
          <w:spacing w:val="1"/>
          <w:w w:val="137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676969"/>
          <w:spacing w:val="4"/>
          <w:w w:val="6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676969"/>
          <w:spacing w:val="0"/>
          <w:w w:val="19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676969"/>
          <w:spacing w:val="3"/>
          <w:w w:val="195"/>
          <w:sz w:val="18"/>
          <w:szCs w:val="18"/>
        </w:rPr>
        <w:t>}</w:t>
      </w:r>
      <w:r>
        <w:rPr>
          <w:rFonts w:cs="Times New Roman" w:hAnsi="Times New Roman" w:eastAsia="Times New Roman" w:ascii="Times New Roman"/>
          <w:color w:val="676969"/>
          <w:spacing w:val="0"/>
          <w:w w:val="142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6"/>
          <w:szCs w:val="16"/>
        </w:rPr>
        <w:jc w:val="right"/>
        <w:spacing w:before="46"/>
        <w:ind w:right="899"/>
      </w:pPr>
      <w:r>
        <w:rPr>
          <w:rFonts w:cs="Arial" w:hAnsi="Arial" w:eastAsia="Arial" w:ascii="Arial"/>
          <w:color w:val="7E807E"/>
          <w:spacing w:val="0"/>
          <w:w w:val="115"/>
          <w:sz w:val="16"/>
          <w:szCs w:val="16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48" w:lineRule="exact" w:line="240"/>
        <w:ind w:left="605"/>
      </w:pPr>
      <w:r>
        <w:rPr>
          <w:rFonts w:cs="Times New Roman" w:hAnsi="Times New Roman" w:eastAsia="Times New Roman" w:ascii="Times New Roman"/>
          <w:color w:val="676969"/>
          <w:spacing w:val="6"/>
          <w:w w:val="202"/>
          <w:position w:val="-4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676969"/>
          <w:spacing w:val="0"/>
          <w:w w:val="112"/>
          <w:position w:val="-4"/>
          <w:sz w:val="20"/>
          <w:szCs w:val="20"/>
        </w:rPr>
        <w:t>-+</w:t>
      </w:r>
      <w:r>
        <w:rPr>
          <w:rFonts w:cs="Times New Roman" w:hAnsi="Times New Roman" w:eastAsia="Times New Roman" w:ascii="Times New Roman"/>
          <w:color w:val="676969"/>
          <w:spacing w:val="7"/>
          <w:w w:val="112"/>
          <w:position w:val="-4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7E807E"/>
          <w:spacing w:val="0"/>
          <w:w w:val="192"/>
          <w:position w:val="-4"/>
          <w:sz w:val="20"/>
          <w:szCs w:val="20"/>
        </w:rPr>
        <w:t>,-</w:t>
      </w:r>
      <w:r>
        <w:rPr>
          <w:rFonts w:cs="Times New Roman" w:hAnsi="Times New Roman" w:eastAsia="Times New Roman" w:ascii="Times New Roman"/>
          <w:color w:val="7E807E"/>
          <w:spacing w:val="9"/>
          <w:w w:val="192"/>
          <w:position w:val="-4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7E807E"/>
          <w:spacing w:val="0"/>
          <w:w w:val="207"/>
          <w:position w:val="-4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7E807E"/>
          <w:spacing w:val="-59"/>
          <w:w w:val="207"/>
          <w:position w:val="-4"/>
          <w:sz w:val="20"/>
          <w:szCs w:val="20"/>
        </w:rPr>
        <w:t>»</w:t>
      </w:r>
      <w:r>
        <w:rPr>
          <w:rFonts w:cs="Times New Roman" w:hAnsi="Times New Roman" w:eastAsia="Times New Roman" w:ascii="Times New Roman"/>
          <w:color w:val="7E807E"/>
          <w:spacing w:val="0"/>
          <w:w w:val="200"/>
          <w:position w:val="-4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color w:val="7E807E"/>
          <w:spacing w:val="-6"/>
          <w:w w:val="200"/>
          <w:position w:val="-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7E807E"/>
          <w:spacing w:val="0"/>
          <w:w w:val="195"/>
          <w:position w:val="-4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7E807E"/>
          <w:spacing w:val="0"/>
          <w:w w:val="100"/>
          <w:position w:val="-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7E807E"/>
          <w:spacing w:val="-11"/>
          <w:w w:val="100"/>
          <w:position w:val="-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7E807E"/>
          <w:spacing w:val="-4"/>
          <w:w w:val="166"/>
          <w:position w:val="-4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7E807E"/>
          <w:spacing w:val="3"/>
          <w:w w:val="379"/>
          <w:position w:val="-4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7E807E"/>
          <w:spacing w:val="0"/>
          <w:w w:val="58"/>
          <w:position w:val="-4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7E807E"/>
          <w:spacing w:val="-10"/>
          <w:w w:val="100"/>
          <w:position w:val="-4"/>
          <w:sz w:val="24"/>
          <w:szCs w:val="24"/>
        </w:rPr>
        <w:t> </w:t>
      </w:r>
      <w:r>
        <w:rPr>
          <w:rFonts w:cs="Arial" w:hAnsi="Arial" w:eastAsia="Arial" w:ascii="Arial"/>
          <w:color w:val="7E807E"/>
          <w:spacing w:val="-2"/>
          <w:w w:val="59"/>
          <w:position w:val="-4"/>
          <w:sz w:val="16"/>
          <w:szCs w:val="16"/>
        </w:rPr>
        <w:t>+</w:t>
      </w:r>
      <w:r>
        <w:rPr>
          <w:rFonts w:cs="Arial" w:hAnsi="Arial" w:eastAsia="Arial" w:ascii="Arial"/>
          <w:color w:val="7E807E"/>
          <w:spacing w:val="0"/>
          <w:w w:val="111"/>
          <w:position w:val="-4"/>
          <w:sz w:val="16"/>
          <w:szCs w:val="16"/>
        </w:rPr>
        <w:t>Ju</w:t>
      </w:r>
      <w:r>
        <w:rPr>
          <w:rFonts w:cs="Arial" w:hAnsi="Arial" w:eastAsia="Arial" w:ascii="Arial"/>
          <w:color w:val="7E807E"/>
          <w:spacing w:val="-13"/>
          <w:w w:val="111"/>
          <w:position w:val="-4"/>
          <w:sz w:val="16"/>
          <w:szCs w:val="16"/>
        </w:rPr>
        <w:t>a</w:t>
      </w:r>
      <w:r>
        <w:rPr>
          <w:rFonts w:cs="Arial" w:hAnsi="Arial" w:eastAsia="Arial" w:ascii="Arial"/>
          <w:color w:val="676969"/>
          <w:spacing w:val="0"/>
          <w:w w:val="59"/>
          <w:position w:val="-4"/>
          <w:sz w:val="16"/>
          <w:szCs w:val="16"/>
        </w:rPr>
        <w:t>+</w:t>
      </w:r>
      <w:r>
        <w:rPr>
          <w:rFonts w:cs="Arial" w:hAnsi="Arial" w:eastAsia="Arial" w:ascii="Arial"/>
          <w:color w:val="676969"/>
          <w:spacing w:val="11"/>
          <w:w w:val="100"/>
          <w:position w:val="-4"/>
          <w:sz w:val="16"/>
          <w:szCs w:val="16"/>
        </w:rPr>
        <w:t> </w:t>
      </w:r>
      <w:r>
        <w:rPr>
          <w:rFonts w:cs="Arial" w:hAnsi="Arial" w:eastAsia="Arial" w:ascii="Arial"/>
          <w:color w:val="676969"/>
          <w:spacing w:val="-12"/>
          <w:w w:val="547"/>
          <w:position w:val="-4"/>
          <w:sz w:val="16"/>
          <w:szCs w:val="16"/>
        </w:rPr>
        <w:t>t</w:t>
      </w:r>
      <w:r>
        <w:rPr>
          <w:rFonts w:cs="Arial" w:hAnsi="Arial" w:eastAsia="Arial" w:ascii="Arial"/>
          <w:color w:val="7E807E"/>
          <w:spacing w:val="0"/>
          <w:w w:val="138"/>
          <w:position w:val="-4"/>
          <w:sz w:val="16"/>
          <w:szCs w:val="16"/>
        </w:rPr>
        <w:t>i4,</w:t>
      </w:r>
      <w:r>
        <w:rPr>
          <w:rFonts w:cs="Arial" w:hAnsi="Arial" w:eastAsia="Arial" w:ascii="Arial"/>
          <w:color w:val="7E807E"/>
          <w:spacing w:val="-17"/>
          <w:w w:val="138"/>
          <w:position w:val="-4"/>
          <w:sz w:val="16"/>
          <w:szCs w:val="16"/>
        </w:rPr>
        <w:t>J</w:t>
      </w:r>
      <w:r>
        <w:rPr>
          <w:rFonts w:cs="Arial" w:hAnsi="Arial" w:eastAsia="Arial" w:ascii="Arial"/>
          <w:color w:val="7E807E"/>
          <w:spacing w:val="-3"/>
          <w:w w:val="70"/>
          <w:position w:val="-4"/>
          <w:sz w:val="16"/>
          <w:szCs w:val="16"/>
        </w:rPr>
        <w:t>+</w:t>
      </w:r>
      <w:r>
        <w:rPr>
          <w:rFonts w:cs="Arial" w:hAnsi="Arial" w:eastAsia="Arial" w:ascii="Arial"/>
          <w:color w:val="7E807E"/>
          <w:spacing w:val="0"/>
          <w:w w:val="283"/>
          <w:position w:val="-4"/>
          <w:sz w:val="16"/>
          <w:szCs w:val="16"/>
        </w:rPr>
        <w:t>a</w:t>
      </w:r>
      <w:r>
        <w:rPr>
          <w:rFonts w:cs="Arial" w:hAnsi="Arial" w:eastAsia="Arial" w:ascii="Arial"/>
          <w:color w:val="7E807E"/>
          <w:spacing w:val="-8"/>
          <w:w w:val="100"/>
          <w:position w:val="-4"/>
          <w:sz w:val="16"/>
          <w:szCs w:val="16"/>
        </w:rPr>
        <w:t> </w:t>
      </w:r>
      <w:r>
        <w:rPr>
          <w:rFonts w:cs="Arial" w:hAnsi="Arial" w:eastAsia="Arial" w:ascii="Arial"/>
          <w:i/>
          <w:color w:val="676969"/>
          <w:spacing w:val="0"/>
          <w:w w:val="218"/>
          <w:position w:val="-4"/>
          <w:sz w:val="18"/>
          <w:szCs w:val="18"/>
        </w:rPr>
        <w:t>4</w:t>
      </w:r>
      <w:r>
        <w:rPr>
          <w:rFonts w:cs="Arial" w:hAnsi="Arial" w:eastAsia="Arial" w:ascii="Arial"/>
          <w:i/>
          <w:color w:val="676969"/>
          <w:spacing w:val="-23"/>
          <w:w w:val="100"/>
          <w:position w:val="-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676969"/>
          <w:spacing w:val="0"/>
          <w:w w:val="100"/>
          <w:position w:val="-4"/>
          <w:sz w:val="20"/>
          <w:szCs w:val="20"/>
        </w:rPr>
        <w:t>+A</w:t>
      </w:r>
      <w:r>
        <w:rPr>
          <w:rFonts w:cs="Times New Roman" w:hAnsi="Times New Roman" w:eastAsia="Times New Roman" w:ascii="Times New Roman"/>
          <w:i/>
          <w:color w:val="676969"/>
          <w:spacing w:val="-14"/>
          <w:w w:val="100"/>
          <w:position w:val="-4"/>
          <w:sz w:val="20"/>
          <w:szCs w:val="20"/>
        </w:rPr>
        <w:t> </w:t>
      </w:r>
      <w:r>
        <w:rPr>
          <w:rFonts w:cs="Arial" w:hAnsi="Arial" w:eastAsia="Arial" w:ascii="Arial"/>
          <w:color w:val="676969"/>
          <w:spacing w:val="7"/>
          <w:w w:val="179"/>
          <w:position w:val="-4"/>
          <w:sz w:val="26"/>
          <w:szCs w:val="26"/>
        </w:rPr>
        <w:t>+</w:t>
      </w:r>
      <w:r>
        <w:rPr>
          <w:rFonts w:cs="Arial" w:hAnsi="Arial" w:eastAsia="Arial" w:ascii="Arial"/>
          <w:color w:val="7E807E"/>
          <w:spacing w:val="0"/>
          <w:w w:val="293"/>
          <w:position w:val="-4"/>
          <w:sz w:val="26"/>
          <w:szCs w:val="26"/>
        </w:rPr>
        <w:t>.</w:t>
      </w:r>
      <w:r>
        <w:rPr>
          <w:rFonts w:cs="Arial" w:hAnsi="Arial" w:eastAsia="Arial" w:ascii="Arial"/>
          <w:color w:val="7E807E"/>
          <w:spacing w:val="-29"/>
          <w:w w:val="100"/>
          <w:position w:val="-4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676969"/>
          <w:spacing w:val="-27"/>
          <w:w w:val="122"/>
          <w:position w:val="-4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676969"/>
          <w:spacing w:val="0"/>
          <w:w w:val="159"/>
          <w:position w:val="-4"/>
          <w:sz w:val="20"/>
          <w:szCs w:val="20"/>
        </w:rPr>
        <w:t>+</w:t>
      </w:r>
      <w:r>
        <w:rPr>
          <w:rFonts w:cs="Times New Roman" w:hAnsi="Times New Roman" w:eastAsia="Times New Roman" w:ascii="Times New Roman"/>
          <w:color w:val="676969"/>
          <w:spacing w:val="8"/>
          <w:w w:val="159"/>
          <w:position w:val="-4"/>
          <w:sz w:val="20"/>
          <w:szCs w:val="20"/>
        </w:rPr>
        <w:t>4</w:t>
      </w:r>
      <w:r>
        <w:rPr>
          <w:rFonts w:cs="Times New Roman" w:hAnsi="Times New Roman" w:eastAsia="Times New Roman" w:ascii="Times New Roman"/>
          <w:color w:val="676969"/>
          <w:spacing w:val="0"/>
          <w:w w:val="268"/>
          <w:position w:val="-4"/>
          <w:sz w:val="20"/>
          <w:szCs w:val="20"/>
        </w:rPr>
        <w:t>3</w:t>
      </w:r>
      <w:r>
        <w:rPr>
          <w:rFonts w:cs="Times New Roman" w:hAnsi="Times New Roman" w:eastAsia="Times New Roman" w:ascii="Times New Roman"/>
          <w:color w:val="676969"/>
          <w:spacing w:val="0"/>
          <w:w w:val="100"/>
          <w:position w:val="-4"/>
          <w:sz w:val="20"/>
          <w:szCs w:val="20"/>
        </w:rPr>
        <w:t>    </w:t>
      </w:r>
      <w:r>
        <w:rPr>
          <w:rFonts w:cs="Times New Roman" w:hAnsi="Times New Roman" w:eastAsia="Times New Roman" w:ascii="Times New Roman"/>
          <w:color w:val="676969"/>
          <w:spacing w:val="-24"/>
          <w:w w:val="100"/>
          <w:position w:val="-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676969"/>
          <w:spacing w:val="0"/>
          <w:w w:val="262"/>
          <w:position w:val="-4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676969"/>
          <w:spacing w:val="5"/>
          <w:w w:val="262"/>
          <w:position w:val="-4"/>
          <w:sz w:val="20"/>
          <w:szCs w:val="20"/>
        </w:rPr>
        <w:t>'</w:t>
      </w:r>
      <w:r>
        <w:rPr>
          <w:rFonts w:cs="Times New Roman" w:hAnsi="Times New Roman" w:eastAsia="Times New Roman" w:ascii="Times New Roman"/>
          <w:color w:val="676969"/>
          <w:spacing w:val="0"/>
          <w:w w:val="288"/>
          <w:position w:val="-4"/>
          <w:sz w:val="20"/>
          <w:szCs w:val="20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lineRule="exact" w:line="180"/>
        <w:ind w:left="605"/>
      </w:pPr>
      <w:r>
        <w:pict>
          <v:shape type="#_x0000_t202" style="position:absolute;margin-left:30.48pt;margin-top:1.85878pt;width:50.16pt;height:18pt;mso-position-horizontal-relative:page;mso-position-vertical-relative:paragraph;z-index:-1283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36"/>
                      <w:szCs w:val="36"/>
                    </w:rPr>
                    <w:jc w:val="left"/>
                    <w:spacing w:lineRule="exact" w:line="360"/>
                    <w:ind w:right="-74"/>
                  </w:pPr>
                  <w:r>
                    <w:rPr>
                      <w:rFonts w:cs="Arial" w:hAnsi="Arial" w:eastAsia="Arial" w:ascii="Arial"/>
                      <w:i/>
                      <w:color w:val="676969"/>
                      <w:w w:val="156"/>
                      <w:sz w:val="36"/>
                      <w:szCs w:val="36"/>
                    </w:rPr>
                    <w:t>.-</w:t>
                  </w:r>
                  <w:r>
                    <w:rPr>
                      <w:rFonts w:cs="Arial" w:hAnsi="Arial" w:eastAsia="Arial" w:ascii="Arial"/>
                      <w:i/>
                      <w:color w:val="676969"/>
                      <w:spacing w:val="8"/>
                      <w:w w:val="156"/>
                      <w:sz w:val="36"/>
                      <w:szCs w:val="36"/>
                    </w:rPr>
                    <w:t>-</w:t>
                  </w:r>
                  <w:r>
                    <w:rPr>
                      <w:rFonts w:cs="Arial" w:hAnsi="Arial" w:eastAsia="Arial" w:ascii="Arial"/>
                      <w:i/>
                      <w:color w:val="676969"/>
                      <w:spacing w:val="6"/>
                      <w:w w:val="437"/>
                      <w:sz w:val="36"/>
                      <w:szCs w:val="36"/>
                    </w:rPr>
                    <w:t>,</w:t>
                  </w:r>
                  <w:r>
                    <w:rPr>
                      <w:rFonts w:cs="Arial" w:hAnsi="Arial" w:eastAsia="Arial" w:ascii="Arial"/>
                      <w:i/>
                      <w:color w:val="7E807E"/>
                      <w:spacing w:val="-136"/>
                      <w:w w:val="76"/>
                      <w:sz w:val="36"/>
                      <w:szCs w:val="36"/>
                    </w:rPr>
                    <w:t>&gt;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sz w:val="36"/>
                      <w:szCs w:val="36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7E807E"/>
          <w:spacing w:val="-24"/>
          <w:w w:val="415"/>
          <w:sz w:val="16"/>
          <w:szCs w:val="16"/>
        </w:rPr>
        <w:t>(</w:t>
      </w:r>
      <w:r>
        <w:rPr>
          <w:rFonts w:cs="Arial" w:hAnsi="Arial" w:eastAsia="Arial" w:ascii="Arial"/>
          <w:color w:val="7E807E"/>
          <w:spacing w:val="-2"/>
          <w:w w:val="83"/>
          <w:sz w:val="16"/>
          <w:szCs w:val="16"/>
        </w:rPr>
        <w:t>_</w:t>
      </w:r>
      <w:r>
        <w:rPr>
          <w:rFonts w:cs="Arial" w:hAnsi="Arial" w:eastAsia="Arial" w:ascii="Arial"/>
          <w:color w:val="7E807E"/>
          <w:spacing w:val="0"/>
          <w:w w:val="288"/>
          <w:sz w:val="16"/>
          <w:szCs w:val="16"/>
        </w:rPr>
        <w:t>.</w:t>
      </w:r>
      <w:r>
        <w:rPr>
          <w:rFonts w:cs="Arial" w:hAnsi="Arial" w:eastAsia="Arial" w:ascii="Arial"/>
          <w:color w:val="7E807E"/>
          <w:spacing w:val="-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7E807E"/>
          <w:spacing w:val="-4"/>
          <w:w w:val="182"/>
          <w:sz w:val="16"/>
          <w:szCs w:val="16"/>
        </w:rPr>
        <w:t>a</w:t>
      </w:r>
      <w:r>
        <w:rPr>
          <w:rFonts w:cs="Arial" w:hAnsi="Arial" w:eastAsia="Arial" w:ascii="Arial"/>
          <w:color w:val="7E807E"/>
          <w:spacing w:val="0"/>
          <w:w w:val="84"/>
          <w:sz w:val="16"/>
          <w:szCs w:val="16"/>
        </w:rPr>
        <w:t>Y</w:t>
      </w:r>
      <w:r>
        <w:rPr>
          <w:rFonts w:cs="Arial" w:hAnsi="Arial" w:eastAsia="Arial" w:ascii="Arial"/>
          <w:color w:val="7E807E"/>
          <w:spacing w:val="-2"/>
          <w:w w:val="84"/>
          <w:sz w:val="16"/>
          <w:szCs w:val="16"/>
        </w:rPr>
        <w:t>t</w:t>
      </w:r>
      <w:r>
        <w:rPr>
          <w:rFonts w:cs="Arial" w:hAnsi="Arial" w:eastAsia="Arial" w:ascii="Arial"/>
          <w:color w:val="7E807E"/>
          <w:spacing w:val="-2"/>
          <w:w w:val="194"/>
          <w:sz w:val="16"/>
          <w:szCs w:val="16"/>
        </w:rPr>
        <w:t>i</w:t>
      </w:r>
      <w:r>
        <w:rPr>
          <w:rFonts w:cs="Arial" w:hAnsi="Arial" w:eastAsia="Arial" w:ascii="Arial"/>
          <w:color w:val="676969"/>
          <w:spacing w:val="-20"/>
          <w:w w:val="55"/>
          <w:sz w:val="16"/>
          <w:szCs w:val="16"/>
        </w:rPr>
        <w:t>A</w:t>
      </w:r>
      <w:r>
        <w:rPr>
          <w:rFonts w:cs="Arial" w:hAnsi="Arial" w:eastAsia="Arial" w:ascii="Arial"/>
          <w:color w:val="7E807E"/>
          <w:spacing w:val="-4"/>
          <w:w w:val="210"/>
          <w:sz w:val="16"/>
          <w:szCs w:val="16"/>
        </w:rPr>
        <w:t>0</w:t>
      </w:r>
      <w:r>
        <w:rPr>
          <w:rFonts w:cs="Arial" w:hAnsi="Arial" w:eastAsia="Arial" w:ascii="Arial"/>
          <w:color w:val="676969"/>
          <w:spacing w:val="-2"/>
          <w:w w:val="104"/>
          <w:sz w:val="16"/>
          <w:szCs w:val="16"/>
        </w:rPr>
        <w:t>y</w:t>
      </w:r>
      <w:r>
        <w:rPr>
          <w:rFonts w:cs="Arial" w:hAnsi="Arial" w:eastAsia="Arial" w:ascii="Arial"/>
          <w:color w:val="7E807E"/>
          <w:spacing w:val="-45"/>
          <w:w w:val="600"/>
          <w:sz w:val="16"/>
          <w:szCs w:val="16"/>
        </w:rPr>
        <w:t>.</w:t>
      </w:r>
      <w:r>
        <w:rPr>
          <w:rFonts w:cs="Arial" w:hAnsi="Arial" w:eastAsia="Arial" w:ascii="Arial"/>
          <w:color w:val="7E807E"/>
          <w:spacing w:val="0"/>
          <w:w w:val="158"/>
          <w:sz w:val="16"/>
          <w:szCs w:val="16"/>
        </w:rPr>
        <w:t>4AA</w:t>
      </w:r>
      <w:r>
        <w:rPr>
          <w:rFonts w:cs="Arial" w:hAnsi="Arial" w:eastAsia="Arial" w:ascii="Arial"/>
          <w:color w:val="7E807E"/>
          <w:spacing w:val="-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7E807E"/>
          <w:spacing w:val="0"/>
          <w:w w:val="234"/>
          <w:sz w:val="16"/>
          <w:szCs w:val="16"/>
        </w:rPr>
        <w:t>--</w:t>
      </w:r>
      <w:r>
        <w:rPr>
          <w:rFonts w:cs="Times New Roman" w:hAnsi="Times New Roman" w:eastAsia="Times New Roman" w:ascii="Times New Roman"/>
          <w:color w:val="676969"/>
          <w:spacing w:val="0"/>
          <w:w w:val="10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7E807E"/>
          <w:spacing w:val="0"/>
          <w:w w:val="11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7E807E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676969"/>
          <w:spacing w:val="-2"/>
          <w:w w:val="6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7E807E"/>
          <w:spacing w:val="0"/>
          <w:w w:val="23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7E807E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7E807E"/>
          <w:spacing w:val="0"/>
          <w:w w:val="26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7E807E"/>
          <w:spacing w:val="-13"/>
          <w:w w:val="266"/>
          <w:sz w:val="18"/>
          <w:szCs w:val="18"/>
        </w:rPr>
        <w:t>+</w:t>
      </w:r>
      <w:r>
        <w:rPr>
          <w:rFonts w:cs="Times New Roman" w:hAnsi="Times New Roman" w:eastAsia="Times New Roman" w:ascii="Times New Roman"/>
          <w:color w:val="7E807E"/>
          <w:spacing w:val="0"/>
          <w:w w:val="14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7E807E"/>
          <w:spacing w:val="-10"/>
          <w:w w:val="142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7E807E"/>
          <w:spacing w:val="0"/>
          <w:w w:val="274"/>
          <w:sz w:val="18"/>
          <w:szCs w:val="18"/>
        </w:rPr>
        <w:t>+</w:t>
      </w:r>
      <w:r>
        <w:rPr>
          <w:rFonts w:cs="Times New Roman" w:hAnsi="Times New Roman" w:eastAsia="Times New Roman" w:ascii="Times New Roman"/>
          <w:color w:val="7E807E"/>
          <w:spacing w:val="-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7E807E"/>
          <w:spacing w:val="-14"/>
          <w:w w:val="24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7E807E"/>
          <w:spacing w:val="0"/>
          <w:w w:val="303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676969"/>
          <w:spacing w:val="1"/>
          <w:w w:val="2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676969"/>
          <w:spacing w:val="0"/>
          <w:w w:val="9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7E807E"/>
          <w:spacing w:val="1"/>
          <w:w w:val="6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676969"/>
          <w:spacing w:val="-14"/>
          <w:w w:val="55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676969"/>
          <w:spacing w:val="1"/>
          <w:w w:val="16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676969"/>
          <w:spacing w:val="0"/>
          <w:w w:val="18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676969"/>
          <w:spacing w:val="0"/>
          <w:w w:val="270"/>
          <w:sz w:val="16"/>
          <w:szCs w:val="16"/>
        </w:rPr>
        <w:t>ji</w:t>
      </w:r>
      <w:r>
        <w:rPr>
          <w:rFonts w:cs="Times New Roman" w:hAnsi="Times New Roman" w:eastAsia="Times New Roman" w:ascii="Times New Roman"/>
          <w:color w:val="676969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7E807E"/>
          <w:spacing w:val="0"/>
          <w:w w:val="79"/>
          <w:sz w:val="24"/>
          <w:szCs w:val="24"/>
        </w:rPr>
        <w:t>us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lineRule="exact" w:line="160"/>
        <w:ind w:left="1752"/>
      </w:pPr>
      <w:r>
        <w:rPr>
          <w:rFonts w:cs="Times New Roman" w:hAnsi="Times New Roman" w:eastAsia="Times New Roman" w:ascii="Times New Roman"/>
          <w:color w:val="7E807E"/>
          <w:spacing w:val="0"/>
          <w:w w:val="290"/>
          <w:position w:val="-1"/>
          <w:sz w:val="18"/>
          <w:szCs w:val="18"/>
        </w:rPr>
        <w:t>+</w:t>
      </w:r>
      <w:r>
        <w:rPr>
          <w:rFonts w:cs="Times New Roman" w:hAnsi="Times New Roman" w:eastAsia="Times New Roman" w:ascii="Times New Roman"/>
          <w:color w:val="7E807E"/>
          <w:spacing w:val="70"/>
          <w:w w:val="29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7E807E"/>
          <w:spacing w:val="-15"/>
          <w:w w:val="346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7E807E"/>
          <w:spacing w:val="-4"/>
          <w:w w:val="294"/>
          <w:position w:val="-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7E807E"/>
          <w:spacing w:val="15"/>
          <w:w w:val="294"/>
          <w:position w:val="-1"/>
          <w:sz w:val="20"/>
          <w:szCs w:val="20"/>
        </w:rPr>
        <w:t>&gt;</w:t>
      </w:r>
      <w:r>
        <w:rPr>
          <w:rFonts w:cs="Times New Roman" w:hAnsi="Times New Roman" w:eastAsia="Times New Roman" w:ascii="Times New Roman"/>
          <w:color w:val="7E807E"/>
          <w:spacing w:val="-5"/>
          <w:w w:val="312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7E807E"/>
          <w:spacing w:val="-18"/>
          <w:w w:val="600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7E807E"/>
          <w:spacing w:val="0"/>
          <w:w w:val="315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7E807E"/>
          <w:spacing w:val="-19"/>
          <w:w w:val="315"/>
          <w:position w:val="-1"/>
          <w:sz w:val="20"/>
          <w:szCs w:val="20"/>
        </w:rPr>
        <w:t>»</w:t>
      </w:r>
      <w:r>
        <w:rPr>
          <w:rFonts w:cs="Times New Roman" w:hAnsi="Times New Roman" w:eastAsia="Times New Roman" w:ascii="Times New Roman"/>
          <w:color w:val="7E807E"/>
          <w:spacing w:val="0"/>
          <w:w w:val="140"/>
          <w:position w:val="-1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7E807E"/>
          <w:spacing w:val="-59"/>
          <w:w w:val="140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676969"/>
          <w:spacing w:val="0"/>
          <w:w w:val="224"/>
          <w:position w:val="-1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676969"/>
          <w:spacing w:val="-10"/>
          <w:w w:val="224"/>
          <w:position w:val="-1"/>
          <w:sz w:val="20"/>
          <w:szCs w:val="20"/>
        </w:rPr>
        <w:t>3</w:t>
      </w:r>
      <w:r>
        <w:rPr>
          <w:rFonts w:cs="Times New Roman" w:hAnsi="Times New Roman" w:eastAsia="Times New Roman" w:ascii="Times New Roman"/>
          <w:color w:val="7E807E"/>
          <w:spacing w:val="-108"/>
          <w:w w:val="465"/>
          <w:position w:val="-1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676969"/>
          <w:spacing w:val="-12"/>
          <w:w w:val="600"/>
          <w:position w:val="-1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676969"/>
          <w:spacing w:val="-9"/>
          <w:w w:val="553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676969"/>
          <w:spacing w:val="-11"/>
          <w:w w:val="76"/>
          <w:position w:val="-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676969"/>
          <w:spacing w:val="0"/>
          <w:w w:val="52"/>
          <w:position w:val="-1"/>
          <w:sz w:val="20"/>
          <w:szCs w:val="20"/>
        </w:rPr>
        <w:t>!</w:t>
      </w:r>
      <w:r>
        <w:rPr>
          <w:rFonts w:cs="Times New Roman" w:hAnsi="Times New Roman" w:eastAsia="Times New Roman" w:ascii="Times New Roman"/>
          <w:color w:val="676969"/>
          <w:spacing w:val="0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676969"/>
          <w:spacing w:val="-24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676969"/>
          <w:spacing w:val="5"/>
          <w:w w:val="94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676969"/>
          <w:spacing w:val="10"/>
          <w:w w:val="464"/>
          <w:position w:val="-1"/>
          <w:sz w:val="16"/>
          <w:szCs w:val="16"/>
        </w:rPr>
        <w:t>.</w:t>
      </w:r>
      <w:r>
        <w:rPr>
          <w:rFonts w:cs="Arial" w:hAnsi="Arial" w:eastAsia="Arial" w:ascii="Arial"/>
          <w:color w:val="676969"/>
          <w:spacing w:val="10"/>
          <w:w w:val="226"/>
          <w:position w:val="-1"/>
          <w:sz w:val="16"/>
          <w:szCs w:val="16"/>
        </w:rPr>
        <w:t>»</w:t>
      </w:r>
      <w:r>
        <w:rPr>
          <w:rFonts w:cs="Arial" w:hAnsi="Arial" w:eastAsia="Arial" w:ascii="Arial"/>
          <w:color w:val="676969"/>
          <w:spacing w:val="0"/>
          <w:w w:val="241"/>
          <w:position w:val="-1"/>
          <w:sz w:val="16"/>
          <w:szCs w:val="16"/>
        </w:rPr>
        <w:t>,•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"/>
        <w:ind w:left="595"/>
        <w:sectPr>
          <w:type w:val="continuous"/>
          <w:pgSz w:w="7220" w:h="9620"/>
          <w:pgMar w:top="0" w:bottom="0" w:left="0" w:right="300"/>
        </w:sectPr>
      </w:pPr>
      <w:r>
        <w:rPr>
          <w:rFonts w:cs="Arial" w:hAnsi="Arial" w:eastAsia="Arial" w:ascii="Arial"/>
          <w:i/>
          <w:color w:val="7E807E"/>
          <w:spacing w:val="-9"/>
          <w:w w:val="280"/>
          <w:position w:val="-12"/>
          <w:sz w:val="20"/>
          <w:szCs w:val="20"/>
        </w:rPr>
        <w:t>-</w:t>
      </w:r>
      <w:r>
        <w:rPr>
          <w:rFonts w:cs="Arial" w:hAnsi="Arial" w:eastAsia="Arial" w:ascii="Arial"/>
          <w:i/>
          <w:color w:val="7E807E"/>
          <w:spacing w:val="0"/>
          <w:w w:val="348"/>
          <w:position w:val="-12"/>
          <w:sz w:val="20"/>
          <w:szCs w:val="20"/>
        </w:rPr>
        <w:t>ii"</w:t>
      </w:r>
      <w:r>
        <w:rPr>
          <w:rFonts w:cs="Arial" w:hAnsi="Arial" w:eastAsia="Arial" w:ascii="Arial"/>
          <w:i/>
          <w:color w:val="7E807E"/>
          <w:spacing w:val="0"/>
          <w:w w:val="100"/>
          <w:position w:val="-12"/>
          <w:sz w:val="20"/>
          <w:szCs w:val="20"/>
        </w:rPr>
        <w:t> </w:t>
      </w:r>
      <w:r>
        <w:rPr>
          <w:rFonts w:cs="Arial" w:hAnsi="Arial" w:eastAsia="Arial" w:ascii="Arial"/>
          <w:i/>
          <w:color w:val="7E807E"/>
          <w:spacing w:val="-4"/>
          <w:w w:val="100"/>
          <w:position w:val="-12"/>
          <w:sz w:val="20"/>
          <w:szCs w:val="20"/>
        </w:rPr>
        <w:t> </w:t>
      </w:r>
      <w:r>
        <w:rPr>
          <w:rFonts w:cs="Arial" w:hAnsi="Arial" w:eastAsia="Arial" w:ascii="Arial"/>
          <w:i/>
          <w:color w:val="7E807E"/>
          <w:spacing w:val="0"/>
          <w:w w:val="266"/>
          <w:position w:val="-12"/>
          <w:sz w:val="18"/>
          <w:szCs w:val="18"/>
        </w:rPr>
        <w:t>eN</w:t>
      </w:r>
      <w:r>
        <w:rPr>
          <w:rFonts w:cs="Arial" w:hAnsi="Arial" w:eastAsia="Arial" w:ascii="Arial"/>
          <w:i/>
          <w:color w:val="7E807E"/>
          <w:spacing w:val="-23"/>
          <w:w w:val="100"/>
          <w:position w:val="-1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7E807E"/>
          <w:spacing w:val="0"/>
          <w:w w:val="159"/>
          <w:position w:val="-12"/>
          <w:sz w:val="18"/>
          <w:szCs w:val="18"/>
        </w:rPr>
        <w:t>ir</w:t>
      </w:r>
      <w:r>
        <w:rPr>
          <w:rFonts w:cs="Times New Roman" w:hAnsi="Times New Roman" w:eastAsia="Times New Roman" w:ascii="Times New Roman"/>
          <w:color w:val="7E807E"/>
          <w:spacing w:val="-10"/>
          <w:w w:val="159"/>
          <w:position w:val="-1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7E807E"/>
          <w:spacing w:val="-7"/>
          <w:w w:val="408"/>
          <w:position w:val="-1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7E807E"/>
          <w:spacing w:val="0"/>
          <w:w w:val="325"/>
          <w:position w:val="-1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7E807E"/>
          <w:spacing w:val="-19"/>
          <w:w w:val="325"/>
          <w:position w:val="-12"/>
          <w:sz w:val="18"/>
          <w:szCs w:val="18"/>
        </w:rPr>
        <w:t>«</w:t>
      </w:r>
      <w:r>
        <w:rPr>
          <w:rFonts w:cs="Times New Roman" w:hAnsi="Times New Roman" w:eastAsia="Times New Roman" w:ascii="Times New Roman"/>
          <w:color w:val="7E807E"/>
          <w:spacing w:val="-13"/>
          <w:w w:val="600"/>
          <w:position w:val="-12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7E807E"/>
          <w:spacing w:val="-23"/>
          <w:w w:val="313"/>
          <w:position w:val="-1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7E807E"/>
          <w:spacing w:val="-16"/>
          <w:w w:val="465"/>
          <w:position w:val="-12"/>
          <w:sz w:val="18"/>
          <w:szCs w:val="18"/>
        </w:rPr>
        <w:t>L</w:t>
      </w:r>
      <w:r>
        <w:rPr>
          <w:rFonts w:cs="Arial" w:hAnsi="Arial" w:eastAsia="Arial" w:ascii="Arial"/>
          <w:i/>
          <w:color w:val="7E807E"/>
          <w:spacing w:val="17"/>
          <w:w w:val="322"/>
          <w:position w:val="-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7E807E"/>
          <w:spacing w:val="0"/>
          <w:w w:val="268"/>
          <w:position w:val="-12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7E807E"/>
          <w:spacing w:val="-7"/>
          <w:w w:val="268"/>
          <w:position w:val="-12"/>
          <w:sz w:val="18"/>
          <w:szCs w:val="18"/>
        </w:rPr>
        <w:t>"</w:t>
      </w:r>
      <w:r>
        <w:rPr>
          <w:rFonts w:cs="Times New Roman" w:hAnsi="Times New Roman" w:eastAsia="Times New Roman" w:ascii="Times New Roman"/>
          <w:color w:val="7E807E"/>
          <w:spacing w:val="-3"/>
          <w:w w:val="201"/>
          <w:position w:val="-1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676969"/>
          <w:spacing w:val="-7"/>
          <w:w w:val="308"/>
          <w:position w:val="-12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676969"/>
          <w:spacing w:val="-5"/>
          <w:w w:val="556"/>
          <w:position w:val="-12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676969"/>
          <w:spacing w:val="-2"/>
          <w:w w:val="79"/>
          <w:position w:val="-12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676969"/>
          <w:spacing w:val="-43"/>
          <w:w w:val="245"/>
          <w:position w:val="-12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676969"/>
          <w:spacing w:val="0"/>
          <w:w w:val="283"/>
          <w:position w:val="-12"/>
          <w:sz w:val="18"/>
          <w:szCs w:val="18"/>
        </w:rPr>
        <w:t>25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2" w:lineRule="exact" w:line="240"/>
        <w:ind w:left="600" w:right="-56"/>
      </w:pPr>
      <w:r>
        <w:rPr>
          <w:rFonts w:cs="Arial" w:hAnsi="Arial" w:eastAsia="Arial" w:ascii="Arial"/>
          <w:b/>
          <w:color w:val="7E807E"/>
          <w:spacing w:val="4"/>
          <w:w w:val="389"/>
          <w:position w:val="-3"/>
          <w:sz w:val="16"/>
          <w:szCs w:val="16"/>
        </w:rPr>
        <w:t>4</w:t>
      </w:r>
      <w:r>
        <w:rPr>
          <w:rFonts w:cs="Arial" w:hAnsi="Arial" w:eastAsia="Arial" w:ascii="Arial"/>
          <w:b/>
          <w:color w:val="7E807E"/>
          <w:spacing w:val="2"/>
          <w:w w:val="204"/>
          <w:position w:val="-3"/>
          <w:sz w:val="16"/>
          <w:szCs w:val="16"/>
        </w:rPr>
        <w:t>d</w:t>
      </w:r>
      <w:r>
        <w:rPr>
          <w:rFonts w:cs="Arial" w:hAnsi="Arial" w:eastAsia="Arial" w:ascii="Arial"/>
          <w:b/>
          <w:i/>
          <w:color w:val="7E807E"/>
          <w:spacing w:val="15"/>
          <w:w w:val="188"/>
          <w:position w:val="-3"/>
          <w:sz w:val="24"/>
          <w:szCs w:val="24"/>
        </w:rPr>
        <w:t>+</w:t>
      </w:r>
      <w:r>
        <w:rPr>
          <w:rFonts w:cs="Times New Roman" w:hAnsi="Times New Roman" w:eastAsia="Times New Roman" w:ascii="Times New Roman"/>
          <w:b/>
          <w:i/>
          <w:color w:val="7E807E"/>
          <w:spacing w:val="0"/>
          <w:w w:val="255"/>
          <w:position w:val="-3"/>
          <w:sz w:val="8"/>
          <w:szCs w:val="8"/>
        </w:rPr>
        <w:t>j</w:t>
      </w:r>
      <w:r>
        <w:rPr>
          <w:rFonts w:cs="Times New Roman" w:hAnsi="Times New Roman" w:eastAsia="Times New Roman" w:ascii="Times New Roman"/>
          <w:b/>
          <w:i/>
          <w:color w:val="7E807E"/>
          <w:spacing w:val="10"/>
          <w:w w:val="100"/>
          <w:position w:val="-3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b/>
          <w:i/>
          <w:color w:val="7E807E"/>
          <w:spacing w:val="1"/>
          <w:w w:val="447"/>
          <w:position w:val="-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7E807E"/>
          <w:spacing w:val="1"/>
          <w:w w:val="121"/>
          <w:position w:val="-3"/>
          <w:sz w:val="16"/>
          <w:szCs w:val="16"/>
        </w:rPr>
        <w:t>y</w:t>
      </w:r>
      <w:r>
        <w:rPr>
          <w:rFonts w:cs="Arial" w:hAnsi="Arial" w:eastAsia="Arial" w:ascii="Arial"/>
          <w:color w:val="7E807E"/>
          <w:spacing w:val="0"/>
          <w:w w:val="67"/>
          <w:position w:val="-3"/>
          <w:sz w:val="22"/>
          <w:szCs w:val="22"/>
        </w:rPr>
        <w:t>+</w:t>
      </w:r>
      <w:r>
        <w:rPr>
          <w:rFonts w:cs="Arial" w:hAnsi="Arial" w:eastAsia="Arial" w:ascii="Arial"/>
          <w:color w:val="7E807E"/>
          <w:spacing w:val="-16"/>
          <w:w w:val="182"/>
          <w:position w:val="-3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7E807E"/>
          <w:spacing w:val="4"/>
          <w:w w:val="414"/>
          <w:position w:val="-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676969"/>
          <w:spacing w:val="1"/>
          <w:w w:val="129"/>
          <w:position w:val="-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7E807E"/>
          <w:spacing w:val="2"/>
          <w:w w:val="131"/>
          <w:position w:val="-3"/>
          <w:sz w:val="16"/>
          <w:szCs w:val="16"/>
        </w:rPr>
        <w:t>+</w:t>
      </w:r>
      <w:r>
        <w:rPr>
          <w:rFonts w:cs="Times New Roman" w:hAnsi="Times New Roman" w:eastAsia="Times New Roman" w:ascii="Times New Roman"/>
          <w:color w:val="7E807E"/>
          <w:spacing w:val="4"/>
          <w:w w:val="217"/>
          <w:position w:val="-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7E807E"/>
          <w:spacing w:val="0"/>
          <w:w w:val="148"/>
          <w:position w:val="-3"/>
          <w:sz w:val="14"/>
          <w:szCs w:val="14"/>
        </w:rPr>
        <w:t>t&gt;</w:t>
      </w:r>
      <w:r>
        <w:rPr>
          <w:rFonts w:cs="Times New Roman" w:hAnsi="Times New Roman" w:eastAsia="Times New Roman" w:ascii="Times New Roman"/>
          <w:i/>
          <w:color w:val="7E807E"/>
          <w:spacing w:val="0"/>
          <w:w w:val="100"/>
          <w:position w:val="-3"/>
          <w:sz w:val="14"/>
          <w:szCs w:val="14"/>
        </w:rPr>
        <w:t>       </w:t>
      </w:r>
      <w:r>
        <w:rPr>
          <w:rFonts w:cs="Times New Roman" w:hAnsi="Times New Roman" w:eastAsia="Times New Roman" w:ascii="Times New Roman"/>
          <w:i/>
          <w:color w:val="7E807E"/>
          <w:spacing w:val="17"/>
          <w:w w:val="100"/>
          <w:position w:val="-3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i/>
          <w:color w:val="7E807E"/>
          <w:spacing w:val="0"/>
          <w:w w:val="254"/>
          <w:position w:val="-3"/>
          <w:sz w:val="14"/>
          <w:szCs w:val="14"/>
        </w:rPr>
        <w:t>;</w:t>
      </w:r>
      <w:r>
        <w:rPr>
          <w:rFonts w:cs="Times New Roman" w:hAnsi="Times New Roman" w:eastAsia="Times New Roman" w:ascii="Times New Roman"/>
          <w:i/>
          <w:color w:val="7E807E"/>
          <w:spacing w:val="0"/>
          <w:w w:val="254"/>
          <w:position w:val="-3"/>
          <w:sz w:val="14"/>
          <w:szCs w:val="14"/>
        </w:rPr>
        <w:t>        </w:t>
      </w:r>
      <w:r>
        <w:rPr>
          <w:rFonts w:cs="Times New Roman" w:hAnsi="Times New Roman" w:eastAsia="Times New Roman" w:ascii="Times New Roman"/>
          <w:i/>
          <w:color w:val="7E807E"/>
          <w:spacing w:val="32"/>
          <w:w w:val="254"/>
          <w:position w:val="-3"/>
          <w:sz w:val="14"/>
          <w:szCs w:val="14"/>
        </w:rPr>
        <w:t> </w:t>
      </w:r>
      <w:r>
        <w:rPr>
          <w:rFonts w:cs="Arial" w:hAnsi="Arial" w:eastAsia="Arial" w:ascii="Arial"/>
          <w:color w:val="7E807E"/>
          <w:spacing w:val="0"/>
          <w:w w:val="118"/>
          <w:position w:val="-3"/>
          <w:sz w:val="16"/>
          <w:szCs w:val="16"/>
        </w:rPr>
        <w:t>F</w:t>
      </w:r>
      <w:r>
        <w:rPr>
          <w:rFonts w:cs="Arial" w:hAnsi="Arial" w:eastAsia="Arial" w:ascii="Arial"/>
          <w:color w:val="7E807E"/>
          <w:spacing w:val="1"/>
          <w:w w:val="118"/>
          <w:position w:val="-3"/>
          <w:sz w:val="16"/>
          <w:szCs w:val="16"/>
        </w:rPr>
        <w:t>i</w:t>
      </w:r>
      <w:r>
        <w:rPr>
          <w:rFonts w:cs="Arial" w:hAnsi="Arial" w:eastAsia="Arial" w:ascii="Arial"/>
          <w:color w:val="7E807E"/>
          <w:spacing w:val="0"/>
          <w:w w:val="600"/>
          <w:position w:val="-3"/>
          <w:sz w:val="16"/>
          <w:szCs w:val="16"/>
        </w:rPr>
        <w:t>-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left"/>
        <w:spacing w:lineRule="exact" w:line="280"/>
        <w:ind w:right="-68"/>
      </w:pPr>
      <w:r>
        <w:br w:type="column"/>
      </w:r>
      <w:r>
        <w:rPr>
          <w:rFonts w:cs="Times New Roman" w:hAnsi="Times New Roman" w:eastAsia="Times New Roman" w:ascii="Times New Roman"/>
          <w:b/>
          <w:color w:val="7E807E"/>
          <w:spacing w:val="2"/>
          <w:w w:val="32"/>
          <w:position w:val="-3"/>
          <w:sz w:val="32"/>
          <w:szCs w:val="32"/>
        </w:rPr>
        <w:t>?</w:t>
      </w:r>
      <w:r>
        <w:rPr>
          <w:rFonts w:cs="Times New Roman" w:hAnsi="Times New Roman" w:eastAsia="Times New Roman" w:ascii="Times New Roman"/>
          <w:b/>
          <w:color w:val="7E807E"/>
          <w:spacing w:val="-5"/>
          <w:w w:val="131"/>
          <w:position w:val="-3"/>
          <w:sz w:val="32"/>
          <w:szCs w:val="32"/>
        </w:rPr>
        <w:t>t</w:t>
      </w:r>
      <w:r>
        <w:rPr>
          <w:rFonts w:cs="Times New Roman" w:hAnsi="Times New Roman" w:eastAsia="Times New Roman" w:ascii="Times New Roman"/>
          <w:b/>
          <w:color w:val="7E807E"/>
          <w:spacing w:val="2"/>
          <w:w w:val="87"/>
          <w:position w:val="-3"/>
          <w:sz w:val="32"/>
          <w:szCs w:val="32"/>
        </w:rPr>
        <w:t>.</w:t>
      </w:r>
      <w:r>
        <w:rPr>
          <w:rFonts w:cs="Times New Roman" w:hAnsi="Times New Roman" w:eastAsia="Times New Roman" w:ascii="Times New Roman"/>
          <w:b/>
          <w:color w:val="676969"/>
          <w:spacing w:val="11"/>
          <w:w w:val="386"/>
          <w:position w:val="-3"/>
          <w:sz w:val="32"/>
          <w:szCs w:val="32"/>
        </w:rPr>
        <w:t>-</w:t>
      </w:r>
      <w:r>
        <w:rPr>
          <w:rFonts w:cs="Times New Roman" w:hAnsi="Times New Roman" w:eastAsia="Times New Roman" w:ascii="Times New Roman"/>
          <w:b/>
          <w:color w:val="676969"/>
          <w:spacing w:val="5"/>
          <w:w w:val="108"/>
          <w:position w:val="-3"/>
          <w:sz w:val="32"/>
          <w:szCs w:val="32"/>
        </w:rPr>
        <w:t>"</w:t>
      </w:r>
      <w:r>
        <w:rPr>
          <w:rFonts w:cs="Times New Roman" w:hAnsi="Times New Roman" w:eastAsia="Times New Roman" w:ascii="Times New Roman"/>
          <w:b/>
          <w:color w:val="676969"/>
          <w:spacing w:val="2"/>
          <w:w w:val="79"/>
          <w:position w:val="-3"/>
          <w:sz w:val="32"/>
          <w:szCs w:val="32"/>
        </w:rPr>
        <w:t>i</w:t>
      </w:r>
      <w:r>
        <w:rPr>
          <w:rFonts w:cs="Times New Roman" w:hAnsi="Times New Roman" w:eastAsia="Times New Roman" w:ascii="Times New Roman"/>
          <w:b/>
          <w:color w:val="4B4D4B"/>
          <w:spacing w:val="0"/>
          <w:w w:val="108"/>
          <w:position w:val="-3"/>
          <w:sz w:val="32"/>
          <w:szCs w:val="32"/>
        </w:rPr>
        <w:t>?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2"/>
          <w:szCs w:val="3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51" w:lineRule="exact" w:line="220"/>
        <w:sectPr>
          <w:type w:val="continuous"/>
          <w:pgSz w:w="7220" w:h="9620"/>
          <w:pgMar w:top="0" w:bottom="0" w:left="0" w:right="300"/>
          <w:cols w:num="3" w:equalWidth="off">
            <w:col w:w="5021" w:space="0"/>
            <w:col w:w="1124" w:space="4"/>
            <w:col w:w="771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color w:val="676969"/>
          <w:spacing w:val="2"/>
          <w:w w:val="231"/>
          <w:position w:val="-2"/>
          <w:sz w:val="16"/>
          <w:szCs w:val="16"/>
        </w:rPr>
        <w:t>_</w:t>
      </w:r>
      <w:r>
        <w:rPr>
          <w:rFonts w:cs="Times New Roman" w:hAnsi="Times New Roman" w:eastAsia="Times New Roman" w:ascii="Times New Roman"/>
          <w:color w:val="676969"/>
          <w:spacing w:val="1"/>
          <w:w w:val="160"/>
          <w:position w:val="-2"/>
          <w:sz w:val="16"/>
          <w:szCs w:val="16"/>
        </w:rPr>
        <w:t>r</w:t>
      </w:r>
      <w:r>
        <w:rPr>
          <w:rFonts w:cs="Arial" w:hAnsi="Arial" w:eastAsia="Arial" w:ascii="Arial"/>
          <w:b/>
          <w:color w:val="676969"/>
          <w:spacing w:val="-5"/>
          <w:w w:val="149"/>
          <w:position w:val="-2"/>
          <w:sz w:val="22"/>
          <w:szCs w:val="22"/>
        </w:rPr>
        <w:t>a</w:t>
      </w:r>
      <w:r>
        <w:rPr>
          <w:rFonts w:cs="Arial" w:hAnsi="Arial" w:eastAsia="Arial" w:ascii="Arial"/>
          <w:b/>
          <w:color w:val="676969"/>
          <w:spacing w:val="0"/>
          <w:w w:val="84"/>
          <w:position w:val="-2"/>
          <w:sz w:val="22"/>
          <w:szCs w:val="22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Arial" w:hAnsi="Arial" w:eastAsia="Arial" w:ascii="Arial"/>
          <w:sz w:val="4"/>
          <w:szCs w:val="4"/>
        </w:rPr>
        <w:jc w:val="right"/>
        <w:spacing w:lineRule="exact" w:line="180"/>
        <w:ind w:right="633"/>
      </w:pPr>
      <w:r>
        <w:rPr>
          <w:rFonts w:cs="Times New Roman" w:hAnsi="Times New Roman" w:eastAsia="Times New Roman" w:ascii="Times New Roman"/>
          <w:color w:val="7E807E"/>
          <w:spacing w:val="-29"/>
          <w:w w:val="325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676969"/>
          <w:spacing w:val="0"/>
          <w:w w:val="325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676969"/>
          <w:spacing w:val="0"/>
          <w:w w:val="325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color w:val="676969"/>
          <w:spacing w:val="45"/>
          <w:w w:val="325"/>
          <w:sz w:val="18"/>
          <w:szCs w:val="18"/>
        </w:rPr>
        <w:t> </w:t>
      </w:r>
      <w:r>
        <w:rPr>
          <w:rFonts w:cs="Arial" w:hAnsi="Arial" w:eastAsia="Arial" w:ascii="Arial"/>
          <w:color w:val="7E807E"/>
          <w:spacing w:val="0"/>
          <w:w w:val="53"/>
          <w:sz w:val="4"/>
          <w:szCs w:val="4"/>
        </w:rPr>
        <w:t>L</w:t>
      </w:r>
      <w:r>
        <w:rPr>
          <w:rFonts w:cs="Arial" w:hAnsi="Arial" w:eastAsia="Arial" w:ascii="Arial"/>
          <w:color w:val="7E807E"/>
          <w:spacing w:val="0"/>
          <w:w w:val="53"/>
          <w:sz w:val="4"/>
          <w:szCs w:val="4"/>
        </w:rPr>
        <w:t>                                         </w:t>
      </w:r>
      <w:r>
        <w:rPr>
          <w:rFonts w:cs="Arial" w:hAnsi="Arial" w:eastAsia="Arial" w:ascii="Arial"/>
          <w:color w:val="7E807E"/>
          <w:spacing w:val="5"/>
          <w:w w:val="53"/>
          <w:sz w:val="4"/>
          <w:szCs w:val="4"/>
        </w:rPr>
        <w:t> </w:t>
      </w:r>
      <w:r>
        <w:rPr>
          <w:rFonts w:cs="Arial" w:hAnsi="Arial" w:eastAsia="Arial" w:ascii="Arial"/>
          <w:color w:val="7E807E"/>
          <w:spacing w:val="0"/>
          <w:w w:val="552"/>
          <w:sz w:val="4"/>
          <w:szCs w:val="4"/>
        </w:rPr>
        <w:t>'</w:t>
      </w:r>
      <w:r>
        <w:rPr>
          <w:rFonts w:cs="Arial" w:hAnsi="Arial" w:eastAsia="Arial" w:ascii="Arial"/>
          <w:color w:val="000000"/>
          <w:spacing w:val="0"/>
          <w:w w:val="100"/>
          <w:sz w:val="4"/>
          <w:szCs w:val="4"/>
        </w:rPr>
      </w:r>
    </w:p>
    <w:p>
      <w:pPr>
        <w:rPr>
          <w:sz w:val="12"/>
          <w:szCs w:val="12"/>
        </w:rPr>
        <w:jc w:val="left"/>
        <w:spacing w:before="9" w:lineRule="exact" w:line="120"/>
      </w:pP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6"/>
          <w:szCs w:val="6"/>
        </w:rPr>
        <w:jc w:val="center"/>
        <w:ind w:left="2342" w:right="3145"/>
      </w:pPr>
      <w:r>
        <w:rPr>
          <w:rFonts w:cs="Arial" w:hAnsi="Arial" w:eastAsia="Arial" w:ascii="Arial"/>
          <w:color w:val="9C9E9C"/>
          <w:spacing w:val="0"/>
          <w:w w:val="342"/>
          <w:sz w:val="6"/>
          <w:szCs w:val="6"/>
        </w:rPr>
        <w:t>•</w:t>
      </w:r>
      <w:r>
        <w:rPr>
          <w:rFonts w:cs="Arial" w:hAnsi="Arial" w:eastAsia="Arial" w:ascii="Arial"/>
          <w:color w:val="9C9E9C"/>
          <w:spacing w:val="0"/>
          <w:w w:val="342"/>
          <w:sz w:val="6"/>
          <w:szCs w:val="6"/>
        </w:rPr>
        <w:t>                     </w:t>
      </w:r>
      <w:r>
        <w:rPr>
          <w:rFonts w:cs="Arial" w:hAnsi="Arial" w:eastAsia="Arial" w:ascii="Arial"/>
          <w:color w:val="9C9E9C"/>
          <w:spacing w:val="12"/>
          <w:w w:val="342"/>
          <w:sz w:val="6"/>
          <w:szCs w:val="6"/>
        </w:rPr>
        <w:t> </w:t>
      </w:r>
      <w:r>
        <w:rPr>
          <w:rFonts w:cs="Arial" w:hAnsi="Arial" w:eastAsia="Arial" w:ascii="Arial"/>
          <w:color w:val="9C9E9C"/>
          <w:spacing w:val="0"/>
          <w:w w:val="166"/>
          <w:sz w:val="6"/>
          <w:szCs w:val="6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6"/>
          <w:szCs w:val="6"/>
        </w:rPr>
      </w:r>
    </w:p>
    <w:p>
      <w:pPr>
        <w:rPr>
          <w:sz w:val="12"/>
          <w:szCs w:val="12"/>
        </w:rPr>
        <w:jc w:val="left"/>
        <w:spacing w:before="9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right"/>
        <w:spacing w:lineRule="exact" w:line="340"/>
        <w:ind w:right="528"/>
      </w:pPr>
      <w:r>
        <w:pict>
          <v:shape type="#_x0000_t202" style="position:absolute;margin-left:56.64pt;margin-top:10.3241pt;width:276.2pt;height:40pt;mso-position-horizontal-relative:page;mso-position-vertical-relative:paragraph;z-index:-1282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80"/>
                      <w:szCs w:val="80"/>
                    </w:rPr>
                    <w:jc w:val="left"/>
                    <w:spacing w:lineRule="exact" w:line="800"/>
                    <w:ind w:right="-140"/>
                  </w:pPr>
                  <w:r>
                    <w:rPr>
                      <w:rFonts w:cs="Arial" w:hAnsi="Arial" w:eastAsia="Arial" w:ascii="Arial"/>
                      <w:color w:val="7E807E"/>
                      <w:spacing w:val="0"/>
                      <w:w w:val="284"/>
                      <w:sz w:val="24"/>
                      <w:szCs w:val="24"/>
                    </w:rPr>
                    <w:t>a</w:t>
                  </w:r>
                  <w:r>
                    <w:rPr>
                      <w:rFonts w:cs="Arial" w:hAnsi="Arial" w:eastAsia="Arial" w:ascii="Arial"/>
                      <w:color w:val="7E807E"/>
                      <w:spacing w:val="-135"/>
                      <w:w w:val="284"/>
                      <w:sz w:val="24"/>
                      <w:szCs w:val="24"/>
                    </w:rPr>
                    <w:t> </w:t>
                  </w:r>
                  <w:r>
                    <w:rPr>
                      <w:rFonts w:cs="Arial" w:hAnsi="Arial" w:eastAsia="Arial" w:ascii="Arial"/>
                      <w:color w:val="7E807E"/>
                      <w:spacing w:val="-2"/>
                      <w:w w:val="110"/>
                      <w:sz w:val="16"/>
                      <w:szCs w:val="16"/>
                    </w:rPr>
                    <w:t>A</w:t>
                  </w:r>
                  <w:r>
                    <w:rPr>
                      <w:rFonts w:cs="Arial" w:hAnsi="Arial" w:eastAsia="Arial" w:ascii="Arial"/>
                      <w:color w:val="7E807E"/>
                      <w:spacing w:val="0"/>
                      <w:w w:val="221"/>
                      <w:sz w:val="16"/>
                      <w:szCs w:val="16"/>
                    </w:rPr>
                    <w:t>h</w:t>
                  </w:r>
                  <w:r>
                    <w:rPr>
                      <w:rFonts w:cs="Arial" w:hAnsi="Arial" w:eastAsia="Arial" w:ascii="Arial"/>
                      <w:color w:val="7E807E"/>
                      <w:spacing w:val="-6"/>
                      <w:w w:val="100"/>
                      <w:sz w:val="16"/>
                      <w:szCs w:val="16"/>
                    </w:rPr>
                    <w:t> </w:t>
                  </w:r>
                  <w:r>
                    <w:rPr>
                      <w:rFonts w:cs="Arial" w:hAnsi="Arial" w:eastAsia="Arial" w:ascii="Arial"/>
                      <w:color w:val="7E807E"/>
                      <w:spacing w:val="4"/>
                      <w:w w:val="68"/>
                      <w:sz w:val="16"/>
                      <w:szCs w:val="16"/>
                    </w:rPr>
                    <w:t>+</w:t>
                  </w:r>
                  <w:r>
                    <w:rPr>
                      <w:rFonts w:cs="Arial" w:hAnsi="Arial" w:eastAsia="Arial" w:ascii="Arial"/>
                      <w:color w:val="7E807E"/>
                      <w:spacing w:val="14"/>
                      <w:w w:val="600"/>
                      <w:sz w:val="16"/>
                      <w:szCs w:val="16"/>
                    </w:rPr>
                    <w:t>'</w:t>
                  </w:r>
                  <w:r>
                    <w:rPr>
                      <w:rFonts w:cs="Arial" w:hAnsi="Arial" w:eastAsia="Arial" w:ascii="Arial"/>
                      <w:color w:val="7E807E"/>
                      <w:spacing w:val="0"/>
                      <w:w w:val="85"/>
                      <w:sz w:val="16"/>
                      <w:szCs w:val="16"/>
                    </w:rPr>
                    <w:t>y</w:t>
                  </w:r>
                  <w:r>
                    <w:rPr>
                      <w:rFonts w:cs="Arial" w:hAnsi="Arial" w:eastAsia="Arial" w:ascii="Arial"/>
                      <w:color w:val="7E807E"/>
                      <w:spacing w:val="-12"/>
                      <w:w w:val="100"/>
                      <w:sz w:val="16"/>
                      <w:szCs w:val="16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7E807E"/>
                      <w:spacing w:val="0"/>
                      <w:w w:val="600"/>
                      <w:sz w:val="18"/>
                      <w:szCs w:val="18"/>
                    </w:rPr>
                    <w:t>,</w:t>
                  </w:r>
                  <w:r>
                    <w:rPr>
                      <w:rFonts w:cs="Times New Roman" w:hAnsi="Times New Roman" w:eastAsia="Times New Roman" w:ascii="Times New Roman"/>
                      <w:color w:val="7E807E"/>
                      <w:spacing w:val="9"/>
                      <w:w w:val="600"/>
                      <w:sz w:val="18"/>
                      <w:szCs w:val="18"/>
                    </w:rPr>
                    <w:t>t</w:t>
                  </w:r>
                  <w:r>
                    <w:rPr>
                      <w:rFonts w:cs="Times New Roman" w:hAnsi="Times New Roman" w:eastAsia="Times New Roman" w:ascii="Times New Roman"/>
                      <w:color w:val="7E807E"/>
                      <w:spacing w:val="26"/>
                      <w:w w:val="198"/>
                      <w:sz w:val="24"/>
                      <w:szCs w:val="24"/>
                    </w:rPr>
                    <w:t>»</w:t>
                  </w:r>
                  <w:r>
                    <w:rPr>
                      <w:rFonts w:cs="Arial" w:hAnsi="Arial" w:eastAsia="Arial" w:ascii="Arial"/>
                      <w:color w:val="7E807E"/>
                      <w:spacing w:val="-5"/>
                      <w:w w:val="252"/>
                      <w:sz w:val="16"/>
                      <w:szCs w:val="16"/>
                    </w:rPr>
                    <w:t>A</w:t>
                  </w:r>
                  <w:r>
                    <w:rPr>
                      <w:rFonts w:cs="Arial" w:hAnsi="Arial" w:eastAsia="Arial" w:ascii="Arial"/>
                      <w:color w:val="7E807E"/>
                      <w:spacing w:val="0"/>
                      <w:w w:val="212"/>
                      <w:sz w:val="16"/>
                      <w:szCs w:val="16"/>
                    </w:rPr>
                    <w:t>h,</w:t>
                  </w:r>
                  <w:r>
                    <w:rPr>
                      <w:rFonts w:cs="Arial" w:hAnsi="Arial" w:eastAsia="Arial" w:ascii="Arial"/>
                      <w:color w:val="7E807E"/>
                      <w:spacing w:val="4"/>
                      <w:w w:val="100"/>
                      <w:sz w:val="16"/>
                      <w:szCs w:val="16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676969"/>
                      <w:spacing w:val="2"/>
                      <w:w w:val="105"/>
                      <w:sz w:val="16"/>
                      <w:szCs w:val="16"/>
                    </w:rPr>
                    <w:t>(</w:t>
                  </w:r>
                  <w:r>
                    <w:rPr>
                      <w:rFonts w:cs="Times New Roman" w:hAnsi="Times New Roman" w:eastAsia="Times New Roman" w:ascii="Times New Roman"/>
                      <w:color w:val="7E807E"/>
                      <w:spacing w:val="0"/>
                      <w:w w:val="257"/>
                      <w:sz w:val="16"/>
                      <w:szCs w:val="16"/>
                    </w:rPr>
                    <w:t>+</w:t>
                  </w:r>
                  <w:r>
                    <w:rPr>
                      <w:rFonts w:cs="Times New Roman" w:hAnsi="Times New Roman" w:eastAsia="Times New Roman" w:ascii="Times New Roman"/>
                      <w:color w:val="7E807E"/>
                      <w:spacing w:val="14"/>
                      <w:w w:val="257"/>
                      <w:sz w:val="16"/>
                      <w:szCs w:val="16"/>
                    </w:rPr>
                    <w:t>A</w:t>
                  </w:r>
                  <w:r>
                    <w:rPr>
                      <w:rFonts w:cs="Times New Roman" w:hAnsi="Times New Roman" w:eastAsia="Times New Roman" w:ascii="Times New Roman"/>
                      <w:color w:val="7E807E"/>
                      <w:spacing w:val="4"/>
                      <w:w w:val="325"/>
                      <w:sz w:val="16"/>
                      <w:szCs w:val="16"/>
                    </w:rPr>
                    <w:t>)</w:t>
                  </w:r>
                  <w:r>
                    <w:rPr>
                      <w:rFonts w:cs="Times New Roman" w:hAnsi="Times New Roman" w:eastAsia="Times New Roman" w:ascii="Times New Roman"/>
                      <w:color w:val="7E807E"/>
                      <w:spacing w:val="6"/>
                      <w:w w:val="538"/>
                      <w:sz w:val="16"/>
                      <w:szCs w:val="16"/>
                    </w:rPr>
                    <w:t>i</w:t>
                  </w:r>
                  <w:r>
                    <w:rPr>
                      <w:rFonts w:cs="Times New Roman" w:hAnsi="Times New Roman" w:eastAsia="Times New Roman" w:ascii="Times New Roman"/>
                      <w:color w:val="7E807E"/>
                      <w:spacing w:val="8"/>
                      <w:w w:val="600"/>
                      <w:sz w:val="16"/>
                      <w:szCs w:val="16"/>
                    </w:rPr>
                    <w:t>i</w:t>
                  </w:r>
                  <w:r>
                    <w:rPr>
                      <w:rFonts w:cs="Times New Roman" w:hAnsi="Times New Roman" w:eastAsia="Times New Roman" w:ascii="Times New Roman"/>
                      <w:color w:val="676969"/>
                      <w:spacing w:val="0"/>
                      <w:w w:val="244"/>
                      <w:sz w:val="16"/>
                      <w:szCs w:val="16"/>
                    </w:rPr>
                    <w:t>+-</w:t>
                  </w:r>
                  <w:r>
                    <w:rPr>
                      <w:rFonts w:cs="Times New Roman" w:hAnsi="Times New Roman" w:eastAsia="Times New Roman" w:ascii="Times New Roman"/>
                      <w:color w:val="676969"/>
                      <w:spacing w:val="0"/>
                      <w:w w:val="100"/>
                      <w:sz w:val="16"/>
                      <w:szCs w:val="16"/>
                    </w:rPr>
                    <w:t>      </w:t>
                  </w:r>
                  <w:r>
                    <w:rPr>
                      <w:rFonts w:cs="Times New Roman" w:hAnsi="Times New Roman" w:eastAsia="Times New Roman" w:ascii="Times New Roman"/>
                      <w:color w:val="676969"/>
                      <w:spacing w:val="-11"/>
                      <w:w w:val="100"/>
                      <w:sz w:val="16"/>
                      <w:szCs w:val="16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i/>
                      <w:color w:val="676969"/>
                      <w:spacing w:val="-11"/>
                      <w:w w:val="123"/>
                      <w:sz w:val="80"/>
                      <w:szCs w:val="80"/>
                    </w:rPr>
                  </w:r>
                  <w:r>
                    <w:rPr>
                      <w:rFonts w:cs="Times New Roman" w:hAnsi="Times New Roman" w:eastAsia="Times New Roman" w:ascii="Times New Roman"/>
                      <w:i/>
                      <w:color w:val="676969"/>
                      <w:spacing w:val="-1"/>
                      <w:w w:val="123"/>
                      <w:sz w:val="80"/>
                      <w:szCs w:val="80"/>
                      <w:emboss/>
                    </w:rPr>
                    <w:t>.</w:t>
                  </w:r>
                  <w:r>
                    <w:rPr>
                      <w:rFonts w:cs="Times New Roman" w:hAnsi="Times New Roman" w:eastAsia="Times New Roman" w:ascii="Times New Roman"/>
                      <w:i/>
                      <w:color w:val="676969"/>
                      <w:spacing w:val="-1"/>
                      <w:w w:val="123"/>
                      <w:sz w:val="80"/>
                      <w:szCs w:val="80"/>
                      <w:emboss/>
                    </w:rPr>
                  </w:r>
                  <w:r>
                    <w:rPr>
                      <w:rFonts w:cs="Times New Roman" w:hAnsi="Times New Roman" w:eastAsia="Times New Roman" w:ascii="Times New Roman"/>
                      <w:i/>
                      <w:color w:val="676969"/>
                      <w:spacing w:val="-1"/>
                      <w:w w:val="123"/>
                      <w:sz w:val="80"/>
                      <w:szCs w:val="80"/>
                    </w:rPr>
                  </w:r>
                  <w:r>
                    <w:rPr>
                      <w:rFonts w:cs="Times New Roman" w:hAnsi="Times New Roman" w:eastAsia="Times New Roman" w:ascii="Times New Roman"/>
                      <w:i/>
                      <w:color w:val="676969"/>
                      <w:spacing w:val="-2"/>
                      <w:w w:val="93"/>
                      <w:sz w:val="80"/>
                      <w:szCs w:val="80"/>
                    </w:rPr>
                    <w:t>»</w:t>
                  </w:r>
                  <w:r>
                    <w:rPr>
                      <w:rFonts w:cs="Times New Roman" w:hAnsi="Times New Roman" w:eastAsia="Times New Roman" w:ascii="Times New Roman"/>
                      <w:i/>
                      <w:color w:val="676969"/>
                      <w:spacing w:val="0"/>
                      <w:w w:val="37"/>
                      <w:sz w:val="80"/>
                      <w:szCs w:val="80"/>
                    </w:rPr>
                    <w:t>_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80"/>
                      <w:szCs w:val="80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i/>
          <w:color w:val="7E807E"/>
          <w:spacing w:val="13"/>
          <w:w w:val="251"/>
          <w:position w:val="-4"/>
          <w:sz w:val="34"/>
          <w:szCs w:val="34"/>
        </w:rPr>
        <w:t>±</w:t>
      </w:r>
      <w:r>
        <w:rPr>
          <w:rFonts w:cs="Times New Roman" w:hAnsi="Times New Roman" w:eastAsia="Times New Roman" w:ascii="Times New Roman"/>
          <w:i/>
          <w:color w:val="7E807E"/>
          <w:spacing w:val="0"/>
          <w:w w:val="251"/>
          <w:position w:val="-4"/>
          <w:sz w:val="34"/>
          <w:szCs w:val="34"/>
        </w:rPr>
        <w:t>_</w:t>
      </w:r>
      <w:r>
        <w:rPr>
          <w:rFonts w:cs="Times New Roman" w:hAnsi="Times New Roman" w:eastAsia="Times New Roman" w:ascii="Times New Roman"/>
          <w:i/>
          <w:color w:val="7E807E"/>
          <w:spacing w:val="0"/>
          <w:w w:val="251"/>
          <w:position w:val="-4"/>
          <w:sz w:val="34"/>
          <w:szCs w:val="34"/>
        </w:rPr>
        <w:t>     </w:t>
      </w:r>
      <w:r>
        <w:rPr>
          <w:rFonts w:cs="Times New Roman" w:hAnsi="Times New Roman" w:eastAsia="Times New Roman" w:ascii="Times New Roman"/>
          <w:i/>
          <w:color w:val="7E807E"/>
          <w:spacing w:val="164"/>
          <w:w w:val="251"/>
          <w:position w:val="-4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676969"/>
          <w:spacing w:val="0"/>
          <w:w w:val="174"/>
          <w:position w:val="-4"/>
          <w:sz w:val="22"/>
          <w:szCs w:val="22"/>
        </w:rPr>
        <w:t>±in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Arial" w:hAnsi="Arial" w:eastAsia="Arial" w:ascii="Arial"/>
          <w:sz w:val="24"/>
          <w:szCs w:val="24"/>
        </w:rPr>
        <w:jc w:val="right"/>
        <w:spacing w:lineRule="exact" w:line="200"/>
        <w:ind w:right="440"/>
      </w:pPr>
      <w:r>
        <w:rPr>
          <w:rFonts w:cs="Times New Roman" w:hAnsi="Times New Roman" w:eastAsia="Times New Roman" w:ascii="Times New Roman"/>
          <w:color w:val="7E807E"/>
          <w:w w:val="318"/>
          <w:sz w:val="18"/>
          <w:szCs w:val="18"/>
        </w:rPr>
        <w:t>»</w:t>
      </w:r>
      <w:r>
        <w:rPr>
          <w:rFonts w:cs="Times New Roman" w:hAnsi="Times New Roman" w:eastAsia="Times New Roman" w:ascii="Times New Roman"/>
          <w:color w:val="7E807E"/>
          <w:spacing w:val="-17"/>
          <w:w w:val="318"/>
          <w:sz w:val="18"/>
          <w:szCs w:val="18"/>
        </w:rPr>
        <w:t>?</w:t>
      </w:r>
      <w:r>
        <w:rPr>
          <w:rFonts w:cs="Times New Roman" w:hAnsi="Times New Roman" w:eastAsia="Times New Roman" w:ascii="Times New Roman"/>
          <w:color w:val="9C9E9C"/>
          <w:spacing w:val="-3"/>
          <w:w w:val="83"/>
          <w:sz w:val="18"/>
          <w:szCs w:val="18"/>
        </w:rPr>
        <w:t>+</w:t>
      </w:r>
      <w:r>
        <w:rPr>
          <w:rFonts w:cs="Times New Roman" w:hAnsi="Times New Roman" w:eastAsia="Times New Roman" w:ascii="Times New Roman"/>
          <w:color w:val="7E807E"/>
          <w:spacing w:val="-12"/>
          <w:w w:val="6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9C9E9C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7E807E"/>
          <w:spacing w:val="-14"/>
          <w:w w:val="600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color w:val="7E807E"/>
          <w:spacing w:val="0"/>
          <w:w w:val="61"/>
          <w:sz w:val="18"/>
          <w:szCs w:val="18"/>
        </w:rPr>
        <w:t>ga</w:t>
      </w:r>
      <w:r>
        <w:rPr>
          <w:rFonts w:cs="Times New Roman" w:hAnsi="Times New Roman" w:eastAsia="Times New Roman" w:ascii="Times New Roman"/>
          <w:color w:val="7E807E"/>
          <w:spacing w:val="-10"/>
          <w:w w:val="6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7E807E"/>
          <w:spacing w:val="-22"/>
          <w:w w:val="14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7E807E"/>
          <w:spacing w:val="-4"/>
          <w:w w:val="184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7E807E"/>
          <w:spacing w:val="-2"/>
          <w:w w:val="124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7E807E"/>
          <w:spacing w:val="0"/>
          <w:w w:val="82"/>
          <w:sz w:val="18"/>
          <w:szCs w:val="18"/>
        </w:rPr>
        <w:t>is</w:t>
      </w:r>
      <w:r>
        <w:rPr>
          <w:rFonts w:cs="Times New Roman" w:hAnsi="Times New Roman" w:eastAsia="Times New Roman" w:ascii="Times New Roman"/>
          <w:color w:val="7E807E"/>
          <w:spacing w:val="-5"/>
          <w:w w:val="82"/>
          <w:sz w:val="18"/>
          <w:szCs w:val="18"/>
        </w:rPr>
        <w:t>~</w:t>
      </w:r>
      <w:r>
        <w:rPr>
          <w:rFonts w:cs="Times New Roman" w:hAnsi="Times New Roman" w:eastAsia="Times New Roman" w:ascii="Times New Roman"/>
          <w:color w:val="7E807E"/>
          <w:spacing w:val="-3"/>
          <w:w w:val="76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7E807E"/>
          <w:spacing w:val="0"/>
          <w:w w:val="33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7E807E"/>
          <w:spacing w:val="-15"/>
          <w:w w:val="331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7E807E"/>
          <w:spacing w:val="0"/>
          <w:w w:val="197"/>
          <w:sz w:val="18"/>
          <w:szCs w:val="18"/>
        </w:rPr>
        <w:t>+ii.</w:t>
      </w:r>
      <w:r>
        <w:rPr>
          <w:rFonts w:cs="Times New Roman" w:hAnsi="Times New Roman" w:eastAsia="Times New Roman" w:ascii="Times New Roman"/>
          <w:color w:val="7E807E"/>
          <w:spacing w:val="-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7E807E"/>
          <w:spacing w:val="-3"/>
          <w:w w:val="7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7E807E"/>
          <w:spacing w:val="0"/>
          <w:w w:val="9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7E807E"/>
          <w:spacing w:val="-5"/>
          <w:w w:val="98"/>
          <w:sz w:val="16"/>
          <w:szCs w:val="16"/>
        </w:rPr>
        <w:t>?</w:t>
      </w:r>
      <w:r>
        <w:rPr>
          <w:rFonts w:cs="Times New Roman" w:hAnsi="Times New Roman" w:eastAsia="Times New Roman" w:ascii="Times New Roman"/>
          <w:i/>
          <w:color w:val="7E807E"/>
          <w:spacing w:val="1"/>
          <w:w w:val="291"/>
          <w:sz w:val="26"/>
          <w:szCs w:val="26"/>
        </w:rPr>
        <w:t>»</w:t>
      </w:r>
      <w:r>
        <w:rPr>
          <w:rFonts w:cs="Times New Roman" w:hAnsi="Times New Roman" w:eastAsia="Times New Roman" w:ascii="Times New Roman"/>
          <w:i/>
          <w:color w:val="676969"/>
          <w:spacing w:val="0"/>
          <w:w w:val="192"/>
          <w:sz w:val="26"/>
          <w:szCs w:val="26"/>
        </w:rPr>
        <w:t>4</w:t>
      </w:r>
      <w:r>
        <w:rPr>
          <w:rFonts w:cs="Times New Roman" w:hAnsi="Times New Roman" w:eastAsia="Times New Roman" w:ascii="Times New Roman"/>
          <w:color w:val="7E807E"/>
          <w:spacing w:val="7"/>
          <w:w w:val="437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7E807E"/>
          <w:spacing w:val="11"/>
          <w:w w:val="458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676969"/>
          <w:spacing w:val="8"/>
          <w:w w:val="250"/>
          <w:sz w:val="22"/>
          <w:szCs w:val="22"/>
        </w:rPr>
        <w:t>«</w:t>
      </w:r>
      <w:r>
        <w:rPr>
          <w:rFonts w:cs="Times New Roman" w:hAnsi="Times New Roman" w:eastAsia="Times New Roman" w:ascii="Times New Roman"/>
          <w:i/>
          <w:color w:val="676969"/>
          <w:spacing w:val="-51"/>
          <w:w w:val="238"/>
          <w:sz w:val="24"/>
          <w:szCs w:val="24"/>
        </w:rPr>
        <w:t>c</w:t>
      </w:r>
      <w:r>
        <w:rPr>
          <w:rFonts w:cs="Arial" w:hAnsi="Arial" w:eastAsia="Arial" w:ascii="Arial"/>
          <w:color w:val="676969"/>
          <w:spacing w:val="0"/>
          <w:w w:val="309"/>
          <w:sz w:val="24"/>
          <w:szCs w:val="24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right"/>
        <w:spacing w:lineRule="exact" w:line="180"/>
        <w:ind w:right="499"/>
      </w:pPr>
      <w:r>
        <w:rPr>
          <w:rFonts w:cs="Times New Roman" w:hAnsi="Times New Roman" w:eastAsia="Times New Roman" w:ascii="Times New Roman"/>
          <w:color w:val="676969"/>
          <w:spacing w:val="0"/>
          <w:w w:val="277"/>
          <w:position w:val="-2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color w:val="676969"/>
          <w:spacing w:val="-80"/>
          <w:w w:val="277"/>
          <w:position w:val="-2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7E807E"/>
          <w:spacing w:val="-1"/>
          <w:w w:val="90"/>
          <w:position w:val="-2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676969"/>
          <w:spacing w:val="0"/>
          <w:w w:val="142"/>
          <w:position w:val="-2"/>
          <w:sz w:val="24"/>
          <w:szCs w:val="24"/>
        </w:rPr>
        <w:t>cw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right"/>
        <w:spacing w:lineRule="exact" w:line="120"/>
        <w:ind w:right="1032"/>
      </w:pPr>
      <w:r>
        <w:rPr>
          <w:rFonts w:cs="Times New Roman" w:hAnsi="Times New Roman" w:eastAsia="Times New Roman" w:ascii="Times New Roman"/>
          <w:color w:val="676969"/>
          <w:spacing w:val="0"/>
          <w:w w:val="316"/>
          <w:position w:val="1"/>
          <w:sz w:val="16"/>
          <w:szCs w:val="16"/>
        </w:rPr>
        <w:t>»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sz w:val="14"/>
          <w:szCs w:val="14"/>
        </w:rPr>
        <w:jc w:val="left"/>
        <w:spacing w:before="6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right"/>
        <w:ind w:right="221"/>
      </w:pPr>
      <w:r>
        <w:rPr>
          <w:rFonts w:cs="Times New Roman" w:hAnsi="Times New Roman" w:eastAsia="Times New Roman" w:ascii="Times New Roman"/>
          <w:i/>
          <w:color w:val="676969"/>
          <w:spacing w:val="1"/>
          <w:w w:val="36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i/>
          <w:color w:val="676969"/>
          <w:spacing w:val="0"/>
          <w:w w:val="93"/>
          <w:sz w:val="26"/>
          <w:szCs w:val="26"/>
        </w:rPr>
        <w:t>i±i</w:t>
      </w:r>
      <w:r>
        <w:rPr>
          <w:rFonts w:cs="Times New Roman" w:hAnsi="Times New Roman" w:eastAsia="Times New Roman" w:ascii="Times New Roman"/>
          <w:i/>
          <w:color w:val="676969"/>
          <w:spacing w:val="9"/>
          <w:w w:val="93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676969"/>
          <w:spacing w:val="34"/>
          <w:w w:val="210"/>
          <w:sz w:val="30"/>
          <w:szCs w:val="30"/>
        </w:rPr>
        <w:t>±</w:t>
      </w:r>
      <w:r>
        <w:rPr>
          <w:rFonts w:cs="Times New Roman" w:hAnsi="Times New Roman" w:eastAsia="Times New Roman" w:ascii="Times New Roman"/>
          <w:color w:val="676969"/>
          <w:spacing w:val="0"/>
          <w:w w:val="140"/>
          <w:sz w:val="28"/>
          <w:szCs w:val="28"/>
        </w:rPr>
        <w:t>--!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</w:r>
    </w:p>
    <w:p>
      <w:pPr>
        <w:rPr>
          <w:rFonts w:cs="Arial" w:hAnsi="Arial" w:eastAsia="Arial" w:ascii="Arial"/>
          <w:sz w:val="20"/>
          <w:szCs w:val="20"/>
        </w:rPr>
        <w:jc w:val="right"/>
        <w:spacing w:before="18" w:lineRule="exact" w:line="320"/>
        <w:ind w:right="230"/>
      </w:pPr>
      <w:r>
        <w:rPr>
          <w:rFonts w:cs="Arial" w:hAnsi="Arial" w:eastAsia="Arial" w:ascii="Arial"/>
          <w:color w:val="7E807E"/>
          <w:spacing w:val="-2"/>
          <w:w w:val="104"/>
          <w:position w:val="-1"/>
          <w:sz w:val="28"/>
          <w:szCs w:val="28"/>
        </w:rPr>
        <w:t>&lt;</w:t>
      </w:r>
      <w:r>
        <w:rPr>
          <w:rFonts w:cs="Arial" w:hAnsi="Arial" w:eastAsia="Arial" w:ascii="Arial"/>
          <w:color w:val="676969"/>
          <w:spacing w:val="-2"/>
          <w:w w:val="227"/>
          <w:position w:val="-1"/>
          <w:sz w:val="28"/>
          <w:szCs w:val="28"/>
        </w:rPr>
        <w:t>i</w:t>
      </w:r>
      <w:r>
        <w:rPr>
          <w:rFonts w:cs="Arial" w:hAnsi="Arial" w:eastAsia="Arial" w:ascii="Arial"/>
          <w:color w:val="7E807E"/>
          <w:spacing w:val="-6"/>
          <w:w w:val="272"/>
          <w:position w:val="-1"/>
          <w:sz w:val="28"/>
          <w:szCs w:val="28"/>
        </w:rPr>
        <w:t>n</w:t>
      </w:r>
      <w:r>
        <w:rPr>
          <w:rFonts w:cs="Arial" w:hAnsi="Arial" w:eastAsia="Arial" w:ascii="Arial"/>
          <w:color w:val="676969"/>
          <w:spacing w:val="0"/>
          <w:w w:val="340"/>
          <w:position w:val="-1"/>
          <w:sz w:val="28"/>
          <w:szCs w:val="28"/>
        </w:rPr>
        <w:t>=</w:t>
      </w:r>
      <w:r>
        <w:rPr>
          <w:rFonts w:cs="Arial" w:hAnsi="Arial" w:eastAsia="Arial" w:ascii="Arial"/>
          <w:color w:val="676969"/>
          <w:spacing w:val="-28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676969"/>
          <w:spacing w:val="6"/>
          <w:w w:val="600"/>
          <w:position w:val="-1"/>
          <w:sz w:val="18"/>
          <w:szCs w:val="18"/>
        </w:rPr>
        <w:t>-</w:t>
      </w:r>
      <w:r>
        <w:rPr>
          <w:rFonts w:cs="Arial" w:hAnsi="Arial" w:eastAsia="Arial" w:ascii="Arial"/>
          <w:color w:val="676969"/>
          <w:spacing w:val="5"/>
          <w:w w:val="411"/>
          <w:position w:val="-1"/>
          <w:sz w:val="18"/>
          <w:szCs w:val="18"/>
        </w:rPr>
        <w:t>k</w:t>
      </w:r>
      <w:r>
        <w:rPr>
          <w:rFonts w:cs="Arial" w:hAnsi="Arial" w:eastAsia="Arial" w:ascii="Arial"/>
          <w:color w:val="676969"/>
          <w:spacing w:val="0"/>
          <w:w w:val="189"/>
          <w:position w:val="-1"/>
          <w:sz w:val="18"/>
          <w:szCs w:val="18"/>
        </w:rPr>
        <w:t>g</w:t>
      </w:r>
      <w:r>
        <w:rPr>
          <w:rFonts w:cs="Arial" w:hAnsi="Arial" w:eastAsia="Arial" w:ascii="Arial"/>
          <w:color w:val="676969"/>
          <w:spacing w:val="-4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676969"/>
          <w:spacing w:val="0"/>
          <w:w w:val="154"/>
          <w:position w:val="-1"/>
          <w:sz w:val="20"/>
          <w:szCs w:val="20"/>
        </w:rPr>
        <w:t>,</w:t>
      </w:r>
      <w:r>
        <w:rPr>
          <w:rFonts w:cs="Arial" w:hAnsi="Arial" w:eastAsia="Arial" w:ascii="Arial"/>
          <w:color w:val="676969"/>
          <w:spacing w:val="-23"/>
          <w:w w:val="154"/>
          <w:position w:val="-1"/>
          <w:sz w:val="20"/>
          <w:szCs w:val="20"/>
        </w:rPr>
        <w:t>k</w:t>
      </w:r>
      <w:r>
        <w:rPr>
          <w:rFonts w:cs="Arial" w:hAnsi="Arial" w:eastAsia="Arial" w:ascii="Arial"/>
          <w:color w:val="676969"/>
          <w:spacing w:val="0"/>
          <w:w w:val="154"/>
          <w:position w:val="-1"/>
          <w:sz w:val="20"/>
          <w:szCs w:val="20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right"/>
        <w:spacing w:lineRule="exact" w:line="160"/>
        <w:ind w:right="320"/>
      </w:pPr>
      <w:r>
        <w:rPr>
          <w:rFonts w:cs="Times New Roman" w:hAnsi="Times New Roman" w:eastAsia="Times New Roman" w:ascii="Times New Roman"/>
          <w:i/>
          <w:color w:val="676969"/>
          <w:spacing w:val="-3"/>
          <w:w w:val="149"/>
          <w:position w:val="-1"/>
          <w:sz w:val="16"/>
          <w:szCs w:val="16"/>
        </w:rPr>
        <w:t>·</w:t>
      </w:r>
      <w:r>
        <w:rPr>
          <w:rFonts w:cs="Times New Roman" w:hAnsi="Times New Roman" w:eastAsia="Times New Roman" w:ascii="Times New Roman"/>
          <w:i/>
          <w:color w:val="7E807E"/>
          <w:spacing w:val="-6"/>
          <w:w w:val="149"/>
          <w:position w:val="-1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i/>
          <w:color w:val="676969"/>
          <w:spacing w:val="0"/>
          <w:w w:val="149"/>
          <w:position w:val="-1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i/>
          <w:color w:val="676969"/>
          <w:spacing w:val="0"/>
          <w:w w:val="149"/>
          <w:position w:val="-1"/>
          <w:sz w:val="16"/>
          <w:szCs w:val="16"/>
        </w:rPr>
        <w:t>  </w:t>
      </w:r>
      <w:r>
        <w:rPr>
          <w:rFonts w:cs="Times New Roman" w:hAnsi="Times New Roman" w:eastAsia="Times New Roman" w:ascii="Times New Roman"/>
          <w:i/>
          <w:color w:val="676969"/>
          <w:spacing w:val="0"/>
          <w:w w:val="149"/>
          <w:position w:val="-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676969"/>
          <w:spacing w:val="-5"/>
          <w:w w:val="130"/>
          <w:position w:val="-1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676969"/>
          <w:spacing w:val="0"/>
          <w:w w:val="269"/>
          <w:position w:val="-1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676969"/>
          <w:spacing w:val="0"/>
          <w:w w:val="100"/>
          <w:position w:val="-1"/>
          <w:sz w:val="18"/>
          <w:szCs w:val="18"/>
        </w:rPr>
        <w:t>        </w:t>
      </w:r>
      <w:r>
        <w:rPr>
          <w:rFonts w:cs="Times New Roman" w:hAnsi="Times New Roman" w:eastAsia="Times New Roman" w:ascii="Times New Roman"/>
          <w:color w:val="676969"/>
          <w:spacing w:val="3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676969"/>
          <w:spacing w:val="0"/>
          <w:w w:val="112"/>
          <w:position w:val="-1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Arial" w:hAnsi="Arial" w:eastAsia="Arial" w:ascii="Arial"/>
          <w:sz w:val="22"/>
          <w:szCs w:val="22"/>
        </w:rPr>
        <w:jc w:val="right"/>
        <w:spacing w:lineRule="exact" w:line="160"/>
        <w:ind w:right="483"/>
      </w:pPr>
      <w:r>
        <w:pict>
          <v:shape type="#_x0000_t202" style="position:absolute;margin-left:316.56pt;margin-top:5.33264pt;width:4.75524pt;height:34pt;mso-position-horizontal-relative:page;mso-position-vertical-relative:paragraph;z-index:-1281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68"/>
                      <w:szCs w:val="68"/>
                    </w:rPr>
                    <w:jc w:val="left"/>
                    <w:spacing w:lineRule="exact" w:line="680"/>
                    <w:ind w:right="-122"/>
                  </w:pPr>
                  <w:r>
                    <w:rPr>
                      <w:rFonts w:cs="Arial" w:hAnsi="Arial" w:eastAsia="Arial" w:ascii="Arial"/>
                      <w:color w:val="676969"/>
                      <w:spacing w:val="0"/>
                      <w:w w:val="39"/>
                      <w:position w:val="-1"/>
                      <w:sz w:val="68"/>
                      <w:szCs w:val="68"/>
                    </w:rPr>
                    <w:t>•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68"/>
                      <w:szCs w:val="68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7E807E"/>
          <w:spacing w:val="0"/>
          <w:w w:val="495"/>
          <w:position w:val="-2"/>
          <w:sz w:val="22"/>
          <w:szCs w:val="22"/>
        </w:rPr>
        <w:t>'</w:t>
      </w:r>
      <w:r>
        <w:rPr>
          <w:rFonts w:cs="Arial" w:hAnsi="Arial" w:eastAsia="Arial" w:ascii="Arial"/>
          <w:color w:val="7E807E"/>
          <w:spacing w:val="-221"/>
          <w:w w:val="495"/>
          <w:position w:val="-2"/>
          <w:sz w:val="22"/>
          <w:szCs w:val="22"/>
        </w:rPr>
        <w:t> </w:t>
      </w:r>
      <w:r>
        <w:rPr>
          <w:rFonts w:cs="Arial" w:hAnsi="Arial" w:eastAsia="Arial" w:ascii="Arial"/>
          <w:color w:val="7E807E"/>
          <w:spacing w:val="-2"/>
          <w:w w:val="50"/>
          <w:position w:val="-2"/>
          <w:sz w:val="22"/>
          <w:szCs w:val="22"/>
        </w:rPr>
        <w:t>+</w:t>
      </w:r>
      <w:r>
        <w:rPr>
          <w:rFonts w:cs="Arial" w:hAnsi="Arial" w:eastAsia="Arial" w:ascii="Arial"/>
          <w:color w:val="676969"/>
          <w:spacing w:val="-10"/>
          <w:w w:val="334"/>
          <w:position w:val="-2"/>
          <w:sz w:val="22"/>
          <w:szCs w:val="22"/>
        </w:rPr>
        <w:t>a</w:t>
      </w:r>
      <w:r>
        <w:rPr>
          <w:rFonts w:cs="Arial" w:hAnsi="Arial" w:eastAsia="Arial" w:ascii="Arial"/>
          <w:color w:val="7E807E"/>
          <w:spacing w:val="0"/>
          <w:w w:val="78"/>
          <w:position w:val="-2"/>
          <w:sz w:val="22"/>
          <w:szCs w:val="22"/>
        </w:rPr>
        <w:t>,</w:t>
      </w:r>
      <w:r>
        <w:rPr>
          <w:rFonts w:cs="Arial" w:hAnsi="Arial" w:eastAsia="Arial" w:ascii="Arial"/>
          <w:color w:val="7E807E"/>
          <w:spacing w:val="-3"/>
          <w:w w:val="78"/>
          <w:position w:val="-2"/>
          <w:sz w:val="22"/>
          <w:szCs w:val="22"/>
        </w:rPr>
        <w:t>w</w:t>
      </w:r>
      <w:r>
        <w:rPr>
          <w:rFonts w:cs="Arial" w:hAnsi="Arial" w:eastAsia="Arial" w:ascii="Arial"/>
          <w:color w:val="676969"/>
          <w:spacing w:val="0"/>
          <w:w w:val="164"/>
          <w:position w:val="-2"/>
          <w:sz w:val="22"/>
          <w:szCs w:val="22"/>
        </w:rPr>
        <w:t>u</w:t>
      </w:r>
      <w:r>
        <w:rPr>
          <w:rFonts w:cs="Arial" w:hAnsi="Arial" w:eastAsia="Arial" w:ascii="Arial"/>
          <w:color w:val="676969"/>
          <w:spacing w:val="-8"/>
          <w:w w:val="164"/>
          <w:position w:val="-2"/>
          <w:sz w:val="22"/>
          <w:szCs w:val="22"/>
        </w:rPr>
        <w:t>.</w:t>
      </w:r>
      <w:r>
        <w:rPr>
          <w:rFonts w:cs="Arial" w:hAnsi="Arial" w:eastAsia="Arial" w:ascii="Arial"/>
          <w:color w:val="676969"/>
          <w:spacing w:val="-32"/>
          <w:w w:val="246"/>
          <w:position w:val="-2"/>
          <w:sz w:val="22"/>
          <w:szCs w:val="22"/>
        </w:rPr>
        <w:t>a</w:t>
      </w:r>
      <w:r>
        <w:rPr>
          <w:rFonts w:cs="Arial" w:hAnsi="Arial" w:eastAsia="Arial" w:ascii="Arial"/>
          <w:color w:val="676969"/>
          <w:spacing w:val="-5"/>
          <w:w w:val="210"/>
          <w:position w:val="-2"/>
          <w:sz w:val="22"/>
          <w:szCs w:val="22"/>
        </w:rPr>
        <w:t>s</w:t>
      </w:r>
      <w:r>
        <w:rPr>
          <w:rFonts w:cs="Arial" w:hAnsi="Arial" w:eastAsia="Arial" w:ascii="Arial"/>
          <w:color w:val="676969"/>
          <w:spacing w:val="-9"/>
          <w:w w:val="305"/>
          <w:position w:val="-2"/>
          <w:sz w:val="22"/>
          <w:szCs w:val="22"/>
        </w:rPr>
        <w:t>s</w:t>
      </w:r>
      <w:r>
        <w:rPr>
          <w:rFonts w:cs="Arial" w:hAnsi="Arial" w:eastAsia="Arial" w:ascii="Arial"/>
          <w:color w:val="676969"/>
          <w:spacing w:val="-5"/>
          <w:w w:val="157"/>
          <w:position w:val="-2"/>
          <w:sz w:val="22"/>
          <w:szCs w:val="22"/>
        </w:rPr>
        <w:t>»</w:t>
      </w:r>
      <w:r>
        <w:rPr>
          <w:rFonts w:cs="Arial" w:hAnsi="Arial" w:eastAsia="Arial" w:ascii="Arial"/>
          <w:color w:val="676969"/>
          <w:spacing w:val="-3"/>
          <w:w w:val="161"/>
          <w:position w:val="-2"/>
          <w:sz w:val="22"/>
          <w:szCs w:val="22"/>
        </w:rPr>
        <w:t>-</w:t>
      </w:r>
      <w:r>
        <w:rPr>
          <w:rFonts w:cs="Arial" w:hAnsi="Arial" w:eastAsia="Arial" w:ascii="Arial"/>
          <w:color w:val="676969"/>
          <w:spacing w:val="0"/>
          <w:w w:val="44"/>
          <w:position w:val="-2"/>
          <w:sz w:val="22"/>
          <w:szCs w:val="22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right"/>
        <w:spacing w:lineRule="exact" w:line="140"/>
        <w:ind w:right="496"/>
      </w:pPr>
      <w:r>
        <w:pict>
          <v:shape type="#_x0000_t202" style="position:absolute;margin-left:287.04pt;margin-top:2.46164pt;width:35.193pt;height:14pt;mso-position-horizontal-relative:page;mso-position-vertical-relative:paragraph;z-index:-1280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28"/>
                      <w:szCs w:val="28"/>
                    </w:rPr>
                    <w:jc w:val="left"/>
                    <w:spacing w:lineRule="exact" w:line="280"/>
                    <w:ind w:right="-62"/>
                  </w:pPr>
                  <w:r>
                    <w:rPr>
                      <w:rFonts w:cs="Arial" w:hAnsi="Arial" w:eastAsia="Arial" w:ascii="Arial"/>
                      <w:color w:val="676969"/>
                      <w:spacing w:val="5"/>
                      <w:w w:val="415"/>
                      <w:sz w:val="28"/>
                      <w:szCs w:val="28"/>
                    </w:rPr>
                    <w:t>.</w:t>
                  </w:r>
                  <w:r>
                    <w:rPr>
                      <w:rFonts w:cs="Arial" w:hAnsi="Arial" w:eastAsia="Arial" w:ascii="Arial"/>
                      <w:color w:val="676969"/>
                      <w:spacing w:val="0"/>
                      <w:w w:val="45"/>
                      <w:sz w:val="28"/>
                      <w:szCs w:val="28"/>
                    </w:rPr>
                    <w:t>bA</w:t>
                  </w:r>
                  <w:r>
                    <w:rPr>
                      <w:rFonts w:cs="Arial" w:hAnsi="Arial" w:eastAsia="Arial" w:ascii="Arial"/>
                      <w:color w:val="676969"/>
                      <w:spacing w:val="0"/>
                      <w:w w:val="100"/>
                      <w:sz w:val="28"/>
                      <w:szCs w:val="28"/>
                    </w:rPr>
                    <w:t> </w:t>
                  </w:r>
                  <w:r>
                    <w:rPr>
                      <w:rFonts w:cs="Arial" w:hAnsi="Arial" w:eastAsia="Arial" w:ascii="Arial"/>
                      <w:color w:val="676969"/>
                      <w:spacing w:val="13"/>
                      <w:w w:val="100"/>
                      <w:sz w:val="28"/>
                      <w:szCs w:val="28"/>
                    </w:rPr>
                    <w:t> </w:t>
                  </w:r>
                  <w:r>
                    <w:rPr>
                      <w:rFonts w:cs="Arial" w:hAnsi="Arial" w:eastAsia="Arial" w:ascii="Arial"/>
                      <w:color w:val="676969"/>
                      <w:spacing w:val="0"/>
                      <w:w w:val="57"/>
                      <w:sz w:val="28"/>
                      <w:szCs w:val="28"/>
                    </w:rPr>
                    <w:t>•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sz w:val="28"/>
                      <w:szCs w:val="28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7E807E"/>
          <w:spacing w:val="3"/>
          <w:w w:val="222"/>
          <w:position w:val="-1"/>
          <w:sz w:val="16"/>
          <w:szCs w:val="16"/>
        </w:rPr>
        <w:t>'</w:t>
      </w:r>
      <w:r>
        <w:rPr>
          <w:rFonts w:cs="Times New Roman" w:hAnsi="Times New Roman" w:eastAsia="Times New Roman" w:ascii="Times New Roman"/>
          <w:color w:val="676969"/>
          <w:spacing w:val="5"/>
          <w:w w:val="114"/>
          <w:position w:val="-1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676969"/>
          <w:spacing w:val="0"/>
          <w:w w:val="483"/>
          <w:position w:val="-1"/>
          <w:sz w:val="16"/>
          <w:szCs w:val="16"/>
        </w:rPr>
        <w:t>?</w:t>
      </w:r>
      <w:r>
        <w:rPr>
          <w:rFonts w:cs="Times New Roman" w:hAnsi="Times New Roman" w:eastAsia="Times New Roman" w:ascii="Times New Roman"/>
          <w:color w:val="676969"/>
          <w:spacing w:val="11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676969"/>
          <w:spacing w:val="-2"/>
          <w:w w:val="207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676969"/>
          <w:spacing w:val="0"/>
          <w:w w:val="274"/>
          <w:position w:val="-1"/>
          <w:sz w:val="20"/>
          <w:szCs w:val="20"/>
        </w:rPr>
        <w:t>«</w:t>
      </w:r>
      <w:r>
        <w:rPr>
          <w:rFonts w:cs="Arial" w:hAnsi="Arial" w:eastAsia="Arial" w:ascii="Arial"/>
          <w:color w:val="676969"/>
          <w:spacing w:val="10"/>
          <w:w w:val="274"/>
          <w:position w:val="-1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676969"/>
          <w:spacing w:val="0"/>
          <w:w w:val="600"/>
          <w:position w:val="-1"/>
          <w:sz w:val="14"/>
          <w:szCs w:val="14"/>
        </w:rPr>
        <w:t>j</w:t>
      </w:r>
      <w:r>
        <w:rPr>
          <w:rFonts w:cs="Times New Roman" w:hAnsi="Times New Roman" w:eastAsia="Times New Roman" w:ascii="Times New Roman"/>
          <w:color w:val="676969"/>
          <w:spacing w:val="-9"/>
          <w:w w:val="100"/>
          <w:position w:val="-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676969"/>
          <w:spacing w:val="0"/>
          <w:w w:val="415"/>
          <w:position w:val="-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160"/>
        <w:ind w:left="3701"/>
      </w:pPr>
      <w:r>
        <w:rPr>
          <w:rFonts w:cs="Arial" w:hAnsi="Arial" w:eastAsia="Arial" w:ascii="Arial"/>
          <w:i/>
          <w:color w:val="676969"/>
          <w:spacing w:val="-5"/>
          <w:w w:val="452"/>
          <w:sz w:val="18"/>
          <w:szCs w:val="18"/>
        </w:rPr>
        <w:t>,</w:t>
      </w:r>
      <w:r>
        <w:rPr>
          <w:rFonts w:cs="Arial" w:hAnsi="Arial" w:eastAsia="Arial" w:ascii="Arial"/>
          <w:i/>
          <w:color w:val="7E807E"/>
          <w:spacing w:val="-3"/>
          <w:w w:val="416"/>
          <w:sz w:val="18"/>
          <w:szCs w:val="18"/>
        </w:rPr>
        <w:t>'</w:t>
      </w:r>
      <w:r>
        <w:rPr>
          <w:rFonts w:cs="Arial" w:hAnsi="Arial" w:eastAsia="Arial" w:ascii="Arial"/>
          <w:i/>
          <w:color w:val="676969"/>
          <w:spacing w:val="0"/>
          <w:w w:val="385"/>
          <w:sz w:val="18"/>
          <w:szCs w:val="18"/>
        </w:rPr>
        <w:t>i</w:t>
      </w:r>
      <w:r>
        <w:rPr>
          <w:rFonts w:cs="Arial" w:hAnsi="Arial" w:eastAsia="Arial" w:ascii="Arial"/>
          <w:i/>
          <w:color w:val="676969"/>
          <w:spacing w:val="-11"/>
          <w:w w:val="385"/>
          <w:sz w:val="18"/>
          <w:szCs w:val="18"/>
        </w:rPr>
        <w:t>e</w:t>
      </w:r>
      <w:r>
        <w:rPr>
          <w:rFonts w:cs="Arial" w:hAnsi="Arial" w:eastAsia="Arial" w:ascii="Arial"/>
          <w:i/>
          <w:color w:val="676969"/>
          <w:spacing w:val="-7"/>
          <w:w w:val="319"/>
          <w:sz w:val="18"/>
          <w:szCs w:val="18"/>
        </w:rPr>
        <w:t>i</w:t>
      </w:r>
      <w:r>
        <w:rPr>
          <w:rFonts w:cs="Arial" w:hAnsi="Arial" w:eastAsia="Arial" w:ascii="Arial"/>
          <w:i/>
          <w:color w:val="676969"/>
          <w:spacing w:val="0"/>
          <w:w w:val="119"/>
          <w:sz w:val="18"/>
          <w:szCs w:val="18"/>
        </w:rPr>
        <w:t>j</w:t>
      </w:r>
      <w:r>
        <w:rPr>
          <w:rFonts w:cs="Arial" w:hAnsi="Arial" w:eastAsia="Arial" w:ascii="Arial"/>
          <w:i/>
          <w:color w:val="676969"/>
          <w:spacing w:val="-3"/>
          <w:w w:val="119"/>
          <w:sz w:val="18"/>
          <w:szCs w:val="18"/>
        </w:rPr>
        <w:t>h</w:t>
      </w:r>
      <w:r>
        <w:rPr>
          <w:rFonts w:cs="Arial" w:hAnsi="Arial" w:eastAsia="Arial" w:ascii="Arial"/>
          <w:i/>
          <w:color w:val="7E807E"/>
          <w:spacing w:val="-2"/>
          <w:w w:val="184"/>
          <w:sz w:val="18"/>
          <w:szCs w:val="18"/>
        </w:rPr>
        <w:t>j</w:t>
      </w:r>
      <w:r>
        <w:rPr>
          <w:rFonts w:cs="Arial" w:hAnsi="Arial" w:eastAsia="Arial" w:ascii="Arial"/>
          <w:i/>
          <w:color w:val="676969"/>
          <w:spacing w:val="-7"/>
          <w:w w:val="338"/>
          <w:sz w:val="18"/>
          <w:szCs w:val="18"/>
        </w:rPr>
        <w:t>y</w:t>
      </w:r>
      <w:r>
        <w:rPr>
          <w:rFonts w:cs="Arial" w:hAnsi="Arial" w:eastAsia="Arial" w:ascii="Arial"/>
          <w:i/>
          <w:color w:val="4B4D4B"/>
          <w:spacing w:val="0"/>
          <w:w w:val="285"/>
          <w:sz w:val="18"/>
          <w:szCs w:val="18"/>
        </w:rPr>
        <w:t>+</w:t>
      </w:r>
      <w:r>
        <w:rPr>
          <w:rFonts w:cs="Arial" w:hAnsi="Arial" w:eastAsia="Arial" w:ascii="Arial"/>
          <w:i/>
          <w:color w:val="4B4D4B"/>
          <w:spacing w:val="-14"/>
          <w:w w:val="285"/>
          <w:sz w:val="18"/>
          <w:szCs w:val="18"/>
        </w:rPr>
        <w:t>-</w:t>
      </w:r>
      <w:r>
        <w:rPr>
          <w:rFonts w:cs="Arial" w:hAnsi="Arial" w:eastAsia="Arial" w:ascii="Arial"/>
          <w:i/>
          <w:color w:val="7E807E"/>
          <w:spacing w:val="0"/>
          <w:w w:val="129"/>
          <w:sz w:val="18"/>
          <w:szCs w:val="18"/>
        </w:rPr>
        <w:t>'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right"/>
        <w:spacing w:lineRule="exact" w:line="100"/>
        <w:ind w:right="689"/>
        <w:sectPr>
          <w:type w:val="continuous"/>
          <w:pgSz w:w="7220" w:h="9620"/>
          <w:pgMar w:top="0" w:bottom="0" w:left="0" w:right="300"/>
        </w:sectPr>
      </w:pPr>
      <w:r>
        <w:rPr>
          <w:rFonts w:cs="Times New Roman" w:hAnsi="Times New Roman" w:eastAsia="Times New Roman" w:ascii="Times New Roman"/>
          <w:color w:val="676969"/>
          <w:spacing w:val="-2"/>
          <w:w w:val="115"/>
          <w:position w:val="-8"/>
          <w:sz w:val="22"/>
          <w:szCs w:val="22"/>
        </w:rPr>
        <w:t>»</w:t>
      </w:r>
      <w:r>
        <w:rPr>
          <w:rFonts w:cs="Times New Roman" w:hAnsi="Times New Roman" w:eastAsia="Times New Roman" w:ascii="Times New Roman"/>
          <w:color w:val="676969"/>
          <w:spacing w:val="-3"/>
          <w:w w:val="177"/>
          <w:position w:val="-8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676969"/>
          <w:spacing w:val="0"/>
          <w:w w:val="200"/>
          <w:position w:val="-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676969"/>
          <w:spacing w:val="-5"/>
          <w:w w:val="200"/>
          <w:position w:val="-8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676969"/>
          <w:spacing w:val="0"/>
          <w:w w:val="245"/>
          <w:position w:val="-8"/>
          <w:sz w:val="22"/>
          <w:szCs w:val="22"/>
        </w:rPr>
        <w:t>.»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Arial" w:hAnsi="Arial" w:eastAsia="Arial" w:ascii="Arial"/>
          <w:sz w:val="18"/>
          <w:szCs w:val="18"/>
        </w:rPr>
        <w:jc w:val="right"/>
        <w:spacing w:lineRule="exact" w:line="240"/>
      </w:pPr>
      <w:r>
        <w:pict>
          <v:shape type="#_x0000_t75" style="position:absolute;margin-left:0pt;margin-top:0pt;width:361pt;height:481pt;mso-position-horizontal-relative:page;mso-position-vertical-relative:page;z-index:-1284">
            <v:imagedata o:title="" r:id="rId25"/>
          </v:shape>
        </w:pict>
      </w:r>
      <w:r>
        <w:rPr>
          <w:rFonts w:cs="Times New Roman" w:hAnsi="Times New Roman" w:eastAsia="Times New Roman" w:ascii="Times New Roman"/>
          <w:color w:val="676969"/>
          <w:spacing w:val="0"/>
          <w:w w:val="160"/>
          <w:sz w:val="24"/>
          <w:szCs w:val="24"/>
        </w:rPr>
        <w:t>-u</w:t>
      </w:r>
      <w:r>
        <w:rPr>
          <w:rFonts w:cs="Times New Roman" w:hAnsi="Times New Roman" w:eastAsia="Times New Roman" w:ascii="Times New Roman"/>
          <w:color w:val="676969"/>
          <w:spacing w:val="-46"/>
          <w:w w:val="160"/>
          <w:sz w:val="24"/>
          <w:szCs w:val="24"/>
        </w:rPr>
        <w:t> </w:t>
      </w:r>
      <w:r>
        <w:rPr>
          <w:rFonts w:cs="Arial" w:hAnsi="Arial" w:eastAsia="Arial" w:ascii="Arial"/>
          <w:color w:val="676969"/>
          <w:spacing w:val="0"/>
          <w:w w:val="125"/>
          <w:sz w:val="18"/>
          <w:szCs w:val="18"/>
        </w:rPr>
        <w:t>Ja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43"/>
        <w:sectPr>
          <w:type w:val="continuous"/>
          <w:pgSz w:w="7220" w:h="9620"/>
          <w:pgMar w:top="0" w:bottom="0" w:left="0" w:right="300"/>
          <w:cols w:num="2" w:equalWidth="off">
            <w:col w:w="4957" w:space="16"/>
            <w:col w:w="1947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i/>
          <w:color w:val="676969"/>
          <w:w w:val="101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i/>
          <w:color w:val="676969"/>
          <w:spacing w:val="1"/>
          <w:w w:val="10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676969"/>
          <w:spacing w:val="0"/>
          <w:w w:val="31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676969"/>
          <w:spacing w:val="4"/>
          <w:w w:val="397"/>
          <w:sz w:val="16"/>
          <w:szCs w:val="16"/>
        </w:rPr>
        <w:t>»</w:t>
      </w:r>
      <w:r>
        <w:rPr>
          <w:rFonts w:cs="Times New Roman" w:hAnsi="Times New Roman" w:eastAsia="Times New Roman" w:ascii="Times New Roman"/>
          <w:color w:val="676969"/>
          <w:spacing w:val="6"/>
          <w:w w:val="42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676969"/>
          <w:spacing w:val="0"/>
          <w:w w:val="31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676969"/>
          <w:spacing w:val="0"/>
          <w:w w:val="100"/>
          <w:sz w:val="16"/>
          <w:szCs w:val="16"/>
        </w:rPr>
        <w:t>  </w:t>
      </w:r>
      <w:r>
        <w:rPr>
          <w:rFonts w:cs="Times New Roman" w:hAnsi="Times New Roman" w:eastAsia="Times New Roman" w:ascii="Times New Roman"/>
          <w:color w:val="676969"/>
          <w:spacing w:val="-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676969"/>
          <w:spacing w:val="0"/>
          <w:w w:val="22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ectPr>
          <w:pgSz w:w="8620" w:h="6460" w:orient="landscape"/>
          <w:pgMar w:top="0" w:bottom="0" w:left="0" w:right="0"/>
        </w:sectPr>
      </w:pPr>
      <w:r>
        <w:pict>
          <v:shape type="#_x0000_t75" style="width:431pt;height:323pt">
            <v:imagedata o:title="" r:id="rId26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5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42"/>
          <w:szCs w:val="42"/>
        </w:rPr>
        <w:jc w:val="left"/>
        <w:spacing w:lineRule="exact" w:line="420"/>
        <w:ind w:left="1108" w:right="-89"/>
      </w:pPr>
      <w:r>
        <w:rPr>
          <w:rFonts w:cs="Times New Roman" w:hAnsi="Times New Roman" w:eastAsia="Times New Roman" w:ascii="Times New Roman"/>
          <w:color w:val="87878E"/>
          <w:spacing w:val="0"/>
          <w:w w:val="45"/>
          <w:position w:val="-7"/>
          <w:sz w:val="42"/>
          <w:szCs w:val="42"/>
        </w:rPr>
        <w:t>(</w:t>
      </w:r>
      <w:r>
        <w:rPr>
          <w:rFonts w:cs="Times New Roman" w:hAnsi="Times New Roman" w:eastAsia="Times New Roman" w:ascii="Times New Roman"/>
          <w:color w:val="87878E"/>
          <w:spacing w:val="0"/>
          <w:w w:val="45"/>
          <w:position w:val="-7"/>
          <w:sz w:val="42"/>
          <w:szCs w:val="42"/>
        </w:rPr>
        <w:t>     </w:t>
      </w:r>
      <w:r>
        <w:rPr>
          <w:rFonts w:cs="Times New Roman" w:hAnsi="Times New Roman" w:eastAsia="Times New Roman" w:ascii="Times New Roman"/>
          <w:color w:val="87878E"/>
          <w:spacing w:val="28"/>
          <w:w w:val="45"/>
          <w:position w:val="-7"/>
          <w:sz w:val="42"/>
          <w:szCs w:val="42"/>
        </w:rPr>
        <w:t> </w:t>
      </w:r>
      <w:r>
        <w:rPr>
          <w:rFonts w:cs="Times New Roman" w:hAnsi="Times New Roman" w:eastAsia="Times New Roman" w:ascii="Times New Roman"/>
          <w:color w:val="727279"/>
          <w:spacing w:val="-25"/>
          <w:w w:val="99"/>
          <w:position w:val="-7"/>
          <w:sz w:val="42"/>
          <w:szCs w:val="42"/>
        </w:rPr>
        <w:t>«</w:t>
      </w:r>
      <w:r>
        <w:rPr>
          <w:rFonts w:cs="Times New Roman" w:hAnsi="Times New Roman" w:eastAsia="Times New Roman" w:ascii="Times New Roman"/>
          <w:color w:val="727279"/>
          <w:spacing w:val="-60"/>
          <w:w w:val="112"/>
          <w:position w:val="-7"/>
          <w:sz w:val="42"/>
          <w:szCs w:val="42"/>
        </w:rPr>
        <w:t>?</w:t>
      </w:r>
      <w:r>
        <w:rPr>
          <w:rFonts w:cs="Times New Roman" w:hAnsi="Times New Roman" w:eastAsia="Times New Roman" w:ascii="Times New Roman"/>
          <w:color w:val="87878E"/>
          <w:spacing w:val="-243"/>
          <w:w w:val="390"/>
          <w:position w:val="13"/>
          <w:sz w:val="22"/>
          <w:szCs w:val="22"/>
        </w:rPr>
        <w:t>•</w:t>
      </w:r>
      <w:r>
        <w:rPr>
          <w:rFonts w:cs="Times New Roman" w:hAnsi="Times New Roman" w:eastAsia="Times New Roman" w:ascii="Times New Roman"/>
          <w:color w:val="727279"/>
          <w:spacing w:val="0"/>
          <w:w w:val="111"/>
          <w:position w:val="-7"/>
          <w:sz w:val="42"/>
          <w:szCs w:val="42"/>
        </w:rPr>
        <w:t>-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2"/>
          <w:szCs w:val="42"/>
        </w:rPr>
      </w:r>
    </w:p>
    <w:p>
      <w:pPr>
        <w:rPr>
          <w:sz w:val="15"/>
          <w:szCs w:val="15"/>
        </w:rPr>
        <w:jc w:val="left"/>
        <w:spacing w:before="8" w:lineRule="exact" w:line="140"/>
      </w:pPr>
      <w:r>
        <w:br w:type="column"/>
      </w: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22"/>
          <w:szCs w:val="22"/>
        </w:rPr>
        <w:jc w:val="center"/>
        <w:spacing w:lineRule="exact" w:line="240"/>
        <w:ind w:left="2521" w:right="340"/>
      </w:pPr>
      <w:r>
        <w:rPr>
          <w:rFonts w:cs="Arial" w:hAnsi="Arial" w:eastAsia="Arial" w:ascii="Arial"/>
          <w:color w:val="87878E"/>
          <w:spacing w:val="0"/>
          <w:w w:val="149"/>
          <w:position w:val="-1"/>
          <w:sz w:val="18"/>
          <w:szCs w:val="18"/>
        </w:rPr>
        <w:t>uhh</w:t>
      </w:r>
      <w:r>
        <w:rPr>
          <w:rFonts w:cs="Arial" w:hAnsi="Arial" w:eastAsia="Arial" w:ascii="Arial"/>
          <w:color w:val="87878E"/>
          <w:spacing w:val="40"/>
          <w:w w:val="149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87878E"/>
          <w:spacing w:val="0"/>
          <w:w w:val="390"/>
          <w:position w:val="-1"/>
          <w:sz w:val="18"/>
          <w:szCs w:val="18"/>
        </w:rPr>
        <w:t>)</w:t>
      </w:r>
      <w:r>
        <w:rPr>
          <w:rFonts w:cs="Arial" w:hAnsi="Arial" w:eastAsia="Arial" w:ascii="Arial"/>
          <w:color w:val="87878E"/>
          <w:spacing w:val="-131"/>
          <w:w w:val="39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87878E"/>
          <w:spacing w:val="3"/>
          <w:w w:val="116"/>
          <w:position w:val="-1"/>
          <w:sz w:val="22"/>
          <w:szCs w:val="22"/>
        </w:rPr>
        <w:t>M</w:t>
      </w:r>
      <w:r>
        <w:rPr>
          <w:rFonts w:cs="Arial" w:hAnsi="Arial" w:eastAsia="Arial" w:ascii="Arial"/>
          <w:color w:val="727279"/>
          <w:spacing w:val="1"/>
          <w:w w:val="185"/>
          <w:position w:val="-1"/>
          <w:sz w:val="22"/>
          <w:szCs w:val="22"/>
        </w:rPr>
        <w:t>i</w:t>
      </w:r>
      <w:r>
        <w:rPr>
          <w:rFonts w:cs="Arial" w:hAnsi="Arial" w:eastAsia="Arial" w:ascii="Arial"/>
          <w:color w:val="87878E"/>
          <w:spacing w:val="0"/>
          <w:w w:val="85"/>
          <w:position w:val="-1"/>
          <w:sz w:val="22"/>
          <w:szCs w:val="22"/>
        </w:rPr>
        <w:t>u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right"/>
        <w:spacing w:lineRule="exact" w:line="180"/>
        <w:ind w:right="273"/>
      </w:pPr>
      <w:r>
        <w:pict>
          <v:shape type="#_x0000_t202" style="position:absolute;margin-left:315.12pt;margin-top:-18.5122pt;width:27.6pt;height:32pt;mso-position-horizontal-relative:page;mso-position-vertical-relative:paragraph;z-index:-1276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64"/>
                      <w:szCs w:val="64"/>
                    </w:rPr>
                    <w:jc w:val="left"/>
                    <w:spacing w:lineRule="exact" w:line="640"/>
                    <w:ind w:right="-116"/>
                  </w:pPr>
                  <w:r>
                    <w:rPr>
                      <w:rFonts w:cs="Arial" w:hAnsi="Arial" w:eastAsia="Arial" w:ascii="Arial"/>
                      <w:color w:val="87878E"/>
                      <w:w w:val="153"/>
                      <w:position w:val="-1"/>
                      <w:sz w:val="36"/>
                      <w:szCs w:val="36"/>
                    </w:rPr>
                    <w:t>+</w:t>
                  </w:r>
                  <w:r>
                    <w:rPr>
                      <w:rFonts w:cs="Arial" w:hAnsi="Arial" w:eastAsia="Arial" w:ascii="Arial"/>
                      <w:color w:val="87878E"/>
                      <w:spacing w:val="-51"/>
                      <w:w w:val="100"/>
                      <w:position w:val="-1"/>
                      <w:sz w:val="36"/>
                      <w:szCs w:val="36"/>
                    </w:rPr>
                    <w:t> </w:t>
                  </w:r>
                  <w:r>
                    <w:rPr>
                      <w:rFonts w:cs="Arial" w:hAnsi="Arial" w:eastAsia="Arial" w:ascii="Arial"/>
                      <w:color w:val="87878E"/>
                      <w:spacing w:val="0"/>
                      <w:w w:val="25"/>
                      <w:position w:val="-1"/>
                      <w:sz w:val="64"/>
                      <w:szCs w:val="64"/>
                    </w:rPr>
                    <w:t>k,</w:t>
                  </w:r>
                  <w:r>
                    <w:rPr>
                      <w:rFonts w:cs="Arial" w:hAnsi="Arial" w:eastAsia="Arial" w:ascii="Arial"/>
                      <w:color w:val="87878E"/>
                      <w:spacing w:val="-182"/>
                      <w:w w:val="135"/>
                      <w:position w:val="-1"/>
                      <w:sz w:val="64"/>
                      <w:szCs w:val="64"/>
                    </w:rPr>
                    <w:t>,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64"/>
                      <w:szCs w:val="6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87878E"/>
          <w:spacing w:val="-13"/>
          <w:w w:val="226"/>
          <w:sz w:val="20"/>
          <w:szCs w:val="20"/>
        </w:rPr>
        <w:t>J</w:t>
      </w:r>
      <w:r>
        <w:rPr>
          <w:rFonts w:cs="Times New Roman" w:hAnsi="Times New Roman" w:eastAsia="Times New Roman" w:ascii="Times New Roman"/>
          <w:color w:val="727279"/>
          <w:spacing w:val="0"/>
          <w:w w:val="163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727279"/>
          <w:spacing w:val="-4"/>
          <w:w w:val="163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727279"/>
          <w:spacing w:val="0"/>
          <w:w w:val="117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727279"/>
          <w:spacing w:val="0"/>
          <w:w w:val="100"/>
          <w:sz w:val="20"/>
          <w:szCs w:val="20"/>
        </w:rPr>
        <w:t>           </w:t>
      </w:r>
      <w:r>
        <w:rPr>
          <w:rFonts w:cs="Times New Roman" w:hAnsi="Times New Roman" w:eastAsia="Times New Roman" w:ascii="Times New Roman"/>
          <w:color w:val="727279"/>
          <w:spacing w:val="-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87878E"/>
          <w:spacing w:val="0"/>
          <w:w w:val="132"/>
          <w:sz w:val="18"/>
          <w:szCs w:val="18"/>
        </w:rPr>
        <w:t>,h</w:t>
      </w:r>
      <w:r>
        <w:rPr>
          <w:rFonts w:cs="Times New Roman" w:hAnsi="Times New Roman" w:eastAsia="Times New Roman" w:ascii="Times New Roman"/>
          <w:color w:val="87878E"/>
          <w:spacing w:val="-7"/>
          <w:w w:val="13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87878E"/>
          <w:spacing w:val="-4"/>
          <w:w w:val="440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87878E"/>
          <w:spacing w:val="0"/>
          <w:w w:val="143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right"/>
        <w:spacing w:lineRule="exact" w:line="180"/>
        <w:ind w:right="272"/>
      </w:pPr>
      <w:r>
        <w:pict>
          <v:shape type="#_x0000_t202" style="position:absolute;margin-left:321.36pt;margin-top:4.55746pt;width:0.96pt;height:17pt;mso-position-horizontal-relative:page;mso-position-vertical-relative:paragraph;z-index:-1277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34"/>
                      <w:szCs w:val="34"/>
                    </w:rPr>
                    <w:jc w:val="left"/>
                    <w:spacing w:lineRule="exact" w:line="340"/>
                    <w:ind w:right="-71"/>
                  </w:pPr>
                  <w:r>
                    <w:rPr>
                      <w:rFonts w:cs="Times New Roman" w:hAnsi="Times New Roman" w:eastAsia="Times New Roman" w:ascii="Times New Roman"/>
                      <w:color w:val="87878E"/>
                      <w:spacing w:val="-308"/>
                      <w:w w:val="289"/>
                      <w:sz w:val="34"/>
                      <w:szCs w:val="34"/>
                    </w:rPr>
                    <w:t>r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34"/>
                      <w:szCs w:val="3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87878E"/>
          <w:spacing w:val="10"/>
          <w:w w:val="164"/>
          <w:position w:val="-2"/>
          <w:sz w:val="14"/>
          <w:szCs w:val="14"/>
        </w:rPr>
        <w:t>4</w:t>
      </w:r>
      <w:r>
        <w:rPr>
          <w:rFonts w:cs="Arial" w:hAnsi="Arial" w:eastAsia="Arial" w:ascii="Arial"/>
          <w:color w:val="87878E"/>
          <w:spacing w:val="0"/>
          <w:w w:val="164"/>
          <w:position w:val="-2"/>
          <w:sz w:val="14"/>
          <w:szCs w:val="14"/>
        </w:rPr>
        <w:t>Lal</w:t>
      </w:r>
      <w:r>
        <w:rPr>
          <w:rFonts w:cs="Arial" w:hAnsi="Arial" w:eastAsia="Arial" w:ascii="Arial"/>
          <w:color w:val="87878E"/>
          <w:spacing w:val="6"/>
          <w:w w:val="164"/>
          <w:position w:val="-2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87878E"/>
          <w:spacing w:val="-9"/>
          <w:w w:val="475"/>
          <w:position w:val="-2"/>
          <w:sz w:val="20"/>
          <w:szCs w:val="20"/>
        </w:rPr>
        <w:t>)</w:t>
      </w:r>
      <w:r>
        <w:rPr>
          <w:rFonts w:cs="Times New Roman" w:hAnsi="Times New Roman" w:eastAsia="Times New Roman" w:ascii="Times New Roman"/>
          <w:color w:val="87878E"/>
          <w:spacing w:val="-21"/>
          <w:w w:val="437"/>
          <w:position w:val="-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87878E"/>
          <w:spacing w:val="0"/>
          <w:w w:val="120"/>
          <w:position w:val="-2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right"/>
        <w:spacing w:lineRule="exact" w:line="220"/>
        <w:ind w:right="272"/>
      </w:pPr>
      <w:r>
        <w:rPr>
          <w:rFonts w:cs="Times New Roman" w:hAnsi="Times New Roman" w:eastAsia="Times New Roman" w:ascii="Times New Roman"/>
          <w:i/>
          <w:color w:val="87878E"/>
          <w:spacing w:val="0"/>
          <w:w w:val="84"/>
          <w:position w:val="1"/>
          <w:sz w:val="24"/>
          <w:szCs w:val="24"/>
        </w:rPr>
        <w:t>ay</w:t>
      </w:r>
      <w:r>
        <w:rPr>
          <w:rFonts w:cs="Times New Roman" w:hAnsi="Times New Roman" w:eastAsia="Times New Roman" w:ascii="Times New Roman"/>
          <w:i/>
          <w:color w:val="87878E"/>
          <w:spacing w:val="0"/>
          <w:w w:val="84"/>
          <w:position w:val="1"/>
          <w:sz w:val="24"/>
          <w:szCs w:val="24"/>
        </w:rPr>
        <w:t> </w:t>
      </w:r>
      <w:r>
        <w:rPr>
          <w:rFonts w:cs="Arial" w:hAnsi="Arial" w:eastAsia="Arial" w:ascii="Arial"/>
          <w:color w:val="87878E"/>
          <w:spacing w:val="0"/>
          <w:w w:val="181"/>
          <w:position w:val="1"/>
          <w:sz w:val="16"/>
          <w:szCs w:val="16"/>
        </w:rPr>
        <w:t>3</w:t>
      </w:r>
      <w:r>
        <w:rPr>
          <w:rFonts w:cs="Arial" w:hAnsi="Arial" w:eastAsia="Arial" w:ascii="Arial"/>
          <w:color w:val="87878E"/>
          <w:spacing w:val="-40"/>
          <w:w w:val="181"/>
          <w:position w:val="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87878E"/>
          <w:spacing w:val="1"/>
          <w:w w:val="149"/>
          <w:position w:val="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87878E"/>
          <w:spacing w:val="0"/>
          <w:w w:val="134"/>
          <w:position w:val="1"/>
          <w:sz w:val="16"/>
          <w:szCs w:val="16"/>
        </w:rPr>
        <w:t>u.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right"/>
        <w:ind w:right="283"/>
      </w:pPr>
      <w:r>
        <w:rPr>
          <w:rFonts w:cs="Times New Roman" w:hAnsi="Times New Roman" w:eastAsia="Times New Roman" w:ascii="Times New Roman"/>
          <w:color w:val="727279"/>
          <w:spacing w:val="1"/>
          <w:w w:val="11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87878E"/>
          <w:spacing w:val="2"/>
          <w:w w:val="195"/>
          <w:sz w:val="20"/>
          <w:szCs w:val="20"/>
        </w:rPr>
        <w:t>±</w:t>
      </w:r>
      <w:r>
        <w:rPr>
          <w:rFonts w:cs="Times New Roman" w:hAnsi="Times New Roman" w:eastAsia="Times New Roman" w:ascii="Times New Roman"/>
          <w:color w:val="727279"/>
          <w:spacing w:val="0"/>
          <w:w w:val="349"/>
          <w:sz w:val="20"/>
          <w:szCs w:val="20"/>
        </w:rPr>
        <w:t>!</w:t>
      </w:r>
      <w:r>
        <w:rPr>
          <w:rFonts w:cs="Times New Roman" w:hAnsi="Times New Roman" w:eastAsia="Times New Roman" w:ascii="Times New Roman"/>
          <w:color w:val="727279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727279"/>
          <w:spacing w:val="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727279"/>
          <w:spacing w:val="0"/>
          <w:w w:val="64"/>
          <w:sz w:val="20"/>
          <w:szCs w:val="20"/>
        </w:rPr>
        <w:t>)</w:t>
      </w:r>
      <w:r>
        <w:rPr>
          <w:rFonts w:cs="Times New Roman" w:hAnsi="Times New Roman" w:eastAsia="Times New Roman" w:ascii="Times New Roman"/>
          <w:color w:val="727279"/>
          <w:spacing w:val="0"/>
          <w:w w:val="64"/>
          <w:sz w:val="20"/>
          <w:szCs w:val="20"/>
        </w:rPr>
        <w:t>   </w:t>
      </w:r>
      <w:r>
        <w:rPr>
          <w:rFonts w:cs="Times New Roman" w:hAnsi="Times New Roman" w:eastAsia="Times New Roman" w:ascii="Times New Roman"/>
          <w:color w:val="727279"/>
          <w:spacing w:val="12"/>
          <w:w w:val="6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727279"/>
          <w:spacing w:val="-16"/>
          <w:w w:val="6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87878E"/>
          <w:spacing w:val="0"/>
          <w:w w:val="119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87878E"/>
          <w:spacing w:val="-8"/>
          <w:w w:val="119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87878E"/>
          <w:spacing w:val="0"/>
          <w:w w:val="205"/>
          <w:sz w:val="26"/>
          <w:szCs w:val="26"/>
        </w:rPr>
        <w:t>!s</w:t>
      </w:r>
      <w:r>
        <w:rPr>
          <w:rFonts w:cs="Times New Roman" w:hAnsi="Times New Roman" w:eastAsia="Times New Roman" w:ascii="Times New Roman"/>
          <w:color w:val="87878E"/>
          <w:spacing w:val="29"/>
          <w:w w:val="205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87878E"/>
          <w:spacing w:val="-7"/>
          <w:w w:val="286"/>
          <w:sz w:val="28"/>
          <w:szCs w:val="28"/>
        </w:rPr>
        <w:t>!</w:t>
      </w:r>
      <w:r>
        <w:rPr>
          <w:rFonts w:cs="Times New Roman" w:hAnsi="Times New Roman" w:eastAsia="Times New Roman" w:ascii="Times New Roman"/>
          <w:color w:val="87878E"/>
          <w:spacing w:val="-4"/>
          <w:w w:val="174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color w:val="87878E"/>
          <w:spacing w:val="0"/>
          <w:w w:val="264"/>
          <w:sz w:val="28"/>
          <w:szCs w:val="28"/>
        </w:rPr>
        <w:t>·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right"/>
        <w:spacing w:before="67"/>
        <w:ind w:right="235"/>
      </w:pPr>
      <w:r>
        <w:rPr>
          <w:rFonts w:cs="Times New Roman" w:hAnsi="Times New Roman" w:eastAsia="Times New Roman" w:ascii="Times New Roman"/>
          <w:color w:val="727279"/>
          <w:spacing w:val="-3"/>
          <w:w w:val="252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727279"/>
          <w:spacing w:val="-6"/>
          <w:w w:val="234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color w:val="727279"/>
          <w:spacing w:val="0"/>
          <w:w w:val="441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color w:val="727279"/>
          <w:spacing w:val="-9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87878E"/>
          <w:spacing w:val="0"/>
          <w:w w:val="221"/>
          <w:sz w:val="26"/>
          <w:szCs w:val="26"/>
        </w:rPr>
        <w:t>J</w:t>
      </w:r>
      <w:r>
        <w:rPr>
          <w:rFonts w:cs="Arial" w:hAnsi="Arial" w:eastAsia="Arial" w:ascii="Arial"/>
          <w:color w:val="87878E"/>
          <w:spacing w:val="-115"/>
          <w:w w:val="22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87878E"/>
          <w:spacing w:val="0"/>
          <w:w w:val="235"/>
          <w:sz w:val="24"/>
          <w:szCs w:val="24"/>
        </w:rPr>
        <w:t>-!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sz w:val="12"/>
          <w:szCs w:val="12"/>
        </w:rPr>
        <w:jc w:val="left"/>
        <w:spacing w:before="8" w:lineRule="exact" w:line="120"/>
      </w:pP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right"/>
        <w:ind w:right="206"/>
      </w:pPr>
      <w:r>
        <w:rPr>
          <w:rFonts w:cs="Arial" w:hAnsi="Arial" w:eastAsia="Arial" w:ascii="Arial"/>
          <w:color w:val="727279"/>
          <w:spacing w:val="-20"/>
          <w:w w:val="119"/>
          <w:sz w:val="28"/>
          <w:szCs w:val="28"/>
        </w:rPr>
        <w:t>.</w:t>
      </w:r>
      <w:r>
        <w:rPr>
          <w:rFonts w:cs="Arial" w:hAnsi="Arial" w:eastAsia="Arial" w:ascii="Arial"/>
          <w:color w:val="727279"/>
          <w:spacing w:val="-5"/>
          <w:w w:val="443"/>
          <w:sz w:val="28"/>
          <w:szCs w:val="28"/>
        </w:rPr>
        <w:t>-</w:t>
      </w:r>
      <w:r>
        <w:rPr>
          <w:rFonts w:cs="Arial" w:hAnsi="Arial" w:eastAsia="Arial" w:ascii="Arial"/>
          <w:color w:val="727279"/>
          <w:spacing w:val="-7"/>
          <w:w w:val="600"/>
          <w:sz w:val="28"/>
          <w:szCs w:val="28"/>
        </w:rPr>
        <w:t>i</w:t>
      </w:r>
      <w:r>
        <w:rPr>
          <w:rFonts w:cs="Arial" w:hAnsi="Arial" w:eastAsia="Arial" w:ascii="Arial"/>
          <w:color w:val="727279"/>
          <w:spacing w:val="-8"/>
          <w:w w:val="600"/>
          <w:sz w:val="28"/>
          <w:szCs w:val="28"/>
        </w:rPr>
        <w:t>-</w:t>
      </w:r>
      <w:r>
        <w:rPr>
          <w:rFonts w:cs="Arial" w:hAnsi="Arial" w:eastAsia="Arial" w:ascii="Arial"/>
          <w:color w:val="727279"/>
          <w:spacing w:val="0"/>
          <w:w w:val="176"/>
          <w:sz w:val="28"/>
          <w:szCs w:val="28"/>
        </w:rPr>
        <w:t>b</w:t>
      </w:r>
      <w:r>
        <w:rPr>
          <w:rFonts w:cs="Arial" w:hAnsi="Arial" w:eastAsia="Arial" w:ascii="Arial"/>
          <w:color w:val="727279"/>
          <w:spacing w:val="-4"/>
          <w:w w:val="176"/>
          <w:sz w:val="28"/>
          <w:szCs w:val="28"/>
        </w:rPr>
        <w:t>i</w:t>
      </w:r>
      <w:r>
        <w:rPr>
          <w:rFonts w:cs="Arial" w:hAnsi="Arial" w:eastAsia="Arial" w:ascii="Arial"/>
          <w:color w:val="727279"/>
          <w:spacing w:val="0"/>
          <w:w w:val="43"/>
          <w:sz w:val="28"/>
          <w:szCs w:val="28"/>
        </w:rPr>
        <w:t>t</w:t>
      </w:r>
      <w:r>
        <w:rPr>
          <w:rFonts w:cs="Arial" w:hAnsi="Arial" w:eastAsia="Arial" w:ascii="Arial"/>
          <w:color w:val="727279"/>
          <w:spacing w:val="-1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727279"/>
          <w:spacing w:val="0"/>
          <w:w w:val="341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sz w:val="10"/>
          <w:szCs w:val="10"/>
        </w:rPr>
        <w:jc w:val="left"/>
        <w:spacing w:before="9" w:lineRule="exact" w:line="100"/>
      </w:pPr>
      <w:r>
        <w:rPr>
          <w:sz w:val="10"/>
          <w:szCs w:val="10"/>
        </w:rPr>
      </w:r>
    </w:p>
    <w:p>
      <w:pPr>
        <w:rPr>
          <w:rFonts w:cs="Arial" w:hAnsi="Arial" w:eastAsia="Arial" w:ascii="Arial"/>
          <w:sz w:val="24"/>
          <w:szCs w:val="24"/>
        </w:rPr>
        <w:jc w:val="right"/>
        <w:spacing w:lineRule="exact" w:line="260"/>
        <w:ind w:left="-58" w:right="214"/>
      </w:pPr>
      <w:r>
        <w:rPr>
          <w:rFonts w:cs="Times New Roman" w:hAnsi="Times New Roman" w:eastAsia="Times New Roman" w:ascii="Times New Roman"/>
          <w:color w:val="87878E"/>
          <w:spacing w:val="0"/>
          <w:w w:val="600"/>
          <w:position w:val="-1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87878E"/>
          <w:spacing w:val="-92"/>
          <w:w w:val="6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87878E"/>
          <w:spacing w:val="0"/>
          <w:w w:val="74"/>
          <w:position w:val="-1"/>
          <w:sz w:val="22"/>
          <w:szCs w:val="22"/>
        </w:rPr>
        <w:t>)</w:t>
      </w:r>
      <w:r>
        <w:rPr>
          <w:rFonts w:cs="Times New Roman" w:hAnsi="Times New Roman" w:eastAsia="Times New Roman" w:ascii="Times New Roman"/>
          <w:color w:val="87878E"/>
          <w:spacing w:val="0"/>
          <w:w w:val="74"/>
          <w:position w:val="-1"/>
          <w:sz w:val="22"/>
          <w:szCs w:val="22"/>
        </w:rPr>
        <w:t>             </w:t>
      </w:r>
      <w:r>
        <w:rPr>
          <w:rFonts w:cs="Times New Roman" w:hAnsi="Times New Roman" w:eastAsia="Times New Roman" w:ascii="Times New Roman"/>
          <w:color w:val="87878E"/>
          <w:spacing w:val="24"/>
          <w:w w:val="74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727279"/>
          <w:spacing w:val="-4"/>
          <w:w w:val="242"/>
          <w:position w:val="-1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727279"/>
          <w:spacing w:val="0"/>
          <w:w w:val="98"/>
          <w:position w:val="-1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727279"/>
          <w:spacing w:val="-2"/>
          <w:w w:val="98"/>
          <w:position w:val="-1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727279"/>
          <w:spacing w:val="0"/>
          <w:w w:val="170"/>
          <w:position w:val="-1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727279"/>
          <w:spacing w:val="-5"/>
          <w:w w:val="170"/>
          <w:position w:val="-1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727279"/>
          <w:spacing w:val="-1"/>
          <w:w w:val="80"/>
          <w:position w:val="-1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727279"/>
          <w:spacing w:val="0"/>
          <w:w w:val="80"/>
          <w:position w:val="-1"/>
          <w:sz w:val="22"/>
          <w:szCs w:val="22"/>
        </w:rPr>
        <w:t>..</w:t>
      </w:r>
      <w:r>
        <w:rPr>
          <w:rFonts w:cs="Times New Roman" w:hAnsi="Times New Roman" w:eastAsia="Times New Roman" w:ascii="Times New Roman"/>
          <w:color w:val="727279"/>
          <w:spacing w:val="0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727279"/>
          <w:spacing w:val="-16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626067"/>
          <w:spacing w:val="0"/>
          <w:w w:val="132"/>
          <w:position w:val="-1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626067"/>
          <w:spacing w:val="5"/>
          <w:w w:val="132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727279"/>
          <w:spacing w:val="0"/>
          <w:w w:val="147"/>
          <w:position w:val="-1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727279"/>
          <w:spacing w:val="5"/>
          <w:w w:val="147"/>
          <w:position w:val="-1"/>
          <w:sz w:val="20"/>
          <w:szCs w:val="20"/>
        </w:rPr>
        <w:t>»</w:t>
      </w:r>
      <w:r>
        <w:rPr>
          <w:rFonts w:cs="Times New Roman" w:hAnsi="Times New Roman" w:eastAsia="Times New Roman" w:ascii="Times New Roman"/>
          <w:color w:val="727279"/>
          <w:spacing w:val="0"/>
          <w:w w:val="314"/>
          <w:position w:val="-1"/>
          <w:sz w:val="20"/>
          <w:szCs w:val="20"/>
        </w:rPr>
        <w:t>au</w:t>
      </w:r>
      <w:r>
        <w:rPr>
          <w:rFonts w:cs="Times New Roman" w:hAnsi="Times New Roman" w:eastAsia="Times New Roman" w:ascii="Times New Roman"/>
          <w:color w:val="727279"/>
          <w:spacing w:val="25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727279"/>
          <w:spacing w:val="-12"/>
          <w:w w:val="275"/>
          <w:position w:val="-1"/>
          <w:sz w:val="24"/>
          <w:szCs w:val="24"/>
        </w:rPr>
        <w:t>L</w:t>
      </w:r>
      <w:r>
        <w:rPr>
          <w:rFonts w:cs="Arial" w:hAnsi="Arial" w:eastAsia="Arial" w:ascii="Arial"/>
          <w:color w:val="727279"/>
          <w:spacing w:val="-4"/>
          <w:w w:val="179"/>
          <w:position w:val="-1"/>
          <w:sz w:val="24"/>
          <w:szCs w:val="24"/>
        </w:rPr>
        <w:t>t</w:t>
      </w:r>
      <w:r>
        <w:rPr>
          <w:rFonts w:cs="Arial" w:hAnsi="Arial" w:eastAsia="Arial" w:ascii="Arial"/>
          <w:color w:val="727279"/>
          <w:spacing w:val="-4"/>
          <w:w w:val="294"/>
          <w:position w:val="-1"/>
          <w:sz w:val="24"/>
          <w:szCs w:val="24"/>
        </w:rPr>
        <w:t>'</w:t>
      </w:r>
      <w:r>
        <w:rPr>
          <w:rFonts w:cs="Arial" w:hAnsi="Arial" w:eastAsia="Arial" w:ascii="Arial"/>
          <w:color w:val="727279"/>
          <w:spacing w:val="0"/>
          <w:w w:val="111"/>
          <w:position w:val="-1"/>
          <w:sz w:val="24"/>
          <w:szCs w:val="24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Arial" w:hAnsi="Arial" w:eastAsia="Arial" w:ascii="Arial"/>
          <w:sz w:val="20"/>
          <w:szCs w:val="20"/>
        </w:rPr>
        <w:jc w:val="right"/>
        <w:spacing w:lineRule="exact" w:line="160"/>
        <w:ind w:right="230"/>
        <w:sectPr>
          <w:pgSz w:w="8020" w:h="8860"/>
          <w:pgMar w:top="0" w:bottom="280" w:left="380" w:right="320"/>
          <w:cols w:num="2" w:equalWidth="off">
            <w:col w:w="2027" w:space="1087"/>
            <w:col w:w="4206"/>
          </w:cols>
        </w:sectPr>
      </w:pPr>
      <w:r>
        <w:rPr>
          <w:rFonts w:cs="Times New Roman" w:hAnsi="Times New Roman" w:eastAsia="Times New Roman" w:ascii="Times New Roman"/>
          <w:color w:val="87878E"/>
          <w:w w:val="80"/>
          <w:position w:val="-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727279"/>
          <w:w w:val="420"/>
          <w:position w:val="-2"/>
          <w:sz w:val="22"/>
          <w:szCs w:val="22"/>
        </w:rPr>
        <w:t>!</w:t>
      </w:r>
      <w:r>
        <w:rPr>
          <w:rFonts w:cs="Times New Roman" w:hAnsi="Times New Roman" w:eastAsia="Times New Roman" w:ascii="Times New Roman"/>
          <w:color w:val="727279"/>
          <w:w w:val="100"/>
          <w:position w:val="-2"/>
          <w:sz w:val="22"/>
          <w:szCs w:val="22"/>
        </w:rPr>
        <w:t>                </w:t>
      </w:r>
      <w:r>
        <w:rPr>
          <w:rFonts w:cs="Times New Roman" w:hAnsi="Times New Roman" w:eastAsia="Times New Roman" w:ascii="Times New Roman"/>
          <w:color w:val="727279"/>
          <w:spacing w:val="-24"/>
          <w:w w:val="100"/>
          <w:position w:val="-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727279"/>
          <w:spacing w:val="0"/>
          <w:w w:val="204"/>
          <w:position w:val="-2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727279"/>
          <w:spacing w:val="-4"/>
          <w:w w:val="204"/>
          <w:position w:val="-2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87878E"/>
          <w:spacing w:val="-1"/>
          <w:w w:val="80"/>
          <w:position w:val="-2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727279"/>
          <w:spacing w:val="-5"/>
          <w:w w:val="542"/>
          <w:position w:val="-2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727279"/>
          <w:spacing w:val="0"/>
          <w:w w:val="224"/>
          <w:position w:val="-2"/>
          <w:sz w:val="22"/>
          <w:szCs w:val="22"/>
        </w:rPr>
        <w:t>±</w:t>
      </w:r>
      <w:r>
        <w:rPr>
          <w:rFonts w:cs="Times New Roman" w:hAnsi="Times New Roman" w:eastAsia="Times New Roman" w:ascii="Times New Roman"/>
          <w:color w:val="727279"/>
          <w:spacing w:val="-27"/>
          <w:w w:val="224"/>
          <w:position w:val="-2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727279"/>
          <w:spacing w:val="0"/>
          <w:w w:val="280"/>
          <w:position w:val="-2"/>
          <w:sz w:val="22"/>
          <w:szCs w:val="22"/>
        </w:rPr>
        <w:t>il</w:t>
      </w:r>
      <w:r>
        <w:rPr>
          <w:rFonts w:cs="Times New Roman" w:hAnsi="Times New Roman" w:eastAsia="Times New Roman" w:ascii="Times New Roman"/>
          <w:color w:val="727279"/>
          <w:spacing w:val="0"/>
          <w:w w:val="100"/>
          <w:position w:val="-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727279"/>
          <w:spacing w:val="-24"/>
          <w:w w:val="100"/>
          <w:position w:val="-2"/>
          <w:sz w:val="22"/>
          <w:szCs w:val="22"/>
        </w:rPr>
        <w:t> </w:t>
      </w:r>
      <w:r>
        <w:rPr>
          <w:rFonts w:cs="Arial" w:hAnsi="Arial" w:eastAsia="Arial" w:ascii="Arial"/>
          <w:color w:val="727279"/>
          <w:spacing w:val="-6"/>
          <w:w w:val="277"/>
          <w:position w:val="-2"/>
          <w:sz w:val="20"/>
          <w:szCs w:val="20"/>
        </w:rPr>
        <w:t>e</w:t>
      </w:r>
      <w:r>
        <w:rPr>
          <w:rFonts w:cs="Arial" w:hAnsi="Arial" w:eastAsia="Arial" w:ascii="Arial"/>
          <w:color w:val="727279"/>
          <w:spacing w:val="-1"/>
          <w:w w:val="154"/>
          <w:position w:val="-2"/>
          <w:sz w:val="20"/>
          <w:szCs w:val="20"/>
        </w:rPr>
        <w:t>l</w:t>
      </w:r>
      <w:r>
        <w:rPr>
          <w:rFonts w:cs="Arial" w:hAnsi="Arial" w:eastAsia="Arial" w:ascii="Arial"/>
          <w:color w:val="727279"/>
          <w:spacing w:val="-4"/>
          <w:w w:val="406"/>
          <w:position w:val="-2"/>
          <w:sz w:val="20"/>
          <w:szCs w:val="20"/>
        </w:rPr>
        <w:t>;</w:t>
      </w:r>
      <w:r>
        <w:rPr>
          <w:rFonts w:cs="Arial" w:hAnsi="Arial" w:eastAsia="Arial" w:ascii="Arial"/>
          <w:color w:val="727279"/>
          <w:spacing w:val="-2"/>
          <w:w w:val="191"/>
          <w:position w:val="-2"/>
          <w:sz w:val="20"/>
          <w:szCs w:val="20"/>
        </w:rPr>
        <w:t>(</w:t>
      </w:r>
      <w:r>
        <w:rPr>
          <w:rFonts w:cs="Arial" w:hAnsi="Arial" w:eastAsia="Arial" w:ascii="Arial"/>
          <w:color w:val="727279"/>
          <w:spacing w:val="-2"/>
          <w:w w:val="322"/>
          <w:position w:val="-2"/>
          <w:sz w:val="20"/>
          <w:szCs w:val="20"/>
        </w:rPr>
        <w:t>'</w:t>
      </w:r>
      <w:r>
        <w:rPr>
          <w:rFonts w:cs="Arial" w:hAnsi="Arial" w:eastAsia="Arial" w:ascii="Arial"/>
          <w:color w:val="727279"/>
          <w:spacing w:val="0"/>
          <w:w w:val="187"/>
          <w:position w:val="-2"/>
          <w:sz w:val="20"/>
          <w:szCs w:val="20"/>
        </w:rPr>
        <w:t>j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2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58"/>
          <w:szCs w:val="58"/>
        </w:rPr>
        <w:jc w:val="left"/>
        <w:spacing w:lineRule="exact" w:line="140"/>
        <w:ind w:left="249" w:right="-107"/>
      </w:pPr>
      <w:r>
        <w:rPr>
          <w:rFonts w:cs="Times New Roman" w:hAnsi="Times New Roman" w:eastAsia="Times New Roman" w:ascii="Times New Roman"/>
          <w:color w:val="87878E"/>
          <w:spacing w:val="-2"/>
          <w:w w:val="121"/>
          <w:position w:val="-42"/>
          <w:sz w:val="58"/>
          <w:szCs w:val="58"/>
        </w:rPr>
        <w:t>t</w:t>
      </w:r>
      <w:r>
        <w:rPr>
          <w:rFonts w:cs="Times New Roman" w:hAnsi="Times New Roman" w:eastAsia="Times New Roman" w:ascii="Times New Roman"/>
          <w:color w:val="87878E"/>
          <w:spacing w:val="-5"/>
          <w:w w:val="224"/>
          <w:position w:val="-42"/>
          <w:sz w:val="58"/>
          <w:szCs w:val="58"/>
        </w:rPr>
        <w:t>·</w:t>
      </w:r>
      <w:r>
        <w:rPr>
          <w:rFonts w:cs="Times New Roman" w:hAnsi="Times New Roman" w:eastAsia="Times New Roman" w:ascii="Times New Roman"/>
          <w:color w:val="727279"/>
          <w:spacing w:val="0"/>
          <w:w w:val="47"/>
          <w:position w:val="-42"/>
          <w:sz w:val="58"/>
          <w:szCs w:val="58"/>
        </w:rPr>
        <w:t>·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58"/>
          <w:szCs w:val="58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lineRule="exact" w:line="240"/>
        <w:ind w:left="19"/>
      </w:pPr>
      <w:r>
        <w:br w:type="column"/>
      </w:r>
      <w:r>
        <w:rPr>
          <w:rFonts w:cs="Arial" w:hAnsi="Arial" w:eastAsia="Arial" w:ascii="Arial"/>
          <w:color w:val="727279"/>
          <w:spacing w:val="-6"/>
          <w:w w:val="257"/>
          <w:sz w:val="26"/>
          <w:szCs w:val="26"/>
        </w:rPr>
        <w:t>+</w:t>
      </w:r>
      <w:r>
        <w:rPr>
          <w:rFonts w:cs="Arial" w:hAnsi="Arial" w:eastAsia="Arial" w:ascii="Arial"/>
          <w:color w:val="727279"/>
          <w:spacing w:val="-10"/>
          <w:w w:val="600"/>
          <w:sz w:val="26"/>
          <w:szCs w:val="26"/>
        </w:rPr>
        <w:t>-</w:t>
      </w:r>
      <w:r>
        <w:rPr>
          <w:rFonts w:cs="Arial" w:hAnsi="Arial" w:eastAsia="Arial" w:ascii="Arial"/>
          <w:color w:val="727279"/>
          <w:spacing w:val="0"/>
          <w:w w:val="600"/>
          <w:sz w:val="26"/>
          <w:szCs w:val="26"/>
        </w:rPr>
        <w:t>·</w:t>
      </w:r>
      <w:r>
        <w:rPr>
          <w:rFonts w:cs="Arial" w:hAnsi="Arial" w:eastAsia="Arial" w:ascii="Arial"/>
          <w:color w:val="727279"/>
          <w:spacing w:val="0"/>
          <w:w w:val="100"/>
          <w:sz w:val="26"/>
          <w:szCs w:val="26"/>
        </w:rPr>
        <w:t> </w:t>
      </w:r>
      <w:r>
        <w:rPr>
          <w:rFonts w:cs="Arial" w:hAnsi="Arial" w:eastAsia="Arial" w:ascii="Arial"/>
          <w:color w:val="727279"/>
          <w:spacing w:val="-17"/>
          <w:w w:val="100"/>
          <w:sz w:val="26"/>
          <w:szCs w:val="26"/>
        </w:rPr>
        <w:t> </w:t>
      </w:r>
      <w:r>
        <w:rPr>
          <w:rFonts w:cs="Arial" w:hAnsi="Arial" w:eastAsia="Arial" w:ascii="Arial"/>
          <w:color w:val="727279"/>
          <w:spacing w:val="-17"/>
          <w:w w:val="214"/>
          <w:sz w:val="22"/>
          <w:szCs w:val="22"/>
        </w:rPr>
        <w:t>J</w:t>
      </w:r>
      <w:r>
        <w:rPr>
          <w:rFonts w:cs="Arial" w:hAnsi="Arial" w:eastAsia="Arial" w:ascii="Arial"/>
          <w:color w:val="727279"/>
          <w:spacing w:val="0"/>
          <w:w w:val="214"/>
          <w:sz w:val="22"/>
          <w:szCs w:val="22"/>
        </w:rPr>
        <w:t>ilt</w:t>
      </w:r>
      <w:r>
        <w:rPr>
          <w:rFonts w:cs="Arial" w:hAnsi="Arial" w:eastAsia="Arial" w:ascii="Arial"/>
          <w:color w:val="727279"/>
          <w:spacing w:val="0"/>
          <w:w w:val="214"/>
          <w:sz w:val="22"/>
          <w:szCs w:val="22"/>
        </w:rPr>
        <w:t>     </w:t>
      </w:r>
      <w:r>
        <w:rPr>
          <w:rFonts w:cs="Arial" w:hAnsi="Arial" w:eastAsia="Arial" w:ascii="Arial"/>
          <w:color w:val="727279"/>
          <w:spacing w:val="85"/>
          <w:w w:val="21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87878E"/>
          <w:spacing w:val="-2"/>
          <w:w w:val="152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87878E"/>
          <w:spacing w:val="-2"/>
          <w:w w:val="161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727279"/>
          <w:spacing w:val="-1"/>
          <w:w w:val="80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727279"/>
          <w:spacing w:val="-1"/>
          <w:w w:val="98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727279"/>
          <w:spacing w:val="-3"/>
          <w:w w:val="132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727279"/>
          <w:spacing w:val="-7"/>
          <w:w w:val="246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color w:val="727279"/>
          <w:spacing w:val="0"/>
          <w:w w:val="233"/>
          <w:sz w:val="22"/>
          <w:szCs w:val="22"/>
        </w:rPr>
        <w:t>dk</w:t>
      </w:r>
      <w:r>
        <w:rPr>
          <w:rFonts w:cs="Times New Roman" w:hAnsi="Times New Roman" w:eastAsia="Times New Roman" w:ascii="Times New Roman"/>
          <w:color w:val="727279"/>
          <w:spacing w:val="1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87878E"/>
          <w:spacing w:val="-3"/>
          <w:w w:val="186"/>
          <w:sz w:val="22"/>
          <w:szCs w:val="22"/>
        </w:rPr>
        <w:t>:</w:t>
      </w:r>
      <w:r>
        <w:rPr>
          <w:rFonts w:cs="Times New Roman" w:hAnsi="Times New Roman" w:eastAsia="Times New Roman" w:ascii="Times New Roman"/>
          <w:color w:val="727279"/>
          <w:spacing w:val="-6"/>
          <w:w w:val="167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727279"/>
          <w:spacing w:val="-10"/>
          <w:w w:val="6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727279"/>
          <w:spacing w:val="0"/>
          <w:w w:val="135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727279"/>
          <w:spacing w:val="-5"/>
          <w:w w:val="135"/>
          <w:sz w:val="22"/>
          <w:szCs w:val="22"/>
        </w:rPr>
        <w:t>»</w:t>
      </w:r>
      <w:r>
        <w:rPr>
          <w:rFonts w:cs="Times New Roman" w:hAnsi="Times New Roman" w:eastAsia="Times New Roman" w:ascii="Times New Roman"/>
          <w:color w:val="727279"/>
          <w:spacing w:val="0"/>
          <w:w w:val="104"/>
          <w:sz w:val="22"/>
          <w:szCs w:val="22"/>
        </w:rPr>
        <w:t>"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lineRule="exact" w:line="180"/>
        <w:ind w:left="117" w:right="188"/>
      </w:pPr>
      <w:r>
        <w:rPr>
          <w:rFonts w:cs="Times New Roman" w:hAnsi="Times New Roman" w:eastAsia="Times New Roman" w:ascii="Times New Roman"/>
          <w:i/>
          <w:color w:val="727279"/>
          <w:spacing w:val="-36"/>
          <w:w w:val="118"/>
          <w:position w:val="-2"/>
          <w:sz w:val="16"/>
          <w:szCs w:val="16"/>
        </w:rPr>
        <w:t>&gt;</w:t>
      </w:r>
      <w:r>
        <w:rPr>
          <w:rFonts w:cs="Times New Roman" w:hAnsi="Times New Roman" w:eastAsia="Times New Roman" w:ascii="Times New Roman"/>
          <w:i/>
          <w:color w:val="727279"/>
          <w:spacing w:val="0"/>
          <w:w w:val="600"/>
          <w:position w:val="-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727279"/>
          <w:spacing w:val="-17"/>
          <w:w w:val="100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727279"/>
          <w:spacing w:val="0"/>
          <w:w w:val="600"/>
          <w:position w:val="-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727279"/>
          <w:spacing w:val="0"/>
          <w:w w:val="600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727279"/>
          <w:spacing w:val="104"/>
          <w:w w:val="600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727279"/>
          <w:spacing w:val="-16"/>
          <w:w w:val="569"/>
          <w:position w:val="-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727279"/>
          <w:spacing w:val="-2"/>
          <w:w w:val="165"/>
          <w:position w:val="-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727279"/>
          <w:spacing w:val="-4"/>
          <w:w w:val="417"/>
          <w:position w:val="-2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727279"/>
          <w:spacing w:val="0"/>
          <w:w w:val="306"/>
          <w:position w:val="-2"/>
          <w:sz w:val="22"/>
          <w:szCs w:val="22"/>
        </w:rPr>
        <w:t>)</w:t>
      </w:r>
      <w:r>
        <w:rPr>
          <w:rFonts w:cs="Times New Roman" w:hAnsi="Times New Roman" w:eastAsia="Times New Roman" w:ascii="Times New Roman"/>
          <w:color w:val="727279"/>
          <w:spacing w:val="0"/>
          <w:w w:val="100"/>
          <w:position w:val="-2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727279"/>
          <w:spacing w:val="19"/>
          <w:w w:val="100"/>
          <w:position w:val="-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87878E"/>
          <w:spacing w:val="0"/>
          <w:w w:val="75"/>
          <w:position w:val="-2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87878E"/>
          <w:spacing w:val="-1"/>
          <w:w w:val="75"/>
          <w:position w:val="-2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87878E"/>
          <w:spacing w:val="0"/>
          <w:w w:val="88"/>
          <w:position w:val="-2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87878E"/>
          <w:spacing w:val="0"/>
          <w:w w:val="160"/>
          <w:position w:val="-2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87878E"/>
          <w:spacing w:val="1"/>
          <w:w w:val="100"/>
          <w:position w:val="-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727279"/>
          <w:spacing w:val="0"/>
          <w:w w:val="279"/>
          <w:position w:val="-2"/>
          <w:sz w:val="22"/>
          <w:szCs w:val="22"/>
        </w:rPr>
        <w:t>il</w:t>
      </w:r>
      <w:r>
        <w:rPr>
          <w:rFonts w:cs="Times New Roman" w:hAnsi="Times New Roman" w:eastAsia="Times New Roman" w:ascii="Times New Roman"/>
          <w:color w:val="727279"/>
          <w:spacing w:val="-114"/>
          <w:w w:val="279"/>
          <w:position w:val="-2"/>
          <w:sz w:val="22"/>
          <w:szCs w:val="22"/>
        </w:rPr>
        <w:t> </w:t>
      </w:r>
      <w:r>
        <w:rPr>
          <w:rFonts w:cs="Arial" w:hAnsi="Arial" w:eastAsia="Arial" w:ascii="Arial"/>
          <w:color w:val="727279"/>
          <w:spacing w:val="0"/>
          <w:w w:val="161"/>
          <w:position w:val="-2"/>
          <w:sz w:val="18"/>
          <w:szCs w:val="18"/>
        </w:rPr>
        <w:t>J</w:t>
      </w:r>
      <w:r>
        <w:rPr>
          <w:rFonts w:cs="Arial" w:hAnsi="Arial" w:eastAsia="Arial" w:ascii="Arial"/>
          <w:color w:val="727279"/>
          <w:spacing w:val="8"/>
          <w:w w:val="161"/>
          <w:position w:val="-2"/>
          <w:sz w:val="18"/>
          <w:szCs w:val="18"/>
        </w:rPr>
        <w:t>s</w:t>
      </w:r>
      <w:r>
        <w:rPr>
          <w:rFonts w:cs="Arial" w:hAnsi="Arial" w:eastAsia="Arial" w:ascii="Arial"/>
          <w:color w:val="727279"/>
          <w:spacing w:val="0"/>
          <w:w w:val="70"/>
          <w:position w:val="-2"/>
          <w:sz w:val="18"/>
          <w:szCs w:val="18"/>
        </w:rPr>
        <w:t>l</w:t>
      </w:r>
      <w:r>
        <w:rPr>
          <w:rFonts w:cs="Arial" w:hAnsi="Arial" w:eastAsia="Arial" w:ascii="Arial"/>
          <w:color w:val="727279"/>
          <w:spacing w:val="9"/>
          <w:w w:val="100"/>
          <w:position w:val="-2"/>
          <w:sz w:val="18"/>
          <w:szCs w:val="18"/>
        </w:rPr>
        <w:t> </w:t>
      </w:r>
      <w:r>
        <w:rPr>
          <w:rFonts w:cs="Arial" w:hAnsi="Arial" w:eastAsia="Arial" w:ascii="Arial"/>
          <w:color w:val="727279"/>
          <w:spacing w:val="0"/>
          <w:w w:val="540"/>
          <w:position w:val="-2"/>
          <w:sz w:val="18"/>
          <w:szCs w:val="18"/>
        </w:rPr>
        <w:t>'</w:t>
      </w:r>
      <w:r>
        <w:rPr>
          <w:rFonts w:cs="Arial" w:hAnsi="Arial" w:eastAsia="Arial" w:ascii="Arial"/>
          <w:color w:val="727279"/>
          <w:spacing w:val="-233"/>
          <w:w w:val="540"/>
          <w:position w:val="-2"/>
          <w:sz w:val="18"/>
          <w:szCs w:val="18"/>
        </w:rPr>
        <w:t> </w:t>
      </w:r>
      <w:r>
        <w:rPr>
          <w:rFonts w:cs="Arial" w:hAnsi="Arial" w:eastAsia="Arial" w:ascii="Arial"/>
          <w:color w:val="727279"/>
          <w:spacing w:val="0"/>
          <w:w w:val="540"/>
          <w:position w:val="-2"/>
          <w:sz w:val="18"/>
          <w:szCs w:val="18"/>
        </w:rPr>
        <w:t>'</w:t>
      </w:r>
      <w:r>
        <w:rPr>
          <w:rFonts w:cs="Arial" w:hAnsi="Arial" w:eastAsia="Arial" w:ascii="Arial"/>
          <w:color w:val="727279"/>
          <w:spacing w:val="-189"/>
          <w:w w:val="540"/>
          <w:position w:val="-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727279"/>
          <w:spacing w:val="-1"/>
          <w:w w:val="155"/>
          <w:position w:val="-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727279"/>
          <w:spacing w:val="-4"/>
          <w:w w:val="600"/>
          <w:position w:val="-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727279"/>
          <w:spacing w:val="0"/>
          <w:w w:val="229"/>
          <w:position w:val="-2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727279"/>
          <w:spacing w:val="-4"/>
          <w:w w:val="229"/>
          <w:position w:val="-2"/>
          <w:sz w:val="16"/>
          <w:szCs w:val="16"/>
        </w:rPr>
        <w:t>}</w:t>
      </w:r>
      <w:r>
        <w:rPr>
          <w:rFonts w:cs="Times New Roman" w:hAnsi="Times New Roman" w:eastAsia="Times New Roman" w:ascii="Times New Roman"/>
          <w:color w:val="727279"/>
          <w:spacing w:val="-2"/>
          <w:w w:val="337"/>
          <w:position w:val="-2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727279"/>
          <w:spacing w:val="0"/>
          <w:w w:val="273"/>
          <w:position w:val="-2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spacing w:lineRule="exact" w:line="140"/>
        <w:ind w:left="-38" w:right="176"/>
      </w:pPr>
      <w:r>
        <w:rPr>
          <w:rFonts w:cs="Arial" w:hAnsi="Arial" w:eastAsia="Arial" w:ascii="Arial"/>
          <w:i/>
          <w:color w:val="87878E"/>
          <w:spacing w:val="-57"/>
          <w:w w:val="138"/>
          <w:position w:val="-3"/>
          <w:sz w:val="16"/>
          <w:szCs w:val="16"/>
        </w:rPr>
        <w:t>&lt;</w:t>
      </w:r>
      <w:r>
        <w:rPr>
          <w:rFonts w:cs="Arial" w:hAnsi="Arial" w:eastAsia="Arial" w:ascii="Arial"/>
          <w:i/>
          <w:color w:val="727279"/>
          <w:spacing w:val="0"/>
          <w:w w:val="304"/>
          <w:position w:val="-3"/>
          <w:sz w:val="16"/>
          <w:szCs w:val="16"/>
        </w:rPr>
        <w:t>le</w:t>
      </w:r>
      <w:r>
        <w:rPr>
          <w:rFonts w:cs="Arial" w:hAnsi="Arial" w:eastAsia="Arial" w:ascii="Arial"/>
          <w:i/>
          <w:color w:val="727279"/>
          <w:spacing w:val="0"/>
          <w:w w:val="100"/>
          <w:position w:val="-3"/>
          <w:sz w:val="16"/>
          <w:szCs w:val="16"/>
        </w:rPr>
        <w:t> </w:t>
      </w:r>
      <w:r>
        <w:rPr>
          <w:rFonts w:cs="Arial" w:hAnsi="Arial" w:eastAsia="Arial" w:ascii="Arial"/>
          <w:i/>
          <w:color w:val="727279"/>
          <w:spacing w:val="0"/>
          <w:w w:val="600"/>
          <w:position w:val="-3"/>
          <w:sz w:val="16"/>
          <w:szCs w:val="16"/>
        </w:rPr>
        <w:t>;</w:t>
      </w:r>
      <w:r>
        <w:rPr>
          <w:rFonts w:cs="Arial" w:hAnsi="Arial" w:eastAsia="Arial" w:ascii="Arial"/>
          <w:color w:val="87878E"/>
          <w:spacing w:val="-61"/>
          <w:w w:val="189"/>
          <w:position w:val="-3"/>
          <w:sz w:val="20"/>
          <w:szCs w:val="20"/>
        </w:rPr>
        <w:t>b</w:t>
      </w:r>
      <w:r>
        <w:rPr>
          <w:rFonts w:cs="Arial" w:hAnsi="Arial" w:eastAsia="Arial" w:ascii="Arial"/>
          <w:color w:val="727279"/>
          <w:spacing w:val="0"/>
          <w:w w:val="526"/>
          <w:position w:val="-3"/>
          <w:sz w:val="20"/>
          <w:szCs w:val="20"/>
        </w:rPr>
        <w:t>u</w:t>
      </w:r>
      <w:r>
        <w:rPr>
          <w:rFonts w:cs="Arial" w:hAnsi="Arial" w:eastAsia="Arial" w:ascii="Arial"/>
          <w:color w:val="727279"/>
          <w:spacing w:val="0"/>
          <w:w w:val="100"/>
          <w:position w:val="-3"/>
          <w:sz w:val="20"/>
          <w:szCs w:val="20"/>
        </w:rPr>
        <w:t>                   </w:t>
      </w:r>
      <w:r>
        <w:rPr>
          <w:rFonts w:cs="Arial" w:hAnsi="Arial" w:eastAsia="Arial" w:ascii="Arial"/>
          <w:color w:val="727279"/>
          <w:spacing w:val="-3"/>
          <w:w w:val="100"/>
          <w:position w:val="-3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727279"/>
          <w:spacing w:val="0"/>
          <w:w w:val="77"/>
          <w:position w:val="-3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727279"/>
          <w:spacing w:val="0"/>
          <w:w w:val="96"/>
          <w:position w:val="-3"/>
          <w:sz w:val="20"/>
          <w:szCs w:val="20"/>
        </w:rPr>
        <w:t>..</w:t>
      </w:r>
      <w:r>
        <w:rPr>
          <w:rFonts w:cs="Times New Roman" w:hAnsi="Times New Roman" w:eastAsia="Times New Roman" w:ascii="Times New Roman"/>
          <w:color w:val="87878E"/>
          <w:spacing w:val="0"/>
          <w:w w:val="77"/>
          <w:position w:val="-3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727279"/>
          <w:spacing w:val="0"/>
          <w:w w:val="96"/>
          <w:position w:val="-3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87878E"/>
          <w:spacing w:val="0"/>
          <w:w w:val="106"/>
          <w:position w:val="-3"/>
          <w:sz w:val="20"/>
          <w:szCs w:val="20"/>
        </w:rPr>
        <w:t>..</w:t>
      </w:r>
      <w:r>
        <w:rPr>
          <w:rFonts w:cs="Times New Roman" w:hAnsi="Times New Roman" w:eastAsia="Times New Roman" w:ascii="Times New Roman"/>
          <w:color w:val="87878E"/>
          <w:spacing w:val="-1"/>
          <w:w w:val="106"/>
          <w:position w:val="-3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626067"/>
          <w:spacing w:val="0"/>
          <w:w w:val="149"/>
          <w:position w:val="-3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626067"/>
          <w:spacing w:val="-3"/>
          <w:w w:val="149"/>
          <w:position w:val="-3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727279"/>
          <w:spacing w:val="-3"/>
          <w:w w:val="600"/>
          <w:position w:val="-3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87878E"/>
          <w:spacing w:val="9"/>
          <w:w w:val="412"/>
          <w:position w:val="-3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727279"/>
          <w:spacing w:val="0"/>
          <w:w w:val="261"/>
          <w:position w:val="-3"/>
          <w:sz w:val="24"/>
          <w:szCs w:val="24"/>
        </w:rPr>
        <w:t>ih</w:t>
      </w:r>
      <w:r>
        <w:rPr>
          <w:rFonts w:cs="Times New Roman" w:hAnsi="Times New Roman" w:eastAsia="Times New Roman" w:ascii="Times New Roman"/>
          <w:color w:val="727279"/>
          <w:spacing w:val="20"/>
          <w:w w:val="100"/>
          <w:position w:val="-3"/>
          <w:sz w:val="24"/>
          <w:szCs w:val="24"/>
        </w:rPr>
        <w:t> </w:t>
      </w:r>
      <w:r>
        <w:rPr>
          <w:rFonts w:cs="Arial" w:hAnsi="Arial" w:eastAsia="Arial" w:ascii="Arial"/>
          <w:color w:val="727279"/>
          <w:spacing w:val="-14"/>
          <w:w w:val="100"/>
          <w:position w:val="-3"/>
          <w:sz w:val="18"/>
          <w:szCs w:val="18"/>
        </w:rPr>
        <w:t>L</w:t>
      </w:r>
      <w:r>
        <w:rPr>
          <w:rFonts w:cs="Arial" w:hAnsi="Arial" w:eastAsia="Arial" w:ascii="Arial"/>
          <w:color w:val="727279"/>
          <w:spacing w:val="0"/>
          <w:w w:val="100"/>
          <w:position w:val="-3"/>
          <w:sz w:val="18"/>
          <w:szCs w:val="18"/>
        </w:rPr>
        <w:t>ai!</w:t>
      </w:r>
      <w:r>
        <w:rPr>
          <w:rFonts w:cs="Arial" w:hAnsi="Arial" w:eastAsia="Arial" w:ascii="Arial"/>
          <w:color w:val="727279"/>
          <w:spacing w:val="49"/>
          <w:w w:val="100"/>
          <w:position w:val="-3"/>
          <w:sz w:val="18"/>
          <w:szCs w:val="18"/>
        </w:rPr>
        <w:t> </w:t>
      </w:r>
      <w:r>
        <w:rPr>
          <w:rFonts w:cs="Arial" w:hAnsi="Arial" w:eastAsia="Arial" w:ascii="Arial"/>
          <w:color w:val="727279"/>
          <w:spacing w:val="7"/>
          <w:w w:val="344"/>
          <w:position w:val="-3"/>
          <w:sz w:val="18"/>
          <w:szCs w:val="18"/>
        </w:rPr>
        <w:t>s</w:t>
      </w:r>
      <w:r>
        <w:rPr>
          <w:rFonts w:cs="Arial" w:hAnsi="Arial" w:eastAsia="Arial" w:ascii="Arial"/>
          <w:color w:val="727279"/>
          <w:spacing w:val="-6"/>
          <w:w w:val="320"/>
          <w:position w:val="-3"/>
          <w:sz w:val="18"/>
          <w:szCs w:val="18"/>
        </w:rPr>
        <w:t>t</w:t>
      </w:r>
      <w:r>
        <w:rPr>
          <w:rFonts w:cs="Arial" w:hAnsi="Arial" w:eastAsia="Arial" w:ascii="Arial"/>
          <w:color w:val="727279"/>
          <w:spacing w:val="0"/>
          <w:w w:val="141"/>
          <w:position w:val="-3"/>
          <w:sz w:val="18"/>
          <w:szCs w:val="18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Arial" w:hAnsi="Arial" w:eastAsia="Arial" w:ascii="Arial"/>
          <w:sz w:val="38"/>
          <w:szCs w:val="38"/>
        </w:rPr>
        <w:jc w:val="right"/>
        <w:spacing w:lineRule="atLeast" w:line="120"/>
        <w:ind w:right="1038"/>
        <w:sectPr>
          <w:type w:val="continuous"/>
          <w:pgSz w:w="8020" w:h="8860"/>
          <w:pgMar w:top="0" w:bottom="0" w:left="380" w:right="320"/>
          <w:cols w:num="2" w:equalWidth="off">
            <w:col w:w="959" w:space="542"/>
            <w:col w:w="5819"/>
          </w:cols>
        </w:sectPr>
      </w:pPr>
      <w:r>
        <w:rPr>
          <w:rFonts w:cs="Arial" w:hAnsi="Arial" w:eastAsia="Arial" w:ascii="Arial"/>
          <w:b/>
          <w:color w:val="727279"/>
          <w:spacing w:val="-23"/>
          <w:w w:val="71"/>
          <w:sz w:val="38"/>
          <w:szCs w:val="38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38"/>
          <w:szCs w:val="38"/>
        </w:rPr>
      </w:r>
    </w:p>
    <w:p>
      <w:pPr>
        <w:rPr>
          <w:rFonts w:cs="Times New Roman" w:hAnsi="Times New Roman" w:eastAsia="Times New Roman" w:ascii="Times New Roman"/>
          <w:sz w:val="94"/>
          <w:szCs w:val="94"/>
        </w:rPr>
        <w:jc w:val="left"/>
        <w:spacing w:lineRule="atLeast" w:line="300"/>
        <w:ind w:left="412" w:right="-161"/>
      </w:pPr>
      <w:r>
        <w:pict>
          <v:shape type="#_x0000_t202" style="position:absolute;margin-left:102.96pt;margin-top:13.5025pt;width:21.8275pt;height:52pt;mso-position-horizontal-relative:page;mso-position-vertical-relative:paragraph;z-index:-1275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04"/>
                      <w:szCs w:val="104"/>
                    </w:rPr>
                    <w:jc w:val="left"/>
                    <w:spacing w:lineRule="exact" w:line="1040"/>
                    <w:ind w:right="-176"/>
                  </w:pPr>
                  <w:r>
                    <w:rPr>
                      <w:rFonts w:cs="Arial" w:hAnsi="Arial" w:eastAsia="Arial" w:ascii="Arial"/>
                      <w:color w:val="87878E"/>
                      <w:spacing w:val="0"/>
                      <w:w w:val="72"/>
                      <w:position w:val="-1"/>
                      <w:sz w:val="104"/>
                      <w:szCs w:val="104"/>
                    </w:rPr>
                    <w:t>~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104"/>
                      <w:szCs w:val="10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727279"/>
          <w:spacing w:val="0"/>
          <w:w w:val="181"/>
          <w:sz w:val="20"/>
          <w:szCs w:val="20"/>
        </w:rPr>
        <w:t>&lt;r</w:t>
      </w:r>
      <w:r>
        <w:rPr>
          <w:rFonts w:cs="Times New Roman" w:hAnsi="Times New Roman" w:eastAsia="Times New Roman" w:ascii="Times New Roman"/>
          <w:color w:val="727279"/>
          <w:spacing w:val="-27"/>
          <w:w w:val="181"/>
          <w:sz w:val="20"/>
          <w:szCs w:val="20"/>
        </w:rPr>
        <w:t> </w:t>
      </w:r>
      <w:r>
        <w:rPr>
          <w:rFonts w:cs="Arial" w:hAnsi="Arial" w:eastAsia="Arial" w:ascii="Arial"/>
          <w:i/>
          <w:color w:val="727279"/>
          <w:spacing w:val="0"/>
          <w:w w:val="240"/>
          <w:sz w:val="22"/>
          <w:szCs w:val="22"/>
        </w:rPr>
        <w:t>A</w:t>
      </w:r>
      <w:r>
        <w:rPr>
          <w:rFonts w:cs="Arial" w:hAnsi="Arial" w:eastAsia="Arial" w:ascii="Arial"/>
          <w:i/>
          <w:color w:val="727279"/>
          <w:spacing w:val="20"/>
          <w:w w:val="240"/>
          <w:sz w:val="22"/>
          <w:szCs w:val="22"/>
        </w:rPr>
        <w:t>-</w:t>
      </w:r>
      <w:r>
        <w:rPr>
          <w:rFonts w:cs="Times New Roman" w:hAnsi="Times New Roman" w:eastAsia="Times New Roman" w:ascii="Times New Roman"/>
          <w:color w:val="727279"/>
          <w:spacing w:val="-34"/>
          <w:w w:val="112"/>
          <w:sz w:val="94"/>
          <w:szCs w:val="94"/>
        </w:rPr>
        <w:t>·</w:t>
      </w:r>
      <w:r>
        <w:rPr>
          <w:rFonts w:cs="Times New Roman" w:hAnsi="Times New Roman" w:eastAsia="Times New Roman" w:ascii="Times New Roman"/>
          <w:color w:val="727279"/>
          <w:spacing w:val="0"/>
          <w:w w:val="29"/>
          <w:sz w:val="94"/>
          <w:szCs w:val="94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4"/>
          <w:szCs w:val="94"/>
        </w:rPr>
      </w:r>
    </w:p>
    <w:p>
      <w:pPr>
        <w:rPr>
          <w:rFonts w:cs="Arial" w:hAnsi="Arial" w:eastAsia="Arial" w:ascii="Arial"/>
          <w:sz w:val="48"/>
          <w:szCs w:val="48"/>
        </w:rPr>
        <w:jc w:val="left"/>
        <w:spacing w:lineRule="atLeast" w:line="300"/>
        <w:ind w:right="-92"/>
      </w:pPr>
      <w:r>
        <w:br w:type="column"/>
      </w:r>
      <w:r>
        <w:rPr>
          <w:rFonts w:cs="Arial" w:hAnsi="Arial" w:eastAsia="Arial" w:ascii="Arial"/>
          <w:i/>
          <w:color w:val="727279"/>
          <w:spacing w:val="-4"/>
          <w:w w:val="108"/>
          <w:sz w:val="48"/>
          <w:szCs w:val="48"/>
        </w:rPr>
        <w:t>,</w:t>
      </w:r>
      <w:r>
        <w:rPr>
          <w:rFonts w:cs="Arial" w:hAnsi="Arial" w:eastAsia="Arial" w:ascii="Arial"/>
          <w:i/>
          <w:color w:val="727279"/>
          <w:spacing w:val="0"/>
          <w:w w:val="44"/>
          <w:sz w:val="48"/>
          <w:szCs w:val="48"/>
        </w:rPr>
        <w:t>al</w:t>
      </w:r>
      <w:r>
        <w:rPr>
          <w:rFonts w:cs="Arial" w:hAnsi="Arial" w:eastAsia="Arial" w:ascii="Arial"/>
          <w:color w:val="000000"/>
          <w:spacing w:val="0"/>
          <w:w w:val="100"/>
          <w:sz w:val="48"/>
          <w:szCs w:val="48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lineRule="atLeast" w:line="300"/>
        <w:sectPr>
          <w:type w:val="continuous"/>
          <w:pgSz w:w="8020" w:h="8860"/>
          <w:pgMar w:top="0" w:bottom="0" w:left="380" w:right="320"/>
          <w:cols w:num="3" w:equalWidth="off">
            <w:col w:w="1802" w:space="972"/>
            <w:col w:w="304" w:space="1462"/>
            <w:col w:w="2780"/>
          </w:cols>
        </w:sectPr>
      </w:pPr>
      <w:r>
        <w:br w:type="column"/>
      </w:r>
      <w:r>
        <w:rPr>
          <w:rFonts w:cs="Arial" w:hAnsi="Arial" w:eastAsia="Arial" w:ascii="Arial"/>
          <w:color w:val="727279"/>
          <w:spacing w:val="-3"/>
          <w:w w:val="135"/>
          <w:sz w:val="20"/>
          <w:szCs w:val="20"/>
        </w:rPr>
        <w:t>t</w:t>
      </w:r>
      <w:r>
        <w:rPr>
          <w:rFonts w:cs="Arial" w:hAnsi="Arial" w:eastAsia="Arial" w:ascii="Arial"/>
          <w:color w:val="87878E"/>
          <w:spacing w:val="-46"/>
          <w:w w:val="180"/>
          <w:sz w:val="20"/>
          <w:szCs w:val="20"/>
        </w:rPr>
        <w:t>i</w:t>
      </w:r>
      <w:r>
        <w:rPr>
          <w:rFonts w:cs="Arial" w:hAnsi="Arial" w:eastAsia="Arial" w:ascii="Arial"/>
          <w:color w:val="727279"/>
          <w:spacing w:val="-51"/>
          <w:w w:val="600"/>
          <w:sz w:val="20"/>
          <w:szCs w:val="20"/>
        </w:rPr>
        <w:t>t</w:t>
      </w:r>
      <w:r>
        <w:rPr>
          <w:rFonts w:cs="Arial" w:hAnsi="Arial" w:eastAsia="Arial" w:ascii="Arial"/>
          <w:color w:val="727279"/>
          <w:spacing w:val="-9"/>
          <w:w w:val="406"/>
          <w:sz w:val="20"/>
          <w:szCs w:val="20"/>
        </w:rPr>
        <w:t>]</w:t>
      </w:r>
      <w:r>
        <w:rPr>
          <w:rFonts w:cs="Arial" w:hAnsi="Arial" w:eastAsia="Arial" w:ascii="Arial"/>
          <w:color w:val="626067"/>
          <w:spacing w:val="0"/>
          <w:w w:val="385"/>
          <w:sz w:val="20"/>
          <w:szCs w:val="20"/>
        </w:rPr>
        <w:t>.'</w:t>
      </w:r>
      <w:r>
        <w:rPr>
          <w:rFonts w:cs="Arial" w:hAnsi="Arial" w:eastAsia="Arial" w:ascii="Arial"/>
          <w:color w:val="626067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727279"/>
          <w:spacing w:val="0"/>
          <w:w w:val="153"/>
          <w:sz w:val="38"/>
          <w:szCs w:val="38"/>
        </w:rPr>
        <w:t>j]-</w:t>
      </w:r>
      <w:r>
        <w:rPr>
          <w:rFonts w:cs="Arial" w:hAnsi="Arial" w:eastAsia="Arial" w:ascii="Arial"/>
          <w:b/>
          <w:color w:val="727279"/>
          <w:spacing w:val="-66"/>
          <w:w w:val="153"/>
          <w:sz w:val="38"/>
          <w:szCs w:val="38"/>
        </w:rPr>
        <w:t> </w:t>
      </w:r>
      <w:r>
        <w:rPr>
          <w:rFonts w:cs="Arial" w:hAnsi="Arial" w:eastAsia="Arial" w:ascii="Arial"/>
          <w:color w:val="727279"/>
          <w:spacing w:val="0"/>
          <w:w w:val="331"/>
          <w:sz w:val="24"/>
          <w:szCs w:val="24"/>
        </w:rPr>
        <w:t>.</w:t>
      </w:r>
      <w:r>
        <w:rPr>
          <w:rFonts w:cs="Arial" w:hAnsi="Arial" w:eastAsia="Arial" w:ascii="Arial"/>
          <w:color w:val="727279"/>
          <w:spacing w:val="13"/>
          <w:w w:val="331"/>
          <w:sz w:val="24"/>
          <w:szCs w:val="24"/>
        </w:rPr>
        <w:t>'</w:t>
      </w:r>
      <w:r>
        <w:rPr>
          <w:rFonts w:cs="Arial" w:hAnsi="Arial" w:eastAsia="Arial" w:ascii="Arial"/>
          <w:color w:val="87878E"/>
          <w:spacing w:val="6"/>
          <w:w w:val="127"/>
          <w:sz w:val="24"/>
          <w:szCs w:val="24"/>
        </w:rPr>
        <w:t>J</w:t>
      </w:r>
      <w:r>
        <w:rPr>
          <w:rFonts w:cs="Arial" w:hAnsi="Arial" w:eastAsia="Arial" w:ascii="Arial"/>
          <w:color w:val="727279"/>
          <w:spacing w:val="0"/>
          <w:w w:val="217"/>
          <w:sz w:val="24"/>
          <w:szCs w:val="24"/>
        </w:rPr>
        <w:t>i!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32"/>
          <w:szCs w:val="32"/>
        </w:rPr>
        <w:jc w:val="left"/>
        <w:spacing w:lineRule="atLeast" w:line="140"/>
        <w:ind w:left="110" w:right="-68"/>
      </w:pPr>
      <w:r>
        <w:rPr>
          <w:rFonts w:cs="Arial" w:hAnsi="Arial" w:eastAsia="Arial" w:ascii="Arial"/>
          <w:color w:val="727279"/>
          <w:w w:val="120"/>
          <w:sz w:val="32"/>
          <w:szCs w:val="32"/>
        </w:rPr>
        <w:t>-</w:t>
      </w:r>
      <w:r>
        <w:rPr>
          <w:rFonts w:cs="Arial" w:hAnsi="Arial" w:eastAsia="Arial" w:ascii="Arial"/>
          <w:color w:val="727279"/>
          <w:spacing w:val="-6"/>
          <w:w w:val="120"/>
          <w:sz w:val="32"/>
          <w:szCs w:val="32"/>
        </w:rPr>
        <w:t>=</w:t>
      </w:r>
      <w:r>
        <w:rPr>
          <w:rFonts w:cs="Arial" w:hAnsi="Arial" w:eastAsia="Arial" w:ascii="Arial"/>
          <w:color w:val="727279"/>
          <w:spacing w:val="7"/>
          <w:w w:val="313"/>
          <w:sz w:val="32"/>
          <w:szCs w:val="32"/>
        </w:rPr>
        <w:t>-</w:t>
      </w:r>
      <w:r>
        <w:rPr>
          <w:rFonts w:cs="Arial" w:hAnsi="Arial" w:eastAsia="Arial" w:ascii="Arial"/>
          <w:color w:val="727279"/>
          <w:spacing w:val="0"/>
          <w:w w:val="139"/>
          <w:sz w:val="32"/>
          <w:szCs w:val="32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sz w:val="32"/>
          <w:szCs w:val="32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lineRule="atLeast" w:line="140"/>
        <w:ind w:left="432" w:right="-53"/>
      </w:pPr>
      <w:r>
        <w:br w:type="column"/>
      </w:r>
      <w:r>
        <w:rPr>
          <w:rFonts w:cs="Times New Roman" w:hAnsi="Times New Roman" w:eastAsia="Times New Roman" w:ascii="Times New Roman"/>
          <w:color w:val="727279"/>
          <w:spacing w:val="1"/>
          <w:w w:val="32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87878E"/>
          <w:spacing w:val="0"/>
          <w:w w:val="26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87878E"/>
          <w:spacing w:val="-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727279"/>
          <w:spacing w:val="7"/>
          <w:w w:val="198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727279"/>
          <w:spacing w:val="0"/>
          <w:w w:val="595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8" w:lineRule="atLeast" w:line="20"/>
      </w:pPr>
      <w:r>
        <w:rPr>
          <w:rFonts w:cs="Times New Roman" w:hAnsi="Times New Roman" w:eastAsia="Times New Roman" w:ascii="Times New Roman"/>
          <w:i/>
          <w:color w:val="87878E"/>
          <w:spacing w:val="0"/>
          <w:w w:val="49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right"/>
        <w:spacing w:lineRule="atLeast" w:line="160"/>
        <w:ind w:left="-56" w:right="188"/>
      </w:pPr>
      <w:r>
        <w:br w:type="column"/>
      </w:r>
      <w:r>
        <w:rPr>
          <w:rFonts w:cs="Arial" w:hAnsi="Arial" w:eastAsia="Arial" w:ascii="Arial"/>
          <w:i/>
          <w:color w:val="727279"/>
          <w:w w:val="99"/>
          <w:sz w:val="22"/>
          <w:szCs w:val="22"/>
        </w:rPr>
        <w:t>+A</w:t>
      </w:r>
      <w:r>
        <w:rPr>
          <w:rFonts w:cs="Arial" w:hAnsi="Arial" w:eastAsia="Arial" w:ascii="Arial"/>
          <w:i/>
          <w:color w:val="727279"/>
          <w:spacing w:val="1"/>
          <w:w w:val="99"/>
          <w:sz w:val="22"/>
          <w:szCs w:val="22"/>
        </w:rPr>
        <w:t>i</w:t>
      </w:r>
      <w:r>
        <w:rPr>
          <w:rFonts w:cs="Arial" w:hAnsi="Arial" w:eastAsia="Arial" w:ascii="Arial"/>
          <w:i/>
          <w:color w:val="727279"/>
          <w:spacing w:val="1"/>
          <w:w w:val="156"/>
          <w:sz w:val="22"/>
          <w:szCs w:val="22"/>
        </w:rPr>
        <w:t>3</w:t>
      </w:r>
      <w:r>
        <w:rPr>
          <w:rFonts w:cs="Arial" w:hAnsi="Arial" w:eastAsia="Arial" w:ascii="Arial"/>
          <w:color w:val="727279"/>
          <w:spacing w:val="-11"/>
          <w:w w:val="204"/>
          <w:sz w:val="20"/>
          <w:szCs w:val="20"/>
        </w:rPr>
        <w:t>p</w:t>
      </w:r>
      <w:r>
        <w:rPr>
          <w:rFonts w:cs="Arial" w:hAnsi="Arial" w:eastAsia="Arial" w:ascii="Arial"/>
          <w:color w:val="727279"/>
          <w:spacing w:val="-71"/>
          <w:w w:val="245"/>
          <w:sz w:val="20"/>
          <w:szCs w:val="20"/>
        </w:rPr>
        <w:t>g</w:t>
      </w:r>
      <w:r>
        <w:rPr>
          <w:rFonts w:cs="Arial" w:hAnsi="Arial" w:eastAsia="Arial" w:ascii="Arial"/>
          <w:color w:val="87878E"/>
          <w:spacing w:val="-4"/>
          <w:w w:val="155"/>
          <w:sz w:val="20"/>
          <w:szCs w:val="20"/>
        </w:rPr>
        <w:t>!</w:t>
      </w:r>
      <w:r>
        <w:rPr>
          <w:rFonts w:cs="Arial" w:hAnsi="Arial" w:eastAsia="Arial" w:ascii="Arial"/>
          <w:color w:val="626067"/>
          <w:spacing w:val="0"/>
          <w:w w:val="257"/>
          <w:sz w:val="20"/>
          <w:szCs w:val="20"/>
        </w:rPr>
        <w:t>a</w:t>
      </w:r>
      <w:r>
        <w:rPr>
          <w:rFonts w:cs="Arial" w:hAnsi="Arial" w:eastAsia="Arial" w:ascii="Arial"/>
          <w:color w:val="626067"/>
          <w:spacing w:val="-20"/>
          <w:w w:val="257"/>
          <w:sz w:val="20"/>
          <w:szCs w:val="20"/>
        </w:rPr>
        <w:t>t</w:t>
      </w:r>
      <w:r>
        <w:rPr>
          <w:rFonts w:cs="Arial" w:hAnsi="Arial" w:eastAsia="Arial" w:ascii="Arial"/>
          <w:color w:val="727279"/>
          <w:spacing w:val="0"/>
          <w:w w:val="98"/>
          <w:sz w:val="20"/>
          <w:szCs w:val="20"/>
        </w:rPr>
        <w:t>)</w:t>
      </w:r>
      <w:r>
        <w:rPr>
          <w:rFonts w:cs="Arial" w:hAnsi="Arial" w:eastAsia="Arial" w:ascii="Arial"/>
          <w:color w:val="727279"/>
          <w:spacing w:val="0"/>
          <w:w w:val="100"/>
          <w:sz w:val="20"/>
          <w:szCs w:val="20"/>
        </w:rPr>
        <w:t>  </w:t>
      </w:r>
      <w:r>
        <w:rPr>
          <w:rFonts w:cs="Arial" w:hAnsi="Arial" w:eastAsia="Arial" w:ascii="Arial"/>
          <w:color w:val="727279"/>
          <w:spacing w:val="1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727279"/>
          <w:spacing w:val="-12"/>
          <w:w w:val="426"/>
          <w:sz w:val="14"/>
          <w:szCs w:val="14"/>
        </w:rPr>
        <w:t>i</w:t>
      </w:r>
      <w:r>
        <w:rPr>
          <w:rFonts w:cs="Arial" w:hAnsi="Arial" w:eastAsia="Arial" w:ascii="Arial"/>
          <w:color w:val="727279"/>
          <w:spacing w:val="0"/>
          <w:w w:val="405"/>
          <w:sz w:val="16"/>
          <w:szCs w:val="16"/>
        </w:rPr>
        <w:t>i</w:t>
      </w:r>
      <w:r>
        <w:rPr>
          <w:rFonts w:cs="Arial" w:hAnsi="Arial" w:eastAsia="Arial" w:ascii="Arial"/>
          <w:color w:val="727279"/>
          <w:spacing w:val="-9"/>
          <w:w w:val="292"/>
          <w:sz w:val="16"/>
          <w:szCs w:val="16"/>
        </w:rPr>
        <w:t>.</w:t>
      </w:r>
      <w:r>
        <w:rPr>
          <w:rFonts w:cs="Arial" w:hAnsi="Arial" w:eastAsia="Arial" w:ascii="Arial"/>
          <w:color w:val="727279"/>
          <w:spacing w:val="0"/>
          <w:w w:val="378"/>
          <w:sz w:val="16"/>
          <w:szCs w:val="16"/>
        </w:rPr>
        <w:t>i</w:t>
      </w:r>
      <w:r>
        <w:rPr>
          <w:rFonts w:cs="Arial" w:hAnsi="Arial" w:eastAsia="Arial" w:ascii="Arial"/>
          <w:color w:val="727279"/>
          <w:spacing w:val="0"/>
          <w:w w:val="108"/>
          <w:sz w:val="16"/>
          <w:szCs w:val="16"/>
        </w:rPr>
        <w:t>y</w:t>
      </w:r>
      <w:r>
        <w:rPr>
          <w:rFonts w:cs="Arial" w:hAnsi="Arial" w:eastAsia="Arial" w:ascii="Arial"/>
          <w:color w:val="727279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727279"/>
          <w:spacing w:val="17"/>
          <w:w w:val="28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727279"/>
          <w:spacing w:val="17"/>
          <w:w w:val="554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727279"/>
          <w:spacing w:val="0"/>
          <w:w w:val="173"/>
          <w:sz w:val="24"/>
          <w:szCs w:val="24"/>
        </w:rPr>
        <w:t>-n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right"/>
        <w:spacing w:lineRule="exact" w:line="0"/>
        <w:ind w:right="180"/>
        <w:sectPr>
          <w:type w:val="continuous"/>
          <w:pgSz w:w="8020" w:h="8860"/>
          <w:pgMar w:top="0" w:bottom="0" w:left="380" w:right="320"/>
          <w:cols w:num="3" w:equalWidth="off">
            <w:col w:w="895" w:space="482"/>
            <w:col w:w="1390" w:space="371"/>
            <w:col w:w="4182"/>
          </w:cols>
        </w:sectPr>
      </w:pPr>
      <w:r>
        <w:rPr>
          <w:rFonts w:cs="Times New Roman" w:hAnsi="Times New Roman" w:eastAsia="Times New Roman" w:ascii="Times New Roman"/>
          <w:color w:val="727279"/>
          <w:w w:val="71"/>
          <w:position w:val="-18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727279"/>
          <w:spacing w:val="-1"/>
          <w:w w:val="71"/>
          <w:position w:val="-18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727279"/>
          <w:spacing w:val="0"/>
          <w:w w:val="40"/>
          <w:position w:val="-18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727279"/>
          <w:spacing w:val="0"/>
          <w:w w:val="284"/>
          <w:position w:val="-18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lineRule="atLeast" w:line="60"/>
        <w:ind w:left="892"/>
        <w:sectPr>
          <w:type w:val="continuous"/>
          <w:pgSz w:w="8020" w:h="8860"/>
          <w:pgMar w:top="0" w:bottom="0" w:left="380" w:right="320"/>
        </w:sectPr>
      </w:pPr>
      <w:r>
        <w:rPr>
          <w:rFonts w:cs="Times New Roman" w:hAnsi="Times New Roman" w:eastAsia="Times New Roman" w:ascii="Times New Roman"/>
          <w:i/>
          <w:color w:val="727279"/>
          <w:spacing w:val="0"/>
          <w:w w:val="6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i/>
          <w:color w:val="727279"/>
          <w:spacing w:val="0"/>
          <w:w w:val="600"/>
          <w:sz w:val="16"/>
          <w:szCs w:val="16"/>
        </w:rPr>
        <w:t>  </w:t>
      </w:r>
      <w:r>
        <w:rPr>
          <w:rFonts w:cs="Times New Roman" w:hAnsi="Times New Roman" w:eastAsia="Times New Roman" w:ascii="Times New Roman"/>
          <w:i/>
          <w:color w:val="727279"/>
          <w:spacing w:val="50"/>
          <w:w w:val="6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87878E"/>
          <w:spacing w:val="9"/>
          <w:w w:val="23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i/>
          <w:color w:val="727279"/>
          <w:spacing w:val="7"/>
          <w:w w:val="194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i/>
          <w:color w:val="727279"/>
          <w:spacing w:val="4"/>
          <w:w w:val="104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i/>
          <w:color w:val="727279"/>
          <w:spacing w:val="10"/>
          <w:w w:val="191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727279"/>
          <w:spacing w:val="-18"/>
          <w:w w:val="600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727279"/>
          <w:spacing w:val="-2"/>
          <w:w w:val="129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727279"/>
          <w:spacing w:val="-8"/>
          <w:w w:val="242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727279"/>
          <w:spacing w:val="-2"/>
          <w:w w:val="126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727279"/>
          <w:spacing w:val="-9"/>
          <w:w w:val="53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727279"/>
          <w:spacing w:val="-1"/>
          <w:w w:val="137"/>
          <w:sz w:val="22"/>
          <w:szCs w:val="22"/>
        </w:rPr>
        <w:t>'</w:t>
      </w:r>
      <w:r>
        <w:rPr>
          <w:rFonts w:cs="Times New Roman" w:hAnsi="Times New Roman" w:eastAsia="Times New Roman" w:ascii="Times New Roman"/>
          <w:color w:val="727279"/>
          <w:spacing w:val="0"/>
          <w:w w:val="239"/>
          <w:sz w:val="22"/>
          <w:szCs w:val="22"/>
        </w:rPr>
        <w:t>&gt;</w:t>
      </w:r>
      <w:r>
        <w:rPr>
          <w:rFonts w:cs="Times New Roman" w:hAnsi="Times New Roman" w:eastAsia="Times New Roman" w:ascii="Times New Roman"/>
          <w:color w:val="727279"/>
          <w:spacing w:val="0"/>
          <w:w w:val="100"/>
          <w:sz w:val="22"/>
          <w:szCs w:val="22"/>
        </w:rPr>
        <w:t>     </w:t>
      </w:r>
      <w:r>
        <w:rPr>
          <w:rFonts w:cs="Times New Roman" w:hAnsi="Times New Roman" w:eastAsia="Times New Roman" w:ascii="Times New Roman"/>
          <w:color w:val="727279"/>
          <w:spacing w:val="8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727279"/>
          <w:spacing w:val="-21"/>
          <w:w w:val="322"/>
          <w:sz w:val="20"/>
          <w:szCs w:val="20"/>
        </w:rPr>
        <w:t>K</w:t>
      </w:r>
      <w:r>
        <w:rPr>
          <w:rFonts w:cs="Arial" w:hAnsi="Arial" w:eastAsia="Arial" w:ascii="Arial"/>
          <w:color w:val="727279"/>
          <w:spacing w:val="-4"/>
          <w:w w:val="75"/>
          <w:sz w:val="20"/>
          <w:szCs w:val="20"/>
        </w:rPr>
        <w:t>Y</w:t>
      </w:r>
      <w:r>
        <w:rPr>
          <w:rFonts w:cs="Arial" w:hAnsi="Arial" w:eastAsia="Arial" w:ascii="Arial"/>
          <w:color w:val="87878E"/>
          <w:spacing w:val="-3"/>
          <w:w w:val="172"/>
          <w:sz w:val="20"/>
          <w:szCs w:val="20"/>
        </w:rPr>
        <w:t>'</w:t>
      </w:r>
      <w:r>
        <w:rPr>
          <w:rFonts w:cs="Arial" w:hAnsi="Arial" w:eastAsia="Arial" w:ascii="Arial"/>
          <w:color w:val="727279"/>
          <w:spacing w:val="-11"/>
          <w:w w:val="118"/>
          <w:sz w:val="20"/>
          <w:szCs w:val="20"/>
        </w:rPr>
        <w:t>_</w:t>
      </w:r>
      <w:r>
        <w:rPr>
          <w:rFonts w:cs="Arial" w:hAnsi="Arial" w:eastAsia="Arial" w:ascii="Arial"/>
          <w:color w:val="727279"/>
          <w:spacing w:val="-8"/>
          <w:w w:val="132"/>
          <w:sz w:val="20"/>
          <w:szCs w:val="20"/>
        </w:rPr>
        <w:t>N</w:t>
      </w:r>
      <w:r>
        <w:rPr>
          <w:rFonts w:cs="Arial" w:hAnsi="Arial" w:eastAsia="Arial" w:ascii="Arial"/>
          <w:color w:val="727279"/>
          <w:spacing w:val="-2"/>
          <w:w w:val="102"/>
          <w:sz w:val="20"/>
          <w:szCs w:val="20"/>
        </w:rPr>
        <w:t>l</w:t>
      </w:r>
      <w:r>
        <w:rPr>
          <w:rFonts w:cs="Arial" w:hAnsi="Arial" w:eastAsia="Arial" w:ascii="Arial"/>
          <w:color w:val="727279"/>
          <w:spacing w:val="0"/>
          <w:w w:val="81"/>
          <w:sz w:val="20"/>
          <w:szCs w:val="20"/>
        </w:rPr>
        <w:t>y,</w:t>
      </w:r>
      <w:r>
        <w:rPr>
          <w:rFonts w:cs="Arial" w:hAnsi="Arial" w:eastAsia="Arial" w:ascii="Arial"/>
          <w:color w:val="727279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727279"/>
          <w:spacing w:val="-15"/>
          <w:w w:val="45"/>
          <w:sz w:val="22"/>
          <w:szCs w:val="22"/>
        </w:rPr>
        <w:t>+</w:t>
      </w:r>
      <w:r>
        <w:rPr>
          <w:rFonts w:cs="Arial" w:hAnsi="Arial" w:eastAsia="Arial" w:ascii="Arial"/>
          <w:color w:val="727279"/>
          <w:spacing w:val="-2"/>
          <w:w w:val="127"/>
          <w:sz w:val="22"/>
          <w:szCs w:val="22"/>
        </w:rPr>
        <w:t>a</w:t>
      </w:r>
      <w:r>
        <w:rPr>
          <w:rFonts w:cs="Arial" w:hAnsi="Arial" w:eastAsia="Arial" w:ascii="Arial"/>
          <w:color w:val="626067"/>
          <w:spacing w:val="0"/>
          <w:w w:val="195"/>
          <w:sz w:val="22"/>
          <w:szCs w:val="22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right"/>
        <w:spacing w:lineRule="exact" w:line="160"/>
      </w:pPr>
      <w:r>
        <w:rPr>
          <w:rFonts w:cs="Times New Roman" w:hAnsi="Times New Roman" w:eastAsia="Times New Roman" w:ascii="Times New Roman"/>
          <w:i/>
          <w:color w:val="87878E"/>
          <w:spacing w:val="-19"/>
          <w:w w:val="230"/>
          <w:position w:val="1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i/>
          <w:color w:val="727279"/>
          <w:spacing w:val="-40"/>
          <w:w w:val="60"/>
          <w:position w:val="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727279"/>
          <w:spacing w:val="0"/>
          <w:w w:val="599"/>
          <w:position w:val="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lineRule="exact" w:line="160"/>
        <w:ind w:right="-53"/>
      </w:pPr>
      <w:r>
        <w:br w:type="column"/>
      </w:r>
      <w:r>
        <w:rPr>
          <w:rFonts w:cs="Times New Roman" w:hAnsi="Times New Roman" w:eastAsia="Times New Roman" w:ascii="Times New Roman"/>
          <w:color w:val="727279"/>
          <w:spacing w:val="-28"/>
          <w:w w:val="290"/>
          <w:position w:val="1"/>
          <w:sz w:val="22"/>
          <w:szCs w:val="22"/>
        </w:rPr>
        <w:t>=</w:t>
      </w:r>
      <w:r>
        <w:rPr>
          <w:rFonts w:cs="Times New Roman" w:hAnsi="Times New Roman" w:eastAsia="Times New Roman" w:ascii="Times New Roman"/>
          <w:color w:val="727279"/>
          <w:spacing w:val="0"/>
          <w:w w:val="152"/>
          <w:position w:val="1"/>
          <w:sz w:val="22"/>
          <w:szCs w:val="22"/>
        </w:rPr>
        <w:t>ay</w:t>
      </w:r>
      <w:r>
        <w:rPr>
          <w:rFonts w:cs="Times New Roman" w:hAnsi="Times New Roman" w:eastAsia="Times New Roman" w:ascii="Times New Roman"/>
          <w:color w:val="727279"/>
          <w:spacing w:val="-60"/>
          <w:w w:val="152"/>
          <w:position w:val="1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727279"/>
          <w:spacing w:val="-3"/>
          <w:w w:val="172"/>
          <w:position w:val="1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727279"/>
          <w:spacing w:val="0"/>
          <w:w w:val="405"/>
          <w:position w:val="1"/>
          <w:sz w:val="22"/>
          <w:szCs w:val="22"/>
        </w:rPr>
        <w:t>±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160"/>
        <w:sectPr>
          <w:type w:val="continuous"/>
          <w:pgSz w:w="8020" w:h="8860"/>
          <w:pgMar w:top="0" w:bottom="0" w:left="380" w:right="320"/>
          <w:cols w:num="3" w:equalWidth="off">
            <w:col w:w="2295" w:space="13"/>
            <w:col w:w="1367" w:space="34"/>
            <w:col w:w="3611"/>
          </w:cols>
        </w:sectPr>
      </w:pPr>
      <w:r>
        <w:br w:type="column"/>
      </w:r>
      <w:r>
        <w:rPr>
          <w:rFonts w:cs="Arial" w:hAnsi="Arial" w:eastAsia="Arial" w:ascii="Arial"/>
          <w:color w:val="727279"/>
          <w:w w:val="429"/>
          <w:position w:val="1"/>
          <w:sz w:val="14"/>
          <w:szCs w:val="14"/>
        </w:rPr>
        <w:t>l</w:t>
      </w:r>
      <w:r>
        <w:rPr>
          <w:rFonts w:cs="Arial" w:hAnsi="Arial" w:eastAsia="Arial" w:ascii="Arial"/>
          <w:color w:val="727279"/>
          <w:spacing w:val="3"/>
          <w:w w:val="429"/>
          <w:position w:val="1"/>
          <w:sz w:val="14"/>
          <w:szCs w:val="14"/>
        </w:rPr>
        <w:t>d</w:t>
      </w:r>
      <w:r>
        <w:rPr>
          <w:rFonts w:cs="Arial" w:hAnsi="Arial" w:eastAsia="Arial" w:ascii="Arial"/>
          <w:color w:val="626067"/>
          <w:spacing w:val="6"/>
          <w:w w:val="136"/>
          <w:position w:val="1"/>
          <w:sz w:val="14"/>
          <w:szCs w:val="14"/>
        </w:rPr>
        <w:t>y</w:t>
      </w:r>
      <w:r>
        <w:rPr>
          <w:rFonts w:cs="Arial" w:hAnsi="Arial" w:eastAsia="Arial" w:ascii="Arial"/>
          <w:color w:val="727279"/>
          <w:spacing w:val="0"/>
          <w:w w:val="248"/>
          <w:position w:val="1"/>
          <w:sz w:val="14"/>
          <w:szCs w:val="14"/>
        </w:rPr>
        <w:t>i</w:t>
      </w:r>
      <w:r>
        <w:rPr>
          <w:rFonts w:cs="Arial" w:hAnsi="Arial" w:eastAsia="Arial" w:ascii="Arial"/>
          <w:color w:val="727279"/>
          <w:spacing w:val="0"/>
          <w:w w:val="90"/>
          <w:position w:val="1"/>
          <w:sz w:val="14"/>
          <w:szCs w:val="14"/>
        </w:rPr>
        <w:t>_</w:t>
      </w:r>
      <w:r>
        <w:rPr>
          <w:rFonts w:cs="Arial" w:hAnsi="Arial" w:eastAsia="Arial" w:ascii="Arial"/>
          <w:color w:val="727279"/>
          <w:spacing w:val="9"/>
          <w:w w:val="90"/>
          <w:position w:val="1"/>
          <w:sz w:val="14"/>
          <w:szCs w:val="14"/>
        </w:rPr>
        <w:t>A</w:t>
      </w:r>
      <w:r>
        <w:rPr>
          <w:rFonts w:cs="Arial" w:hAnsi="Arial" w:eastAsia="Arial" w:ascii="Arial"/>
          <w:color w:val="727279"/>
          <w:spacing w:val="9"/>
          <w:w w:val="496"/>
          <w:position w:val="1"/>
          <w:sz w:val="14"/>
          <w:szCs w:val="14"/>
        </w:rPr>
        <w:t>i</w:t>
      </w:r>
      <w:r>
        <w:rPr>
          <w:rFonts w:cs="Arial" w:hAnsi="Arial" w:eastAsia="Arial" w:ascii="Arial"/>
          <w:color w:val="727279"/>
          <w:spacing w:val="0"/>
          <w:w w:val="73"/>
          <w:position w:val="1"/>
          <w:sz w:val="14"/>
          <w:szCs w:val="14"/>
        </w:rPr>
        <w:t>l</w:t>
      </w:r>
      <w:r>
        <w:rPr>
          <w:rFonts w:cs="Arial" w:hAnsi="Arial" w:eastAsia="Arial" w:ascii="Arial"/>
          <w:color w:val="727279"/>
          <w:spacing w:val="0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727279"/>
          <w:spacing w:val="-19"/>
          <w:w w:val="100"/>
          <w:position w:val="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727279"/>
          <w:spacing w:val="-15"/>
          <w:w w:val="237"/>
          <w:position w:val="1"/>
          <w:sz w:val="22"/>
          <w:szCs w:val="22"/>
        </w:rPr>
        <w:t>z</w:t>
      </w:r>
      <w:r>
        <w:rPr>
          <w:rFonts w:cs="Arial" w:hAnsi="Arial" w:eastAsia="Arial" w:ascii="Arial"/>
          <w:color w:val="727279"/>
          <w:spacing w:val="8"/>
          <w:w w:val="267"/>
          <w:position w:val="1"/>
          <w:sz w:val="16"/>
          <w:szCs w:val="16"/>
        </w:rPr>
        <w:t>R</w:t>
      </w:r>
      <w:r>
        <w:rPr>
          <w:rFonts w:cs="Arial" w:hAnsi="Arial" w:eastAsia="Arial" w:ascii="Arial"/>
          <w:color w:val="727279"/>
          <w:spacing w:val="3"/>
          <w:w w:val="123"/>
          <w:position w:val="1"/>
          <w:sz w:val="16"/>
          <w:szCs w:val="16"/>
        </w:rPr>
        <w:t>A</w:t>
      </w:r>
      <w:r>
        <w:rPr>
          <w:rFonts w:cs="Arial" w:hAnsi="Arial" w:eastAsia="Arial" w:ascii="Arial"/>
          <w:color w:val="626067"/>
          <w:spacing w:val="0"/>
          <w:w w:val="600"/>
          <w:position w:val="1"/>
          <w:sz w:val="16"/>
          <w:szCs w:val="16"/>
        </w:rPr>
        <w:t>!</w:t>
      </w:r>
      <w:r>
        <w:rPr>
          <w:rFonts w:cs="Arial" w:hAnsi="Arial" w:eastAsia="Arial" w:ascii="Arial"/>
          <w:color w:val="626067"/>
          <w:spacing w:val="-23"/>
          <w:w w:val="100"/>
          <w:position w:val="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727279"/>
          <w:spacing w:val="-3"/>
          <w:w w:val="134"/>
          <w:position w:val="1"/>
          <w:sz w:val="22"/>
          <w:szCs w:val="22"/>
        </w:rPr>
        <w:t>+</w:t>
      </w:r>
      <w:r>
        <w:rPr>
          <w:rFonts w:cs="Times New Roman" w:hAnsi="Times New Roman" w:eastAsia="Times New Roman" w:ascii="Times New Roman"/>
          <w:color w:val="727279"/>
          <w:spacing w:val="0"/>
          <w:w w:val="256"/>
          <w:position w:val="1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727279"/>
          <w:spacing w:val="-19"/>
          <w:w w:val="100"/>
          <w:position w:val="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727279"/>
          <w:spacing w:val="0"/>
          <w:w w:val="180"/>
          <w:position w:val="1"/>
          <w:sz w:val="20"/>
          <w:szCs w:val="20"/>
        </w:rPr>
        <w:t>Kl</w:t>
      </w:r>
      <w:r>
        <w:rPr>
          <w:rFonts w:cs="Times New Roman" w:hAnsi="Times New Roman" w:eastAsia="Times New Roman" w:ascii="Times New Roman"/>
          <w:color w:val="727279"/>
          <w:spacing w:val="-42"/>
          <w:w w:val="180"/>
          <w:position w:val="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626067"/>
          <w:spacing w:val="0"/>
          <w:w w:val="244"/>
          <w:position w:val="1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626067"/>
          <w:spacing w:val="-102"/>
          <w:w w:val="244"/>
          <w:position w:val="1"/>
          <w:sz w:val="24"/>
          <w:szCs w:val="24"/>
        </w:rPr>
        <w:t> </w:t>
      </w:r>
      <w:r>
        <w:rPr>
          <w:rFonts w:cs="Arial" w:hAnsi="Arial" w:eastAsia="Arial" w:ascii="Arial"/>
          <w:color w:val="87878E"/>
          <w:spacing w:val="0"/>
          <w:w w:val="127"/>
          <w:position w:val="1"/>
          <w:sz w:val="20"/>
          <w:szCs w:val="20"/>
        </w:rPr>
        <w:t>i</w:t>
      </w:r>
      <w:r>
        <w:rPr>
          <w:rFonts w:cs="Arial" w:hAnsi="Arial" w:eastAsia="Arial" w:ascii="Arial"/>
          <w:color w:val="727279"/>
          <w:spacing w:val="-52"/>
          <w:w w:val="339"/>
          <w:position w:val="1"/>
          <w:sz w:val="20"/>
          <w:szCs w:val="20"/>
        </w:rPr>
        <w:t>t</w:t>
      </w:r>
      <w:r>
        <w:rPr>
          <w:rFonts w:cs="Arial" w:hAnsi="Arial" w:eastAsia="Arial" w:ascii="Arial"/>
          <w:color w:val="727279"/>
          <w:spacing w:val="0"/>
          <w:w w:val="230"/>
          <w:position w:val="1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13"/>
          <w:szCs w:val="13"/>
        </w:rPr>
        <w:jc w:val="left"/>
        <w:spacing w:before="2" w:lineRule="exact" w:line="120"/>
      </w:pPr>
      <w:r>
        <w:pict>
          <v:shape type="#_x0000_t75" style="position:absolute;margin-left:0pt;margin-top:0pt;width:401pt;height:443pt;mso-position-horizontal-relative:page;mso-position-vertical-relative:page;z-index:-1278">
            <v:imagedata o:title="" r:id="rId27"/>
          </v:shape>
        </w:pict>
      </w: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right"/>
        <w:spacing w:before="24" w:lineRule="exact" w:line="300"/>
        <w:ind w:right="169"/>
      </w:pPr>
      <w:r>
        <w:rPr>
          <w:rFonts w:cs="Arial" w:hAnsi="Arial" w:eastAsia="Arial" w:ascii="Arial"/>
          <w:color w:val="87878E"/>
          <w:spacing w:val="-1"/>
          <w:w w:val="88"/>
          <w:position w:val="-2"/>
          <w:sz w:val="28"/>
          <w:szCs w:val="28"/>
        </w:rPr>
        <w:t>.</w:t>
      </w:r>
      <w:r>
        <w:rPr>
          <w:rFonts w:cs="Arial" w:hAnsi="Arial" w:eastAsia="Arial" w:ascii="Arial"/>
          <w:color w:val="727279"/>
          <w:spacing w:val="0"/>
          <w:w w:val="185"/>
          <w:position w:val="-2"/>
          <w:sz w:val="28"/>
          <w:szCs w:val="28"/>
        </w:rPr>
        <w:t>i</w:t>
      </w:r>
      <w:r>
        <w:rPr>
          <w:rFonts w:cs="Arial" w:hAnsi="Arial" w:eastAsia="Arial" w:ascii="Arial"/>
          <w:color w:val="727279"/>
          <w:spacing w:val="-24"/>
          <w:w w:val="185"/>
          <w:position w:val="-2"/>
          <w:sz w:val="28"/>
          <w:szCs w:val="28"/>
        </w:rPr>
        <w:t>i</w:t>
      </w:r>
      <w:r>
        <w:rPr>
          <w:rFonts w:cs="Arial" w:hAnsi="Arial" w:eastAsia="Arial" w:ascii="Arial"/>
          <w:color w:val="727279"/>
          <w:spacing w:val="-3"/>
          <w:w w:val="244"/>
          <w:position w:val="-2"/>
          <w:sz w:val="28"/>
          <w:szCs w:val="28"/>
        </w:rPr>
        <w:t>i</w:t>
      </w:r>
      <w:r>
        <w:rPr>
          <w:rFonts w:cs="Arial" w:hAnsi="Arial" w:eastAsia="Arial" w:ascii="Arial"/>
          <w:color w:val="727279"/>
          <w:spacing w:val="-11"/>
          <w:w w:val="331"/>
          <w:position w:val="-2"/>
          <w:sz w:val="28"/>
          <w:szCs w:val="28"/>
        </w:rPr>
        <w:t>-</w:t>
      </w:r>
      <w:r>
        <w:rPr>
          <w:rFonts w:cs="Arial" w:hAnsi="Arial" w:eastAsia="Arial" w:ascii="Arial"/>
          <w:color w:val="727279"/>
          <w:spacing w:val="-4"/>
          <w:w w:val="284"/>
          <w:position w:val="-2"/>
          <w:sz w:val="28"/>
          <w:szCs w:val="28"/>
        </w:rPr>
        <w:t>i</w:t>
      </w:r>
      <w:r>
        <w:rPr>
          <w:rFonts w:cs="Arial" w:hAnsi="Arial" w:eastAsia="Arial" w:ascii="Arial"/>
          <w:color w:val="727279"/>
          <w:spacing w:val="-10"/>
          <w:w w:val="600"/>
          <w:position w:val="-2"/>
          <w:sz w:val="28"/>
          <w:szCs w:val="28"/>
        </w:rPr>
        <w:t>i</w:t>
      </w:r>
      <w:r>
        <w:rPr>
          <w:rFonts w:cs="Arial" w:hAnsi="Arial" w:eastAsia="Arial" w:ascii="Arial"/>
          <w:color w:val="727279"/>
          <w:spacing w:val="-5"/>
          <w:w w:val="497"/>
          <w:position w:val="-2"/>
          <w:sz w:val="28"/>
          <w:szCs w:val="28"/>
        </w:rPr>
        <w:t>'</w:t>
      </w:r>
      <w:r>
        <w:rPr>
          <w:rFonts w:cs="Arial" w:hAnsi="Arial" w:eastAsia="Arial" w:ascii="Arial"/>
          <w:color w:val="727279"/>
          <w:spacing w:val="-4"/>
          <w:w w:val="241"/>
          <w:position w:val="-2"/>
          <w:sz w:val="28"/>
          <w:szCs w:val="28"/>
        </w:rPr>
        <w:t>-</w:t>
      </w:r>
      <w:r>
        <w:rPr>
          <w:rFonts w:cs="Arial" w:hAnsi="Arial" w:eastAsia="Arial" w:ascii="Arial"/>
          <w:color w:val="727279"/>
          <w:spacing w:val="0"/>
          <w:w w:val="129"/>
          <w:position w:val="-2"/>
          <w:sz w:val="28"/>
          <w:szCs w:val="28"/>
        </w:rPr>
        <w:t>F</w:t>
      </w:r>
      <w:r>
        <w:rPr>
          <w:rFonts w:cs="Arial" w:hAnsi="Arial" w:eastAsia="Arial" w:ascii="Arial"/>
          <w:color w:val="727279"/>
          <w:spacing w:val="-24"/>
          <w:w w:val="100"/>
          <w:position w:val="-2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626067"/>
          <w:spacing w:val="0"/>
          <w:w w:val="129"/>
          <w:position w:val="-2"/>
          <w:sz w:val="20"/>
          <w:szCs w:val="20"/>
        </w:rPr>
        <w:t>tA</w:t>
      </w:r>
      <w:r>
        <w:rPr>
          <w:rFonts w:cs="Times New Roman" w:hAnsi="Times New Roman" w:eastAsia="Times New Roman" w:ascii="Times New Roman"/>
          <w:color w:val="87878E"/>
          <w:spacing w:val="-263"/>
          <w:w w:val="397"/>
          <w:position w:val="-2"/>
          <w:sz w:val="20"/>
          <w:szCs w:val="20"/>
        </w:rPr>
        <w:t>!</w:t>
      </w:r>
      <w:r>
        <w:rPr>
          <w:rFonts w:cs="Times New Roman" w:hAnsi="Times New Roman" w:eastAsia="Times New Roman" w:ascii="Times New Roman"/>
          <w:color w:val="727279"/>
          <w:spacing w:val="-3"/>
          <w:w w:val="220"/>
          <w:position w:val="-2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727279"/>
          <w:spacing w:val="-2"/>
          <w:w w:val="194"/>
          <w:position w:val="-2"/>
          <w:sz w:val="20"/>
          <w:szCs w:val="20"/>
        </w:rPr>
        <w:t>;</w:t>
      </w:r>
      <w:r>
        <w:rPr>
          <w:rFonts w:cs="Times New Roman" w:hAnsi="Times New Roman" w:eastAsia="Times New Roman" w:ascii="Times New Roman"/>
          <w:i/>
          <w:color w:val="727279"/>
          <w:spacing w:val="0"/>
          <w:w w:val="101"/>
          <w:position w:val="-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727279"/>
          <w:spacing w:val="-8"/>
          <w:w w:val="101"/>
          <w:position w:val="-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727279"/>
          <w:spacing w:val="0"/>
          <w:w w:val="164"/>
          <w:position w:val="-2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right"/>
        <w:spacing w:lineRule="exact" w:line="500"/>
        <w:ind w:right="173"/>
      </w:pPr>
      <w:r>
        <w:rPr>
          <w:rFonts w:cs="Arial" w:hAnsi="Arial" w:eastAsia="Arial" w:ascii="Arial"/>
          <w:color w:val="727279"/>
          <w:w w:val="215"/>
          <w:sz w:val="54"/>
          <w:szCs w:val="54"/>
        </w:rPr>
        <w:t>5</w:t>
      </w:r>
      <w:r>
        <w:rPr>
          <w:rFonts w:cs="Arial" w:hAnsi="Arial" w:eastAsia="Arial" w:ascii="Arial"/>
          <w:color w:val="727279"/>
          <w:spacing w:val="-15"/>
          <w:w w:val="215"/>
          <w:sz w:val="54"/>
          <w:szCs w:val="54"/>
        </w:rPr>
        <w:t>-</w:t>
      </w:r>
      <w:r>
        <w:rPr>
          <w:rFonts w:cs="Arial" w:hAnsi="Arial" w:eastAsia="Arial" w:ascii="Arial"/>
          <w:color w:val="87878E"/>
          <w:spacing w:val="-1"/>
          <w:w w:val="68"/>
          <w:sz w:val="54"/>
          <w:szCs w:val="54"/>
        </w:rPr>
        <w:t>.</w:t>
      </w:r>
      <w:r>
        <w:rPr>
          <w:rFonts w:cs="Times New Roman" w:hAnsi="Times New Roman" w:eastAsia="Times New Roman" w:ascii="Times New Roman"/>
          <w:i/>
          <w:color w:val="727279"/>
          <w:spacing w:val="1"/>
          <w:w w:val="314"/>
          <w:sz w:val="22"/>
          <w:szCs w:val="22"/>
        </w:rPr>
        <w:t>±</w:t>
      </w:r>
      <w:r>
        <w:rPr>
          <w:rFonts w:cs="Times New Roman" w:hAnsi="Times New Roman" w:eastAsia="Times New Roman" w:ascii="Times New Roman"/>
          <w:color w:val="727279"/>
          <w:spacing w:val="0"/>
          <w:w w:val="237"/>
          <w:sz w:val="28"/>
          <w:szCs w:val="28"/>
        </w:rPr>
        <w:t>-!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lineRule="exact" w:line="280"/>
        <w:ind w:left="138"/>
      </w:pPr>
      <w:r>
        <w:pict>
          <v:shape type="#_x0000_t202" style="position:absolute;margin-left:75.36pt;margin-top:5.75808pt;width:303.642pt;height:22.899pt;mso-position-horizontal-relative:page;mso-position-vertical-relative:paragraph;z-index:-1274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8"/>
                      <w:szCs w:val="18"/>
                    </w:rPr>
                    <w:jc w:val="left"/>
                    <w:spacing w:lineRule="exact" w:line="440"/>
                    <w:ind w:right="-89"/>
                  </w:pPr>
                  <w:r>
                    <w:rPr>
                      <w:rFonts w:cs="Arial" w:hAnsi="Arial" w:eastAsia="Arial" w:ascii="Arial"/>
                      <w:color w:val="727279"/>
                      <w:spacing w:val="2"/>
                      <w:w w:val="135"/>
                      <w:position w:val="20"/>
                      <w:sz w:val="20"/>
                      <w:szCs w:val="20"/>
                    </w:rPr>
                    <w:t>i</w:t>
                  </w:r>
                  <w:r>
                    <w:rPr>
                      <w:rFonts w:cs="Arial" w:hAnsi="Arial" w:eastAsia="Arial" w:ascii="Arial"/>
                      <w:color w:val="727279"/>
                      <w:spacing w:val="18"/>
                      <w:w w:val="600"/>
                      <w:position w:val="20"/>
                      <w:sz w:val="20"/>
                      <w:szCs w:val="20"/>
                    </w:rPr>
                    <w:t>i</w:t>
                  </w:r>
                  <w:r>
                    <w:rPr>
                      <w:rFonts w:cs="Arial" w:hAnsi="Arial" w:eastAsia="Arial" w:ascii="Arial"/>
                      <w:color w:val="87878E"/>
                      <w:spacing w:val="-3"/>
                      <w:w w:val="600"/>
                      <w:position w:val="20"/>
                      <w:sz w:val="20"/>
                      <w:szCs w:val="20"/>
                    </w:rPr>
                    <w:t>i</w:t>
                  </w:r>
                  <w:r>
                    <w:rPr>
                      <w:rFonts w:cs="Arial" w:hAnsi="Arial" w:eastAsia="Arial" w:ascii="Arial"/>
                      <w:color w:val="87878E"/>
                      <w:spacing w:val="0"/>
                      <w:w w:val="72"/>
                      <w:position w:val="20"/>
                      <w:sz w:val="20"/>
                      <w:szCs w:val="20"/>
                    </w:rPr>
                    <w:t>.h</w:t>
                  </w:r>
                  <w:r>
                    <w:rPr>
                      <w:rFonts w:cs="Arial" w:hAnsi="Arial" w:eastAsia="Arial" w:ascii="Arial"/>
                      <w:color w:val="87878E"/>
                      <w:spacing w:val="0"/>
                      <w:w w:val="100"/>
                      <w:position w:val="20"/>
                      <w:sz w:val="20"/>
                      <w:szCs w:val="20"/>
                    </w:rPr>
                    <w:t> </w:t>
                  </w:r>
                  <w:r>
                    <w:rPr>
                      <w:rFonts w:cs="Arial" w:hAnsi="Arial" w:eastAsia="Arial" w:ascii="Arial"/>
                      <w:color w:val="87878E"/>
                      <w:spacing w:val="-20"/>
                      <w:w w:val="100"/>
                      <w:position w:val="20"/>
                      <w:sz w:val="20"/>
                      <w:szCs w:val="20"/>
                    </w:rPr>
                    <w:t> </w:t>
                  </w:r>
                  <w:r>
                    <w:rPr>
                      <w:rFonts w:cs="Arial" w:hAnsi="Arial" w:eastAsia="Arial" w:ascii="Arial"/>
                      <w:color w:val="727279"/>
                      <w:spacing w:val="6"/>
                      <w:w w:val="490"/>
                      <w:position w:val="20"/>
                      <w:sz w:val="16"/>
                      <w:szCs w:val="16"/>
                    </w:rPr>
                    <w:t>a</w:t>
                  </w:r>
                  <w:r>
                    <w:rPr>
                      <w:rFonts w:cs="Arial" w:hAnsi="Arial" w:eastAsia="Arial" w:ascii="Arial"/>
                      <w:color w:val="87878E"/>
                      <w:spacing w:val="1"/>
                      <w:w w:val="133"/>
                      <w:position w:val="20"/>
                      <w:sz w:val="16"/>
                      <w:szCs w:val="16"/>
                    </w:rPr>
                    <w:t>l</w:t>
                  </w:r>
                  <w:r>
                    <w:rPr>
                      <w:rFonts w:cs="Arial" w:hAnsi="Arial" w:eastAsia="Arial" w:ascii="Arial"/>
                      <w:color w:val="727279"/>
                      <w:spacing w:val="0"/>
                      <w:w w:val="397"/>
                      <w:position w:val="20"/>
                      <w:sz w:val="16"/>
                      <w:szCs w:val="16"/>
                    </w:rPr>
                    <w:t>.</w:t>
                  </w:r>
                  <w:r>
                    <w:rPr>
                      <w:rFonts w:cs="Arial" w:hAnsi="Arial" w:eastAsia="Arial" w:ascii="Arial"/>
                      <w:color w:val="727279"/>
                      <w:spacing w:val="-10"/>
                      <w:w w:val="397"/>
                      <w:position w:val="20"/>
                      <w:sz w:val="16"/>
                      <w:szCs w:val="16"/>
                    </w:rPr>
                    <w:t>i</w:t>
                  </w:r>
                  <w:r>
                    <w:rPr>
                      <w:rFonts w:cs="Arial" w:hAnsi="Arial" w:eastAsia="Arial" w:ascii="Arial"/>
                      <w:color w:val="727279"/>
                      <w:spacing w:val="-35"/>
                      <w:w w:val="600"/>
                      <w:position w:val="20"/>
                      <w:sz w:val="16"/>
                      <w:szCs w:val="16"/>
                    </w:rPr>
                    <w:t>i</w:t>
                  </w:r>
                  <w:r>
                    <w:rPr>
                      <w:rFonts w:cs="Times New Roman" w:hAnsi="Times New Roman" w:eastAsia="Times New Roman" w:ascii="Times New Roman"/>
                      <w:color w:val="87878E"/>
                      <w:spacing w:val="0"/>
                      <w:w w:val="75"/>
                      <w:position w:val="-2"/>
                      <w:sz w:val="36"/>
                      <w:szCs w:val="36"/>
                    </w:rPr>
                    <w:t>t</w:t>
                  </w:r>
                  <w:r>
                    <w:rPr>
                      <w:rFonts w:cs="Times New Roman" w:hAnsi="Times New Roman" w:eastAsia="Times New Roman" w:ascii="Times New Roman"/>
                      <w:color w:val="87878E"/>
                      <w:spacing w:val="0"/>
                      <w:w w:val="100"/>
                      <w:position w:val="-2"/>
                      <w:sz w:val="36"/>
                      <w:szCs w:val="36"/>
                    </w:rPr>
                    <w:t>                       </w:t>
                  </w:r>
                  <w:r>
                    <w:rPr>
                      <w:rFonts w:cs="Times New Roman" w:hAnsi="Times New Roman" w:eastAsia="Times New Roman" w:ascii="Times New Roman"/>
                      <w:color w:val="87878E"/>
                      <w:spacing w:val="-3"/>
                      <w:w w:val="100"/>
                      <w:position w:val="-2"/>
                      <w:sz w:val="36"/>
                      <w:szCs w:val="36"/>
                    </w:rPr>
                    <w:t> </w:t>
                  </w:r>
                  <w:r>
                    <w:rPr>
                      <w:rFonts w:cs="Arial" w:hAnsi="Arial" w:eastAsia="Arial" w:ascii="Arial"/>
                      <w:color w:val="727279"/>
                      <w:spacing w:val="-7"/>
                      <w:w w:val="342"/>
                      <w:position w:val="20"/>
                      <w:sz w:val="18"/>
                      <w:szCs w:val="18"/>
                    </w:rPr>
                    <w:t>t</w:t>
                  </w:r>
                  <w:r>
                    <w:rPr>
                      <w:rFonts w:cs="Arial" w:hAnsi="Arial" w:eastAsia="Arial" w:ascii="Arial"/>
                      <w:color w:val="727279"/>
                      <w:spacing w:val="0"/>
                      <w:w w:val="324"/>
                      <w:position w:val="20"/>
                      <w:sz w:val="18"/>
                      <w:szCs w:val="18"/>
                    </w:rPr>
                    <w:t>a</w:t>
                  </w:r>
                  <w:r>
                    <w:rPr>
                      <w:rFonts w:cs="Arial" w:hAnsi="Arial" w:eastAsia="Arial" w:ascii="Arial"/>
                      <w:color w:val="727279"/>
                      <w:spacing w:val="-20"/>
                      <w:w w:val="324"/>
                      <w:position w:val="20"/>
                      <w:sz w:val="18"/>
                      <w:szCs w:val="18"/>
                    </w:rPr>
                    <w:t>!</w:t>
                  </w:r>
                  <w:r>
                    <w:rPr>
                      <w:rFonts w:cs="Arial" w:hAnsi="Arial" w:eastAsia="Arial" w:ascii="Arial"/>
                      <w:color w:val="727279"/>
                      <w:spacing w:val="-4"/>
                      <w:w w:val="213"/>
                      <w:position w:val="20"/>
                      <w:sz w:val="18"/>
                      <w:szCs w:val="18"/>
                    </w:rPr>
                    <w:t>i</w:t>
                  </w:r>
                  <w:r>
                    <w:rPr>
                      <w:rFonts w:cs="Arial" w:hAnsi="Arial" w:eastAsia="Arial" w:ascii="Arial"/>
                      <w:color w:val="727279"/>
                      <w:spacing w:val="-8"/>
                      <w:w w:val="206"/>
                      <w:position w:val="20"/>
                      <w:sz w:val="18"/>
                      <w:szCs w:val="18"/>
                    </w:rPr>
                    <w:t>y</w:t>
                  </w:r>
                  <w:r>
                    <w:rPr>
                      <w:rFonts w:cs="Arial" w:hAnsi="Arial" w:eastAsia="Arial" w:ascii="Arial"/>
                      <w:color w:val="727279"/>
                      <w:spacing w:val="-17"/>
                      <w:w w:val="271"/>
                      <w:position w:val="20"/>
                      <w:sz w:val="18"/>
                      <w:szCs w:val="18"/>
                    </w:rPr>
                    <w:t>4</w:t>
                  </w:r>
                  <w:r>
                    <w:rPr>
                      <w:rFonts w:cs="Arial" w:hAnsi="Arial" w:eastAsia="Arial" w:ascii="Arial"/>
                      <w:color w:val="727279"/>
                      <w:spacing w:val="0"/>
                      <w:w w:val="562"/>
                      <w:position w:val="20"/>
                      <w:sz w:val="18"/>
                      <w:szCs w:val="18"/>
                    </w:rPr>
                    <w:t>4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i/>
          <w:color w:val="727279"/>
          <w:w w:val="167"/>
          <w:position w:val="-5"/>
          <w:sz w:val="36"/>
          <w:szCs w:val="36"/>
        </w:rPr>
        <w:t>·</w:t>
      </w:r>
      <w:r>
        <w:rPr>
          <w:rFonts w:cs="Times New Roman" w:hAnsi="Times New Roman" w:eastAsia="Times New Roman" w:ascii="Times New Roman"/>
          <w:i/>
          <w:color w:val="727279"/>
          <w:spacing w:val="-5"/>
          <w:w w:val="167"/>
          <w:position w:val="-5"/>
          <w:sz w:val="36"/>
          <w:szCs w:val="36"/>
        </w:rPr>
        <w:t>-</w:t>
      </w:r>
      <w:r>
        <w:rPr>
          <w:rFonts w:cs="Times New Roman" w:hAnsi="Times New Roman" w:eastAsia="Times New Roman" w:ascii="Times New Roman"/>
          <w:i/>
          <w:color w:val="727279"/>
          <w:spacing w:val="0"/>
          <w:w w:val="95"/>
          <w:position w:val="-5"/>
          <w:sz w:val="36"/>
          <w:szCs w:val="36"/>
        </w:rPr>
        <w:t>&gt;</w:t>
      </w:r>
      <w:r>
        <w:rPr>
          <w:rFonts w:cs="Times New Roman" w:hAnsi="Times New Roman" w:eastAsia="Times New Roman" w:ascii="Times New Roman"/>
          <w:i/>
          <w:color w:val="727279"/>
          <w:spacing w:val="0"/>
          <w:w w:val="100"/>
          <w:position w:val="-5"/>
          <w:sz w:val="36"/>
          <w:szCs w:val="36"/>
        </w:rPr>
        <w:t>                            </w:t>
      </w:r>
      <w:r>
        <w:rPr>
          <w:rFonts w:cs="Times New Roman" w:hAnsi="Times New Roman" w:eastAsia="Times New Roman" w:ascii="Times New Roman"/>
          <w:i/>
          <w:color w:val="727279"/>
          <w:spacing w:val="15"/>
          <w:w w:val="100"/>
          <w:position w:val="-5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727279"/>
          <w:spacing w:val="7"/>
          <w:w w:val="165"/>
          <w:position w:val="-5"/>
          <w:sz w:val="22"/>
          <w:szCs w:val="22"/>
        </w:rPr>
        <w:t>+</w:t>
      </w:r>
      <w:r>
        <w:rPr>
          <w:rFonts w:cs="Times New Roman" w:hAnsi="Times New Roman" w:eastAsia="Times New Roman" w:ascii="Times New Roman"/>
          <w:color w:val="727279"/>
          <w:spacing w:val="4"/>
          <w:w w:val="294"/>
          <w:position w:val="-5"/>
          <w:sz w:val="22"/>
          <w:szCs w:val="22"/>
        </w:rPr>
        <w:t>'</w:t>
      </w:r>
      <w:r>
        <w:rPr>
          <w:rFonts w:cs="Times New Roman" w:hAnsi="Times New Roman" w:eastAsia="Times New Roman" w:ascii="Times New Roman"/>
          <w:color w:val="727279"/>
          <w:spacing w:val="5"/>
          <w:w w:val="210"/>
          <w:position w:val="-5"/>
          <w:sz w:val="22"/>
          <w:szCs w:val="22"/>
        </w:rPr>
        <w:t>·</w:t>
      </w:r>
      <w:r>
        <w:rPr>
          <w:rFonts w:cs="Times New Roman" w:hAnsi="Times New Roman" w:eastAsia="Times New Roman" w:ascii="Times New Roman"/>
          <w:color w:val="727279"/>
          <w:spacing w:val="8"/>
          <w:w w:val="297"/>
          <w:position w:val="-5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727279"/>
          <w:spacing w:val="13"/>
          <w:w w:val="600"/>
          <w:position w:val="-5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727279"/>
          <w:spacing w:val="9"/>
          <w:w w:val="529"/>
          <w:position w:val="-5"/>
          <w:sz w:val="22"/>
          <w:szCs w:val="22"/>
        </w:rPr>
        <w:t>;</w:t>
      </w:r>
      <w:r>
        <w:rPr>
          <w:rFonts w:cs="Times New Roman" w:hAnsi="Times New Roman" w:eastAsia="Times New Roman" w:ascii="Times New Roman"/>
          <w:color w:val="727279"/>
          <w:spacing w:val="9"/>
          <w:w w:val="521"/>
          <w:position w:val="-5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626067"/>
          <w:spacing w:val="0"/>
          <w:w w:val="306"/>
          <w:position w:val="-5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Arial" w:hAnsi="Arial" w:eastAsia="Arial" w:ascii="Arial"/>
          <w:sz w:val="20"/>
          <w:szCs w:val="20"/>
        </w:rPr>
        <w:jc w:val="right"/>
        <w:spacing w:lineRule="exact" w:line="280"/>
        <w:ind w:right="148"/>
      </w:pPr>
      <w:r>
        <w:rPr>
          <w:rFonts w:cs="Times New Roman" w:hAnsi="Times New Roman" w:eastAsia="Times New Roman" w:ascii="Times New Roman"/>
          <w:color w:val="727279"/>
          <w:spacing w:val="-90"/>
          <w:w w:val="220"/>
          <w:position w:val="2"/>
          <w:sz w:val="36"/>
          <w:szCs w:val="36"/>
        </w:rPr>
        <w:t>L</w:t>
      </w:r>
      <w:r>
        <w:rPr>
          <w:rFonts w:cs="Times New Roman" w:hAnsi="Times New Roman" w:eastAsia="Times New Roman" w:ascii="Times New Roman"/>
          <w:color w:val="727279"/>
          <w:spacing w:val="8"/>
          <w:w w:val="282"/>
          <w:position w:val="2"/>
          <w:sz w:val="36"/>
          <w:szCs w:val="36"/>
        </w:rPr>
        <w:t>-</w:t>
      </w:r>
      <w:r>
        <w:rPr>
          <w:rFonts w:cs="Times New Roman" w:hAnsi="Times New Roman" w:eastAsia="Times New Roman" w:ascii="Times New Roman"/>
          <w:color w:val="87878E"/>
          <w:spacing w:val="1"/>
          <w:w w:val="72"/>
          <w:position w:val="2"/>
          <w:sz w:val="36"/>
          <w:szCs w:val="36"/>
        </w:rPr>
        <w:t>'</w:t>
      </w:r>
      <w:r>
        <w:rPr>
          <w:rFonts w:cs="Times New Roman" w:hAnsi="Times New Roman" w:eastAsia="Times New Roman" w:ascii="Times New Roman"/>
          <w:color w:val="727279"/>
          <w:spacing w:val="8"/>
          <w:w w:val="157"/>
          <w:position w:val="2"/>
          <w:sz w:val="36"/>
          <w:szCs w:val="36"/>
        </w:rPr>
        <w:t>+</w:t>
      </w:r>
      <w:r>
        <w:rPr>
          <w:rFonts w:cs="Times New Roman" w:hAnsi="Times New Roman" w:eastAsia="Times New Roman" w:ascii="Times New Roman"/>
          <w:color w:val="727279"/>
          <w:spacing w:val="0"/>
          <w:w w:val="84"/>
          <w:position w:val="2"/>
          <w:sz w:val="36"/>
          <w:szCs w:val="36"/>
        </w:rPr>
        <w:t>i</w:t>
      </w:r>
      <w:r>
        <w:rPr>
          <w:rFonts w:cs="Times New Roman" w:hAnsi="Times New Roman" w:eastAsia="Times New Roman" w:ascii="Times New Roman"/>
          <w:color w:val="727279"/>
          <w:spacing w:val="-11"/>
          <w:w w:val="100"/>
          <w:position w:val="2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727279"/>
          <w:spacing w:val="-36"/>
          <w:w w:val="553"/>
          <w:position w:val="2"/>
          <w:sz w:val="18"/>
          <w:szCs w:val="18"/>
        </w:rPr>
        <w:t>i</w:t>
      </w:r>
      <w:r>
        <w:rPr>
          <w:rFonts w:cs="Arial" w:hAnsi="Arial" w:eastAsia="Arial" w:ascii="Arial"/>
          <w:i/>
          <w:color w:val="727279"/>
          <w:spacing w:val="0"/>
          <w:w w:val="359"/>
          <w:position w:val="2"/>
          <w:sz w:val="26"/>
          <w:szCs w:val="26"/>
        </w:rPr>
        <w:t>d</w:t>
      </w:r>
      <w:r>
        <w:rPr>
          <w:rFonts w:cs="Arial" w:hAnsi="Arial" w:eastAsia="Arial" w:ascii="Arial"/>
          <w:i/>
          <w:color w:val="727279"/>
          <w:spacing w:val="-39"/>
          <w:w w:val="100"/>
          <w:position w:val="2"/>
          <w:sz w:val="26"/>
          <w:szCs w:val="26"/>
        </w:rPr>
        <w:t> </w:t>
      </w:r>
      <w:r>
        <w:rPr>
          <w:rFonts w:cs="Arial" w:hAnsi="Arial" w:eastAsia="Arial" w:ascii="Arial"/>
          <w:color w:val="727279"/>
          <w:spacing w:val="-19"/>
          <w:w w:val="234"/>
          <w:position w:val="2"/>
          <w:sz w:val="14"/>
          <w:szCs w:val="14"/>
        </w:rPr>
        <w:t>.</w:t>
      </w:r>
      <w:r>
        <w:rPr>
          <w:rFonts w:cs="Arial" w:hAnsi="Arial" w:eastAsia="Arial" w:ascii="Arial"/>
          <w:color w:val="626067"/>
          <w:spacing w:val="2"/>
          <w:w w:val="144"/>
          <w:position w:val="2"/>
          <w:sz w:val="14"/>
          <w:szCs w:val="14"/>
        </w:rPr>
        <w:t>=</w:t>
      </w:r>
      <w:r>
        <w:rPr>
          <w:rFonts w:cs="Arial" w:hAnsi="Arial" w:eastAsia="Arial" w:ascii="Arial"/>
          <w:color w:val="727279"/>
          <w:spacing w:val="0"/>
          <w:w w:val="306"/>
          <w:position w:val="2"/>
          <w:sz w:val="14"/>
          <w:szCs w:val="14"/>
        </w:rPr>
        <w:t>i</w:t>
      </w:r>
      <w:r>
        <w:rPr>
          <w:rFonts w:cs="Arial" w:hAnsi="Arial" w:eastAsia="Arial" w:ascii="Arial"/>
          <w:color w:val="727279"/>
          <w:spacing w:val="11"/>
          <w:w w:val="306"/>
          <w:position w:val="2"/>
          <w:sz w:val="14"/>
          <w:szCs w:val="14"/>
        </w:rPr>
        <w:t>l</w:t>
      </w:r>
      <w:r>
        <w:rPr>
          <w:rFonts w:cs="Arial" w:hAnsi="Arial" w:eastAsia="Arial" w:ascii="Arial"/>
          <w:color w:val="727279"/>
          <w:spacing w:val="2"/>
          <w:w w:val="87"/>
          <w:position w:val="2"/>
          <w:sz w:val="14"/>
          <w:szCs w:val="14"/>
        </w:rPr>
        <w:t>l</w:t>
      </w:r>
      <w:r>
        <w:rPr>
          <w:rFonts w:cs="Arial" w:hAnsi="Arial" w:eastAsia="Arial" w:ascii="Arial"/>
          <w:color w:val="727279"/>
          <w:spacing w:val="0"/>
          <w:w w:val="116"/>
          <w:position w:val="2"/>
          <w:sz w:val="14"/>
          <w:szCs w:val="14"/>
        </w:rPr>
        <w:t>y</w:t>
      </w:r>
      <w:r>
        <w:rPr>
          <w:rFonts w:cs="Arial" w:hAnsi="Arial" w:eastAsia="Arial" w:ascii="Arial"/>
          <w:color w:val="727279"/>
          <w:spacing w:val="0"/>
          <w:w w:val="100"/>
          <w:position w:val="2"/>
          <w:sz w:val="14"/>
          <w:szCs w:val="14"/>
        </w:rPr>
        <w:t> </w:t>
      </w:r>
      <w:r>
        <w:rPr>
          <w:rFonts w:cs="Arial" w:hAnsi="Arial" w:eastAsia="Arial" w:ascii="Arial"/>
          <w:color w:val="727279"/>
          <w:spacing w:val="-15"/>
          <w:w w:val="100"/>
          <w:position w:val="2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727279"/>
          <w:spacing w:val="-6"/>
          <w:w w:val="355"/>
          <w:position w:val="2"/>
          <w:sz w:val="22"/>
          <w:szCs w:val="22"/>
        </w:rPr>
        <w:t>k</w:t>
      </w:r>
      <w:r>
        <w:rPr>
          <w:rFonts w:cs="Times New Roman" w:hAnsi="Times New Roman" w:eastAsia="Times New Roman" w:ascii="Times New Roman"/>
          <w:color w:val="727279"/>
          <w:spacing w:val="0"/>
          <w:w w:val="154"/>
          <w:position w:val="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727279"/>
          <w:spacing w:val="-14"/>
          <w:w w:val="100"/>
          <w:position w:val="2"/>
          <w:sz w:val="22"/>
          <w:szCs w:val="22"/>
        </w:rPr>
        <w:t> </w:t>
      </w:r>
      <w:r>
        <w:rPr>
          <w:rFonts w:cs="Arial" w:hAnsi="Arial" w:eastAsia="Arial" w:ascii="Arial"/>
          <w:color w:val="727279"/>
          <w:spacing w:val="0"/>
          <w:w w:val="249"/>
          <w:position w:val="2"/>
          <w:sz w:val="20"/>
          <w:szCs w:val="20"/>
        </w:rPr>
        <w:t>i.</w:t>
      </w:r>
      <w:r>
        <w:rPr>
          <w:rFonts w:cs="Arial" w:hAnsi="Arial" w:eastAsia="Arial" w:ascii="Arial"/>
          <w:color w:val="727279"/>
          <w:spacing w:val="18"/>
          <w:w w:val="249"/>
          <w:position w:val="2"/>
          <w:sz w:val="20"/>
          <w:szCs w:val="20"/>
        </w:rPr>
        <w:t>-</w:t>
      </w:r>
      <w:r>
        <w:rPr>
          <w:rFonts w:cs="Arial" w:hAnsi="Arial" w:eastAsia="Arial" w:ascii="Arial"/>
          <w:color w:val="727279"/>
          <w:spacing w:val="5"/>
          <w:w w:val="112"/>
          <w:position w:val="2"/>
          <w:sz w:val="20"/>
          <w:szCs w:val="20"/>
        </w:rPr>
        <w:t>h</w:t>
      </w:r>
      <w:r>
        <w:rPr>
          <w:rFonts w:cs="Arial" w:hAnsi="Arial" w:eastAsia="Arial" w:ascii="Arial"/>
          <w:color w:val="727279"/>
          <w:spacing w:val="0"/>
          <w:w w:val="78"/>
          <w:position w:val="2"/>
          <w:sz w:val="20"/>
          <w:szCs w:val="20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Arial" w:hAnsi="Arial" w:eastAsia="Arial" w:ascii="Arial"/>
          <w:sz w:val="46"/>
          <w:szCs w:val="46"/>
        </w:rPr>
        <w:jc w:val="right"/>
        <w:spacing w:lineRule="exact" w:line="460"/>
        <w:ind w:right="121"/>
      </w:pPr>
      <w:r>
        <w:rPr>
          <w:rFonts w:cs="Arial" w:hAnsi="Arial" w:eastAsia="Arial" w:ascii="Arial"/>
          <w:i/>
          <w:color w:val="727279"/>
          <w:spacing w:val="0"/>
          <w:w w:val="156"/>
          <w:sz w:val="36"/>
          <w:szCs w:val="36"/>
        </w:rPr>
        <w:t>+</w:t>
      </w:r>
      <w:r>
        <w:rPr>
          <w:rFonts w:cs="Arial" w:hAnsi="Arial" w:eastAsia="Arial" w:ascii="Arial"/>
          <w:i/>
          <w:color w:val="727279"/>
          <w:spacing w:val="0"/>
          <w:w w:val="156"/>
          <w:sz w:val="36"/>
          <w:szCs w:val="36"/>
        </w:rPr>
        <w:t>                             </w:t>
      </w:r>
      <w:r>
        <w:rPr>
          <w:rFonts w:cs="Arial" w:hAnsi="Arial" w:eastAsia="Arial" w:ascii="Arial"/>
          <w:i/>
          <w:color w:val="727279"/>
          <w:spacing w:val="142"/>
          <w:w w:val="156"/>
          <w:sz w:val="36"/>
          <w:szCs w:val="36"/>
        </w:rPr>
        <w:t> </w:t>
      </w:r>
      <w:r>
        <w:rPr>
          <w:rFonts w:cs="Arial" w:hAnsi="Arial" w:eastAsia="Arial" w:ascii="Arial"/>
          <w:color w:val="626067"/>
          <w:spacing w:val="-5"/>
          <w:w w:val="138"/>
          <w:sz w:val="46"/>
          <w:szCs w:val="46"/>
        </w:rPr>
        <w:t>s</w:t>
      </w:r>
      <w:r>
        <w:rPr>
          <w:rFonts w:cs="Arial" w:hAnsi="Arial" w:eastAsia="Arial" w:ascii="Arial"/>
          <w:color w:val="727279"/>
          <w:spacing w:val="0"/>
          <w:w w:val="140"/>
          <w:sz w:val="46"/>
          <w:szCs w:val="46"/>
        </w:rPr>
        <w:t>ui</w:t>
      </w:r>
      <w:r>
        <w:rPr>
          <w:rFonts w:cs="Arial" w:hAnsi="Arial" w:eastAsia="Arial" w:ascii="Arial"/>
          <w:color w:val="727279"/>
          <w:spacing w:val="-7"/>
          <w:w w:val="140"/>
          <w:sz w:val="46"/>
          <w:szCs w:val="46"/>
        </w:rPr>
        <w:t>f</w:t>
      </w:r>
      <w:r>
        <w:rPr>
          <w:rFonts w:cs="Arial" w:hAnsi="Arial" w:eastAsia="Arial" w:ascii="Arial"/>
          <w:color w:val="727279"/>
          <w:spacing w:val="-1"/>
          <w:w w:val="76"/>
          <w:sz w:val="46"/>
          <w:szCs w:val="46"/>
        </w:rPr>
        <w:t>.</w:t>
      </w:r>
      <w:r>
        <w:rPr>
          <w:rFonts w:cs="Arial" w:hAnsi="Arial" w:eastAsia="Arial" w:ascii="Arial"/>
          <w:color w:val="727279"/>
          <w:spacing w:val="-4"/>
          <w:w w:val="150"/>
          <w:sz w:val="46"/>
          <w:szCs w:val="46"/>
        </w:rPr>
        <w:t>s</w:t>
      </w:r>
      <w:r>
        <w:rPr>
          <w:rFonts w:cs="Arial" w:hAnsi="Arial" w:eastAsia="Arial" w:ascii="Arial"/>
          <w:color w:val="727279"/>
          <w:spacing w:val="-3"/>
          <w:w w:val="93"/>
          <w:sz w:val="46"/>
          <w:szCs w:val="46"/>
        </w:rPr>
        <w:t>J</w:t>
      </w:r>
      <w:r>
        <w:rPr>
          <w:rFonts w:cs="Arial" w:hAnsi="Arial" w:eastAsia="Arial" w:ascii="Arial"/>
          <w:color w:val="727279"/>
          <w:spacing w:val="0"/>
          <w:w w:val="237"/>
          <w:sz w:val="46"/>
          <w:szCs w:val="46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sz w:val="46"/>
          <w:szCs w:val="46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right"/>
        <w:spacing w:before="34" w:lineRule="exact" w:line="320"/>
        <w:ind w:right="131"/>
      </w:pPr>
      <w:r>
        <w:rPr>
          <w:rFonts w:cs="Arial" w:hAnsi="Arial" w:eastAsia="Arial" w:ascii="Arial"/>
          <w:color w:val="87878E"/>
          <w:spacing w:val="2"/>
          <w:w w:val="102"/>
          <w:position w:val="-2"/>
          <w:sz w:val="30"/>
          <w:szCs w:val="30"/>
        </w:rPr>
        <w:t>.</w:t>
      </w:r>
      <w:r>
        <w:rPr>
          <w:rFonts w:cs="Arial" w:hAnsi="Arial" w:eastAsia="Arial" w:ascii="Arial"/>
          <w:color w:val="727279"/>
          <w:spacing w:val="-7"/>
          <w:w w:val="122"/>
          <w:position w:val="-2"/>
          <w:sz w:val="30"/>
          <w:szCs w:val="30"/>
        </w:rPr>
        <w:t>«</w:t>
      </w:r>
      <w:r>
        <w:rPr>
          <w:rFonts w:cs="Arial" w:hAnsi="Arial" w:eastAsia="Arial" w:ascii="Arial"/>
          <w:color w:val="727279"/>
          <w:spacing w:val="0"/>
          <w:w w:val="140"/>
          <w:position w:val="-2"/>
          <w:sz w:val="30"/>
          <w:szCs w:val="30"/>
        </w:rPr>
        <w:t>=</w:t>
      </w:r>
      <w:r>
        <w:rPr>
          <w:rFonts w:cs="Arial" w:hAnsi="Arial" w:eastAsia="Arial" w:ascii="Arial"/>
          <w:color w:val="626067"/>
          <w:spacing w:val="0"/>
          <w:w w:val="202"/>
          <w:position w:val="-2"/>
          <w:sz w:val="20"/>
          <w:szCs w:val="20"/>
        </w:rPr>
        <w:t>4</w:t>
      </w:r>
      <w:r>
        <w:rPr>
          <w:rFonts w:cs="Arial" w:hAnsi="Arial" w:eastAsia="Arial" w:ascii="Arial"/>
          <w:color w:val="626067"/>
          <w:spacing w:val="-21"/>
          <w:w w:val="100"/>
          <w:position w:val="-2"/>
          <w:sz w:val="20"/>
          <w:szCs w:val="20"/>
        </w:rPr>
        <w:t> </w:t>
      </w:r>
      <w:r>
        <w:rPr>
          <w:rFonts w:cs="Arial" w:hAnsi="Arial" w:eastAsia="Arial" w:ascii="Arial"/>
          <w:color w:val="727279"/>
          <w:spacing w:val="0"/>
          <w:w w:val="152"/>
          <w:position w:val="-2"/>
          <w:sz w:val="20"/>
          <w:szCs w:val="20"/>
        </w:rPr>
        <w:t>4kl</w:t>
      </w:r>
      <w:r>
        <w:rPr>
          <w:rFonts w:cs="Arial" w:hAnsi="Arial" w:eastAsia="Arial" w:ascii="Arial"/>
          <w:color w:val="727279"/>
          <w:spacing w:val="-41"/>
          <w:w w:val="152"/>
          <w:position w:val="-2"/>
          <w:sz w:val="20"/>
          <w:szCs w:val="20"/>
        </w:rPr>
        <w:t> </w:t>
      </w:r>
      <w:r>
        <w:rPr>
          <w:rFonts w:cs="Arial" w:hAnsi="Arial" w:eastAsia="Arial" w:ascii="Arial"/>
          <w:color w:val="727279"/>
          <w:spacing w:val="52"/>
          <w:w w:val="346"/>
          <w:position w:val="-2"/>
          <w:sz w:val="20"/>
          <w:szCs w:val="20"/>
        </w:rPr>
        <w:t>•</w:t>
      </w:r>
      <w:r>
        <w:rPr>
          <w:rFonts w:cs="Arial" w:hAnsi="Arial" w:eastAsia="Arial" w:ascii="Arial"/>
          <w:color w:val="727279"/>
          <w:spacing w:val="17"/>
          <w:w w:val="346"/>
          <w:position w:val="-2"/>
          <w:sz w:val="18"/>
          <w:szCs w:val="18"/>
        </w:rPr>
        <w:t>4</w:t>
      </w:r>
      <w:r>
        <w:rPr>
          <w:rFonts w:cs="Arial" w:hAnsi="Arial" w:eastAsia="Arial" w:ascii="Arial"/>
          <w:color w:val="626067"/>
          <w:spacing w:val="0"/>
          <w:w w:val="346"/>
          <w:position w:val="-2"/>
          <w:sz w:val="18"/>
          <w:szCs w:val="18"/>
        </w:rPr>
        <w:t>'</w:t>
      </w:r>
      <w:r>
        <w:rPr>
          <w:rFonts w:cs="Arial" w:hAnsi="Arial" w:eastAsia="Arial" w:ascii="Arial"/>
          <w:color w:val="626067"/>
          <w:spacing w:val="-61"/>
          <w:w w:val="346"/>
          <w:position w:val="-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727279"/>
          <w:spacing w:val="0"/>
          <w:w w:val="100"/>
          <w:position w:val="-2"/>
          <w:sz w:val="26"/>
          <w:szCs w:val="26"/>
        </w:rPr>
        <w:t>ill</w:t>
      </w:r>
      <w:r>
        <w:rPr>
          <w:rFonts w:cs="Times New Roman" w:hAnsi="Times New Roman" w:eastAsia="Times New Roman" w:ascii="Times New Roman"/>
          <w:color w:val="727279"/>
          <w:spacing w:val="17"/>
          <w:w w:val="100"/>
          <w:position w:val="-2"/>
          <w:sz w:val="26"/>
          <w:szCs w:val="26"/>
        </w:rPr>
        <w:t> </w:t>
      </w:r>
      <w:r>
        <w:rPr>
          <w:rFonts w:cs="Arial" w:hAnsi="Arial" w:eastAsia="Arial" w:ascii="Arial"/>
          <w:color w:val="727279"/>
          <w:spacing w:val="0"/>
          <w:w w:val="190"/>
          <w:position w:val="-2"/>
          <w:sz w:val="20"/>
          <w:szCs w:val="20"/>
        </w:rPr>
        <w:t>St</w:t>
      </w:r>
      <w:r>
        <w:rPr>
          <w:rFonts w:cs="Arial" w:hAnsi="Arial" w:eastAsia="Arial" w:ascii="Arial"/>
          <w:color w:val="727279"/>
          <w:spacing w:val="-65"/>
          <w:w w:val="190"/>
          <w:position w:val="-2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727279"/>
          <w:spacing w:val="0"/>
          <w:w w:val="109"/>
          <w:position w:val="-2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727279"/>
          <w:spacing w:val="8"/>
          <w:w w:val="109"/>
          <w:position w:val="-2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727279"/>
          <w:spacing w:val="0"/>
          <w:w w:val="38"/>
          <w:position w:val="-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right"/>
        <w:spacing w:lineRule="exact" w:line="220"/>
        <w:ind w:right="122"/>
        <w:sectPr>
          <w:type w:val="continuous"/>
          <w:pgSz w:w="8020" w:h="8860"/>
          <w:pgMar w:top="0" w:bottom="0" w:left="380" w:right="320"/>
        </w:sectPr>
      </w:pPr>
      <w:r>
        <w:rPr>
          <w:rFonts w:cs="Arial" w:hAnsi="Arial" w:eastAsia="Arial" w:ascii="Arial"/>
          <w:color w:val="727279"/>
          <w:spacing w:val="0"/>
          <w:w w:val="48"/>
          <w:position w:val="1"/>
          <w:sz w:val="24"/>
          <w:szCs w:val="24"/>
        </w:rPr>
        <w:t>.</w:t>
      </w:r>
      <w:r>
        <w:rPr>
          <w:rFonts w:cs="Arial" w:hAnsi="Arial" w:eastAsia="Arial" w:ascii="Arial"/>
          <w:color w:val="727279"/>
          <w:spacing w:val="18"/>
          <w:w w:val="48"/>
          <w:position w:val="1"/>
          <w:sz w:val="24"/>
          <w:szCs w:val="24"/>
        </w:rPr>
        <w:t> </w:t>
      </w:r>
      <w:r>
        <w:rPr>
          <w:rFonts w:cs="Arial" w:hAnsi="Arial" w:eastAsia="Arial" w:ascii="Arial"/>
          <w:color w:val="727279"/>
          <w:spacing w:val="0"/>
          <w:w w:val="33"/>
          <w:position w:val="1"/>
          <w:sz w:val="24"/>
          <w:szCs w:val="24"/>
        </w:rPr>
        <w:t>+</w:t>
      </w:r>
      <w:r>
        <w:rPr>
          <w:rFonts w:cs="Arial" w:hAnsi="Arial" w:eastAsia="Arial" w:ascii="Arial"/>
          <w:color w:val="727279"/>
          <w:spacing w:val="0"/>
          <w:w w:val="105"/>
          <w:position w:val="1"/>
          <w:sz w:val="24"/>
          <w:szCs w:val="24"/>
        </w:rPr>
        <w:t>+</w:t>
      </w:r>
      <w:r>
        <w:rPr>
          <w:rFonts w:cs="Arial" w:hAnsi="Arial" w:eastAsia="Arial" w:ascii="Arial"/>
          <w:color w:val="727279"/>
          <w:spacing w:val="-37"/>
          <w:w w:val="105"/>
          <w:position w:val="1"/>
          <w:sz w:val="24"/>
          <w:szCs w:val="24"/>
        </w:rPr>
        <w:t>-</w:t>
      </w:r>
      <w:r>
        <w:rPr>
          <w:rFonts w:cs="Arial" w:hAnsi="Arial" w:eastAsia="Arial" w:ascii="Arial"/>
          <w:color w:val="727279"/>
          <w:spacing w:val="0"/>
          <w:w w:val="539"/>
          <w:position w:val="1"/>
          <w:sz w:val="24"/>
          <w:szCs w:val="24"/>
        </w:rPr>
        <w:t>'</w:t>
      </w:r>
      <w:r>
        <w:rPr>
          <w:rFonts w:cs="Arial" w:hAnsi="Arial" w:eastAsia="Arial" w:ascii="Arial"/>
          <w:color w:val="727279"/>
          <w:spacing w:val="9"/>
          <w:w w:val="100"/>
          <w:position w:val="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727279"/>
          <w:spacing w:val="5"/>
          <w:w w:val="129"/>
          <w:position w:val="1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727279"/>
          <w:spacing w:val="11"/>
          <w:w w:val="508"/>
          <w:position w:val="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727279"/>
          <w:spacing w:val="6"/>
          <w:w w:val="114"/>
          <w:position w:val="1"/>
          <w:sz w:val="20"/>
          <w:szCs w:val="20"/>
        </w:rPr>
        <w:t>+</w:t>
      </w:r>
      <w:r>
        <w:rPr>
          <w:rFonts w:cs="Times New Roman" w:hAnsi="Times New Roman" w:eastAsia="Times New Roman" w:ascii="Times New Roman"/>
          <w:color w:val="727279"/>
          <w:spacing w:val="0"/>
          <w:w w:val="153"/>
          <w:position w:val="1"/>
          <w:sz w:val="20"/>
          <w:szCs w:val="20"/>
        </w:rPr>
        <w:t>ii.</w:t>
      </w:r>
      <w:r>
        <w:rPr>
          <w:rFonts w:cs="Times New Roman" w:hAnsi="Times New Roman" w:eastAsia="Times New Roman" w:ascii="Times New Roman"/>
          <w:color w:val="727279"/>
          <w:spacing w:val="13"/>
          <w:w w:val="153"/>
          <w:position w:val="1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87878E"/>
          <w:spacing w:val="0"/>
          <w:w w:val="48"/>
          <w:position w:val="1"/>
          <w:sz w:val="20"/>
          <w:szCs w:val="20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73"/>
        <w:ind w:left="902"/>
      </w:pPr>
      <w:r>
        <w:pict>
          <v:shape type="#_x0000_t75" style="position:absolute;margin-left:0pt;margin-top:0pt;width:361pt;height:523pt;mso-position-horizontal-relative:page;mso-position-vertical-relative:page;z-index:-1273">
            <v:imagedata o:title="" r:id="rId28"/>
          </v:shape>
        </w:pict>
      </w:r>
      <w:r>
        <w:rPr>
          <w:rFonts w:cs="Times New Roman" w:hAnsi="Times New Roman" w:eastAsia="Times New Roman" w:ascii="Times New Roman"/>
          <w:color w:val="82827E"/>
          <w:w w:val="25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82827E"/>
          <w:spacing w:val="-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6E6E69"/>
          <w:spacing w:val="0"/>
          <w:w w:val="100"/>
          <w:sz w:val="18"/>
          <w:szCs w:val="18"/>
        </w:rPr>
        <w:t>te.</w:t>
      </w:r>
      <w:r>
        <w:rPr>
          <w:rFonts w:cs="Times New Roman" w:hAnsi="Times New Roman" w:eastAsia="Times New Roman" w:ascii="Times New Roman"/>
          <w:color w:val="6E6E69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6E6E69"/>
          <w:spacing w:val="10"/>
          <w:w w:val="106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82827E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35" w:lineRule="exact" w:line="420"/>
        <w:ind w:left="1123"/>
      </w:pPr>
      <w:r>
        <w:rPr>
          <w:rFonts w:cs="Arial" w:hAnsi="Arial" w:eastAsia="Arial" w:ascii="Arial"/>
          <w:color w:val="6E6E69"/>
          <w:spacing w:val="-69"/>
          <w:w w:val="99"/>
          <w:position w:val="5"/>
          <w:sz w:val="32"/>
          <w:szCs w:val="32"/>
        </w:rPr>
        <w:t>+</w:t>
      </w:r>
      <w:r>
        <w:rPr>
          <w:rFonts w:cs="Times New Roman" w:hAnsi="Times New Roman" w:eastAsia="Times New Roman" w:ascii="Times New Roman"/>
          <w:i/>
          <w:color w:val="82827E"/>
          <w:spacing w:val="-94"/>
          <w:w w:val="92"/>
          <w:position w:val="-10"/>
          <w:sz w:val="40"/>
          <w:szCs w:val="40"/>
        </w:rPr>
        <w:t>c</w:t>
      </w:r>
      <w:r>
        <w:rPr>
          <w:rFonts w:cs="Arial" w:hAnsi="Arial" w:eastAsia="Arial" w:ascii="Arial"/>
          <w:color w:val="6E6E69"/>
          <w:spacing w:val="-12"/>
          <w:w w:val="99"/>
          <w:position w:val="5"/>
          <w:sz w:val="32"/>
          <w:szCs w:val="32"/>
        </w:rPr>
        <w:t>r</w:t>
      </w:r>
      <w:r>
        <w:rPr>
          <w:rFonts w:cs="Times New Roman" w:hAnsi="Times New Roman" w:eastAsia="Times New Roman" w:ascii="Times New Roman"/>
          <w:i/>
          <w:color w:val="82827E"/>
          <w:spacing w:val="-148"/>
          <w:w w:val="92"/>
          <w:position w:val="-10"/>
          <w:sz w:val="40"/>
          <w:szCs w:val="40"/>
        </w:rPr>
        <w:t>e</w:t>
      </w:r>
      <w:r>
        <w:rPr>
          <w:rFonts w:cs="Arial" w:hAnsi="Arial" w:eastAsia="Arial" w:ascii="Arial"/>
          <w:color w:val="82827E"/>
          <w:spacing w:val="-127"/>
          <w:w w:val="317"/>
          <w:position w:val="5"/>
          <w:sz w:val="32"/>
          <w:szCs w:val="32"/>
        </w:rPr>
        <w:t>;</w:t>
      </w:r>
      <w:r>
        <w:rPr>
          <w:rFonts w:cs="Times New Roman" w:hAnsi="Times New Roman" w:eastAsia="Times New Roman" w:ascii="Times New Roman"/>
          <w:i/>
          <w:color w:val="82827E"/>
          <w:spacing w:val="-122"/>
          <w:w w:val="149"/>
          <w:position w:val="-10"/>
          <w:sz w:val="40"/>
          <w:szCs w:val="40"/>
        </w:rPr>
        <w:t>"</w:t>
      </w:r>
      <w:r>
        <w:rPr>
          <w:rFonts w:cs="Arial" w:hAnsi="Arial" w:eastAsia="Arial" w:ascii="Arial"/>
          <w:color w:val="82827E"/>
          <w:spacing w:val="-66"/>
          <w:w w:val="317"/>
          <w:position w:val="5"/>
          <w:sz w:val="32"/>
          <w:szCs w:val="32"/>
        </w:rPr>
        <w:t>'</w:t>
      </w:r>
      <w:r>
        <w:rPr>
          <w:rFonts w:cs="Times New Roman" w:hAnsi="Times New Roman" w:eastAsia="Times New Roman" w:ascii="Times New Roman"/>
          <w:i/>
          <w:color w:val="82827E"/>
          <w:spacing w:val="-46"/>
          <w:w w:val="113"/>
          <w:position w:val="-10"/>
          <w:sz w:val="40"/>
          <w:szCs w:val="40"/>
        </w:rPr>
        <w:t>·</w:t>
      </w:r>
      <w:r>
        <w:rPr>
          <w:rFonts w:cs="Arial" w:hAnsi="Arial" w:eastAsia="Arial" w:ascii="Arial"/>
          <w:color w:val="82827E"/>
          <w:spacing w:val="-240"/>
          <w:w w:val="180"/>
          <w:position w:val="5"/>
          <w:sz w:val="32"/>
          <w:szCs w:val="32"/>
        </w:rPr>
        <w:t>s</w:t>
      </w:r>
      <w:r>
        <w:rPr>
          <w:rFonts w:cs="Times New Roman" w:hAnsi="Times New Roman" w:eastAsia="Times New Roman" w:ascii="Times New Roman"/>
          <w:i/>
          <w:color w:val="82827E"/>
          <w:spacing w:val="2"/>
          <w:w w:val="127"/>
          <w:position w:val="-10"/>
          <w:sz w:val="40"/>
          <w:szCs w:val="40"/>
        </w:rPr>
        <w:t>'</w:t>
      </w:r>
      <w:r>
        <w:rPr>
          <w:rFonts w:cs="Times New Roman" w:hAnsi="Times New Roman" w:eastAsia="Times New Roman" w:ascii="Times New Roman"/>
          <w:i/>
          <w:color w:val="82827E"/>
          <w:spacing w:val="-271"/>
          <w:w w:val="301"/>
          <w:position w:val="-10"/>
          <w:sz w:val="40"/>
          <w:szCs w:val="40"/>
        </w:rPr>
        <w:t>:</w:t>
      </w:r>
      <w:r>
        <w:rPr>
          <w:rFonts w:cs="Arial" w:hAnsi="Arial" w:eastAsia="Arial" w:ascii="Arial"/>
          <w:color w:val="82827E"/>
          <w:spacing w:val="0"/>
          <w:w w:val="180"/>
          <w:position w:val="5"/>
          <w:sz w:val="32"/>
          <w:szCs w:val="32"/>
        </w:rPr>
        <w:t>s</w:t>
      </w:r>
      <w:r>
        <w:rPr>
          <w:rFonts w:cs="Arial" w:hAnsi="Arial" w:eastAsia="Arial" w:ascii="Arial"/>
          <w:color w:val="82827E"/>
          <w:spacing w:val="0"/>
          <w:w w:val="100"/>
          <w:position w:val="5"/>
          <w:sz w:val="32"/>
          <w:szCs w:val="32"/>
        </w:rPr>
        <w:t>                                      </w:t>
      </w:r>
      <w:r>
        <w:rPr>
          <w:rFonts w:cs="Arial" w:hAnsi="Arial" w:eastAsia="Arial" w:ascii="Arial"/>
          <w:color w:val="82827E"/>
          <w:spacing w:val="37"/>
          <w:w w:val="100"/>
          <w:position w:val="5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82827E"/>
          <w:spacing w:val="4"/>
          <w:w w:val="238"/>
          <w:position w:val="5"/>
          <w:sz w:val="28"/>
          <w:szCs w:val="28"/>
        </w:rPr>
        <w:t>·</w:t>
      </w:r>
      <w:r>
        <w:rPr>
          <w:rFonts w:cs="Times New Roman" w:hAnsi="Times New Roman" w:eastAsia="Times New Roman" w:ascii="Times New Roman"/>
          <w:color w:val="82827E"/>
          <w:spacing w:val="2"/>
          <w:w w:val="101"/>
          <w:position w:val="5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color w:val="82827E"/>
          <w:spacing w:val="0"/>
          <w:w w:val="305"/>
          <w:position w:val="5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220"/>
        <w:ind w:left="2957"/>
      </w:pPr>
      <w:r>
        <w:rPr>
          <w:rFonts w:cs="Times New Roman" w:hAnsi="Times New Roman" w:eastAsia="Times New Roman" w:ascii="Times New Roman"/>
          <w:color w:val="6E6E69"/>
          <w:spacing w:val="2"/>
          <w:w w:val="125"/>
          <w:position w:val="-11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6E6E69"/>
          <w:spacing w:val="2"/>
          <w:w w:val="274"/>
          <w:position w:val="-1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82827E"/>
          <w:spacing w:val="1"/>
          <w:w w:val="158"/>
          <w:position w:val="-11"/>
          <w:sz w:val="20"/>
          <w:szCs w:val="20"/>
        </w:rPr>
        <w:t>'</w:t>
      </w:r>
      <w:r>
        <w:rPr>
          <w:rFonts w:cs="Times New Roman" w:hAnsi="Times New Roman" w:eastAsia="Times New Roman" w:ascii="Times New Roman"/>
          <w:b/>
          <w:color w:val="6E6E69"/>
          <w:spacing w:val="-2"/>
          <w:w w:val="190"/>
          <w:position w:val="-11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b/>
          <w:color w:val="82827E"/>
          <w:spacing w:val="-5"/>
          <w:w w:val="64"/>
          <w:position w:val="-11"/>
          <w:sz w:val="18"/>
          <w:szCs w:val="18"/>
        </w:rPr>
        <w:t>!</w:t>
      </w:r>
      <w:r>
        <w:rPr>
          <w:rFonts w:cs="Times New Roman" w:hAnsi="Times New Roman" w:eastAsia="Times New Roman" w:ascii="Times New Roman"/>
          <w:b/>
          <w:color w:val="6E6E69"/>
          <w:spacing w:val="-261"/>
          <w:w w:val="600"/>
          <w:position w:val="-11"/>
          <w:sz w:val="18"/>
          <w:szCs w:val="18"/>
        </w:rPr>
        <w:t>'</w:t>
      </w:r>
      <w:r>
        <w:rPr>
          <w:rFonts w:cs="Arial" w:hAnsi="Arial" w:eastAsia="Arial" w:ascii="Arial"/>
          <w:color w:val="82827E"/>
          <w:spacing w:val="-1"/>
          <w:w w:val="108"/>
          <w:position w:val="-4"/>
          <w:sz w:val="18"/>
          <w:szCs w:val="18"/>
        </w:rPr>
        <w:t>,</w:t>
      </w:r>
      <w:r>
        <w:rPr>
          <w:rFonts w:cs="Arial" w:hAnsi="Arial" w:eastAsia="Arial" w:ascii="Arial"/>
          <w:color w:val="6E6E69"/>
          <w:spacing w:val="-6"/>
          <w:w w:val="279"/>
          <w:position w:val="-4"/>
          <w:sz w:val="18"/>
          <w:szCs w:val="18"/>
        </w:rPr>
        <w:t>a</w:t>
      </w:r>
      <w:r>
        <w:rPr>
          <w:rFonts w:cs="Arial" w:hAnsi="Arial" w:eastAsia="Arial" w:ascii="Arial"/>
          <w:color w:val="6E6E69"/>
          <w:spacing w:val="0"/>
          <w:w w:val="297"/>
          <w:position w:val="-4"/>
          <w:sz w:val="18"/>
          <w:szCs w:val="18"/>
        </w:rPr>
        <w:t>pt</w:t>
      </w:r>
      <w:r>
        <w:rPr>
          <w:rFonts w:cs="Arial" w:hAnsi="Arial" w:eastAsia="Arial" w:ascii="Arial"/>
          <w:color w:val="6E6E69"/>
          <w:spacing w:val="0"/>
          <w:w w:val="100"/>
          <w:position w:val="-4"/>
          <w:sz w:val="18"/>
          <w:szCs w:val="18"/>
        </w:rPr>
        <w:t>                   </w:t>
      </w:r>
      <w:r>
        <w:rPr>
          <w:rFonts w:cs="Arial" w:hAnsi="Arial" w:eastAsia="Arial" w:ascii="Arial"/>
          <w:color w:val="6E6E69"/>
          <w:spacing w:val="-7"/>
          <w:w w:val="100"/>
          <w:position w:val="-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82827E"/>
          <w:spacing w:val="-290"/>
          <w:w w:val="455"/>
          <w:position w:val="-4"/>
          <w:sz w:val="28"/>
          <w:szCs w:val="28"/>
        </w:rPr>
        <w:t>t</w:t>
      </w:r>
      <w:r>
        <w:rPr>
          <w:rFonts w:cs="Arial" w:hAnsi="Arial" w:eastAsia="Arial" w:ascii="Arial"/>
          <w:color w:val="82827E"/>
          <w:spacing w:val="0"/>
          <w:w w:val="91"/>
          <w:position w:val="-11"/>
          <w:sz w:val="12"/>
          <w:szCs w:val="12"/>
        </w:rPr>
        <w:t>.s</w:t>
      </w:r>
      <w:r>
        <w:rPr>
          <w:rFonts w:cs="Arial" w:hAnsi="Arial" w:eastAsia="Arial" w:ascii="Arial"/>
          <w:color w:val="82827E"/>
          <w:spacing w:val="0"/>
          <w:w w:val="100"/>
          <w:position w:val="-11"/>
          <w:sz w:val="12"/>
          <w:szCs w:val="12"/>
        </w:rPr>
        <w:t>     </w:t>
      </w:r>
      <w:r>
        <w:rPr>
          <w:rFonts w:cs="Arial" w:hAnsi="Arial" w:eastAsia="Arial" w:ascii="Arial"/>
          <w:color w:val="82827E"/>
          <w:spacing w:val="-6"/>
          <w:w w:val="100"/>
          <w:position w:val="-1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b/>
          <w:color w:val="82827E"/>
          <w:spacing w:val="-8"/>
          <w:w w:val="218"/>
          <w:position w:val="-4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color w:val="82827E"/>
          <w:spacing w:val="0"/>
          <w:w w:val="174"/>
          <w:position w:val="-4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center"/>
        <w:spacing w:lineRule="exact" w:line="320"/>
        <w:ind w:left="2241" w:right="294"/>
      </w:pPr>
      <w:r>
        <w:rPr>
          <w:rFonts w:cs="Times New Roman" w:hAnsi="Times New Roman" w:eastAsia="Times New Roman" w:ascii="Times New Roman"/>
          <w:color w:val="82827E"/>
          <w:w w:val="454"/>
          <w:sz w:val="32"/>
          <w:szCs w:val="32"/>
        </w:rPr>
        <w:t>[n</w:t>
      </w:r>
      <w:r>
        <w:rPr>
          <w:rFonts w:cs="Times New Roman" w:hAnsi="Times New Roman" w:eastAsia="Times New Roman" w:ascii="Times New Roman"/>
          <w:color w:val="82827E"/>
          <w:spacing w:val="27"/>
          <w:w w:val="454"/>
          <w:sz w:val="32"/>
          <w:szCs w:val="32"/>
        </w:rPr>
        <w:t>u</w:t>
      </w:r>
      <w:r>
        <w:rPr>
          <w:rFonts w:cs="Times New Roman" w:hAnsi="Times New Roman" w:eastAsia="Times New Roman" w:ascii="Times New Roman"/>
          <w:color w:val="6E6E69"/>
          <w:spacing w:val="4"/>
          <w:w w:val="225"/>
          <w:sz w:val="32"/>
          <w:szCs w:val="32"/>
        </w:rPr>
        <w:t>"</w:t>
      </w:r>
      <w:r>
        <w:rPr>
          <w:rFonts w:cs="Times New Roman" w:hAnsi="Times New Roman" w:eastAsia="Times New Roman" w:ascii="Times New Roman"/>
          <w:color w:val="82827E"/>
          <w:spacing w:val="8"/>
          <w:w w:val="384"/>
          <w:sz w:val="32"/>
          <w:szCs w:val="32"/>
        </w:rPr>
        <w:t>e</w:t>
      </w:r>
      <w:r>
        <w:rPr>
          <w:rFonts w:cs="Times New Roman" w:hAnsi="Times New Roman" w:eastAsia="Times New Roman" w:ascii="Times New Roman"/>
          <w:color w:val="959591"/>
          <w:spacing w:val="2"/>
          <w:w w:val="139"/>
          <w:sz w:val="32"/>
          <w:szCs w:val="32"/>
        </w:rPr>
        <w:t>t</w:t>
      </w:r>
      <w:r>
        <w:rPr>
          <w:rFonts w:cs="Times New Roman" w:hAnsi="Times New Roman" w:eastAsia="Times New Roman" w:ascii="Times New Roman"/>
          <w:color w:val="82827E"/>
          <w:spacing w:val="5"/>
          <w:w w:val="338"/>
          <w:sz w:val="32"/>
          <w:szCs w:val="32"/>
        </w:rPr>
        <w:t>-</w:t>
      </w:r>
      <w:r>
        <w:rPr>
          <w:rFonts w:cs="Times New Roman" w:hAnsi="Times New Roman" w:eastAsia="Times New Roman" w:ascii="Times New Roman"/>
          <w:color w:val="82827E"/>
          <w:spacing w:val="2"/>
          <w:w w:val="49"/>
          <w:sz w:val="32"/>
          <w:szCs w:val="32"/>
        </w:rPr>
        <w:t>A</w:t>
      </w:r>
      <w:r>
        <w:rPr>
          <w:rFonts w:cs="Times New Roman" w:hAnsi="Times New Roman" w:eastAsia="Times New Roman" w:ascii="Times New Roman"/>
          <w:color w:val="82827E"/>
          <w:spacing w:val="4"/>
          <w:w w:val="69"/>
          <w:sz w:val="32"/>
          <w:szCs w:val="32"/>
        </w:rPr>
        <w:t>A</w:t>
      </w:r>
      <w:r>
        <w:rPr>
          <w:rFonts w:cs="Times New Roman" w:hAnsi="Times New Roman" w:eastAsia="Times New Roman" w:ascii="Times New Roman"/>
          <w:color w:val="82827E"/>
          <w:spacing w:val="2"/>
          <w:w w:val="74"/>
          <w:sz w:val="32"/>
          <w:szCs w:val="32"/>
        </w:rPr>
        <w:t>8</w:t>
      </w:r>
      <w:r>
        <w:rPr>
          <w:rFonts w:cs="Times New Roman" w:hAnsi="Times New Roman" w:eastAsia="Times New Roman" w:ascii="Times New Roman"/>
          <w:color w:val="82827E"/>
          <w:spacing w:val="0"/>
          <w:w w:val="83"/>
          <w:sz w:val="32"/>
          <w:szCs w:val="32"/>
        </w:rPr>
        <w:t>yt</w:t>
      </w:r>
      <w:r>
        <w:rPr>
          <w:rFonts w:cs="Times New Roman" w:hAnsi="Times New Roman" w:eastAsia="Times New Roman" w:ascii="Times New Roman"/>
          <w:color w:val="82827E"/>
          <w:spacing w:val="6"/>
          <w:w w:val="83"/>
          <w:sz w:val="32"/>
          <w:szCs w:val="32"/>
        </w:rPr>
        <w:t>»</w:t>
      </w:r>
      <w:r>
        <w:rPr>
          <w:rFonts w:cs="Times New Roman" w:hAnsi="Times New Roman" w:eastAsia="Times New Roman" w:ascii="Times New Roman"/>
          <w:color w:val="82827E"/>
          <w:spacing w:val="0"/>
          <w:w w:val="438"/>
          <w:sz w:val="32"/>
          <w:szCs w:val="32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2"/>
          <w:szCs w:val="32"/>
        </w:rPr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18"/>
          <w:szCs w:val="18"/>
        </w:rPr>
        <w:jc w:val="right"/>
        <w:spacing w:lineRule="exact" w:line="160"/>
        <w:ind w:right="468"/>
      </w:pPr>
      <w:r>
        <w:rPr>
          <w:rFonts w:cs="Arial" w:hAnsi="Arial" w:eastAsia="Arial" w:ascii="Arial"/>
          <w:color w:val="82827E"/>
          <w:spacing w:val="-38"/>
          <w:w w:val="45"/>
          <w:position w:val="-3"/>
          <w:sz w:val="18"/>
          <w:szCs w:val="18"/>
        </w:rPr>
        <w:t>&lt;</w:t>
      </w:r>
      <w:r>
        <w:rPr>
          <w:rFonts w:cs="Arial" w:hAnsi="Arial" w:eastAsia="Arial" w:ascii="Arial"/>
          <w:color w:val="82827E"/>
          <w:spacing w:val="0"/>
          <w:w w:val="320"/>
          <w:position w:val="-3"/>
          <w:sz w:val="18"/>
          <w:szCs w:val="18"/>
        </w:rPr>
        <w:t>A</w:t>
      </w:r>
      <w:r>
        <w:rPr>
          <w:rFonts w:cs="Arial" w:hAnsi="Arial" w:eastAsia="Arial" w:ascii="Arial"/>
          <w:color w:val="959591"/>
          <w:spacing w:val="0"/>
          <w:w w:val="120"/>
          <w:position w:val="-3"/>
          <w:sz w:val="18"/>
          <w:szCs w:val="18"/>
        </w:rPr>
        <w:t>)</w:t>
      </w:r>
      <w:r>
        <w:rPr>
          <w:rFonts w:cs="Arial" w:hAnsi="Arial" w:eastAsia="Arial" w:ascii="Arial"/>
          <w:color w:val="959591"/>
          <w:spacing w:val="0"/>
          <w:w w:val="100"/>
          <w:position w:val="-3"/>
          <w:sz w:val="18"/>
          <w:szCs w:val="18"/>
        </w:rPr>
        <w:t> </w:t>
      </w:r>
      <w:r>
        <w:rPr>
          <w:rFonts w:cs="Arial" w:hAnsi="Arial" w:eastAsia="Arial" w:ascii="Arial"/>
          <w:color w:val="959591"/>
          <w:spacing w:val="6"/>
          <w:w w:val="100"/>
          <w:position w:val="-3"/>
          <w:sz w:val="18"/>
          <w:szCs w:val="18"/>
        </w:rPr>
        <w:t> </w:t>
      </w:r>
      <w:r>
        <w:rPr>
          <w:rFonts w:cs="Arial" w:hAnsi="Arial" w:eastAsia="Arial" w:ascii="Arial"/>
          <w:color w:val="82827E"/>
          <w:spacing w:val="0"/>
          <w:w w:val="119"/>
          <w:position w:val="-3"/>
          <w:sz w:val="18"/>
          <w:szCs w:val="18"/>
        </w:rPr>
        <w:t>,A</w:t>
      </w:r>
      <w:r>
        <w:rPr>
          <w:rFonts w:cs="Arial" w:hAnsi="Arial" w:eastAsia="Arial" w:ascii="Arial"/>
          <w:color w:val="82827E"/>
          <w:spacing w:val="11"/>
          <w:w w:val="119"/>
          <w:position w:val="-3"/>
          <w:sz w:val="18"/>
          <w:szCs w:val="18"/>
        </w:rPr>
        <w:t>A</w:t>
      </w:r>
      <w:r>
        <w:rPr>
          <w:rFonts w:cs="Arial" w:hAnsi="Arial" w:eastAsia="Arial" w:ascii="Arial"/>
          <w:color w:val="6E6E69"/>
          <w:spacing w:val="0"/>
          <w:w w:val="131"/>
          <w:position w:val="-3"/>
          <w:sz w:val="18"/>
          <w:szCs w:val="18"/>
        </w:rPr>
        <w:t>,9.s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0"/>
          <w:szCs w:val="10"/>
        </w:rPr>
        <w:jc w:val="center"/>
        <w:spacing w:lineRule="exact" w:line="80"/>
        <w:ind w:left="4190" w:right="2243"/>
      </w:pPr>
      <w:r>
        <w:pict>
          <v:shape type="#_x0000_t202" style="position:absolute;margin-left:234.72pt;margin-top:-9.191pt;width:25.0137pt;height:11pt;mso-position-horizontal-relative:page;mso-position-vertical-relative:paragraph;z-index:-1272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22"/>
                      <w:szCs w:val="22"/>
                    </w:rPr>
                    <w:jc w:val="left"/>
                    <w:spacing w:lineRule="exact" w:line="220"/>
                    <w:ind w:right="-53"/>
                  </w:pPr>
                  <w:r>
                    <w:rPr>
                      <w:rFonts w:cs="Times New Roman" w:hAnsi="Times New Roman" w:eastAsia="Times New Roman" w:ascii="Times New Roman"/>
                      <w:color w:val="959591"/>
                      <w:spacing w:val="-2"/>
                      <w:w w:val="264"/>
                      <w:sz w:val="22"/>
                      <w:szCs w:val="22"/>
                    </w:rPr>
                    <w:t>t</w:t>
                  </w:r>
                  <w:r>
                    <w:rPr>
                      <w:rFonts w:cs="Times New Roman" w:hAnsi="Times New Roman" w:eastAsia="Times New Roman" w:ascii="Times New Roman"/>
                      <w:color w:val="82827E"/>
                      <w:spacing w:val="0"/>
                      <w:w w:val="561"/>
                      <w:sz w:val="22"/>
                      <w:szCs w:val="22"/>
                    </w:rPr>
                    <w:t>i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22"/>
                      <w:szCs w:val="22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i/>
          <w:color w:val="A5A7A3"/>
          <w:spacing w:val="0"/>
          <w:w w:val="171"/>
          <w:position w:val="1"/>
          <w:sz w:val="12"/>
          <w:szCs w:val="12"/>
        </w:rPr>
        <w:t>I</w:t>
      </w:r>
      <w:r>
        <w:rPr>
          <w:rFonts w:cs="Times New Roman" w:hAnsi="Times New Roman" w:eastAsia="Times New Roman" w:ascii="Times New Roman"/>
          <w:i/>
          <w:color w:val="A5A7A3"/>
          <w:spacing w:val="0"/>
          <w:w w:val="171"/>
          <w:position w:val="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i/>
          <w:color w:val="A5A7A3"/>
          <w:spacing w:val="6"/>
          <w:w w:val="171"/>
          <w:position w:val="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i/>
          <w:color w:val="959591"/>
          <w:spacing w:val="0"/>
          <w:w w:val="171"/>
          <w:position w:val="1"/>
          <w:sz w:val="12"/>
          <w:szCs w:val="12"/>
        </w:rPr>
        <w:t>-</w:t>
      </w:r>
      <w:r>
        <w:rPr>
          <w:rFonts w:cs="Times New Roman" w:hAnsi="Times New Roman" w:eastAsia="Times New Roman" w:ascii="Times New Roman"/>
          <w:i/>
          <w:color w:val="959591"/>
          <w:spacing w:val="0"/>
          <w:w w:val="171"/>
          <w:position w:val="1"/>
          <w:sz w:val="12"/>
          <w:szCs w:val="12"/>
        </w:rPr>
        <w:t>    </w:t>
      </w:r>
      <w:r>
        <w:rPr>
          <w:rFonts w:cs="Times New Roman" w:hAnsi="Times New Roman" w:eastAsia="Times New Roman" w:ascii="Times New Roman"/>
          <w:i/>
          <w:color w:val="959591"/>
          <w:spacing w:val="2"/>
          <w:w w:val="171"/>
          <w:position w:val="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A5A7A3"/>
          <w:spacing w:val="0"/>
          <w:w w:val="73"/>
          <w:position w:val="1"/>
          <w:sz w:val="10"/>
          <w:szCs w:val="10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lineRule="exact" w:line="300"/>
        <w:ind w:left="1963"/>
      </w:pPr>
      <w:r>
        <w:rPr>
          <w:rFonts w:cs="Arial" w:hAnsi="Arial" w:eastAsia="Arial" w:ascii="Arial"/>
          <w:color w:val="959591"/>
          <w:spacing w:val="0"/>
          <w:w w:val="100"/>
          <w:position w:val="-8"/>
          <w:sz w:val="22"/>
          <w:szCs w:val="22"/>
        </w:rPr>
        <w:t>f</w:t>
      </w:r>
      <w:r>
        <w:rPr>
          <w:rFonts w:cs="Arial" w:hAnsi="Arial" w:eastAsia="Arial" w:ascii="Arial"/>
          <w:color w:val="959591"/>
          <w:spacing w:val="0"/>
          <w:w w:val="100"/>
          <w:position w:val="-8"/>
          <w:sz w:val="22"/>
          <w:szCs w:val="22"/>
        </w:rPr>
        <w:t>     </w:t>
      </w:r>
      <w:r>
        <w:rPr>
          <w:rFonts w:cs="Arial" w:hAnsi="Arial" w:eastAsia="Arial" w:ascii="Arial"/>
          <w:color w:val="959591"/>
          <w:spacing w:val="30"/>
          <w:w w:val="100"/>
          <w:position w:val="-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A5A7A3"/>
          <w:spacing w:val="0"/>
          <w:w w:val="63"/>
          <w:position w:val="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A5A7A3"/>
          <w:spacing w:val="0"/>
          <w:w w:val="63"/>
          <w:position w:val="8"/>
          <w:sz w:val="18"/>
          <w:szCs w:val="18"/>
        </w:rPr>
        <w:t>                                         </w:t>
      </w:r>
      <w:r>
        <w:rPr>
          <w:rFonts w:cs="Times New Roman" w:hAnsi="Times New Roman" w:eastAsia="Times New Roman" w:ascii="Times New Roman"/>
          <w:color w:val="A5A7A3"/>
          <w:spacing w:val="10"/>
          <w:w w:val="63"/>
          <w:position w:val="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A5A7A3"/>
          <w:spacing w:val="-1"/>
          <w:w w:val="63"/>
          <w:position w:val="5"/>
          <w:sz w:val="22"/>
          <w:szCs w:val="22"/>
        </w:rPr>
        <w:t>-</w:t>
      </w:r>
      <w:r>
        <w:rPr>
          <w:rFonts w:cs="Times New Roman" w:hAnsi="Times New Roman" w:eastAsia="Times New Roman" w:ascii="Times New Roman"/>
          <w:color w:val="82827E"/>
          <w:spacing w:val="0"/>
          <w:w w:val="408"/>
          <w:position w:val="5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82827E"/>
          <w:spacing w:val="-13"/>
          <w:w w:val="408"/>
          <w:position w:val="5"/>
          <w:sz w:val="22"/>
          <w:szCs w:val="22"/>
        </w:rPr>
        <w:t>'</w:t>
      </w:r>
      <w:r>
        <w:rPr>
          <w:rFonts w:cs="Times New Roman" w:hAnsi="Times New Roman" w:eastAsia="Times New Roman" w:ascii="Times New Roman"/>
          <w:color w:val="82827E"/>
          <w:spacing w:val="-6"/>
          <w:w w:val="593"/>
          <w:position w:val="5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82827E"/>
          <w:spacing w:val="0"/>
          <w:w w:val="600"/>
          <w:position w:val="5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82827E"/>
          <w:spacing w:val="3"/>
          <w:w w:val="100"/>
          <w:position w:val="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82827E"/>
          <w:spacing w:val="3"/>
          <w:w w:val="177"/>
          <w:position w:val="5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82827E"/>
          <w:spacing w:val="2"/>
          <w:w w:val="185"/>
          <w:position w:val="5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A5A7A3"/>
          <w:spacing w:val="3"/>
          <w:w w:val="148"/>
          <w:position w:val="5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82827E"/>
          <w:spacing w:val="2"/>
          <w:w w:val="154"/>
          <w:position w:val="5"/>
          <w:sz w:val="22"/>
          <w:szCs w:val="22"/>
        </w:rPr>
        <w:t>)</w:t>
      </w:r>
      <w:r>
        <w:rPr>
          <w:rFonts w:cs="Times New Roman" w:hAnsi="Times New Roman" w:eastAsia="Times New Roman" w:ascii="Times New Roman"/>
          <w:color w:val="6E6E69"/>
          <w:spacing w:val="0"/>
          <w:w w:val="344"/>
          <w:position w:val="5"/>
          <w:sz w:val="22"/>
          <w:szCs w:val="22"/>
        </w:rPr>
        <w:t>iu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lineRule="exact" w:line="180"/>
        <w:ind w:left="2395"/>
      </w:pPr>
      <w:r>
        <w:pict>
          <v:shape type="#_x0000_t202" style="position:absolute;margin-left:280.8pt;margin-top:5.23437pt;width:36.18pt;height:21pt;mso-position-horizontal-relative:page;mso-position-vertical-relative:paragraph;z-index:-1271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42"/>
                      <w:szCs w:val="42"/>
                    </w:rPr>
                    <w:jc w:val="left"/>
                    <w:spacing w:lineRule="exact" w:line="420"/>
                    <w:ind w:right="-83"/>
                  </w:pPr>
                  <w:r>
                    <w:rPr>
                      <w:rFonts w:cs="Times New Roman" w:hAnsi="Times New Roman" w:eastAsia="Times New Roman" w:ascii="Times New Roman"/>
                      <w:color w:val="959591"/>
                      <w:w w:val="501"/>
                      <w:sz w:val="42"/>
                      <w:szCs w:val="42"/>
                    </w:rPr>
                    <w:t>'</w:t>
                  </w:r>
                  <w:r>
                    <w:rPr>
                      <w:rFonts w:cs="Times New Roman" w:hAnsi="Times New Roman" w:eastAsia="Times New Roman" w:ascii="Times New Roman"/>
                      <w:color w:val="6E6E69"/>
                      <w:w w:val="164"/>
                      <w:sz w:val="42"/>
                      <w:szCs w:val="42"/>
                    </w:rPr>
                    <w:t>u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w w:val="100"/>
                      <w:sz w:val="42"/>
                      <w:szCs w:val="42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959591"/>
          <w:spacing w:val="0"/>
          <w:w w:val="50"/>
          <w:position w:val="3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color w:val="959591"/>
          <w:spacing w:val="0"/>
          <w:w w:val="50"/>
          <w:position w:val="3"/>
          <w:sz w:val="24"/>
          <w:szCs w:val="24"/>
        </w:rPr>
        <w:t>                                                    </w:t>
      </w:r>
      <w:r>
        <w:rPr>
          <w:rFonts w:cs="Times New Roman" w:hAnsi="Times New Roman" w:eastAsia="Times New Roman" w:ascii="Times New Roman"/>
          <w:color w:val="959591"/>
          <w:spacing w:val="0"/>
          <w:w w:val="50"/>
          <w:position w:val="3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color w:val="959591"/>
          <w:spacing w:val="5"/>
          <w:w w:val="120"/>
          <w:position w:val="-2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b/>
          <w:color w:val="82827E"/>
          <w:spacing w:val="0"/>
          <w:w w:val="177"/>
          <w:position w:val="-2"/>
          <w:sz w:val="20"/>
          <w:szCs w:val="20"/>
        </w:rPr>
        <w:t>_</w:t>
      </w:r>
      <w:r>
        <w:rPr>
          <w:rFonts w:cs="Times New Roman" w:hAnsi="Times New Roman" w:eastAsia="Times New Roman" w:ascii="Times New Roman"/>
          <w:b/>
          <w:color w:val="82827E"/>
          <w:spacing w:val="16"/>
          <w:w w:val="177"/>
          <w:position w:val="-2"/>
          <w:sz w:val="20"/>
          <w:szCs w:val="20"/>
        </w:rPr>
        <w:t>»</w:t>
      </w:r>
      <w:r>
        <w:rPr>
          <w:rFonts w:cs="Times New Roman" w:hAnsi="Times New Roman" w:eastAsia="Times New Roman" w:ascii="Times New Roman"/>
          <w:b/>
          <w:color w:val="82827E"/>
          <w:spacing w:val="0"/>
          <w:w w:val="231"/>
          <w:position w:val="-2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b/>
          <w:color w:val="82827E"/>
          <w:spacing w:val="21"/>
          <w:w w:val="231"/>
          <w:position w:val="-2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959591"/>
          <w:spacing w:val="17"/>
          <w:w w:val="600"/>
          <w:position w:val="-2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b/>
          <w:color w:val="A5A7A3"/>
          <w:spacing w:val="11"/>
          <w:w w:val="267"/>
          <w:position w:val="-2"/>
          <w:sz w:val="20"/>
          <w:szCs w:val="20"/>
        </w:rPr>
        <w:t>J</w:t>
      </w:r>
      <w:r>
        <w:rPr>
          <w:rFonts w:cs="Times New Roman" w:hAnsi="Times New Roman" w:eastAsia="Times New Roman" w:ascii="Times New Roman"/>
          <w:b/>
          <w:color w:val="959591"/>
          <w:spacing w:val="0"/>
          <w:w w:val="240"/>
          <w:position w:val="-2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959591"/>
          <w:spacing w:val="0"/>
          <w:w w:val="100"/>
          <w:position w:val="-2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959591"/>
          <w:spacing w:val="8"/>
          <w:w w:val="100"/>
          <w:position w:val="-2"/>
          <w:sz w:val="20"/>
          <w:szCs w:val="20"/>
        </w:rPr>
        <w:t> </w:t>
      </w:r>
      <w:r>
        <w:rPr>
          <w:rFonts w:cs="Arial" w:hAnsi="Arial" w:eastAsia="Arial" w:ascii="Arial"/>
          <w:color w:val="82827E"/>
          <w:spacing w:val="-8"/>
          <w:w w:val="374"/>
          <w:position w:val="-2"/>
          <w:sz w:val="16"/>
          <w:szCs w:val="16"/>
        </w:rPr>
        <w:t>+</w:t>
      </w:r>
      <w:r>
        <w:rPr>
          <w:rFonts w:cs="Arial" w:hAnsi="Arial" w:eastAsia="Arial" w:ascii="Arial"/>
          <w:color w:val="959591"/>
          <w:spacing w:val="0"/>
          <w:w w:val="47"/>
          <w:position w:val="-2"/>
          <w:sz w:val="16"/>
          <w:szCs w:val="16"/>
        </w:rPr>
        <w:t>+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140"/>
        <w:ind w:left="1925"/>
      </w:pPr>
      <w:r>
        <w:pict>
          <v:shape type="#_x0000_t202" style="position:absolute;margin-left:118.32pt;margin-top:2.56236pt;width:2.50416pt;height:8pt;mso-position-horizontal-relative:page;mso-position-vertical-relative:paragraph;z-index:-1270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6"/>
                      <w:szCs w:val="16"/>
                    </w:rPr>
                    <w:jc w:val="left"/>
                    <w:spacing w:lineRule="exact" w:line="160"/>
                    <w:ind w:right="-44"/>
                  </w:pPr>
                  <w:r>
                    <w:rPr>
                      <w:rFonts w:cs="Arial" w:hAnsi="Arial" w:eastAsia="Arial" w:ascii="Arial"/>
                      <w:i/>
                      <w:color w:val="A5A7A3"/>
                      <w:spacing w:val="0"/>
                      <w:w w:val="100"/>
                      <w:sz w:val="16"/>
                      <w:szCs w:val="16"/>
                    </w:rPr>
                    <w:t>)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A5A7A3"/>
          <w:spacing w:val="0"/>
          <w:w w:val="45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exact" w:line="220"/>
        <w:ind w:left="1896"/>
      </w:pPr>
      <w:r>
        <w:rPr>
          <w:rFonts w:cs="Arial" w:hAnsi="Arial" w:eastAsia="Arial" w:ascii="Arial"/>
          <w:i/>
          <w:color w:val="A5A7A3"/>
          <w:spacing w:val="0"/>
          <w:w w:val="80"/>
          <w:position w:val="-5"/>
          <w:sz w:val="24"/>
          <w:szCs w:val="24"/>
        </w:rPr>
        <w:t>(</w:t>
      </w:r>
      <w:r>
        <w:rPr>
          <w:rFonts w:cs="Arial" w:hAnsi="Arial" w:eastAsia="Arial" w:ascii="Arial"/>
          <w:i/>
          <w:color w:val="A5A7A3"/>
          <w:spacing w:val="0"/>
          <w:w w:val="80"/>
          <w:position w:val="-5"/>
          <w:sz w:val="24"/>
          <w:szCs w:val="24"/>
        </w:rPr>
        <w:t>                                 </w:t>
      </w:r>
      <w:r>
        <w:rPr>
          <w:rFonts w:cs="Arial" w:hAnsi="Arial" w:eastAsia="Arial" w:ascii="Arial"/>
          <w:i/>
          <w:color w:val="A5A7A3"/>
          <w:spacing w:val="19"/>
          <w:w w:val="80"/>
          <w:position w:val="-5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959591"/>
          <w:spacing w:val="4"/>
          <w:w w:val="141"/>
          <w:position w:val="9"/>
          <w:sz w:val="14"/>
          <w:szCs w:val="14"/>
        </w:rPr>
        <w:t>e</w:t>
      </w:r>
      <w:r>
        <w:rPr>
          <w:rFonts w:cs="Arial" w:hAnsi="Arial" w:eastAsia="Arial" w:ascii="Arial"/>
          <w:i/>
          <w:color w:val="A5A7A3"/>
          <w:spacing w:val="0"/>
          <w:w w:val="239"/>
          <w:position w:val="9"/>
          <w:sz w:val="12"/>
          <w:szCs w:val="12"/>
        </w:rPr>
        <w:t>_a</w:t>
      </w:r>
      <w:r>
        <w:rPr>
          <w:rFonts w:cs="Arial" w:hAnsi="Arial" w:eastAsia="Arial" w:ascii="Arial"/>
          <w:i/>
          <w:color w:val="A5A7A3"/>
          <w:spacing w:val="0"/>
          <w:w w:val="100"/>
          <w:position w:val="9"/>
          <w:sz w:val="12"/>
          <w:szCs w:val="12"/>
        </w:rPr>
        <w:t>  </w:t>
      </w:r>
      <w:r>
        <w:rPr>
          <w:rFonts w:cs="Arial" w:hAnsi="Arial" w:eastAsia="Arial" w:ascii="Arial"/>
          <w:i/>
          <w:color w:val="A5A7A3"/>
          <w:spacing w:val="-6"/>
          <w:w w:val="100"/>
          <w:position w:val="9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A5A7A3"/>
          <w:spacing w:val="0"/>
          <w:w w:val="113"/>
          <w:position w:val="9"/>
          <w:sz w:val="14"/>
          <w:szCs w:val="14"/>
        </w:rPr>
        <w:t>=</w:t>
      </w:r>
      <w:r>
        <w:rPr>
          <w:rFonts w:cs="Times New Roman" w:hAnsi="Times New Roman" w:eastAsia="Times New Roman" w:ascii="Times New Roman"/>
          <w:color w:val="A5A7A3"/>
          <w:spacing w:val="6"/>
          <w:w w:val="113"/>
          <w:position w:val="9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82827E"/>
          <w:spacing w:val="9"/>
          <w:w w:val="311"/>
          <w:position w:val="9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A5A7A3"/>
          <w:spacing w:val="12"/>
          <w:w w:val="572"/>
          <w:position w:val="9"/>
          <w:sz w:val="14"/>
          <w:szCs w:val="14"/>
        </w:rPr>
        <w:t>)</w:t>
      </w:r>
      <w:r>
        <w:rPr>
          <w:rFonts w:cs="Times New Roman" w:hAnsi="Times New Roman" w:eastAsia="Times New Roman" w:ascii="Times New Roman"/>
          <w:color w:val="A5A7A3"/>
          <w:spacing w:val="0"/>
          <w:w w:val="600"/>
          <w:position w:val="9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lineRule="exact" w:line="160"/>
        <w:ind w:left="2333"/>
      </w:pPr>
      <w:r>
        <w:rPr>
          <w:rFonts w:cs="Arial" w:hAnsi="Arial" w:eastAsia="Arial" w:ascii="Arial"/>
          <w:i/>
          <w:color w:val="A5A7A3"/>
          <w:spacing w:val="0"/>
          <w:w w:val="100"/>
          <w:position w:val="6"/>
          <w:sz w:val="16"/>
          <w:szCs w:val="16"/>
        </w:rPr>
        <w:t>)</w:t>
      </w:r>
      <w:r>
        <w:rPr>
          <w:rFonts w:cs="Arial" w:hAnsi="Arial" w:eastAsia="Arial" w:ascii="Arial"/>
          <w:i/>
          <w:color w:val="A5A7A3"/>
          <w:spacing w:val="0"/>
          <w:w w:val="100"/>
          <w:position w:val="6"/>
          <w:sz w:val="16"/>
          <w:szCs w:val="16"/>
        </w:rPr>
        <w:t>                                         </w:t>
      </w:r>
      <w:r>
        <w:rPr>
          <w:rFonts w:cs="Arial" w:hAnsi="Arial" w:eastAsia="Arial" w:ascii="Arial"/>
          <w:i/>
          <w:color w:val="A5A7A3"/>
          <w:spacing w:val="38"/>
          <w:w w:val="100"/>
          <w:position w:val="6"/>
          <w:sz w:val="16"/>
          <w:szCs w:val="16"/>
        </w:rPr>
        <w:t> </w:t>
      </w:r>
      <w:r>
        <w:rPr>
          <w:rFonts w:cs="Arial" w:hAnsi="Arial" w:eastAsia="Arial" w:ascii="Arial"/>
          <w:color w:val="82827E"/>
          <w:spacing w:val="0"/>
          <w:w w:val="512"/>
          <w:position w:val="0"/>
          <w:sz w:val="10"/>
          <w:szCs w:val="10"/>
        </w:rPr>
        <w:t>+</w:t>
      </w:r>
      <w:r>
        <w:rPr>
          <w:rFonts w:cs="Arial" w:hAnsi="Arial" w:eastAsia="Arial" w:ascii="Arial"/>
          <w:color w:val="82827E"/>
          <w:spacing w:val="0"/>
          <w:w w:val="512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82827E"/>
          <w:spacing w:val="119"/>
          <w:w w:val="512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A5A7A3"/>
          <w:spacing w:val="-1"/>
          <w:w w:val="369"/>
          <w:position w:val="0"/>
          <w:sz w:val="16"/>
          <w:szCs w:val="16"/>
        </w:rPr>
        <w:t>i</w:t>
      </w:r>
      <w:r>
        <w:rPr>
          <w:rFonts w:cs="Arial" w:hAnsi="Arial" w:eastAsia="Arial" w:ascii="Arial"/>
          <w:color w:val="959591"/>
          <w:spacing w:val="14"/>
          <w:w w:val="600"/>
          <w:position w:val="0"/>
          <w:sz w:val="16"/>
          <w:szCs w:val="16"/>
        </w:rPr>
        <w:t>t</w:t>
      </w:r>
      <w:r>
        <w:rPr>
          <w:rFonts w:cs="Arial" w:hAnsi="Arial" w:eastAsia="Arial" w:ascii="Arial"/>
          <w:color w:val="82827E"/>
          <w:spacing w:val="0"/>
          <w:w w:val="455"/>
          <w:position w:val="0"/>
          <w:sz w:val="16"/>
          <w:szCs w:val="16"/>
        </w:rPr>
        <w:t>«</w:t>
      </w:r>
      <w:r>
        <w:rPr>
          <w:rFonts w:cs="Arial" w:hAnsi="Arial" w:eastAsia="Arial" w:ascii="Arial"/>
          <w:color w:val="82827E"/>
          <w:spacing w:val="5"/>
          <w:w w:val="455"/>
          <w:position w:val="0"/>
          <w:sz w:val="16"/>
          <w:szCs w:val="16"/>
        </w:rPr>
        <w:t>i</w:t>
      </w:r>
      <w:r>
        <w:rPr>
          <w:rFonts w:cs="Arial" w:hAnsi="Arial" w:eastAsia="Arial" w:ascii="Arial"/>
          <w:color w:val="959591"/>
          <w:spacing w:val="0"/>
          <w:w w:val="221"/>
          <w:position w:val="0"/>
          <w:sz w:val="16"/>
          <w:szCs w:val="16"/>
        </w:rPr>
        <w:t>,</w:t>
      </w:r>
      <w:r>
        <w:rPr>
          <w:rFonts w:cs="Arial" w:hAnsi="Arial" w:eastAsia="Arial" w:ascii="Arial"/>
          <w:color w:val="959591"/>
          <w:spacing w:val="0"/>
          <w:w w:val="100"/>
          <w:position w:val="0"/>
          <w:sz w:val="16"/>
          <w:szCs w:val="16"/>
        </w:rPr>
        <w:t>  </w:t>
      </w:r>
      <w:r>
        <w:rPr>
          <w:rFonts w:cs="Arial" w:hAnsi="Arial" w:eastAsia="Arial" w:ascii="Arial"/>
          <w:color w:val="959591"/>
          <w:spacing w:val="19"/>
          <w:w w:val="100"/>
          <w:position w:val="0"/>
          <w:sz w:val="16"/>
          <w:szCs w:val="16"/>
        </w:rPr>
        <w:t> </w:t>
      </w:r>
      <w:r>
        <w:rPr>
          <w:rFonts w:cs="Arial" w:hAnsi="Arial" w:eastAsia="Arial" w:ascii="Arial"/>
          <w:color w:val="959591"/>
          <w:spacing w:val="0"/>
          <w:w w:val="117"/>
          <w:position w:val="0"/>
          <w:sz w:val="16"/>
          <w:szCs w:val="16"/>
        </w:rPr>
        <w:t>•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52" w:lineRule="exact" w:line="200"/>
        <w:ind w:left="3907"/>
      </w:pPr>
      <w:r>
        <w:rPr>
          <w:rFonts w:cs="Times New Roman" w:hAnsi="Times New Roman" w:eastAsia="Times New Roman" w:ascii="Times New Roman"/>
          <w:b/>
          <w:i/>
          <w:color w:val="A5A7A3"/>
          <w:spacing w:val="0"/>
          <w:w w:val="142"/>
          <w:position w:val="-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i/>
          <w:color w:val="A5A7A3"/>
          <w:spacing w:val="0"/>
          <w:w w:val="142"/>
          <w:position w:val="-1"/>
          <w:sz w:val="18"/>
          <w:szCs w:val="18"/>
        </w:rPr>
        <w:t>           </w:t>
      </w:r>
      <w:r>
        <w:rPr>
          <w:rFonts w:cs="Times New Roman" w:hAnsi="Times New Roman" w:eastAsia="Times New Roman" w:ascii="Times New Roman"/>
          <w:b/>
          <w:i/>
          <w:color w:val="A5A7A3"/>
          <w:spacing w:val="51"/>
          <w:w w:val="142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i/>
          <w:color w:val="82827E"/>
          <w:spacing w:val="0"/>
          <w:w w:val="309"/>
          <w:position w:val="-1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b/>
          <w:i/>
          <w:color w:val="82827E"/>
          <w:spacing w:val="26"/>
          <w:w w:val="309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i/>
          <w:color w:val="A5A7A3"/>
          <w:spacing w:val="0"/>
          <w:w w:val="309"/>
          <w:position w:val="-1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b/>
          <w:i/>
          <w:color w:val="A5A7A3"/>
          <w:spacing w:val="0"/>
          <w:w w:val="309"/>
          <w:position w:val="-1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b/>
          <w:i/>
          <w:color w:val="A5A7A3"/>
          <w:spacing w:val="65"/>
          <w:w w:val="309"/>
          <w:position w:val="-1"/>
          <w:sz w:val="18"/>
          <w:szCs w:val="18"/>
        </w:rPr>
        <w:t> </w:t>
      </w:r>
      <w:r>
        <w:rPr>
          <w:rFonts w:cs="Arial" w:hAnsi="Arial" w:eastAsia="Arial" w:ascii="Arial"/>
          <w:b/>
          <w:i/>
          <w:color w:val="959591"/>
          <w:spacing w:val="0"/>
          <w:w w:val="188"/>
          <w:position w:val="-1"/>
          <w:sz w:val="16"/>
          <w:szCs w:val="16"/>
        </w:rPr>
        <w:t>a}</w:t>
      </w:r>
      <w:r>
        <w:rPr>
          <w:rFonts w:cs="Arial" w:hAnsi="Arial" w:eastAsia="Arial" w:ascii="Arial"/>
          <w:b/>
          <w:i/>
          <w:color w:val="959591"/>
          <w:spacing w:val="-32"/>
          <w:w w:val="188"/>
          <w:position w:val="-1"/>
          <w:sz w:val="16"/>
          <w:szCs w:val="16"/>
        </w:rPr>
        <w:t> </w:t>
      </w:r>
      <w:r>
        <w:rPr>
          <w:rFonts w:cs="Arial" w:hAnsi="Arial" w:eastAsia="Arial" w:ascii="Arial"/>
          <w:b/>
          <w:i/>
          <w:color w:val="82827E"/>
          <w:spacing w:val="3"/>
          <w:w w:val="184"/>
          <w:position w:val="-1"/>
          <w:sz w:val="16"/>
          <w:szCs w:val="16"/>
        </w:rPr>
        <w:t>-</w:t>
      </w:r>
      <w:r>
        <w:rPr>
          <w:rFonts w:cs="Arial" w:hAnsi="Arial" w:eastAsia="Arial" w:ascii="Arial"/>
          <w:b/>
          <w:i/>
          <w:color w:val="82827E"/>
          <w:spacing w:val="0"/>
          <w:w w:val="114"/>
          <w:position w:val="-1"/>
          <w:sz w:val="16"/>
          <w:szCs w:val="16"/>
        </w:rPr>
        <w:t>;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46"/>
          <w:szCs w:val="46"/>
        </w:rPr>
        <w:jc w:val="left"/>
        <w:spacing w:lineRule="exact" w:line="400"/>
        <w:ind w:left="197"/>
      </w:pPr>
      <w:r>
        <w:rPr>
          <w:rFonts w:cs="Times New Roman" w:hAnsi="Times New Roman" w:eastAsia="Times New Roman" w:ascii="Times New Roman"/>
          <w:i/>
          <w:color w:val="A5A7A3"/>
          <w:spacing w:val="0"/>
          <w:w w:val="178"/>
          <w:position w:val="-10"/>
          <w:sz w:val="46"/>
          <w:szCs w:val="46"/>
        </w:rPr>
        <w:t>]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6"/>
          <w:szCs w:val="46"/>
        </w:rPr>
      </w:r>
    </w:p>
    <w:p>
      <w:pPr>
        <w:rPr>
          <w:rFonts w:cs="Arial" w:hAnsi="Arial" w:eastAsia="Arial" w:ascii="Arial"/>
          <w:sz w:val="58"/>
          <w:szCs w:val="58"/>
        </w:rPr>
        <w:jc w:val="left"/>
        <w:spacing w:lineRule="exact" w:line="460"/>
        <w:ind w:left="182"/>
      </w:pPr>
      <w:r>
        <w:rPr>
          <w:rFonts w:cs="Arial" w:hAnsi="Arial" w:eastAsia="Arial" w:ascii="Arial"/>
          <w:i/>
          <w:color w:val="A5A7A3"/>
          <w:spacing w:val="0"/>
          <w:w w:val="50"/>
          <w:position w:val="3"/>
          <w:sz w:val="58"/>
          <w:szCs w:val="58"/>
        </w:rPr>
        <w:t>L</w:t>
      </w:r>
      <w:r>
        <w:rPr>
          <w:rFonts w:cs="Arial" w:hAnsi="Arial" w:eastAsia="Arial" w:ascii="Arial"/>
          <w:i/>
          <w:color w:val="A5A7A3"/>
          <w:spacing w:val="0"/>
          <w:w w:val="50"/>
          <w:position w:val="3"/>
          <w:sz w:val="58"/>
          <w:szCs w:val="58"/>
        </w:rPr>
        <w:t>                       </w:t>
      </w:r>
      <w:r>
        <w:rPr>
          <w:rFonts w:cs="Arial" w:hAnsi="Arial" w:eastAsia="Arial" w:ascii="Arial"/>
          <w:i/>
          <w:color w:val="A5A7A3"/>
          <w:spacing w:val="56"/>
          <w:w w:val="50"/>
          <w:position w:val="3"/>
          <w:sz w:val="58"/>
          <w:szCs w:val="58"/>
        </w:rPr>
        <w:t> </w:t>
      </w:r>
      <w:r>
        <w:rPr>
          <w:rFonts w:cs="Arial" w:hAnsi="Arial" w:eastAsia="Arial" w:ascii="Arial"/>
          <w:i/>
          <w:color w:val="A5A7A3"/>
          <w:spacing w:val="0"/>
          <w:w w:val="309"/>
          <w:position w:val="3"/>
          <w:sz w:val="58"/>
          <w:szCs w:val="58"/>
        </w:rPr>
        <w:t>_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58"/>
          <w:szCs w:val="58"/>
        </w:rPr>
      </w:r>
    </w:p>
    <w:p>
      <w:pPr>
        <w:rPr>
          <w:sz w:val="24"/>
          <w:szCs w:val="24"/>
        </w:rPr>
        <w:jc w:val="left"/>
        <w:spacing w:before="7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22"/>
          <w:szCs w:val="22"/>
        </w:rPr>
        <w:jc w:val="right"/>
        <w:ind w:right="109"/>
      </w:pPr>
      <w:r>
        <w:rPr>
          <w:rFonts w:cs="Arial" w:hAnsi="Arial" w:eastAsia="Arial" w:ascii="Arial"/>
          <w:color w:val="959591"/>
          <w:spacing w:val="0"/>
          <w:w w:val="129"/>
          <w:sz w:val="22"/>
          <w:szCs w:val="22"/>
        </w:rPr>
        <w:t>a'</w:t>
      </w:r>
      <w:r>
        <w:rPr>
          <w:rFonts w:cs="Arial" w:hAnsi="Arial" w:eastAsia="Arial" w:ascii="Arial"/>
          <w:color w:val="959591"/>
          <w:spacing w:val="41"/>
          <w:w w:val="12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82827E"/>
          <w:spacing w:val="-7"/>
          <w:w w:val="163"/>
          <w:sz w:val="20"/>
          <w:szCs w:val="20"/>
        </w:rPr>
        <w:t>J</w:t>
      </w:r>
      <w:r>
        <w:rPr>
          <w:rFonts w:cs="Times New Roman" w:hAnsi="Times New Roman" w:eastAsia="Times New Roman" w:ascii="Times New Roman"/>
          <w:color w:val="82827E"/>
          <w:spacing w:val="0"/>
          <w:w w:val="145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82827E"/>
          <w:spacing w:val="-28"/>
          <w:w w:val="145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6E6E69"/>
          <w:spacing w:val="-1"/>
          <w:w w:val="107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82827E"/>
          <w:spacing w:val="-1"/>
          <w:w w:val="56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A5A7A3"/>
          <w:spacing w:val="-39"/>
          <w:w w:val="123"/>
          <w:sz w:val="20"/>
          <w:szCs w:val="20"/>
        </w:rPr>
        <w:t>;</w:t>
      </w:r>
      <w:r>
        <w:rPr>
          <w:rFonts w:cs="Times New Roman" w:hAnsi="Times New Roman" w:eastAsia="Times New Roman" w:ascii="Times New Roman"/>
          <w:color w:val="82827E"/>
          <w:spacing w:val="0"/>
          <w:w w:val="170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82827E"/>
          <w:spacing w:val="-19"/>
          <w:w w:val="17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82827E"/>
          <w:spacing w:val="10"/>
          <w:w w:val="169"/>
          <w:sz w:val="20"/>
          <w:szCs w:val="20"/>
        </w:rPr>
        <w:t>U</w:t>
      </w:r>
      <w:r>
        <w:rPr>
          <w:rFonts w:cs="Arial" w:hAnsi="Arial" w:eastAsia="Arial" w:ascii="Arial"/>
          <w:color w:val="82827E"/>
          <w:spacing w:val="0"/>
          <w:w w:val="80"/>
          <w:sz w:val="22"/>
          <w:szCs w:val="22"/>
        </w:rPr>
        <w:t>I</w:t>
      </w:r>
      <w:r>
        <w:rPr>
          <w:rFonts w:cs="Arial" w:hAnsi="Arial" w:eastAsia="Arial" w:ascii="Arial"/>
          <w:color w:val="82827E"/>
          <w:spacing w:val="-22"/>
          <w:w w:val="80"/>
          <w:sz w:val="22"/>
          <w:szCs w:val="22"/>
        </w:rPr>
        <w:t>A</w:t>
      </w:r>
      <w:r>
        <w:rPr>
          <w:rFonts w:cs="Arial" w:hAnsi="Arial" w:eastAsia="Arial" w:ascii="Arial"/>
          <w:color w:val="82827E"/>
          <w:spacing w:val="0"/>
          <w:w w:val="109"/>
          <w:sz w:val="22"/>
          <w:szCs w:val="22"/>
        </w:rPr>
        <w:t>!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right"/>
        <w:spacing w:lineRule="exact" w:line="360"/>
        <w:ind w:right="145"/>
      </w:pPr>
      <w:r>
        <w:rPr>
          <w:rFonts w:cs="Arial" w:hAnsi="Arial" w:eastAsia="Arial" w:ascii="Arial"/>
          <w:color w:val="82827E"/>
          <w:spacing w:val="0"/>
          <w:w w:val="128"/>
          <w:sz w:val="22"/>
          <w:szCs w:val="22"/>
        </w:rPr>
        <w:t>des</w:t>
      </w:r>
      <w:r>
        <w:rPr>
          <w:rFonts w:cs="Arial" w:hAnsi="Arial" w:eastAsia="Arial" w:ascii="Arial"/>
          <w:color w:val="82827E"/>
          <w:spacing w:val="-33"/>
          <w:w w:val="128"/>
          <w:sz w:val="22"/>
          <w:szCs w:val="22"/>
        </w:rPr>
        <w:t> </w:t>
      </w:r>
      <w:r>
        <w:rPr>
          <w:rFonts w:cs="Arial" w:hAnsi="Arial" w:eastAsia="Arial" w:ascii="Arial"/>
          <w:color w:val="82827E"/>
          <w:spacing w:val="-9"/>
          <w:w w:val="516"/>
          <w:sz w:val="28"/>
          <w:szCs w:val="28"/>
        </w:rPr>
        <w:t>l</w:t>
      </w:r>
      <w:r>
        <w:rPr>
          <w:rFonts w:cs="Arial" w:hAnsi="Arial" w:eastAsia="Arial" w:ascii="Arial"/>
          <w:color w:val="6E6E69"/>
          <w:spacing w:val="0"/>
          <w:w w:val="143"/>
          <w:sz w:val="28"/>
          <w:szCs w:val="28"/>
        </w:rPr>
        <w:t>l</w:t>
      </w:r>
      <w:r>
        <w:rPr>
          <w:rFonts w:cs="Arial" w:hAnsi="Arial" w:eastAsia="Arial" w:ascii="Arial"/>
          <w:color w:val="6E6E69"/>
          <w:spacing w:val="-2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82827E"/>
          <w:spacing w:val="0"/>
          <w:w w:val="100"/>
          <w:sz w:val="26"/>
          <w:szCs w:val="26"/>
        </w:rPr>
        <w:t>&lt;lJl</w:t>
      </w:r>
      <w:r>
        <w:rPr>
          <w:rFonts w:cs="Times New Roman" w:hAnsi="Times New Roman" w:eastAsia="Times New Roman" w:ascii="Times New Roman"/>
          <w:color w:val="82827E"/>
          <w:spacing w:val="57"/>
          <w:w w:val="100"/>
          <w:sz w:val="26"/>
          <w:szCs w:val="26"/>
        </w:rPr>
        <w:t> </w:t>
      </w:r>
      <w:r>
        <w:rPr>
          <w:rFonts w:cs="Arial" w:hAnsi="Arial" w:eastAsia="Arial" w:ascii="Arial"/>
          <w:color w:val="82827E"/>
          <w:spacing w:val="-10"/>
          <w:w w:val="161"/>
          <w:sz w:val="26"/>
          <w:szCs w:val="26"/>
        </w:rPr>
        <w:t>·</w:t>
      </w:r>
      <w:r>
        <w:rPr>
          <w:rFonts w:cs="Arial" w:hAnsi="Arial" w:eastAsia="Arial" w:ascii="Arial"/>
          <w:color w:val="82827E"/>
          <w:spacing w:val="0"/>
          <w:w w:val="97"/>
          <w:sz w:val="26"/>
          <w:szCs w:val="26"/>
        </w:rPr>
        <w:t>lall</w:t>
      </w:r>
      <w:r>
        <w:rPr>
          <w:rFonts w:cs="Arial" w:hAnsi="Arial" w:eastAsia="Arial" w:ascii="Arial"/>
          <w:color w:val="82827E"/>
          <w:spacing w:val="-35"/>
          <w:w w:val="100"/>
          <w:sz w:val="26"/>
          <w:szCs w:val="26"/>
        </w:rPr>
        <w:t> </w:t>
      </w:r>
      <w:r>
        <w:rPr>
          <w:rFonts w:cs="Arial" w:hAnsi="Arial" w:eastAsia="Arial" w:ascii="Arial"/>
          <w:color w:val="82827E"/>
          <w:spacing w:val="1"/>
          <w:w w:val="138"/>
          <w:sz w:val="26"/>
          <w:szCs w:val="26"/>
        </w:rPr>
        <w:t>,</w:t>
      </w:r>
      <w:r>
        <w:rPr>
          <w:rFonts w:cs="Arial" w:hAnsi="Arial" w:eastAsia="Arial" w:ascii="Arial"/>
          <w:color w:val="82827E"/>
          <w:spacing w:val="0"/>
          <w:w w:val="268"/>
          <w:sz w:val="26"/>
          <w:szCs w:val="26"/>
        </w:rPr>
        <w:t>J</w:t>
      </w:r>
      <w:r>
        <w:rPr>
          <w:rFonts w:cs="Arial" w:hAnsi="Arial" w:eastAsia="Arial" w:ascii="Arial"/>
          <w:color w:val="82827E"/>
          <w:spacing w:val="-12"/>
          <w:w w:val="100"/>
          <w:sz w:val="26"/>
          <w:szCs w:val="26"/>
        </w:rPr>
        <w:t> </w:t>
      </w:r>
      <w:r>
        <w:rPr>
          <w:rFonts w:cs="Arial" w:hAnsi="Arial" w:eastAsia="Arial" w:ascii="Arial"/>
          <w:color w:val="82827E"/>
          <w:spacing w:val="0"/>
          <w:w w:val="164"/>
          <w:sz w:val="16"/>
          <w:szCs w:val="16"/>
        </w:rPr>
        <w:t>A</w:t>
      </w:r>
      <w:r>
        <w:rPr>
          <w:rFonts w:cs="Arial" w:hAnsi="Arial" w:eastAsia="Arial" w:ascii="Arial"/>
          <w:color w:val="82827E"/>
          <w:spacing w:val="-31"/>
          <w:w w:val="164"/>
          <w:sz w:val="16"/>
          <w:szCs w:val="16"/>
        </w:rPr>
        <w:t> </w:t>
      </w:r>
      <w:r>
        <w:rPr>
          <w:rFonts w:cs="Arial" w:hAnsi="Arial" w:eastAsia="Arial" w:ascii="Arial"/>
          <w:color w:val="6E6E69"/>
          <w:spacing w:val="-14"/>
          <w:w w:val="192"/>
          <w:sz w:val="18"/>
          <w:szCs w:val="18"/>
        </w:rPr>
        <w:t>c</w:t>
      </w:r>
      <w:r>
        <w:rPr>
          <w:rFonts w:cs="Arial" w:hAnsi="Arial" w:eastAsia="Arial" w:ascii="Arial"/>
          <w:color w:val="6E6E69"/>
          <w:spacing w:val="0"/>
          <w:w w:val="260"/>
          <w:sz w:val="18"/>
          <w:szCs w:val="18"/>
        </w:rPr>
        <w:t>s)</w:t>
      </w:r>
      <w:r>
        <w:rPr>
          <w:rFonts w:cs="Arial" w:hAnsi="Arial" w:eastAsia="Arial" w:ascii="Arial"/>
          <w:color w:val="6E6E69"/>
          <w:spacing w:val="-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82827E"/>
          <w:spacing w:val="0"/>
          <w:w w:val="85"/>
          <w:sz w:val="26"/>
          <w:szCs w:val="26"/>
        </w:rPr>
        <w:t>slah</w:t>
      </w:r>
      <w:r>
        <w:rPr>
          <w:rFonts w:cs="Times New Roman" w:hAnsi="Times New Roman" w:eastAsia="Times New Roman" w:ascii="Times New Roman"/>
          <w:color w:val="82827E"/>
          <w:spacing w:val="-12"/>
          <w:w w:val="85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82827E"/>
          <w:spacing w:val="0"/>
          <w:w w:val="107"/>
          <w:sz w:val="26"/>
          <w:szCs w:val="26"/>
        </w:rPr>
        <w:t>5a</w:t>
      </w:r>
      <w:r>
        <w:rPr>
          <w:rFonts w:cs="Times New Roman" w:hAnsi="Times New Roman" w:eastAsia="Times New Roman" w:ascii="Times New Roman"/>
          <w:color w:val="82827E"/>
          <w:spacing w:val="-13"/>
          <w:w w:val="107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82827E"/>
          <w:spacing w:val="0"/>
          <w:w w:val="81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82827E"/>
          <w:spacing w:val="-13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82827E"/>
          <w:spacing w:val="0"/>
          <w:w w:val="216"/>
          <w:sz w:val="12"/>
          <w:szCs w:val="12"/>
        </w:rPr>
        <w:t>j</w:t>
      </w:r>
      <w:r>
        <w:rPr>
          <w:rFonts w:cs="Times New Roman" w:hAnsi="Times New Roman" w:eastAsia="Times New Roman" w:ascii="Times New Roman"/>
          <w:color w:val="82827E"/>
          <w:spacing w:val="-17"/>
          <w:w w:val="216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82827E"/>
          <w:spacing w:val="0"/>
          <w:w w:val="100"/>
          <w:sz w:val="24"/>
          <w:szCs w:val="24"/>
        </w:rPr>
        <w:t>,oil</w:t>
      </w:r>
      <w:r>
        <w:rPr>
          <w:rFonts w:cs="Times New Roman" w:hAnsi="Times New Roman" w:eastAsia="Times New Roman" w:ascii="Times New Roman"/>
          <w:color w:val="82827E"/>
          <w:spacing w:val="2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82827E"/>
          <w:spacing w:val="-2"/>
          <w:w w:val="229"/>
          <w:sz w:val="16"/>
          <w:szCs w:val="16"/>
        </w:rPr>
        <w:t>3</w:t>
      </w:r>
      <w:r>
        <w:rPr>
          <w:rFonts w:cs="Arial" w:hAnsi="Arial" w:eastAsia="Arial" w:ascii="Arial"/>
          <w:color w:val="82827E"/>
          <w:spacing w:val="0"/>
          <w:w w:val="90"/>
          <w:sz w:val="16"/>
          <w:szCs w:val="16"/>
        </w:rPr>
        <w:t>5</w:t>
      </w:r>
      <w:r>
        <w:rPr>
          <w:rFonts w:cs="Arial" w:hAnsi="Arial" w:eastAsia="Arial" w:ascii="Arial"/>
          <w:color w:val="82827E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82827E"/>
          <w:spacing w:val="0"/>
          <w:w w:val="84"/>
          <w:sz w:val="36"/>
          <w:szCs w:val="36"/>
        </w:rPr>
        <w:t>=</w:t>
      </w:r>
      <w:r>
        <w:rPr>
          <w:rFonts w:cs="Arial" w:hAnsi="Arial" w:eastAsia="Arial" w:ascii="Arial"/>
          <w:color w:val="82827E"/>
          <w:spacing w:val="-50"/>
          <w:w w:val="100"/>
          <w:sz w:val="36"/>
          <w:szCs w:val="36"/>
        </w:rPr>
        <w:t> </w:t>
      </w:r>
      <w:r>
        <w:rPr>
          <w:rFonts w:cs="Arial" w:hAnsi="Arial" w:eastAsia="Arial" w:ascii="Arial"/>
          <w:color w:val="82827E"/>
          <w:spacing w:val="0"/>
          <w:w w:val="99"/>
          <w:sz w:val="22"/>
          <w:szCs w:val="22"/>
        </w:rPr>
        <w:t>s-a</w:t>
      </w:r>
      <w:r>
        <w:rPr>
          <w:rFonts w:cs="Arial" w:hAnsi="Arial" w:eastAsia="Arial" w:ascii="Arial"/>
          <w:color w:val="82827E"/>
          <w:spacing w:val="8"/>
          <w:w w:val="99"/>
          <w:sz w:val="22"/>
          <w:szCs w:val="22"/>
        </w:rPr>
        <w:t>3</w:t>
      </w:r>
      <w:r>
        <w:rPr>
          <w:rFonts w:cs="Times New Roman" w:hAnsi="Times New Roman" w:eastAsia="Times New Roman" w:ascii="Times New Roman"/>
          <w:color w:val="6E6E69"/>
          <w:spacing w:val="0"/>
          <w:w w:val="71"/>
          <w:sz w:val="26"/>
          <w:szCs w:val="26"/>
        </w:rPr>
        <w:t>Jee»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center"/>
        <w:spacing w:before="93"/>
        <w:ind w:left="2817" w:right="2336"/>
      </w:pPr>
      <w:r>
        <w:rPr>
          <w:rFonts w:cs="Times New Roman" w:hAnsi="Times New Roman" w:eastAsia="Times New Roman" w:ascii="Times New Roman"/>
          <w:color w:val="82827E"/>
          <w:spacing w:val="0"/>
          <w:w w:val="600"/>
          <w:sz w:val="18"/>
          <w:szCs w:val="18"/>
        </w:rPr>
        <w:t>'</w:t>
      </w:r>
      <w:r>
        <w:rPr>
          <w:rFonts w:cs="Times New Roman" w:hAnsi="Times New Roman" w:eastAsia="Times New Roman" w:ascii="Times New Roman"/>
          <w:color w:val="82827E"/>
          <w:spacing w:val="-221"/>
          <w:w w:val="6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82827E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82827E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82827E"/>
          <w:spacing w:val="0"/>
          <w:w w:val="55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82827E"/>
          <w:spacing w:val="-18"/>
          <w:w w:val="55"/>
          <w:sz w:val="22"/>
          <w:szCs w:val="22"/>
        </w:rPr>
        <w:t>k</w:t>
      </w:r>
      <w:r>
        <w:rPr>
          <w:rFonts w:cs="Times New Roman" w:hAnsi="Times New Roman" w:eastAsia="Times New Roman" w:ascii="Times New Roman"/>
          <w:color w:val="82827E"/>
          <w:spacing w:val="1"/>
          <w:w w:val="227"/>
          <w:sz w:val="22"/>
          <w:szCs w:val="22"/>
        </w:rPr>
        <w:t>}</w:t>
      </w:r>
      <w:r>
        <w:rPr>
          <w:rFonts w:cs="Times New Roman" w:hAnsi="Times New Roman" w:eastAsia="Times New Roman" w:ascii="Times New Roman"/>
          <w:color w:val="82827E"/>
          <w:spacing w:val="5"/>
          <w:w w:val="142"/>
          <w:sz w:val="22"/>
          <w:szCs w:val="22"/>
        </w:rPr>
        <w:t>w</w:t>
      </w:r>
      <w:r>
        <w:rPr>
          <w:rFonts w:cs="Times New Roman" w:hAnsi="Times New Roman" w:eastAsia="Times New Roman" w:ascii="Times New Roman"/>
          <w:color w:val="82827E"/>
          <w:spacing w:val="-7"/>
          <w:w w:val="309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82827E"/>
          <w:spacing w:val="0"/>
          <w:w w:val="68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82827E"/>
          <w:spacing w:val="-2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82827E"/>
          <w:spacing w:val="0"/>
          <w:w w:val="99"/>
          <w:sz w:val="22"/>
          <w:szCs w:val="22"/>
        </w:rPr>
        <w:t>,LL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13"/>
          <w:szCs w:val="13"/>
        </w:rPr>
        <w:jc w:val="left"/>
        <w:spacing w:before="9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53"/>
        <w:sectPr>
          <w:pgSz w:w="7220" w:h="10460"/>
          <w:pgMar w:top="200" w:bottom="280" w:left="0" w:right="200"/>
        </w:sectPr>
      </w:pPr>
      <w:r>
        <w:rPr>
          <w:rFonts w:cs="Times New Roman" w:hAnsi="Times New Roman" w:eastAsia="Times New Roman" w:ascii="Times New Roman"/>
          <w:color w:val="6E6E69"/>
          <w:spacing w:val="0"/>
          <w:w w:val="102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6"/>
          <w:szCs w:val="26"/>
        </w:rPr>
        <w:jc w:val="center"/>
        <w:spacing w:lineRule="exact" w:line="440"/>
        <w:ind w:left="2825" w:right="2822"/>
      </w:pPr>
      <w:r>
        <w:pict>
          <v:shape type="#_x0000_t202" style="position:absolute;margin-left:204pt;margin-top:18.2205pt;width:11.9924pt;height:11pt;mso-position-horizontal-relative:page;mso-position-vertical-relative:paragraph;z-index:-1268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22"/>
                      <w:szCs w:val="22"/>
                    </w:rPr>
                    <w:jc w:val="left"/>
                    <w:spacing w:lineRule="exact" w:line="220"/>
                    <w:ind w:right="-53"/>
                  </w:pPr>
                  <w:r>
                    <w:rPr>
                      <w:rFonts w:cs="Times New Roman" w:hAnsi="Times New Roman" w:eastAsia="Times New Roman" w:ascii="Times New Roman"/>
                      <w:b/>
                      <w:color w:val="A5A59A"/>
                      <w:spacing w:val="0"/>
                      <w:w w:val="151"/>
                      <w:sz w:val="22"/>
                      <w:szCs w:val="22"/>
                    </w:rPr>
                    <w:t>U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22"/>
                      <w:szCs w:val="22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8E9082"/>
          <w:spacing w:val="0"/>
          <w:w w:val="100"/>
          <w:position w:val="-1"/>
          <w:sz w:val="40"/>
          <w:szCs w:val="40"/>
        </w:rPr>
        <w:t>till</w:t>
      </w:r>
      <w:r>
        <w:rPr>
          <w:rFonts w:cs="Times New Roman" w:hAnsi="Times New Roman" w:eastAsia="Times New Roman" w:ascii="Times New Roman"/>
          <w:color w:val="8E9082"/>
          <w:spacing w:val="43"/>
          <w:w w:val="100"/>
          <w:position w:val="-1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8E9082"/>
          <w:spacing w:val="0"/>
          <w:w w:val="271"/>
          <w:position w:val="-1"/>
          <w:sz w:val="40"/>
          <w:szCs w:val="40"/>
        </w:rPr>
        <w:t>,</w:t>
      </w:r>
      <w:r>
        <w:rPr>
          <w:rFonts w:cs="Times New Roman" w:hAnsi="Times New Roman" w:eastAsia="Times New Roman" w:ascii="Times New Roman"/>
          <w:color w:val="8E9082"/>
          <w:spacing w:val="-168"/>
          <w:w w:val="271"/>
          <w:position w:val="-1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8E9082"/>
          <w:spacing w:val="0"/>
          <w:w w:val="89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color w:val="8E9082"/>
          <w:spacing w:val="0"/>
          <w:w w:val="247"/>
          <w:position w:val="-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8E9082"/>
          <w:spacing w:val="0"/>
          <w:w w:val="204"/>
          <w:position w:val="-1"/>
          <w:sz w:val="28"/>
          <w:szCs w:val="28"/>
        </w:rPr>
        <w:t>:</w:t>
      </w:r>
      <w:r>
        <w:rPr>
          <w:rFonts w:cs="Arial" w:hAnsi="Arial" w:eastAsia="Arial" w:ascii="Arial"/>
          <w:b/>
          <w:color w:val="8E9082"/>
          <w:spacing w:val="0"/>
          <w:w w:val="88"/>
          <w:position w:val="-1"/>
          <w:sz w:val="26"/>
          <w:szCs w:val="26"/>
        </w:rPr>
        <w:t>l=1</w:t>
      </w:r>
      <w:r>
        <w:rPr>
          <w:rFonts w:cs="Arial" w:hAnsi="Arial" w:eastAsia="Arial" w:ascii="Arial"/>
          <w:b/>
          <w:color w:val="8E9082"/>
          <w:spacing w:val="14"/>
          <w:w w:val="88"/>
          <w:position w:val="-1"/>
          <w:sz w:val="26"/>
          <w:szCs w:val="26"/>
        </w:rPr>
        <w:t>»</w:t>
      </w:r>
      <w:r>
        <w:rPr>
          <w:rFonts w:cs="Arial" w:hAnsi="Arial" w:eastAsia="Arial" w:ascii="Arial"/>
          <w:b/>
          <w:color w:val="8E9082"/>
          <w:spacing w:val="0"/>
          <w:w w:val="65"/>
          <w:position w:val="-1"/>
          <w:sz w:val="26"/>
          <w:szCs w:val="26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center"/>
        <w:spacing w:lineRule="exact" w:line="440"/>
        <w:ind w:left="2093" w:right="1846"/>
      </w:pPr>
      <w:r>
        <w:pict>
          <v:shape type="#_x0000_t202" style="position:absolute;margin-left:179.04pt;margin-top:-29.508pt;width:12.72pt;height:42pt;mso-position-horizontal-relative:page;mso-position-vertical-relative:paragraph;z-index:-1267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84"/>
                      <w:szCs w:val="84"/>
                    </w:rPr>
                    <w:jc w:val="left"/>
                    <w:spacing w:lineRule="exact" w:line="840"/>
                    <w:ind w:right="-146"/>
                  </w:pPr>
                  <w:r>
                    <w:rPr>
                      <w:rFonts w:cs="Times New Roman" w:hAnsi="Times New Roman" w:eastAsia="Times New Roman" w:ascii="Times New Roman"/>
                      <w:b/>
                      <w:i/>
                      <w:color w:val="8E9082"/>
                      <w:spacing w:val="1"/>
                      <w:w w:val="32"/>
                      <w:sz w:val="84"/>
                      <w:szCs w:val="84"/>
                    </w:rPr>
                    <w:t>=</w:t>
                  </w:r>
                  <w:r>
                    <w:rPr>
                      <w:rFonts w:cs="Times New Roman" w:hAnsi="Times New Roman" w:eastAsia="Times New Roman" w:ascii="Times New Roman"/>
                      <w:b/>
                      <w:i/>
                      <w:color w:val="8E9082"/>
                      <w:spacing w:val="-248"/>
                      <w:w w:val="166"/>
                      <w:sz w:val="84"/>
                      <w:szCs w:val="84"/>
                    </w:rPr>
                    <w:t>.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84"/>
                      <w:szCs w:val="8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i/>
          <w:color w:val="8E9082"/>
          <w:spacing w:val="-5"/>
          <w:w w:val="208"/>
          <w:position w:val="1"/>
          <w:sz w:val="36"/>
          <w:szCs w:val="36"/>
        </w:rPr>
        <w:t>·</w:t>
      </w:r>
      <w:r>
        <w:rPr>
          <w:rFonts w:cs="Times New Roman" w:hAnsi="Times New Roman" w:eastAsia="Times New Roman" w:ascii="Times New Roman"/>
          <w:i/>
          <w:color w:val="A5A59A"/>
          <w:spacing w:val="-13"/>
          <w:w w:val="321"/>
          <w:position w:val="1"/>
          <w:sz w:val="36"/>
          <w:szCs w:val="36"/>
        </w:rPr>
        <w:t>J</w:t>
      </w:r>
      <w:r>
        <w:rPr>
          <w:rFonts w:cs="Arial" w:hAnsi="Arial" w:eastAsia="Arial" w:ascii="Arial"/>
          <w:color w:val="8E9082"/>
          <w:spacing w:val="3"/>
          <w:w w:val="191"/>
          <w:position w:val="1"/>
          <w:sz w:val="32"/>
          <w:szCs w:val="32"/>
        </w:rPr>
        <w:t>r</w:t>
      </w:r>
      <w:r>
        <w:rPr>
          <w:rFonts w:cs="Arial" w:hAnsi="Arial" w:eastAsia="Arial" w:ascii="Arial"/>
          <w:color w:val="8E9082"/>
          <w:spacing w:val="3"/>
          <w:w w:val="146"/>
          <w:position w:val="1"/>
          <w:sz w:val="32"/>
          <w:szCs w:val="32"/>
        </w:rPr>
        <w:t>·</w:t>
      </w:r>
      <w:r>
        <w:rPr>
          <w:rFonts w:cs="Times New Roman" w:hAnsi="Times New Roman" w:eastAsia="Times New Roman" w:ascii="Times New Roman"/>
          <w:b/>
          <w:color w:val="8E9082"/>
          <w:spacing w:val="0"/>
          <w:w w:val="160"/>
          <w:position w:val="1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b/>
          <w:color w:val="8E9082"/>
          <w:spacing w:val="0"/>
          <w:w w:val="100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color w:val="8E9082"/>
          <w:spacing w:val="17"/>
          <w:w w:val="100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8E9082"/>
          <w:spacing w:val="-2"/>
          <w:w w:val="224"/>
          <w:position w:val="1"/>
          <w:sz w:val="44"/>
          <w:szCs w:val="44"/>
        </w:rPr>
        <w:t>,</w:t>
      </w:r>
      <w:r>
        <w:rPr>
          <w:rFonts w:cs="Times New Roman" w:hAnsi="Times New Roman" w:eastAsia="Times New Roman" w:ascii="Times New Roman"/>
          <w:color w:val="8E9082"/>
          <w:spacing w:val="0"/>
          <w:w w:val="111"/>
          <w:position w:val="1"/>
          <w:sz w:val="44"/>
          <w:szCs w:val="44"/>
        </w:rPr>
        <w:t>a</w:t>
      </w:r>
      <w:r>
        <w:rPr>
          <w:rFonts w:cs="Times New Roman" w:hAnsi="Times New Roman" w:eastAsia="Times New Roman" w:ascii="Times New Roman"/>
          <w:color w:val="8E9082"/>
          <w:spacing w:val="0"/>
          <w:w w:val="43"/>
          <w:position w:val="1"/>
          <w:sz w:val="44"/>
          <w:szCs w:val="44"/>
        </w:rPr>
        <w:t>l</w:t>
      </w:r>
      <w:r>
        <w:rPr>
          <w:rFonts w:cs="Times New Roman" w:hAnsi="Times New Roman" w:eastAsia="Times New Roman" w:ascii="Times New Roman"/>
          <w:color w:val="8E9082"/>
          <w:spacing w:val="-23"/>
          <w:w w:val="100"/>
          <w:position w:val="1"/>
          <w:sz w:val="44"/>
          <w:szCs w:val="44"/>
        </w:rPr>
        <w:t> </w:t>
      </w:r>
      <w:r>
        <w:rPr>
          <w:rFonts w:cs="Times New Roman" w:hAnsi="Times New Roman" w:eastAsia="Times New Roman" w:ascii="Times New Roman"/>
          <w:color w:val="A5A59A"/>
          <w:spacing w:val="0"/>
          <w:w w:val="89"/>
          <w:position w:val="1"/>
          <w:sz w:val="34"/>
          <w:szCs w:val="34"/>
        </w:rPr>
        <w:t>a-</w:t>
      </w:r>
      <w:r>
        <w:rPr>
          <w:rFonts w:cs="Times New Roman" w:hAnsi="Times New Roman" w:eastAsia="Times New Roman" w:ascii="Times New Roman"/>
          <w:color w:val="A5A59A"/>
          <w:spacing w:val="-4"/>
          <w:w w:val="89"/>
          <w:position w:val="1"/>
          <w:sz w:val="34"/>
          <w:szCs w:val="34"/>
        </w:rPr>
        <w:t>a</w:t>
      </w:r>
      <w:r>
        <w:rPr>
          <w:rFonts w:cs="Times New Roman" w:hAnsi="Times New Roman" w:eastAsia="Times New Roman" w:ascii="Times New Roman"/>
          <w:color w:val="8E9082"/>
          <w:spacing w:val="-2"/>
          <w:w w:val="117"/>
          <w:position w:val="1"/>
          <w:sz w:val="34"/>
          <w:szCs w:val="34"/>
        </w:rPr>
        <w:t>b</w:t>
      </w:r>
      <w:r>
        <w:rPr>
          <w:rFonts w:cs="Times New Roman" w:hAnsi="Times New Roman" w:eastAsia="Times New Roman" w:ascii="Times New Roman"/>
          <w:color w:val="8E9082"/>
          <w:spacing w:val="-2"/>
          <w:w w:val="159"/>
          <w:position w:val="1"/>
          <w:sz w:val="34"/>
          <w:szCs w:val="34"/>
        </w:rPr>
        <w:t>!</w:t>
      </w:r>
      <w:r>
        <w:rPr>
          <w:rFonts w:cs="Times New Roman" w:hAnsi="Times New Roman" w:eastAsia="Times New Roman" w:ascii="Times New Roman"/>
          <w:color w:val="8E9082"/>
          <w:spacing w:val="0"/>
          <w:w w:val="51"/>
          <w:position w:val="1"/>
          <w:sz w:val="34"/>
          <w:szCs w:val="34"/>
        </w:rPr>
        <w:t>)</w:t>
      </w:r>
      <w:r>
        <w:rPr>
          <w:rFonts w:cs="Times New Roman" w:hAnsi="Times New Roman" w:eastAsia="Times New Roman" w:ascii="Times New Roman"/>
          <w:color w:val="8E9082"/>
          <w:spacing w:val="6"/>
          <w:w w:val="100"/>
          <w:position w:val="1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8E9082"/>
          <w:spacing w:val="0"/>
          <w:w w:val="173"/>
          <w:position w:val="1"/>
          <w:sz w:val="36"/>
          <w:szCs w:val="36"/>
        </w:rPr>
        <w:t>ail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6"/>
          <w:szCs w:val="36"/>
        </w:rPr>
      </w:r>
    </w:p>
    <w:p>
      <w:pPr>
        <w:rPr>
          <w:rFonts w:cs="Arial" w:hAnsi="Arial" w:eastAsia="Arial" w:ascii="Arial"/>
          <w:sz w:val="34"/>
          <w:szCs w:val="34"/>
        </w:rPr>
        <w:jc w:val="left"/>
        <w:spacing w:before="56" w:lineRule="exact" w:line="300"/>
        <w:ind w:left="3662" w:right="-26"/>
      </w:pPr>
      <w:r>
        <w:rPr>
          <w:rFonts w:cs="Arial" w:hAnsi="Arial" w:eastAsia="Arial" w:ascii="Arial"/>
          <w:color w:val="A5A59A"/>
          <w:spacing w:val="-60"/>
          <w:w w:val="315"/>
          <w:position w:val="-7"/>
          <w:sz w:val="24"/>
          <w:szCs w:val="24"/>
        </w:rPr>
        <w:t>(</w:t>
      </w:r>
      <w:r>
        <w:rPr>
          <w:rFonts w:cs="Arial" w:hAnsi="Arial" w:eastAsia="Arial" w:ascii="Arial"/>
          <w:color w:val="A5A59A"/>
          <w:spacing w:val="0"/>
          <w:w w:val="247"/>
          <w:position w:val="-7"/>
          <w:sz w:val="24"/>
          <w:szCs w:val="24"/>
        </w:rPr>
        <w:t>s</w:t>
      </w:r>
      <w:r>
        <w:rPr>
          <w:rFonts w:cs="Arial" w:hAnsi="Arial" w:eastAsia="Arial" w:ascii="Arial"/>
          <w:color w:val="A5A59A"/>
          <w:spacing w:val="5"/>
          <w:w w:val="247"/>
          <w:position w:val="-7"/>
          <w:sz w:val="24"/>
          <w:szCs w:val="24"/>
        </w:rPr>
        <w:t>!</w:t>
      </w:r>
      <w:r>
        <w:rPr>
          <w:rFonts w:cs="Arial" w:hAnsi="Arial" w:eastAsia="Arial" w:ascii="Arial"/>
          <w:color w:val="A5A59A"/>
          <w:spacing w:val="0"/>
          <w:w w:val="131"/>
          <w:position w:val="-7"/>
          <w:sz w:val="24"/>
          <w:szCs w:val="24"/>
        </w:rPr>
        <w:t>)</w:t>
      </w:r>
      <w:r>
        <w:rPr>
          <w:rFonts w:cs="Arial" w:hAnsi="Arial" w:eastAsia="Arial" w:ascii="Arial"/>
          <w:color w:val="A5A59A"/>
          <w:spacing w:val="0"/>
          <w:w w:val="100"/>
          <w:position w:val="-7"/>
          <w:sz w:val="24"/>
          <w:szCs w:val="24"/>
        </w:rPr>
        <w:t>            </w:t>
      </w:r>
      <w:r>
        <w:rPr>
          <w:rFonts w:cs="Arial" w:hAnsi="Arial" w:eastAsia="Arial" w:ascii="Arial"/>
          <w:color w:val="A5A59A"/>
          <w:spacing w:val="-23"/>
          <w:w w:val="100"/>
          <w:position w:val="-7"/>
          <w:sz w:val="24"/>
          <w:szCs w:val="24"/>
        </w:rPr>
        <w:t> </w:t>
      </w:r>
      <w:r>
        <w:rPr>
          <w:rFonts w:cs="Arial" w:hAnsi="Arial" w:eastAsia="Arial" w:ascii="Arial"/>
          <w:color w:val="8E9082"/>
          <w:spacing w:val="0"/>
          <w:w w:val="303"/>
          <w:position w:val="-7"/>
          <w:sz w:val="34"/>
          <w:szCs w:val="34"/>
        </w:rPr>
        <w:t>z:h's.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4"/>
          <w:szCs w:val="34"/>
        </w:rPr>
      </w:r>
    </w:p>
    <w:p>
      <w:pPr>
        <w:rPr>
          <w:rFonts w:cs="Arial" w:hAnsi="Arial" w:eastAsia="Arial" w:ascii="Arial"/>
          <w:sz w:val="36"/>
          <w:szCs w:val="36"/>
        </w:rPr>
        <w:jc w:val="left"/>
        <w:spacing w:lineRule="exact" w:line="360"/>
        <w:ind w:left="3485"/>
      </w:pPr>
      <w:r>
        <w:rPr>
          <w:rFonts w:cs="Arial" w:hAnsi="Arial" w:eastAsia="Arial" w:ascii="Arial"/>
          <w:color w:val="A5A59A"/>
          <w:spacing w:val="0"/>
          <w:w w:val="100"/>
          <w:position w:val="-1"/>
          <w:sz w:val="22"/>
          <w:szCs w:val="22"/>
        </w:rPr>
        <w:t>{</w:t>
      </w:r>
      <w:r>
        <w:rPr>
          <w:rFonts w:cs="Arial" w:hAnsi="Arial" w:eastAsia="Arial" w:ascii="Arial"/>
          <w:color w:val="A5A59A"/>
          <w:spacing w:val="0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A5A59A"/>
          <w:spacing w:val="0"/>
          <w:w w:val="82"/>
          <w:position w:val="7"/>
          <w:sz w:val="22"/>
          <w:szCs w:val="22"/>
        </w:rPr>
        <w:t>t:</w:t>
      </w:r>
      <w:r>
        <w:rPr>
          <w:rFonts w:cs="Arial" w:hAnsi="Arial" w:eastAsia="Arial" w:ascii="Arial"/>
          <w:color w:val="A5A59A"/>
          <w:spacing w:val="-20"/>
          <w:w w:val="82"/>
          <w:position w:val="7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A5A59A"/>
          <w:spacing w:val="-23"/>
          <w:w w:val="26"/>
          <w:position w:val="-3"/>
          <w:sz w:val="50"/>
          <w:szCs w:val="50"/>
        </w:rPr>
        <w:t>-</w:t>
      </w:r>
      <w:r>
        <w:rPr>
          <w:rFonts w:cs="Arial" w:hAnsi="Arial" w:eastAsia="Arial" w:ascii="Arial"/>
          <w:color w:val="A5A59A"/>
          <w:spacing w:val="-27"/>
          <w:w w:val="82"/>
          <w:position w:val="7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A5A59A"/>
          <w:spacing w:val="-34"/>
          <w:w w:val="48"/>
          <w:position w:val="-3"/>
          <w:sz w:val="50"/>
          <w:szCs w:val="50"/>
        </w:rPr>
        <w:t>~</w:t>
      </w:r>
      <w:r>
        <w:rPr>
          <w:rFonts w:cs="Times New Roman" w:hAnsi="Times New Roman" w:eastAsia="Times New Roman" w:ascii="Times New Roman"/>
          <w:color w:val="A5A59A"/>
          <w:spacing w:val="0"/>
          <w:w w:val="85"/>
          <w:position w:val="7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A5A59A"/>
          <w:spacing w:val="0"/>
          <w:w w:val="132"/>
          <w:position w:val="7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A5A59A"/>
          <w:spacing w:val="0"/>
          <w:w w:val="100"/>
          <w:position w:val="7"/>
          <w:sz w:val="16"/>
          <w:szCs w:val="16"/>
        </w:rPr>
        <w:t>  </w:t>
      </w:r>
      <w:r>
        <w:rPr>
          <w:rFonts w:cs="Times New Roman" w:hAnsi="Times New Roman" w:eastAsia="Times New Roman" w:ascii="Times New Roman"/>
          <w:color w:val="A5A59A"/>
          <w:spacing w:val="-15"/>
          <w:w w:val="100"/>
          <w:position w:val="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A5A59A"/>
          <w:spacing w:val="0"/>
          <w:w w:val="100"/>
          <w:position w:val="7"/>
          <w:sz w:val="16"/>
          <w:szCs w:val="16"/>
        </w:rPr>
        <w:t>\</w:t>
      </w:r>
      <w:r>
        <w:rPr>
          <w:rFonts w:cs="Times New Roman" w:hAnsi="Times New Roman" w:eastAsia="Times New Roman" w:ascii="Times New Roman"/>
          <w:color w:val="A5A59A"/>
          <w:spacing w:val="26"/>
          <w:w w:val="100"/>
          <w:position w:val="7"/>
          <w:sz w:val="16"/>
          <w:szCs w:val="16"/>
        </w:rPr>
        <w:t> </w:t>
      </w:r>
      <w:r>
        <w:rPr>
          <w:rFonts w:cs="Arial" w:hAnsi="Arial" w:eastAsia="Arial" w:ascii="Arial"/>
          <w:b/>
          <w:i/>
          <w:color w:val="A5A59A"/>
          <w:spacing w:val="0"/>
          <w:w w:val="77"/>
          <w:position w:val="7"/>
          <w:sz w:val="12"/>
          <w:szCs w:val="12"/>
        </w:rPr>
        <w:t>fJ</w:t>
      </w:r>
      <w:r>
        <w:rPr>
          <w:rFonts w:cs="Arial" w:hAnsi="Arial" w:eastAsia="Arial" w:ascii="Arial"/>
          <w:b/>
          <w:i/>
          <w:color w:val="A5A59A"/>
          <w:spacing w:val="0"/>
          <w:w w:val="77"/>
          <w:position w:val="7"/>
          <w:sz w:val="12"/>
          <w:szCs w:val="12"/>
        </w:rPr>
        <w:t>   </w:t>
      </w:r>
      <w:r>
        <w:rPr>
          <w:rFonts w:cs="Arial" w:hAnsi="Arial" w:eastAsia="Arial" w:ascii="Arial"/>
          <w:b/>
          <w:i/>
          <w:color w:val="A5A59A"/>
          <w:spacing w:val="7"/>
          <w:w w:val="77"/>
          <w:position w:val="7"/>
          <w:sz w:val="12"/>
          <w:szCs w:val="12"/>
        </w:rPr>
        <w:t> </w:t>
      </w:r>
      <w:r>
        <w:rPr>
          <w:rFonts w:cs="Arial" w:hAnsi="Arial" w:eastAsia="Arial" w:ascii="Arial"/>
          <w:b/>
          <w:i/>
          <w:color w:val="A5A59A"/>
          <w:spacing w:val="0"/>
          <w:w w:val="127"/>
          <w:position w:val="7"/>
          <w:sz w:val="12"/>
          <w:szCs w:val="12"/>
        </w:rPr>
        <w:t>}</w:t>
      </w:r>
      <w:r>
        <w:rPr>
          <w:rFonts w:cs="Arial" w:hAnsi="Arial" w:eastAsia="Arial" w:ascii="Arial"/>
          <w:b/>
          <w:i/>
          <w:color w:val="A5A59A"/>
          <w:spacing w:val="0"/>
          <w:w w:val="127"/>
          <w:position w:val="7"/>
          <w:sz w:val="12"/>
          <w:szCs w:val="12"/>
        </w:rPr>
        <w:t>                         </w:t>
      </w:r>
      <w:r>
        <w:rPr>
          <w:rFonts w:cs="Arial" w:hAnsi="Arial" w:eastAsia="Arial" w:ascii="Arial"/>
          <w:b/>
          <w:i/>
          <w:color w:val="A5A59A"/>
          <w:spacing w:val="0"/>
          <w:w w:val="127"/>
          <w:position w:val="7"/>
          <w:sz w:val="12"/>
          <w:szCs w:val="12"/>
        </w:rPr>
        <w:t> </w:t>
      </w:r>
      <w:r>
        <w:rPr>
          <w:rFonts w:cs="Arial" w:hAnsi="Arial" w:eastAsia="Arial" w:ascii="Arial"/>
          <w:b/>
          <w:i/>
          <w:color w:val="8E9082"/>
          <w:spacing w:val="0"/>
          <w:w w:val="522"/>
          <w:position w:val="7"/>
          <w:sz w:val="12"/>
          <w:szCs w:val="12"/>
        </w:rPr>
        <w:t>~</w:t>
      </w:r>
      <w:r>
        <w:rPr>
          <w:rFonts w:cs="Arial" w:hAnsi="Arial" w:eastAsia="Arial" w:ascii="Arial"/>
          <w:b/>
          <w:i/>
          <w:color w:val="8E9082"/>
          <w:spacing w:val="-14"/>
          <w:w w:val="100"/>
          <w:position w:val="7"/>
          <w:sz w:val="12"/>
          <w:szCs w:val="12"/>
        </w:rPr>
        <w:t> </w:t>
      </w:r>
      <w:r>
        <w:rPr>
          <w:rFonts w:cs="Arial" w:hAnsi="Arial" w:eastAsia="Arial" w:ascii="Arial"/>
          <w:b/>
          <w:i/>
          <w:color w:val="A5A59A"/>
          <w:spacing w:val="0"/>
          <w:w w:val="100"/>
          <w:position w:val="7"/>
          <w:sz w:val="12"/>
          <w:szCs w:val="12"/>
        </w:rPr>
        <w:t>,</w:t>
      </w:r>
      <w:r>
        <w:rPr>
          <w:rFonts w:cs="Arial" w:hAnsi="Arial" w:eastAsia="Arial" w:ascii="Arial"/>
          <w:b/>
          <w:i/>
          <w:color w:val="A5A59A"/>
          <w:spacing w:val="0"/>
          <w:w w:val="100"/>
          <w:position w:val="7"/>
          <w:sz w:val="12"/>
          <w:szCs w:val="12"/>
        </w:rPr>
        <w:t> </w:t>
      </w:r>
      <w:r>
        <w:rPr>
          <w:rFonts w:cs="Arial" w:hAnsi="Arial" w:eastAsia="Arial" w:ascii="Arial"/>
          <w:b/>
          <w:i/>
          <w:color w:val="A5A59A"/>
          <w:spacing w:val="10"/>
          <w:w w:val="100"/>
          <w:position w:val="7"/>
          <w:sz w:val="12"/>
          <w:szCs w:val="12"/>
        </w:rPr>
        <w:t> </w:t>
      </w:r>
      <w:r>
        <w:rPr>
          <w:rFonts w:cs="Arial" w:hAnsi="Arial" w:eastAsia="Arial" w:ascii="Arial"/>
          <w:color w:val="8E9082"/>
          <w:spacing w:val="0"/>
          <w:w w:val="65"/>
          <w:position w:val="7"/>
          <w:sz w:val="22"/>
          <w:szCs w:val="22"/>
        </w:rPr>
        <w:t>A.</w:t>
      </w:r>
      <w:r>
        <w:rPr>
          <w:rFonts w:cs="Arial" w:hAnsi="Arial" w:eastAsia="Arial" w:ascii="Arial"/>
          <w:color w:val="8E9082"/>
          <w:spacing w:val="-2"/>
          <w:w w:val="65"/>
          <w:position w:val="7"/>
          <w:sz w:val="22"/>
          <w:szCs w:val="22"/>
        </w:rPr>
        <w:t>!</w:t>
      </w:r>
      <w:r>
        <w:rPr>
          <w:rFonts w:cs="Arial" w:hAnsi="Arial" w:eastAsia="Arial" w:ascii="Arial"/>
          <w:color w:val="8E9082"/>
          <w:spacing w:val="0"/>
          <w:w w:val="86"/>
          <w:position w:val="7"/>
          <w:sz w:val="22"/>
          <w:szCs w:val="22"/>
        </w:rPr>
        <w:t>u1</w:t>
      </w:r>
      <w:r>
        <w:rPr>
          <w:rFonts w:cs="Arial" w:hAnsi="Arial" w:eastAsia="Arial" w:ascii="Arial"/>
          <w:color w:val="8E9082"/>
          <w:spacing w:val="-4"/>
          <w:w w:val="86"/>
          <w:position w:val="7"/>
          <w:sz w:val="22"/>
          <w:szCs w:val="22"/>
        </w:rPr>
        <w:t>!</w:t>
      </w:r>
      <w:r>
        <w:rPr>
          <w:rFonts w:cs="Arial" w:hAnsi="Arial" w:eastAsia="Arial" w:ascii="Arial"/>
          <w:color w:val="8E9082"/>
          <w:spacing w:val="0"/>
          <w:w w:val="39"/>
          <w:position w:val="7"/>
          <w:sz w:val="22"/>
          <w:szCs w:val="22"/>
        </w:rPr>
        <w:t>1</w:t>
      </w:r>
      <w:r>
        <w:rPr>
          <w:rFonts w:cs="Arial" w:hAnsi="Arial" w:eastAsia="Arial" w:ascii="Arial"/>
          <w:color w:val="8E9082"/>
          <w:spacing w:val="0"/>
          <w:w w:val="100"/>
          <w:position w:val="7"/>
          <w:sz w:val="22"/>
          <w:szCs w:val="22"/>
        </w:rPr>
        <w:t> </w:t>
      </w:r>
      <w:r>
        <w:rPr>
          <w:rFonts w:cs="Arial" w:hAnsi="Arial" w:eastAsia="Arial" w:ascii="Arial"/>
          <w:color w:val="8E9082"/>
          <w:spacing w:val="-30"/>
          <w:w w:val="100"/>
          <w:position w:val="7"/>
          <w:sz w:val="22"/>
          <w:szCs w:val="22"/>
        </w:rPr>
        <w:t> </w:t>
      </w:r>
      <w:r>
        <w:rPr>
          <w:rFonts w:cs="Arial" w:hAnsi="Arial" w:eastAsia="Arial" w:ascii="Arial"/>
          <w:color w:val="8E9082"/>
          <w:spacing w:val="-34"/>
          <w:w w:val="44"/>
          <w:position w:val="7"/>
          <w:sz w:val="22"/>
          <w:szCs w:val="22"/>
        </w:rPr>
        <w:t>•</w:t>
      </w:r>
      <w:r>
        <w:rPr>
          <w:rFonts w:cs="Arial" w:hAnsi="Arial" w:eastAsia="Arial" w:ascii="Arial"/>
          <w:color w:val="8E9082"/>
          <w:spacing w:val="-32"/>
          <w:w w:val="32"/>
          <w:position w:val="-3"/>
          <w:sz w:val="36"/>
          <w:szCs w:val="3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6"/>
          <w:szCs w:val="3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180"/>
        <w:ind w:left="2030"/>
      </w:pPr>
      <w:r>
        <w:rPr>
          <w:rFonts w:cs="Times New Roman" w:hAnsi="Times New Roman" w:eastAsia="Times New Roman" w:ascii="Times New Roman"/>
          <w:color w:val="A5A59A"/>
          <w:spacing w:val="0"/>
          <w:w w:val="129"/>
          <w:position w:val="-2"/>
          <w:sz w:val="30"/>
          <w:szCs w:val="30"/>
        </w:rPr>
        <w:t>ta</w:t>
      </w:r>
      <w:r>
        <w:rPr>
          <w:rFonts w:cs="Times New Roman" w:hAnsi="Times New Roman" w:eastAsia="Times New Roman" w:ascii="Times New Roman"/>
          <w:color w:val="A5A59A"/>
          <w:spacing w:val="-6"/>
          <w:w w:val="129"/>
          <w:position w:val="-2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C1C3B8"/>
          <w:spacing w:val="39"/>
          <w:w w:val="129"/>
          <w:position w:val="-2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A5A59A"/>
          <w:spacing w:val="0"/>
          <w:w w:val="129"/>
          <w:position w:val="-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A5A59A"/>
          <w:spacing w:val="59"/>
          <w:w w:val="129"/>
          <w:position w:val="-2"/>
          <w:sz w:val="22"/>
          <w:szCs w:val="22"/>
        </w:rPr>
        <w:t> </w:t>
      </w:r>
      <w:r>
        <w:rPr>
          <w:rFonts w:cs="Arial" w:hAnsi="Arial" w:eastAsia="Arial" w:ascii="Arial"/>
          <w:color w:val="A5A59A"/>
          <w:spacing w:val="0"/>
          <w:w w:val="129"/>
          <w:position w:val="-2"/>
          <w:sz w:val="22"/>
          <w:szCs w:val="22"/>
        </w:rPr>
        <w:t>As</w:t>
      </w:r>
      <w:r>
        <w:rPr>
          <w:rFonts w:cs="Arial" w:hAnsi="Arial" w:eastAsia="Arial" w:ascii="Arial"/>
          <w:color w:val="A5A59A"/>
          <w:spacing w:val="61"/>
          <w:w w:val="129"/>
          <w:position w:val="-2"/>
          <w:sz w:val="22"/>
          <w:szCs w:val="22"/>
        </w:rPr>
        <w:t> </w:t>
      </w:r>
      <w:r>
        <w:rPr>
          <w:rFonts w:cs="Arial" w:hAnsi="Arial" w:eastAsia="Arial" w:ascii="Arial"/>
          <w:color w:val="A5A59A"/>
          <w:spacing w:val="0"/>
          <w:w w:val="104"/>
          <w:position w:val="-2"/>
          <w:sz w:val="24"/>
          <w:szCs w:val="24"/>
        </w:rPr>
        <w:t>A</w:t>
      </w:r>
      <w:r>
        <w:rPr>
          <w:rFonts w:cs="Arial" w:hAnsi="Arial" w:eastAsia="Arial" w:ascii="Arial"/>
          <w:color w:val="A5A59A"/>
          <w:spacing w:val="9"/>
          <w:w w:val="104"/>
          <w:position w:val="-2"/>
          <w:sz w:val="24"/>
          <w:szCs w:val="24"/>
        </w:rPr>
        <w:t>!</w:t>
      </w:r>
      <w:r>
        <w:rPr>
          <w:rFonts w:cs="Arial" w:hAnsi="Arial" w:eastAsia="Arial" w:ascii="Arial"/>
          <w:color w:val="A5A59A"/>
          <w:spacing w:val="0"/>
          <w:w w:val="164"/>
          <w:position w:val="-2"/>
          <w:sz w:val="24"/>
          <w:szCs w:val="24"/>
        </w:rPr>
        <w:t>(</w:t>
      </w:r>
      <w:r>
        <w:rPr>
          <w:rFonts w:cs="Arial" w:hAnsi="Arial" w:eastAsia="Arial" w:ascii="Arial"/>
          <w:color w:val="A5A59A"/>
          <w:spacing w:val="13"/>
          <w:w w:val="164"/>
          <w:position w:val="-2"/>
          <w:sz w:val="24"/>
          <w:szCs w:val="24"/>
        </w:rPr>
        <w:t>x</w:t>
      </w:r>
      <w:r>
        <w:rPr>
          <w:rFonts w:cs="Arial" w:hAnsi="Arial" w:eastAsia="Arial" w:ascii="Arial"/>
          <w:color w:val="A5A59A"/>
          <w:spacing w:val="0"/>
          <w:w w:val="133"/>
          <w:position w:val="-2"/>
          <w:sz w:val="24"/>
          <w:szCs w:val="24"/>
        </w:rPr>
        <w:t>)</w:t>
      </w:r>
      <w:r>
        <w:rPr>
          <w:rFonts w:cs="Arial" w:hAnsi="Arial" w:eastAsia="Arial" w:ascii="Arial"/>
          <w:color w:val="A5A59A"/>
          <w:spacing w:val="-5"/>
          <w:w w:val="100"/>
          <w:position w:val="-2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A5A59A"/>
          <w:spacing w:val="0"/>
          <w:w w:val="188"/>
          <w:position w:val="-2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color w:val="A5A59A"/>
          <w:spacing w:val="11"/>
          <w:w w:val="188"/>
          <w:position w:val="-2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A5A59A"/>
          <w:spacing w:val="5"/>
          <w:w w:val="144"/>
          <w:position w:val="-2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A5A59A"/>
          <w:spacing w:val="-43"/>
          <w:w w:val="150"/>
          <w:position w:val="-2"/>
          <w:sz w:val="24"/>
          <w:szCs w:val="24"/>
        </w:rPr>
        <w:t>{</w:t>
      </w:r>
      <w:r>
        <w:rPr>
          <w:rFonts w:cs="Times New Roman" w:hAnsi="Times New Roman" w:eastAsia="Times New Roman" w:ascii="Times New Roman"/>
          <w:color w:val="A5A59A"/>
          <w:spacing w:val="0"/>
          <w:w w:val="196"/>
          <w:position w:val="-2"/>
          <w:sz w:val="24"/>
          <w:szCs w:val="24"/>
        </w:rPr>
        <w:t>-al</w:t>
      </w:r>
      <w:r>
        <w:rPr>
          <w:rFonts w:cs="Times New Roman" w:hAnsi="Times New Roman" w:eastAsia="Times New Roman" w:ascii="Times New Roman"/>
          <w:color w:val="A5A59A"/>
          <w:spacing w:val="18"/>
          <w:w w:val="196"/>
          <w:position w:val="-2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A5A59A"/>
          <w:spacing w:val="-1"/>
          <w:w w:val="97"/>
          <w:position w:val="-2"/>
          <w:sz w:val="24"/>
          <w:szCs w:val="24"/>
        </w:rPr>
        <w:t>5</w:t>
      </w:r>
      <w:r>
        <w:rPr>
          <w:rFonts w:cs="Times New Roman" w:hAnsi="Times New Roman" w:eastAsia="Times New Roman" w:ascii="Times New Roman"/>
          <w:color w:val="A5A59A"/>
          <w:spacing w:val="-38"/>
          <w:w w:val="99"/>
          <w:position w:val="-2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A5A59A"/>
          <w:spacing w:val="0"/>
          <w:w w:val="160"/>
          <w:position w:val="-2"/>
          <w:sz w:val="24"/>
          <w:szCs w:val="24"/>
        </w:rPr>
        <w:t>al</w:t>
      </w:r>
      <w:r>
        <w:rPr>
          <w:rFonts w:cs="Times New Roman" w:hAnsi="Times New Roman" w:eastAsia="Times New Roman" w:ascii="Times New Roman"/>
          <w:color w:val="A5A59A"/>
          <w:spacing w:val="11"/>
          <w:w w:val="160"/>
          <w:position w:val="-2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8E9082"/>
          <w:spacing w:val="6"/>
          <w:w w:val="195"/>
          <w:position w:val="-2"/>
          <w:sz w:val="24"/>
          <w:szCs w:val="24"/>
        </w:rPr>
        <w:t>»</w:t>
      </w:r>
      <w:r>
        <w:rPr>
          <w:rFonts w:cs="Times New Roman" w:hAnsi="Times New Roman" w:eastAsia="Times New Roman" w:ascii="Times New Roman"/>
          <w:color w:val="A5A59A"/>
          <w:spacing w:val="0"/>
          <w:w w:val="70"/>
          <w:position w:val="-2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A5A59A"/>
          <w:spacing w:val="0"/>
          <w:w w:val="100"/>
          <w:position w:val="-2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color w:val="A5A59A"/>
          <w:spacing w:val="-8"/>
          <w:w w:val="100"/>
          <w:position w:val="-2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8E9082"/>
          <w:spacing w:val="0"/>
          <w:w w:val="100"/>
          <w:position w:val="-2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color w:val="8E9082"/>
          <w:spacing w:val="0"/>
          <w:w w:val="100"/>
          <w:position w:val="-2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8E9082"/>
          <w:spacing w:val="31"/>
          <w:w w:val="100"/>
          <w:position w:val="-2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8E9082"/>
          <w:spacing w:val="-3"/>
          <w:w w:val="277"/>
          <w:position w:val="-2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8E9082"/>
          <w:spacing w:val="-18"/>
          <w:w w:val="91"/>
          <w:position w:val="-2"/>
          <w:sz w:val="26"/>
          <w:szCs w:val="26"/>
        </w:rPr>
        <w:t>y</w:t>
      </w:r>
      <w:r>
        <w:rPr>
          <w:rFonts w:cs="Times New Roman" w:hAnsi="Times New Roman" w:eastAsia="Times New Roman" w:ascii="Times New Roman"/>
          <w:color w:val="7B796B"/>
          <w:spacing w:val="0"/>
          <w:w w:val="131"/>
          <w:position w:val="-2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Arial" w:hAnsi="Arial" w:eastAsia="Arial" w:ascii="Arial"/>
          <w:sz w:val="26"/>
          <w:szCs w:val="26"/>
        </w:rPr>
        <w:jc w:val="center"/>
        <w:spacing w:lineRule="exact" w:line="320"/>
        <w:ind w:left="20" w:right="-1"/>
      </w:pPr>
      <w:r>
        <w:rPr>
          <w:rFonts w:cs="Arial" w:hAnsi="Arial" w:eastAsia="Arial" w:ascii="Arial"/>
          <w:color w:val="8E9082"/>
          <w:spacing w:val="0"/>
          <w:w w:val="82"/>
          <w:position w:val="-4"/>
          <w:sz w:val="24"/>
          <w:szCs w:val="24"/>
        </w:rPr>
        <w:t>t</w:t>
      </w:r>
      <w:r>
        <w:rPr>
          <w:rFonts w:cs="Arial" w:hAnsi="Arial" w:eastAsia="Arial" w:ascii="Arial"/>
          <w:color w:val="8E9082"/>
          <w:spacing w:val="0"/>
          <w:w w:val="82"/>
          <w:position w:val="-4"/>
          <w:sz w:val="24"/>
          <w:szCs w:val="24"/>
        </w:rPr>
        <w:t>      </w:t>
      </w:r>
      <w:r>
        <w:rPr>
          <w:rFonts w:cs="Arial" w:hAnsi="Arial" w:eastAsia="Arial" w:ascii="Arial"/>
          <w:color w:val="8E9082"/>
          <w:spacing w:val="5"/>
          <w:w w:val="82"/>
          <w:position w:val="-4"/>
          <w:sz w:val="24"/>
          <w:szCs w:val="24"/>
        </w:rPr>
        <w:t> </w:t>
      </w:r>
      <w:r>
        <w:rPr>
          <w:rFonts w:cs="Arial" w:hAnsi="Arial" w:eastAsia="Arial" w:ascii="Arial"/>
          <w:color w:val="8E9082"/>
          <w:spacing w:val="0"/>
          <w:w w:val="100"/>
          <w:position w:val="-4"/>
          <w:sz w:val="24"/>
          <w:szCs w:val="24"/>
        </w:rPr>
        <w:t>)</w:t>
      </w:r>
      <w:r>
        <w:rPr>
          <w:rFonts w:cs="Arial" w:hAnsi="Arial" w:eastAsia="Arial" w:ascii="Arial"/>
          <w:color w:val="8E9082"/>
          <w:spacing w:val="0"/>
          <w:w w:val="100"/>
          <w:position w:val="-4"/>
          <w:sz w:val="24"/>
          <w:szCs w:val="24"/>
        </w:rPr>
        <w:t>                                              </w:t>
      </w:r>
      <w:r>
        <w:rPr>
          <w:rFonts w:cs="Arial" w:hAnsi="Arial" w:eastAsia="Arial" w:ascii="Arial"/>
          <w:color w:val="8E9082"/>
          <w:spacing w:val="31"/>
          <w:w w:val="100"/>
          <w:position w:val="-4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A5A59A"/>
          <w:spacing w:val="1"/>
          <w:w w:val="84"/>
          <w:position w:val="-4"/>
          <w:sz w:val="34"/>
          <w:szCs w:val="34"/>
        </w:rPr>
        <w:t>.</w:t>
      </w:r>
      <w:r>
        <w:rPr>
          <w:rFonts w:cs="Times New Roman" w:hAnsi="Times New Roman" w:eastAsia="Times New Roman" w:ascii="Times New Roman"/>
          <w:color w:val="A5A59A"/>
          <w:spacing w:val="0"/>
          <w:w w:val="121"/>
          <w:position w:val="-4"/>
          <w:sz w:val="34"/>
          <w:szCs w:val="34"/>
        </w:rPr>
        <w:t>A</w:t>
      </w:r>
      <w:r>
        <w:rPr>
          <w:rFonts w:cs="Times New Roman" w:hAnsi="Times New Roman" w:eastAsia="Times New Roman" w:ascii="Times New Roman"/>
          <w:color w:val="A5A59A"/>
          <w:spacing w:val="-51"/>
          <w:w w:val="121"/>
          <w:position w:val="-4"/>
          <w:sz w:val="34"/>
          <w:szCs w:val="34"/>
        </w:rPr>
        <w:t>i</w:t>
      </w:r>
      <w:r>
        <w:rPr>
          <w:rFonts w:cs="Times New Roman" w:hAnsi="Times New Roman" w:eastAsia="Times New Roman" w:ascii="Times New Roman"/>
          <w:color w:val="A5A59A"/>
          <w:spacing w:val="-19"/>
          <w:w w:val="382"/>
          <w:position w:val="-4"/>
          <w:sz w:val="34"/>
          <w:szCs w:val="34"/>
        </w:rPr>
        <w:t>l</w:t>
      </w:r>
      <w:r>
        <w:rPr>
          <w:rFonts w:cs="Times New Roman" w:hAnsi="Times New Roman" w:eastAsia="Times New Roman" w:ascii="Times New Roman"/>
          <w:color w:val="A5A59A"/>
          <w:spacing w:val="0"/>
          <w:w w:val="306"/>
          <w:position w:val="-4"/>
          <w:sz w:val="32"/>
          <w:szCs w:val="32"/>
        </w:rPr>
        <w:t>i</w:t>
      </w:r>
      <w:r>
        <w:rPr>
          <w:rFonts w:cs="Times New Roman" w:hAnsi="Times New Roman" w:eastAsia="Times New Roman" w:ascii="Times New Roman"/>
          <w:color w:val="A5A59A"/>
          <w:spacing w:val="-33"/>
          <w:w w:val="306"/>
          <w:position w:val="-4"/>
          <w:sz w:val="32"/>
          <w:szCs w:val="32"/>
        </w:rPr>
        <w:t>s</w:t>
      </w:r>
      <w:r>
        <w:rPr>
          <w:rFonts w:cs="Times New Roman" w:hAnsi="Times New Roman" w:eastAsia="Times New Roman" w:ascii="Times New Roman"/>
          <w:color w:val="A5A59A"/>
          <w:spacing w:val="0"/>
          <w:w w:val="227"/>
          <w:position w:val="-4"/>
          <w:sz w:val="32"/>
          <w:szCs w:val="32"/>
        </w:rPr>
        <w:t>l</w:t>
      </w:r>
      <w:r>
        <w:rPr>
          <w:rFonts w:cs="Times New Roman" w:hAnsi="Times New Roman" w:eastAsia="Times New Roman" w:ascii="Times New Roman"/>
          <w:color w:val="A5A59A"/>
          <w:spacing w:val="-3"/>
          <w:w w:val="100"/>
          <w:position w:val="-4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A5A59A"/>
          <w:spacing w:val="2"/>
          <w:w w:val="249"/>
          <w:position w:val="-4"/>
          <w:sz w:val="44"/>
          <w:szCs w:val="44"/>
        </w:rPr>
        <w:t>e</w:t>
      </w:r>
      <w:r>
        <w:rPr>
          <w:rFonts w:cs="Times New Roman" w:hAnsi="Times New Roman" w:eastAsia="Times New Roman" w:ascii="Times New Roman"/>
          <w:color w:val="A5A59A"/>
          <w:spacing w:val="0"/>
          <w:w w:val="249"/>
          <w:position w:val="-4"/>
          <w:sz w:val="44"/>
          <w:szCs w:val="44"/>
        </w:rPr>
        <w:t>l</w:t>
      </w:r>
      <w:r>
        <w:rPr>
          <w:rFonts w:cs="Times New Roman" w:hAnsi="Times New Roman" w:eastAsia="Times New Roman" w:ascii="Times New Roman"/>
          <w:color w:val="A5A59A"/>
          <w:spacing w:val="-197"/>
          <w:w w:val="249"/>
          <w:position w:val="-4"/>
          <w:sz w:val="44"/>
          <w:szCs w:val="44"/>
        </w:rPr>
        <w:t> </w:t>
      </w:r>
      <w:r>
        <w:rPr>
          <w:rFonts w:cs="Arial" w:hAnsi="Arial" w:eastAsia="Arial" w:ascii="Arial"/>
          <w:color w:val="8E9082"/>
          <w:spacing w:val="0"/>
          <w:w w:val="192"/>
          <w:position w:val="-4"/>
          <w:sz w:val="26"/>
          <w:szCs w:val="26"/>
        </w:rPr>
        <w:t>Ki</w:t>
      </w:r>
      <w:r>
        <w:rPr>
          <w:rFonts w:cs="Arial" w:hAnsi="Arial" w:eastAsia="Arial" w:ascii="Arial"/>
          <w:color w:val="8E9082"/>
          <w:spacing w:val="-7"/>
          <w:w w:val="192"/>
          <w:position w:val="-4"/>
          <w:sz w:val="26"/>
          <w:szCs w:val="26"/>
        </w:rPr>
        <w:t>l</w:t>
      </w:r>
      <w:r>
        <w:rPr>
          <w:rFonts w:cs="Arial" w:hAnsi="Arial" w:eastAsia="Arial" w:ascii="Arial"/>
          <w:color w:val="A5A59A"/>
          <w:spacing w:val="-23"/>
          <w:w w:val="152"/>
          <w:position w:val="-4"/>
          <w:sz w:val="26"/>
          <w:szCs w:val="26"/>
        </w:rPr>
        <w:t>&amp;</w:t>
      </w:r>
      <w:r>
        <w:rPr>
          <w:rFonts w:cs="Arial" w:hAnsi="Arial" w:eastAsia="Arial" w:ascii="Arial"/>
          <w:color w:val="8E9082"/>
          <w:spacing w:val="-36"/>
          <w:w w:val="157"/>
          <w:position w:val="-4"/>
          <w:sz w:val="26"/>
          <w:szCs w:val="26"/>
        </w:rPr>
        <w:t>s</w:t>
      </w:r>
      <w:r>
        <w:rPr>
          <w:rFonts w:cs="Arial" w:hAnsi="Arial" w:eastAsia="Arial" w:ascii="Arial"/>
          <w:color w:val="8E9082"/>
          <w:spacing w:val="-1"/>
          <w:w w:val="85"/>
          <w:position w:val="-4"/>
          <w:sz w:val="26"/>
          <w:szCs w:val="26"/>
        </w:rPr>
        <w:t>N</w:t>
      </w:r>
      <w:r>
        <w:rPr>
          <w:rFonts w:cs="Arial" w:hAnsi="Arial" w:eastAsia="Arial" w:ascii="Arial"/>
          <w:color w:val="8E9082"/>
          <w:spacing w:val="0"/>
          <w:w w:val="92"/>
          <w:position w:val="-4"/>
          <w:sz w:val="26"/>
          <w:szCs w:val="26"/>
        </w:rPr>
        <w:t>l</w:t>
      </w:r>
      <w:r>
        <w:rPr>
          <w:rFonts w:cs="Arial" w:hAnsi="Arial" w:eastAsia="Arial" w:ascii="Arial"/>
          <w:color w:val="8E9082"/>
          <w:spacing w:val="0"/>
          <w:w w:val="216"/>
          <w:position w:val="-4"/>
          <w:sz w:val="26"/>
          <w:szCs w:val="2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48"/>
          <w:szCs w:val="48"/>
        </w:rPr>
        <w:jc w:val="center"/>
        <w:spacing w:lineRule="exact" w:line="380"/>
        <w:ind w:left="30" w:right="-29"/>
      </w:pPr>
      <w:r>
        <w:rPr>
          <w:rFonts w:cs="Arial" w:hAnsi="Arial" w:eastAsia="Arial" w:ascii="Arial"/>
          <w:color w:val="A5A59A"/>
          <w:spacing w:val="8"/>
          <w:w w:val="162"/>
          <w:sz w:val="44"/>
          <w:szCs w:val="44"/>
        </w:rPr>
        <w:t>(</w:t>
      </w:r>
      <w:r>
        <w:rPr>
          <w:rFonts w:cs="Arial" w:hAnsi="Arial" w:eastAsia="Arial" w:ascii="Arial"/>
          <w:color w:val="A5A59A"/>
          <w:spacing w:val="0"/>
          <w:w w:val="162"/>
          <w:sz w:val="44"/>
          <w:szCs w:val="44"/>
        </w:rPr>
        <w:t>)</w:t>
      </w:r>
      <w:r>
        <w:rPr>
          <w:rFonts w:cs="Arial" w:hAnsi="Arial" w:eastAsia="Arial" w:ascii="Arial"/>
          <w:color w:val="A5A59A"/>
          <w:spacing w:val="0"/>
          <w:w w:val="162"/>
          <w:sz w:val="44"/>
          <w:szCs w:val="44"/>
        </w:rPr>
        <w:t>            </w:t>
      </w:r>
      <w:r>
        <w:rPr>
          <w:rFonts w:cs="Arial" w:hAnsi="Arial" w:eastAsia="Arial" w:ascii="Arial"/>
          <w:color w:val="A5A59A"/>
          <w:spacing w:val="89"/>
          <w:w w:val="162"/>
          <w:sz w:val="44"/>
          <w:szCs w:val="44"/>
        </w:rPr>
        <w:t> </w:t>
      </w:r>
      <w:r>
        <w:rPr>
          <w:rFonts w:cs="Arial" w:hAnsi="Arial" w:eastAsia="Arial" w:ascii="Arial"/>
          <w:color w:val="A5A59A"/>
          <w:spacing w:val="-102"/>
          <w:w w:val="162"/>
          <w:sz w:val="44"/>
          <w:szCs w:val="44"/>
        </w:rPr>
        <w:t>&lt;</w:t>
      </w:r>
      <w:r>
        <w:rPr>
          <w:rFonts w:cs="Arial" w:hAnsi="Arial" w:eastAsia="Arial" w:ascii="Arial"/>
          <w:color w:val="A5A59A"/>
          <w:spacing w:val="0"/>
          <w:w w:val="162"/>
          <w:sz w:val="44"/>
          <w:szCs w:val="44"/>
        </w:rPr>
        <w:t>a</w:t>
      </w:r>
      <w:r>
        <w:rPr>
          <w:rFonts w:cs="Arial" w:hAnsi="Arial" w:eastAsia="Arial" w:ascii="Arial"/>
          <w:color w:val="A5A59A"/>
          <w:spacing w:val="0"/>
          <w:w w:val="162"/>
          <w:sz w:val="44"/>
          <w:szCs w:val="44"/>
        </w:rPr>
        <w:t>    </w:t>
      </w:r>
      <w:r>
        <w:rPr>
          <w:rFonts w:cs="Arial" w:hAnsi="Arial" w:eastAsia="Arial" w:ascii="Arial"/>
          <w:color w:val="A5A59A"/>
          <w:spacing w:val="3"/>
          <w:w w:val="162"/>
          <w:sz w:val="44"/>
          <w:szCs w:val="44"/>
        </w:rPr>
        <w:t> </w:t>
      </w:r>
      <w:r>
        <w:rPr>
          <w:rFonts w:cs="Times New Roman" w:hAnsi="Times New Roman" w:eastAsia="Times New Roman" w:ascii="Times New Roman"/>
          <w:i/>
          <w:color w:val="A5A59A"/>
          <w:spacing w:val="0"/>
          <w:w w:val="264"/>
          <w:sz w:val="32"/>
          <w:szCs w:val="32"/>
        </w:rPr>
        <w:t>!</w:t>
      </w:r>
      <w:r>
        <w:rPr>
          <w:rFonts w:cs="Times New Roman" w:hAnsi="Times New Roman" w:eastAsia="Times New Roman" w:ascii="Times New Roman"/>
          <w:i/>
          <w:color w:val="A5A59A"/>
          <w:spacing w:val="-152"/>
          <w:w w:val="264"/>
          <w:sz w:val="32"/>
          <w:szCs w:val="32"/>
        </w:rPr>
        <w:t> </w:t>
      </w:r>
      <w:r>
        <w:rPr>
          <w:rFonts w:cs="Arial" w:hAnsi="Arial" w:eastAsia="Arial" w:ascii="Arial"/>
          <w:color w:val="A5A59A"/>
          <w:spacing w:val="0"/>
          <w:w w:val="148"/>
          <w:sz w:val="32"/>
          <w:szCs w:val="32"/>
        </w:rPr>
        <w:t>al+</w:t>
      </w:r>
      <w:r>
        <w:rPr>
          <w:rFonts w:cs="Arial" w:hAnsi="Arial" w:eastAsia="Arial" w:ascii="Arial"/>
          <w:color w:val="A5A59A"/>
          <w:spacing w:val="-75"/>
          <w:w w:val="148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A5A59A"/>
          <w:spacing w:val="0"/>
          <w:w w:val="185"/>
          <w:sz w:val="28"/>
          <w:szCs w:val="28"/>
        </w:rPr>
        <w:t>ill</w:t>
      </w:r>
      <w:r>
        <w:rPr>
          <w:rFonts w:cs="Times New Roman" w:hAnsi="Times New Roman" w:eastAsia="Times New Roman" w:ascii="Times New Roman"/>
          <w:color w:val="A5A59A"/>
          <w:spacing w:val="-65"/>
          <w:w w:val="185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A5A59A"/>
          <w:spacing w:val="-1"/>
          <w:w w:val="93"/>
          <w:sz w:val="48"/>
          <w:szCs w:val="48"/>
        </w:rPr>
        <w:t>,</w:t>
      </w:r>
      <w:r>
        <w:rPr>
          <w:rFonts w:cs="Times New Roman" w:hAnsi="Times New Roman" w:eastAsia="Times New Roman" w:ascii="Times New Roman"/>
          <w:color w:val="8E9082"/>
          <w:spacing w:val="-4"/>
          <w:w w:val="133"/>
          <w:sz w:val="48"/>
          <w:szCs w:val="48"/>
        </w:rPr>
        <w:t>e</w:t>
      </w:r>
      <w:r>
        <w:rPr>
          <w:rFonts w:cs="Times New Roman" w:hAnsi="Times New Roman" w:eastAsia="Times New Roman" w:ascii="Times New Roman"/>
          <w:color w:val="A5A59A"/>
          <w:spacing w:val="-16"/>
          <w:w w:val="106"/>
          <w:sz w:val="48"/>
          <w:szCs w:val="48"/>
        </w:rPr>
        <w:t>l</w:t>
      </w:r>
      <w:r>
        <w:rPr>
          <w:rFonts w:cs="Times New Roman" w:hAnsi="Times New Roman" w:eastAsia="Times New Roman" w:ascii="Times New Roman"/>
          <w:color w:val="8E9082"/>
          <w:spacing w:val="-7"/>
          <w:w w:val="205"/>
          <w:sz w:val="48"/>
          <w:szCs w:val="48"/>
        </w:rPr>
        <w:t>5</w:t>
      </w:r>
      <w:r>
        <w:rPr>
          <w:rFonts w:cs="Times New Roman" w:hAnsi="Times New Roman" w:eastAsia="Times New Roman" w:ascii="Times New Roman"/>
          <w:color w:val="8E9082"/>
          <w:spacing w:val="0"/>
          <w:w w:val="56"/>
          <w:sz w:val="48"/>
          <w:szCs w:val="48"/>
        </w:rPr>
        <w:t>.</w:t>
      </w:r>
      <w:r>
        <w:rPr>
          <w:rFonts w:cs="Times New Roman" w:hAnsi="Times New Roman" w:eastAsia="Times New Roman" w:ascii="Times New Roman"/>
          <w:color w:val="A5A59A"/>
          <w:spacing w:val="0"/>
          <w:w w:val="146"/>
          <w:sz w:val="48"/>
          <w:szCs w:val="48"/>
        </w:rPr>
        <w:t>'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48"/>
          <w:szCs w:val="48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center"/>
        <w:spacing w:lineRule="exact" w:line="240"/>
        <w:ind w:left="84" w:right="15"/>
        <w:sectPr>
          <w:pgSz w:w="7680" w:h="6260" w:orient="landscape"/>
          <w:pgMar w:top="520" w:bottom="0" w:left="0" w:right="0"/>
        </w:sectPr>
      </w:pPr>
      <w:r>
        <w:rPr>
          <w:rFonts w:cs="Times New Roman" w:hAnsi="Times New Roman" w:eastAsia="Times New Roman" w:ascii="Times New Roman"/>
          <w:color w:val="A5A59A"/>
          <w:spacing w:val="0"/>
          <w:w w:val="67"/>
          <w:sz w:val="28"/>
          <w:szCs w:val="28"/>
        </w:rPr>
        <w:t>(</w:t>
      </w:r>
      <w:r>
        <w:rPr>
          <w:rFonts w:cs="Times New Roman" w:hAnsi="Times New Roman" w:eastAsia="Times New Roman" w:ascii="Times New Roman"/>
          <w:color w:val="A5A59A"/>
          <w:spacing w:val="0"/>
          <w:w w:val="67"/>
          <w:sz w:val="28"/>
          <w:szCs w:val="28"/>
        </w:rPr>
        <w:t>      </w:t>
      </w:r>
      <w:r>
        <w:rPr>
          <w:rFonts w:cs="Times New Roman" w:hAnsi="Times New Roman" w:eastAsia="Times New Roman" w:ascii="Times New Roman"/>
          <w:color w:val="A5A59A"/>
          <w:spacing w:val="41"/>
          <w:w w:val="67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A5A59A"/>
          <w:spacing w:val="0"/>
          <w:w w:val="67"/>
          <w:sz w:val="28"/>
          <w:szCs w:val="28"/>
        </w:rPr>
        <w:t>)</w:t>
      </w:r>
      <w:r>
        <w:rPr>
          <w:rFonts w:cs="Times New Roman" w:hAnsi="Times New Roman" w:eastAsia="Times New Roman" w:ascii="Times New Roman"/>
          <w:color w:val="A5A59A"/>
          <w:spacing w:val="0"/>
          <w:w w:val="67"/>
          <w:sz w:val="28"/>
          <w:szCs w:val="28"/>
        </w:rPr>
        <w:t>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A5A59A"/>
          <w:spacing w:val="20"/>
          <w:w w:val="67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8E9082"/>
          <w:spacing w:val="0"/>
          <w:w w:val="89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A5A59A"/>
          <w:spacing w:val="-2"/>
          <w:w w:val="299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A5A59A"/>
          <w:spacing w:val="0"/>
          <w:w w:val="145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color w:val="A5A59A"/>
          <w:spacing w:val="0"/>
          <w:w w:val="100"/>
          <w:sz w:val="28"/>
          <w:szCs w:val="28"/>
        </w:rPr>
        <w:t>   </w:t>
      </w:r>
      <w:r>
        <w:rPr>
          <w:rFonts w:cs="Times New Roman" w:hAnsi="Times New Roman" w:eastAsia="Times New Roman" w:ascii="Times New Roman"/>
          <w:color w:val="A5A59A"/>
          <w:spacing w:val="1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A5A59A"/>
          <w:spacing w:val="0"/>
          <w:w w:val="273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color w:val="A5A59A"/>
          <w:spacing w:val="-2"/>
          <w:w w:val="273"/>
          <w:sz w:val="28"/>
          <w:szCs w:val="28"/>
        </w:rPr>
        <w:t>»</w:t>
      </w:r>
      <w:r>
        <w:rPr>
          <w:rFonts w:cs="Times New Roman" w:hAnsi="Times New Roman" w:eastAsia="Times New Roman" w:ascii="Times New Roman"/>
          <w:color w:val="A5A59A"/>
          <w:spacing w:val="-35"/>
          <w:w w:val="355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color w:val="A5A59A"/>
          <w:spacing w:val="0"/>
          <w:w w:val="126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color w:val="A5A59A"/>
          <w:spacing w:val="0"/>
          <w:w w:val="88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color w:val="A5A59A"/>
          <w:spacing w:val="1"/>
          <w:w w:val="75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color w:val="A5A59A"/>
          <w:spacing w:val="0"/>
          <w:w w:val="127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color w:val="8E9082"/>
          <w:spacing w:val="0"/>
          <w:w w:val="93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color w:val="8E9082"/>
          <w:spacing w:val="-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8E9082"/>
          <w:spacing w:val="12"/>
          <w:w w:val="329"/>
          <w:sz w:val="24"/>
          <w:szCs w:val="24"/>
        </w:rPr>
        <w:t>5</w:t>
      </w:r>
      <w:r>
        <w:rPr>
          <w:rFonts w:cs="Arial" w:hAnsi="Arial" w:eastAsia="Arial" w:ascii="Arial"/>
          <w:color w:val="8E9082"/>
          <w:spacing w:val="2"/>
          <w:w w:val="91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b/>
          <w:color w:val="8E9082"/>
          <w:spacing w:val="0"/>
          <w:w w:val="101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left"/>
        <w:spacing w:before="6" w:lineRule="exact" w:line="320"/>
        <w:ind w:left="139" w:right="-122"/>
      </w:pPr>
      <w:r>
        <w:rPr>
          <w:rFonts w:cs="Times New Roman" w:hAnsi="Times New Roman" w:eastAsia="Times New Roman" w:ascii="Times New Roman"/>
          <w:color w:val="8E9082"/>
          <w:spacing w:val="-43"/>
          <w:w w:val="62"/>
          <w:position w:val="-1"/>
          <w:sz w:val="30"/>
          <w:szCs w:val="30"/>
        </w:rPr>
        <w:t>(</w:t>
      </w:r>
      <w:r>
        <w:rPr>
          <w:rFonts w:cs="Arial" w:hAnsi="Arial" w:eastAsia="Arial" w:ascii="Arial"/>
          <w:color w:val="A5A59A"/>
          <w:spacing w:val="0"/>
          <w:w w:val="40"/>
          <w:position w:val="-34"/>
          <w:sz w:val="58"/>
          <w:szCs w:val="58"/>
        </w:rPr>
        <w:t>(</w:t>
      </w:r>
      <w:r>
        <w:rPr>
          <w:rFonts w:cs="Arial" w:hAnsi="Arial" w:eastAsia="Arial" w:ascii="Arial"/>
          <w:color w:val="A5A59A"/>
          <w:spacing w:val="0"/>
          <w:w w:val="100"/>
          <w:position w:val="-34"/>
          <w:sz w:val="58"/>
          <w:szCs w:val="58"/>
        </w:rPr>
        <w:t> </w:t>
      </w:r>
      <w:r>
        <w:rPr>
          <w:rFonts w:cs="Arial" w:hAnsi="Arial" w:eastAsia="Arial" w:ascii="Arial"/>
          <w:color w:val="A5A59A"/>
          <w:spacing w:val="14"/>
          <w:w w:val="100"/>
          <w:position w:val="-34"/>
          <w:sz w:val="58"/>
          <w:szCs w:val="58"/>
        </w:rPr>
        <w:t> </w:t>
      </w:r>
      <w:r>
        <w:rPr>
          <w:rFonts w:cs="Times New Roman" w:hAnsi="Times New Roman" w:eastAsia="Times New Roman" w:ascii="Times New Roman"/>
          <w:color w:val="A5A59A"/>
          <w:spacing w:val="0"/>
          <w:w w:val="66"/>
          <w:position w:val="-1"/>
          <w:sz w:val="30"/>
          <w:szCs w:val="30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rFonts w:cs="Arial" w:hAnsi="Arial" w:eastAsia="Arial" w:ascii="Arial"/>
          <w:sz w:val="58"/>
          <w:szCs w:val="58"/>
        </w:rPr>
        <w:jc w:val="left"/>
        <w:spacing w:before="73" w:lineRule="exact" w:line="260"/>
        <w:ind w:right="-107"/>
      </w:pPr>
      <w:r>
        <w:br w:type="column"/>
      </w:r>
      <w:r>
        <w:rPr>
          <w:rFonts w:cs="Arial" w:hAnsi="Arial" w:eastAsia="Arial" w:ascii="Arial"/>
          <w:color w:val="A5A59A"/>
          <w:w w:val="51"/>
          <w:position w:val="-33"/>
          <w:sz w:val="58"/>
          <w:szCs w:val="58"/>
        </w:rPr>
        <w:t>.</w:t>
      </w:r>
      <w:r>
        <w:rPr>
          <w:rFonts w:cs="Arial" w:hAnsi="Arial" w:eastAsia="Arial" w:ascii="Arial"/>
          <w:color w:val="A5A59A"/>
          <w:w w:val="38"/>
          <w:position w:val="-33"/>
          <w:sz w:val="58"/>
          <w:szCs w:val="58"/>
        </w:rPr>
        <w:t>k</w:t>
      </w:r>
      <w:r>
        <w:rPr>
          <w:rFonts w:cs="Arial" w:hAnsi="Arial" w:eastAsia="Arial" w:ascii="Arial"/>
          <w:color w:val="A5A59A"/>
          <w:w w:val="135"/>
          <w:position w:val="-33"/>
          <w:sz w:val="58"/>
          <w:szCs w:val="58"/>
        </w:rPr>
        <w:t>=</w:t>
      </w:r>
      <w:r>
        <w:rPr>
          <w:rFonts w:cs="Arial" w:hAnsi="Arial" w:eastAsia="Arial" w:ascii="Arial"/>
          <w:color w:val="000000"/>
          <w:w w:val="100"/>
          <w:position w:val="0"/>
          <w:sz w:val="58"/>
          <w:szCs w:val="58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6" w:lineRule="exact" w:line="320"/>
        <w:sectPr>
          <w:type w:val="continuous"/>
          <w:pgSz w:w="7680" w:h="6260" w:orient="landscape"/>
          <w:pgMar w:top="0" w:bottom="0" w:left="0" w:right="0"/>
          <w:cols w:num="3" w:equalWidth="off">
            <w:col w:w="638" w:space="2564"/>
            <w:col w:w="649" w:space="508"/>
            <w:col w:w="3321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color w:val="A5A59A"/>
          <w:spacing w:val="1"/>
          <w:w w:val="108"/>
          <w:position w:val="-1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A5A59A"/>
          <w:spacing w:val="3"/>
          <w:w w:val="52"/>
          <w:position w:val="-1"/>
          <w:sz w:val="30"/>
          <w:szCs w:val="30"/>
        </w:rPr>
        <w:t>A</w:t>
      </w:r>
      <w:r>
        <w:rPr>
          <w:rFonts w:cs="Times New Roman" w:hAnsi="Times New Roman" w:eastAsia="Times New Roman" w:ascii="Times New Roman"/>
          <w:color w:val="A5A59A"/>
          <w:spacing w:val="2"/>
          <w:w w:val="206"/>
          <w:position w:val="-1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A5A59A"/>
          <w:spacing w:val="0"/>
          <w:w w:val="218"/>
          <w:position w:val="-1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A5A59A"/>
          <w:spacing w:val="0"/>
          <w:w w:val="100"/>
          <w:position w:val="-1"/>
          <w:sz w:val="30"/>
          <w:szCs w:val="30"/>
        </w:rPr>
        <w:t>     </w:t>
      </w:r>
      <w:r>
        <w:rPr>
          <w:rFonts w:cs="Times New Roman" w:hAnsi="Times New Roman" w:eastAsia="Times New Roman" w:ascii="Times New Roman"/>
          <w:color w:val="A5A59A"/>
          <w:spacing w:val="-12"/>
          <w:w w:val="100"/>
          <w:position w:val="-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A5A59A"/>
          <w:spacing w:val="0"/>
          <w:w w:val="158"/>
          <w:position w:val="-1"/>
          <w:sz w:val="30"/>
          <w:szCs w:val="30"/>
        </w:rPr>
        <w:t>d</w:t>
      </w:r>
      <w:r>
        <w:rPr>
          <w:rFonts w:cs="Times New Roman" w:hAnsi="Times New Roman" w:eastAsia="Times New Roman" w:ascii="Times New Roman"/>
          <w:color w:val="A5A59A"/>
          <w:spacing w:val="-72"/>
          <w:w w:val="158"/>
          <w:position w:val="-1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A5A59A"/>
          <w:spacing w:val="-9"/>
          <w:w w:val="575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color w:val="A5A59A"/>
          <w:spacing w:val="0"/>
          <w:w w:val="178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color w:val="A5A59A"/>
          <w:spacing w:val="-9"/>
          <w:w w:val="178"/>
          <w:position w:val="-1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color w:val="A5A59A"/>
          <w:spacing w:val="0"/>
          <w:w w:val="265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A5A59A"/>
          <w:spacing w:val="-8"/>
          <w:w w:val="265"/>
          <w:position w:val="-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A5A59A"/>
          <w:spacing w:val="0"/>
          <w:w w:val="56"/>
          <w:position w:val="-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A5A59A"/>
          <w:spacing w:val="1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8E9082"/>
          <w:spacing w:val="0"/>
          <w:w w:val="147"/>
          <w:position w:val="-1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8E9082"/>
          <w:spacing w:val="9"/>
          <w:w w:val="147"/>
          <w:position w:val="-1"/>
          <w:sz w:val="26"/>
          <w:szCs w:val="26"/>
        </w:rPr>
        <w:t>4</w:t>
      </w:r>
      <w:r>
        <w:rPr>
          <w:rFonts w:cs="Times New Roman" w:hAnsi="Times New Roman" w:eastAsia="Times New Roman" w:ascii="Times New Roman"/>
          <w:color w:val="8E9082"/>
          <w:spacing w:val="0"/>
          <w:w w:val="245"/>
          <w:position w:val="-1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34"/>
          <w:szCs w:val="34"/>
        </w:rPr>
        <w:jc w:val="left"/>
        <w:spacing w:lineRule="exact" w:line="340"/>
        <w:ind w:left="3845"/>
        <w:sectPr>
          <w:type w:val="continuous"/>
          <w:pgSz w:w="7680" w:h="6260" w:orient="landscape"/>
          <w:pgMar w:top="0" w:bottom="0" w:left="0" w:right="0"/>
        </w:sectPr>
      </w:pPr>
      <w:r>
        <w:rPr>
          <w:rFonts w:cs="Times New Roman" w:hAnsi="Times New Roman" w:eastAsia="Times New Roman" w:ascii="Times New Roman"/>
          <w:color w:val="A5A59A"/>
          <w:spacing w:val="8"/>
          <w:w w:val="153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A5A59A"/>
          <w:spacing w:val="0"/>
          <w:w w:val="255"/>
          <w:sz w:val="30"/>
          <w:szCs w:val="30"/>
        </w:rPr>
        <w:t>il</w:t>
      </w:r>
      <w:r>
        <w:rPr>
          <w:rFonts w:cs="Times New Roman" w:hAnsi="Times New Roman" w:eastAsia="Times New Roman" w:ascii="Times New Roman"/>
          <w:color w:val="A5A59A"/>
          <w:spacing w:val="10"/>
          <w:w w:val="100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A5A59A"/>
          <w:spacing w:val="6"/>
          <w:w w:val="222"/>
          <w:sz w:val="26"/>
          <w:szCs w:val="26"/>
        </w:rPr>
        <w:t>J</w:t>
      </w:r>
      <w:r>
        <w:rPr>
          <w:rFonts w:cs="Times New Roman" w:hAnsi="Times New Roman" w:eastAsia="Times New Roman" w:ascii="Times New Roman"/>
          <w:color w:val="A5A59A"/>
          <w:spacing w:val="4"/>
          <w:w w:val="178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A5A59A"/>
          <w:spacing w:val="0"/>
          <w:w w:val="110"/>
          <w:sz w:val="26"/>
          <w:szCs w:val="26"/>
        </w:rPr>
        <w:t>'</w:t>
      </w:r>
      <w:r>
        <w:rPr>
          <w:rFonts w:cs="Times New Roman" w:hAnsi="Times New Roman" w:eastAsia="Times New Roman" w:ascii="Times New Roman"/>
          <w:color w:val="A5A59A"/>
          <w:spacing w:val="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A5A59A"/>
          <w:spacing w:val="6"/>
          <w:w w:val="140"/>
          <w:sz w:val="30"/>
          <w:szCs w:val="30"/>
        </w:rPr>
        <w:t>a</w:t>
      </w:r>
      <w:r>
        <w:rPr>
          <w:rFonts w:cs="Times New Roman" w:hAnsi="Times New Roman" w:eastAsia="Times New Roman" w:ascii="Times New Roman"/>
          <w:color w:val="A5A59A"/>
          <w:spacing w:val="0"/>
          <w:w w:val="56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A5A59A"/>
          <w:spacing w:val="-11"/>
          <w:w w:val="100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A5A59A"/>
          <w:spacing w:val="4"/>
          <w:w w:val="106"/>
          <w:sz w:val="34"/>
          <w:szCs w:val="34"/>
        </w:rPr>
        <w:t>w</w:t>
      </w:r>
      <w:r>
        <w:rPr>
          <w:rFonts w:cs="Times New Roman" w:hAnsi="Times New Roman" w:eastAsia="Times New Roman" w:ascii="Times New Roman"/>
          <w:color w:val="A5A59A"/>
          <w:spacing w:val="0"/>
          <w:w w:val="155"/>
          <w:sz w:val="34"/>
          <w:szCs w:val="34"/>
        </w:rPr>
        <w:t>&lt;</w:t>
      </w:r>
      <w:r>
        <w:rPr>
          <w:rFonts w:cs="Times New Roman" w:hAnsi="Times New Roman" w:eastAsia="Times New Roman" w:ascii="Times New Roman"/>
          <w:color w:val="A5A59A"/>
          <w:spacing w:val="4"/>
          <w:w w:val="155"/>
          <w:sz w:val="34"/>
          <w:szCs w:val="34"/>
        </w:rPr>
        <w:t>i</w:t>
      </w:r>
      <w:r>
        <w:rPr>
          <w:rFonts w:cs="Times New Roman" w:hAnsi="Times New Roman" w:eastAsia="Times New Roman" w:ascii="Times New Roman"/>
          <w:color w:val="A5A59A"/>
          <w:spacing w:val="3"/>
          <w:w w:val="364"/>
          <w:sz w:val="34"/>
          <w:szCs w:val="34"/>
        </w:rPr>
        <w:t>i</w:t>
      </w:r>
      <w:r>
        <w:rPr>
          <w:rFonts w:cs="Times New Roman" w:hAnsi="Times New Roman" w:eastAsia="Times New Roman" w:ascii="Times New Roman"/>
          <w:color w:val="A5A59A"/>
          <w:spacing w:val="2"/>
          <w:w w:val="61"/>
          <w:sz w:val="34"/>
          <w:szCs w:val="34"/>
        </w:rPr>
        <w:t>5</w:t>
      </w:r>
      <w:r>
        <w:rPr>
          <w:rFonts w:cs="Times New Roman" w:hAnsi="Times New Roman" w:eastAsia="Times New Roman" w:ascii="Times New Roman"/>
          <w:color w:val="A5A59A"/>
          <w:spacing w:val="-14"/>
          <w:w w:val="40"/>
          <w:sz w:val="34"/>
          <w:szCs w:val="34"/>
        </w:rPr>
        <w:t>l</w:t>
      </w:r>
      <w:r>
        <w:rPr>
          <w:rFonts w:cs="Times New Roman" w:hAnsi="Times New Roman" w:eastAsia="Times New Roman" w:ascii="Times New Roman"/>
          <w:color w:val="A5A59A"/>
          <w:spacing w:val="2"/>
          <w:w w:val="231"/>
          <w:sz w:val="34"/>
          <w:szCs w:val="34"/>
        </w:rPr>
        <w:t>a</w:t>
      </w:r>
      <w:r>
        <w:rPr>
          <w:rFonts w:cs="Times New Roman" w:hAnsi="Times New Roman" w:eastAsia="Times New Roman" w:ascii="Times New Roman"/>
          <w:color w:val="8E9082"/>
          <w:spacing w:val="0"/>
          <w:w w:val="89"/>
          <w:sz w:val="34"/>
          <w:szCs w:val="34"/>
        </w:rPr>
        <w:t>&lt;</w:t>
      </w:r>
      <w:r>
        <w:rPr>
          <w:rFonts w:cs="Times New Roman" w:hAnsi="Times New Roman" w:eastAsia="Times New Roman" w:ascii="Times New Roman"/>
          <w:color w:val="8E9082"/>
          <w:spacing w:val="-36"/>
          <w:w w:val="89"/>
          <w:sz w:val="34"/>
          <w:szCs w:val="34"/>
        </w:rPr>
        <w:t>a</w:t>
      </w:r>
      <w:r>
        <w:rPr>
          <w:rFonts w:cs="Times New Roman" w:hAnsi="Times New Roman" w:eastAsia="Times New Roman" w:ascii="Times New Roman"/>
          <w:color w:val="8E9082"/>
          <w:spacing w:val="0"/>
          <w:w w:val="398"/>
          <w:sz w:val="34"/>
          <w:szCs w:val="34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4"/>
          <w:szCs w:val="34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left"/>
        <w:spacing w:lineRule="exact" w:line="360"/>
        <w:ind w:left="3446" w:right="-74"/>
      </w:pPr>
      <w:r>
        <w:rPr>
          <w:rFonts w:cs="Times New Roman" w:hAnsi="Times New Roman" w:eastAsia="Times New Roman" w:ascii="Times New Roman"/>
          <w:color w:val="A5A59A"/>
          <w:spacing w:val="-1"/>
          <w:w w:val="93"/>
          <w:sz w:val="36"/>
          <w:szCs w:val="36"/>
        </w:rPr>
        <w:t>(</w:t>
      </w:r>
      <w:r>
        <w:rPr>
          <w:rFonts w:cs="Times New Roman" w:hAnsi="Times New Roman" w:eastAsia="Times New Roman" w:ascii="Times New Roman"/>
          <w:color w:val="A5A59A"/>
          <w:spacing w:val="-5"/>
          <w:w w:val="433"/>
          <w:sz w:val="36"/>
          <w:szCs w:val="36"/>
        </w:rPr>
        <w:t>-</w:t>
      </w:r>
      <w:r>
        <w:rPr>
          <w:rFonts w:cs="Times New Roman" w:hAnsi="Times New Roman" w:eastAsia="Times New Roman" w:ascii="Times New Roman"/>
          <w:color w:val="A5A59A"/>
          <w:spacing w:val="-2"/>
          <w:w w:val="247"/>
          <w:sz w:val="36"/>
          <w:szCs w:val="36"/>
        </w:rPr>
        <w:t>'</w:t>
      </w:r>
      <w:r>
        <w:rPr>
          <w:rFonts w:cs="Times New Roman" w:hAnsi="Times New Roman" w:eastAsia="Times New Roman" w:ascii="Times New Roman"/>
          <w:color w:val="A5A59A"/>
          <w:spacing w:val="-1"/>
          <w:w w:val="117"/>
          <w:sz w:val="36"/>
          <w:szCs w:val="36"/>
        </w:rPr>
        <w:t>·</w:t>
      </w:r>
      <w:r>
        <w:rPr>
          <w:rFonts w:cs="Times New Roman" w:hAnsi="Times New Roman" w:eastAsia="Times New Roman" w:ascii="Times New Roman"/>
          <w:color w:val="A5A59A"/>
          <w:spacing w:val="0"/>
          <w:w w:val="68"/>
          <w:sz w:val="36"/>
          <w:szCs w:val="36"/>
        </w:rPr>
        <w:t>)</w:t>
      </w:r>
      <w:r>
        <w:rPr>
          <w:rFonts w:cs="Times New Roman" w:hAnsi="Times New Roman" w:eastAsia="Times New Roman" w:ascii="Times New Roman"/>
          <w:color w:val="A5A59A"/>
          <w:spacing w:val="0"/>
          <w:w w:val="100"/>
          <w:sz w:val="36"/>
          <w:szCs w:val="36"/>
        </w:rPr>
        <w:t>       </w:t>
      </w:r>
      <w:r>
        <w:rPr>
          <w:rFonts w:cs="Times New Roman" w:hAnsi="Times New Roman" w:eastAsia="Times New Roman" w:ascii="Times New Roman"/>
          <w:color w:val="A5A59A"/>
          <w:spacing w:val="29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A5A59A"/>
          <w:spacing w:val="0"/>
          <w:w w:val="130"/>
          <w:sz w:val="36"/>
          <w:szCs w:val="36"/>
        </w:rPr>
        <w:t>ii"l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6"/>
          <w:szCs w:val="36"/>
        </w:rPr>
      </w:r>
    </w:p>
    <w:p>
      <w:pPr>
        <w:rPr>
          <w:rFonts w:cs="Arial" w:hAnsi="Arial" w:eastAsia="Arial" w:ascii="Arial"/>
          <w:sz w:val="34"/>
          <w:szCs w:val="34"/>
        </w:rPr>
        <w:jc w:val="left"/>
        <w:spacing w:lineRule="exact" w:line="360"/>
        <w:sectPr>
          <w:type w:val="continuous"/>
          <w:pgSz w:w="7680" w:h="6260" w:orient="landscape"/>
          <w:pgMar w:top="0" w:bottom="0" w:left="0" w:right="0"/>
          <w:cols w:num="2" w:equalWidth="off">
            <w:col w:w="5779" w:space="428"/>
            <w:col w:w="1473"/>
          </w:cols>
        </w:sectPr>
      </w:pPr>
      <w:r>
        <w:br w:type="column"/>
      </w:r>
      <w:r>
        <w:rPr>
          <w:rFonts w:cs="Arial" w:hAnsi="Arial" w:eastAsia="Arial" w:ascii="Arial"/>
          <w:color w:val="A5A59A"/>
          <w:spacing w:val="-2"/>
          <w:w w:val="242"/>
          <w:sz w:val="34"/>
          <w:szCs w:val="34"/>
        </w:rPr>
        <w:t>:</w:t>
      </w:r>
      <w:r>
        <w:rPr>
          <w:rFonts w:cs="Arial" w:hAnsi="Arial" w:eastAsia="Arial" w:ascii="Arial"/>
          <w:color w:val="A5A59A"/>
          <w:spacing w:val="-6"/>
          <w:w w:val="587"/>
          <w:sz w:val="34"/>
          <w:szCs w:val="34"/>
        </w:rPr>
        <w:t>,</w:t>
      </w:r>
      <w:r>
        <w:rPr>
          <w:rFonts w:cs="Arial" w:hAnsi="Arial" w:eastAsia="Arial" w:ascii="Arial"/>
          <w:color w:val="A5A59A"/>
          <w:spacing w:val="-3"/>
          <w:w w:val="140"/>
          <w:sz w:val="34"/>
          <w:szCs w:val="34"/>
        </w:rPr>
        <w:t>J</w:t>
      </w:r>
      <w:r>
        <w:rPr>
          <w:rFonts w:cs="Arial" w:hAnsi="Arial" w:eastAsia="Arial" w:ascii="Arial"/>
          <w:color w:val="8E9082"/>
          <w:spacing w:val="0"/>
          <w:w w:val="220"/>
          <w:sz w:val="34"/>
          <w:szCs w:val="34"/>
        </w:rPr>
        <w:t>i!</w:t>
      </w:r>
      <w:r>
        <w:rPr>
          <w:rFonts w:cs="Arial" w:hAnsi="Arial" w:eastAsia="Arial" w:ascii="Arial"/>
          <w:color w:val="000000"/>
          <w:spacing w:val="0"/>
          <w:w w:val="100"/>
          <w:sz w:val="34"/>
          <w:szCs w:val="34"/>
        </w:rPr>
      </w:r>
    </w:p>
    <w:p>
      <w:pPr>
        <w:rPr>
          <w:rFonts w:cs="Arial" w:hAnsi="Arial" w:eastAsia="Arial" w:ascii="Arial"/>
          <w:sz w:val="46"/>
          <w:szCs w:val="46"/>
        </w:rPr>
        <w:jc w:val="left"/>
        <w:spacing w:before="89" w:lineRule="exact" w:line="300"/>
        <w:ind w:left="226" w:right="-92"/>
      </w:pPr>
      <w:r>
        <w:rPr>
          <w:rFonts w:cs="Arial" w:hAnsi="Arial" w:eastAsia="Arial" w:ascii="Arial"/>
          <w:color w:val="A5A59A"/>
          <w:spacing w:val="5"/>
          <w:w w:val="195"/>
          <w:position w:val="-20"/>
          <w:sz w:val="48"/>
          <w:szCs w:val="48"/>
        </w:rPr>
        <w:t>.</w:t>
      </w:r>
      <w:r>
        <w:rPr>
          <w:rFonts w:cs="Arial" w:hAnsi="Arial" w:eastAsia="Arial" w:ascii="Arial"/>
          <w:color w:val="A5A59A"/>
          <w:spacing w:val="2"/>
          <w:w w:val="29"/>
          <w:position w:val="-20"/>
          <w:sz w:val="48"/>
          <w:szCs w:val="48"/>
        </w:rPr>
        <w:t>)</w:t>
      </w:r>
      <w:r>
        <w:rPr>
          <w:rFonts w:cs="Arial" w:hAnsi="Arial" w:eastAsia="Arial" w:ascii="Arial"/>
          <w:color w:val="A5A59A"/>
          <w:spacing w:val="0"/>
          <w:w w:val="66"/>
          <w:position w:val="-20"/>
          <w:sz w:val="48"/>
          <w:szCs w:val="48"/>
        </w:rPr>
        <w:t>A</w:t>
      </w:r>
      <w:r>
        <w:rPr>
          <w:rFonts w:cs="Arial" w:hAnsi="Arial" w:eastAsia="Arial" w:ascii="Arial"/>
          <w:color w:val="A5A59A"/>
          <w:spacing w:val="8"/>
          <w:w w:val="66"/>
          <w:position w:val="-20"/>
          <w:sz w:val="48"/>
          <w:szCs w:val="48"/>
        </w:rPr>
        <w:t>I</w:t>
      </w:r>
      <w:r>
        <w:rPr>
          <w:rFonts w:cs="Arial" w:hAnsi="Arial" w:eastAsia="Arial" w:ascii="Arial"/>
          <w:color w:val="A5A59A"/>
          <w:spacing w:val="0"/>
          <w:w w:val="41"/>
          <w:position w:val="-20"/>
          <w:sz w:val="48"/>
          <w:szCs w:val="48"/>
        </w:rPr>
        <w:t>'</w:t>
      </w:r>
      <w:r>
        <w:rPr>
          <w:rFonts w:cs="Arial" w:hAnsi="Arial" w:eastAsia="Arial" w:ascii="Arial"/>
          <w:color w:val="A5A59A"/>
          <w:spacing w:val="-84"/>
          <w:w w:val="100"/>
          <w:position w:val="-20"/>
          <w:sz w:val="48"/>
          <w:szCs w:val="48"/>
        </w:rPr>
        <w:t> </w:t>
      </w:r>
      <w:r>
        <w:rPr>
          <w:rFonts w:cs="Times New Roman" w:hAnsi="Times New Roman" w:eastAsia="Times New Roman" w:ascii="Times New Roman"/>
          <w:color w:val="A5A59A"/>
          <w:spacing w:val="-3"/>
          <w:w w:val="175"/>
          <w:position w:val="-20"/>
          <w:sz w:val="30"/>
          <w:szCs w:val="30"/>
        </w:rPr>
        <w:t>J</w:t>
      </w:r>
      <w:r>
        <w:rPr>
          <w:rFonts w:cs="Times New Roman" w:hAnsi="Times New Roman" w:eastAsia="Times New Roman" w:ascii="Times New Roman"/>
          <w:color w:val="A5A59A"/>
          <w:spacing w:val="0"/>
          <w:w w:val="81"/>
          <w:position w:val="-20"/>
          <w:sz w:val="30"/>
          <w:szCs w:val="30"/>
        </w:rPr>
        <w:t>'</w:t>
      </w:r>
      <w:r>
        <w:rPr>
          <w:rFonts w:cs="Times New Roman" w:hAnsi="Times New Roman" w:eastAsia="Times New Roman" w:ascii="Times New Roman"/>
          <w:color w:val="A5A59A"/>
          <w:spacing w:val="1"/>
          <w:w w:val="100"/>
          <w:position w:val="-20"/>
          <w:sz w:val="30"/>
          <w:szCs w:val="30"/>
        </w:rPr>
        <w:t> </w:t>
      </w:r>
      <w:r>
        <w:rPr>
          <w:rFonts w:cs="Arial" w:hAnsi="Arial" w:eastAsia="Arial" w:ascii="Arial"/>
          <w:color w:val="A5A59A"/>
          <w:spacing w:val="-1"/>
          <w:w w:val="156"/>
          <w:position w:val="-20"/>
          <w:sz w:val="46"/>
          <w:szCs w:val="46"/>
        </w:rPr>
        <w:t>»</w:t>
      </w:r>
      <w:r>
        <w:rPr>
          <w:rFonts w:cs="Arial" w:hAnsi="Arial" w:eastAsia="Arial" w:ascii="Arial"/>
          <w:color w:val="A5A59A"/>
          <w:spacing w:val="0"/>
          <w:w w:val="62"/>
          <w:position w:val="-20"/>
          <w:sz w:val="46"/>
          <w:szCs w:val="46"/>
        </w:rPr>
        <w:t>»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46"/>
          <w:szCs w:val="46"/>
        </w:rPr>
      </w:r>
    </w:p>
    <w:p>
      <w:pPr>
        <w:rPr>
          <w:sz w:val="28"/>
          <w:szCs w:val="28"/>
        </w:rPr>
        <w:jc w:val="left"/>
        <w:spacing w:before="15" w:lineRule="exact" w:line="280"/>
      </w:pPr>
      <w:r>
        <w:br w:type="column"/>
      </w: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26"/>
          <w:szCs w:val="26"/>
        </w:rPr>
        <w:jc w:val="left"/>
        <w:spacing w:lineRule="exact" w:line="100"/>
        <w:ind w:right="-59"/>
      </w:pPr>
      <w:r>
        <w:rPr>
          <w:rFonts w:cs="Arial" w:hAnsi="Arial" w:eastAsia="Arial" w:ascii="Arial"/>
          <w:color w:val="A5A59A"/>
          <w:w w:val="113"/>
          <w:position w:val="-16"/>
          <w:sz w:val="26"/>
          <w:szCs w:val="26"/>
        </w:rPr>
        <w:t>a</w:t>
      </w:r>
      <w:r>
        <w:rPr>
          <w:rFonts w:cs="Arial" w:hAnsi="Arial" w:eastAsia="Arial" w:ascii="Arial"/>
          <w:color w:val="A5A59A"/>
          <w:spacing w:val="-3"/>
          <w:w w:val="113"/>
          <w:position w:val="-16"/>
          <w:sz w:val="26"/>
          <w:szCs w:val="26"/>
        </w:rPr>
        <w:t>l</w:t>
      </w:r>
      <w:r>
        <w:rPr>
          <w:rFonts w:cs="Arial" w:hAnsi="Arial" w:eastAsia="Arial" w:ascii="Arial"/>
          <w:color w:val="A5A59A"/>
          <w:spacing w:val="2"/>
          <w:w w:val="404"/>
          <w:position w:val="-16"/>
          <w:sz w:val="26"/>
          <w:szCs w:val="26"/>
        </w:rPr>
        <w:t>l</w:t>
      </w:r>
      <w:r>
        <w:rPr>
          <w:rFonts w:cs="Arial" w:hAnsi="Arial" w:eastAsia="Arial" w:ascii="Arial"/>
          <w:color w:val="A5A59A"/>
          <w:spacing w:val="3"/>
          <w:w w:val="293"/>
          <w:position w:val="-16"/>
          <w:sz w:val="26"/>
          <w:szCs w:val="26"/>
        </w:rPr>
        <w:t>s</w:t>
      </w:r>
      <w:r>
        <w:rPr>
          <w:rFonts w:cs="Arial" w:hAnsi="Arial" w:eastAsia="Arial" w:ascii="Arial"/>
          <w:color w:val="A5A59A"/>
          <w:spacing w:val="0"/>
          <w:w w:val="52"/>
          <w:position w:val="-16"/>
          <w:sz w:val="26"/>
          <w:szCs w:val="26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50"/>
          <w:szCs w:val="50"/>
        </w:rPr>
        <w:jc w:val="left"/>
        <w:spacing w:before="72" w:lineRule="exact" w:line="320"/>
        <w:ind w:right="-95"/>
      </w:pPr>
      <w:r>
        <w:br w:type="column"/>
      </w:r>
      <w:r>
        <w:rPr>
          <w:rFonts w:cs="Times New Roman" w:hAnsi="Times New Roman" w:eastAsia="Times New Roman" w:ascii="Times New Roman"/>
          <w:color w:val="A5A59A"/>
          <w:w w:val="68"/>
          <w:position w:val="-21"/>
          <w:sz w:val="50"/>
          <w:szCs w:val="50"/>
        </w:rPr>
        <w:t>=</w:t>
      </w:r>
      <w:r>
        <w:rPr>
          <w:rFonts w:cs="Times New Roman" w:hAnsi="Times New Roman" w:eastAsia="Times New Roman" w:ascii="Times New Roman"/>
          <w:color w:val="A5A59A"/>
          <w:spacing w:val="-18"/>
          <w:w w:val="68"/>
          <w:position w:val="-21"/>
          <w:sz w:val="50"/>
          <w:szCs w:val="50"/>
        </w:rPr>
        <w:t>&gt;</w:t>
      </w:r>
      <w:r>
        <w:rPr>
          <w:rFonts w:cs="Times New Roman" w:hAnsi="Times New Roman" w:eastAsia="Times New Roman" w:ascii="Times New Roman"/>
          <w:color w:val="A5A59A"/>
          <w:spacing w:val="0"/>
          <w:w w:val="84"/>
          <w:position w:val="-21"/>
          <w:sz w:val="50"/>
          <w:szCs w:val="50"/>
        </w:rPr>
        <w:t>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50"/>
          <w:szCs w:val="50"/>
        </w:rPr>
      </w:r>
    </w:p>
    <w:p>
      <w:pPr>
        <w:rPr>
          <w:rFonts w:cs="Arial" w:hAnsi="Arial" w:eastAsia="Arial" w:ascii="Arial"/>
          <w:sz w:val="32"/>
          <w:szCs w:val="32"/>
        </w:rPr>
        <w:jc w:val="left"/>
        <w:spacing w:lineRule="exact" w:line="300"/>
        <w:ind w:left="82"/>
      </w:pPr>
      <w:r>
        <w:br w:type="column"/>
      </w:r>
      <w:r>
        <w:rPr>
          <w:rFonts w:cs="Arial" w:hAnsi="Arial" w:eastAsia="Arial" w:ascii="Arial"/>
          <w:color w:val="A5A59A"/>
          <w:w w:val="128"/>
          <w:position w:val="-1"/>
          <w:sz w:val="32"/>
          <w:szCs w:val="32"/>
        </w:rPr>
        <w:t>b</w:t>
      </w:r>
      <w:r>
        <w:rPr>
          <w:rFonts w:cs="Arial" w:hAnsi="Arial" w:eastAsia="Arial" w:ascii="Arial"/>
          <w:color w:val="A5A59A"/>
          <w:spacing w:val="-7"/>
          <w:w w:val="128"/>
          <w:position w:val="-1"/>
          <w:sz w:val="32"/>
          <w:szCs w:val="32"/>
        </w:rPr>
        <w:t>l</w:t>
      </w:r>
      <w:r>
        <w:rPr>
          <w:rFonts w:cs="Arial" w:hAnsi="Arial" w:eastAsia="Arial" w:ascii="Arial"/>
          <w:color w:val="A5A59A"/>
          <w:spacing w:val="0"/>
          <w:w w:val="125"/>
          <w:position w:val="-1"/>
          <w:sz w:val="32"/>
          <w:szCs w:val="32"/>
        </w:rPr>
        <w:t>=!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2"/>
          <w:szCs w:val="3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80"/>
        <w:ind w:right="-65"/>
      </w:pPr>
      <w:r>
        <w:rPr>
          <w:rFonts w:cs="Times New Roman" w:hAnsi="Times New Roman" w:eastAsia="Times New Roman" w:ascii="Times New Roman"/>
          <w:color w:val="A5A59A"/>
          <w:w w:val="159"/>
          <w:position w:val="-16"/>
          <w:sz w:val="30"/>
          <w:szCs w:val="30"/>
        </w:rPr>
        <w:t>=</w:t>
      </w:r>
      <w:r>
        <w:rPr>
          <w:rFonts w:cs="Times New Roman" w:hAnsi="Times New Roman" w:eastAsia="Times New Roman" w:ascii="Times New Roman"/>
          <w:color w:val="A5A59A"/>
          <w:spacing w:val="-7"/>
          <w:w w:val="159"/>
          <w:position w:val="-16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b/>
          <w:color w:val="A5A59A"/>
          <w:spacing w:val="4"/>
          <w:w w:val="92"/>
          <w:position w:val="-16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b/>
          <w:color w:val="A5A59A"/>
          <w:spacing w:val="0"/>
          <w:w w:val="130"/>
          <w:position w:val="-16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b/>
          <w:color w:val="A5A59A"/>
          <w:spacing w:val="8"/>
          <w:w w:val="130"/>
          <w:position w:val="-16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b/>
          <w:color w:val="A5A59A"/>
          <w:spacing w:val="0"/>
          <w:w w:val="126"/>
          <w:position w:val="-16"/>
          <w:sz w:val="20"/>
          <w:szCs w:val="20"/>
        </w:rPr>
        <w:t>jall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2" w:lineRule="exact" w:line="220"/>
      </w:pPr>
      <w:r>
        <w:br w:type="column"/>
      </w: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lineRule="exact" w:line="160"/>
        <w:ind w:right="-71"/>
      </w:pPr>
      <w:r>
        <w:rPr>
          <w:rFonts w:cs="Times New Roman" w:hAnsi="Times New Roman" w:eastAsia="Times New Roman" w:ascii="Times New Roman"/>
          <w:color w:val="A5A59A"/>
          <w:spacing w:val="0"/>
          <w:w w:val="100"/>
          <w:position w:val="-18"/>
          <w:sz w:val="34"/>
          <w:szCs w:val="34"/>
        </w:rPr>
        <w:t>=!</w:t>
      </w:r>
      <w:r>
        <w:rPr>
          <w:rFonts w:cs="Times New Roman" w:hAnsi="Times New Roman" w:eastAsia="Times New Roman" w:ascii="Times New Roman"/>
          <w:color w:val="A5A59A"/>
          <w:spacing w:val="42"/>
          <w:w w:val="100"/>
          <w:position w:val="-18"/>
          <w:sz w:val="34"/>
          <w:szCs w:val="34"/>
        </w:rPr>
        <w:t> </w:t>
      </w:r>
      <w:r>
        <w:rPr>
          <w:rFonts w:cs="Arial" w:hAnsi="Arial" w:eastAsia="Arial" w:ascii="Arial"/>
          <w:color w:val="A5A59A"/>
          <w:spacing w:val="0"/>
          <w:w w:val="103"/>
          <w:position w:val="-18"/>
          <w:sz w:val="22"/>
          <w:szCs w:val="22"/>
        </w:rPr>
        <w:t>_le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sz w:val="12"/>
          <w:szCs w:val="12"/>
        </w:rPr>
        <w:jc w:val="left"/>
        <w:spacing w:before="7" w:lineRule="exact" w:line="120"/>
      </w:pPr>
      <w:r>
        <w:br w:type="column"/>
      </w: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lineRule="exact" w:line="260"/>
        <w:sectPr>
          <w:type w:val="continuous"/>
          <w:pgSz w:w="7680" w:h="6260" w:orient="landscape"/>
          <w:pgMar w:top="0" w:bottom="0" w:left="0" w:right="0"/>
          <w:cols w:num="6" w:equalWidth="off">
            <w:col w:w="1810" w:space="67"/>
            <w:col w:w="883" w:space="82"/>
            <w:col w:w="482" w:space="61"/>
            <w:col w:w="1137" w:space="87"/>
            <w:col w:w="735" w:space="91"/>
            <w:col w:w="2245"/>
          </w:cols>
        </w:sectPr>
      </w:pPr>
      <w:r>
        <w:rPr>
          <w:rFonts w:cs="Arial" w:hAnsi="Arial" w:eastAsia="Arial" w:ascii="Arial"/>
          <w:color w:val="A5A59A"/>
          <w:w w:val="110"/>
          <w:position w:val="-20"/>
          <w:sz w:val="30"/>
          <w:szCs w:val="30"/>
        </w:rPr>
        <w:t>-k</w:t>
      </w:r>
      <w:r>
        <w:rPr>
          <w:rFonts w:cs="Arial" w:hAnsi="Arial" w:eastAsia="Arial" w:ascii="Arial"/>
          <w:color w:val="A5A59A"/>
          <w:spacing w:val="-7"/>
          <w:w w:val="110"/>
          <w:position w:val="-20"/>
          <w:sz w:val="30"/>
          <w:szCs w:val="30"/>
        </w:rPr>
        <w:t>l</w:t>
      </w:r>
      <w:r>
        <w:rPr>
          <w:rFonts w:cs="Arial" w:hAnsi="Arial" w:eastAsia="Arial" w:ascii="Arial"/>
          <w:color w:val="A5A59A"/>
          <w:spacing w:val="0"/>
          <w:w w:val="194"/>
          <w:position w:val="-20"/>
          <w:sz w:val="30"/>
          <w:szCs w:val="30"/>
        </w:rPr>
        <w:t>y</w:t>
      </w:r>
      <w:r>
        <w:rPr>
          <w:rFonts w:cs="Arial" w:hAnsi="Arial" w:eastAsia="Arial" w:ascii="Arial"/>
          <w:color w:val="A5A59A"/>
          <w:spacing w:val="-1"/>
          <w:w w:val="194"/>
          <w:position w:val="-20"/>
          <w:sz w:val="30"/>
          <w:szCs w:val="30"/>
        </w:rPr>
        <w:t>t</w:t>
      </w:r>
      <w:r>
        <w:rPr>
          <w:rFonts w:cs="Times New Roman" w:hAnsi="Times New Roman" w:eastAsia="Times New Roman" w:ascii="Times New Roman"/>
          <w:color w:val="A5A59A"/>
          <w:spacing w:val="0"/>
          <w:w w:val="239"/>
          <w:position w:val="-20"/>
          <w:sz w:val="30"/>
          <w:szCs w:val="30"/>
        </w:rPr>
        <w:t>±</w:t>
      </w:r>
      <w:r>
        <w:rPr>
          <w:rFonts w:cs="Times New Roman" w:hAnsi="Times New Roman" w:eastAsia="Times New Roman" w:ascii="Times New Roman"/>
          <w:color w:val="A5A59A"/>
          <w:spacing w:val="-12"/>
          <w:w w:val="100"/>
          <w:position w:val="-20"/>
          <w:sz w:val="30"/>
          <w:szCs w:val="30"/>
        </w:rPr>
        <w:t> </w:t>
      </w:r>
      <w:r>
        <w:rPr>
          <w:rFonts w:cs="Arial" w:hAnsi="Arial" w:eastAsia="Arial" w:ascii="Arial"/>
          <w:color w:val="8E9082"/>
          <w:spacing w:val="0"/>
          <w:w w:val="93"/>
          <w:position w:val="-20"/>
          <w:sz w:val="44"/>
          <w:szCs w:val="44"/>
        </w:rPr>
        <w:t>=-</w:t>
      </w:r>
      <w:r>
        <w:rPr>
          <w:rFonts w:cs="Arial" w:hAnsi="Arial" w:eastAsia="Arial" w:ascii="Arial"/>
          <w:color w:val="8E9082"/>
          <w:spacing w:val="-50"/>
          <w:w w:val="100"/>
          <w:position w:val="-20"/>
          <w:sz w:val="44"/>
          <w:szCs w:val="44"/>
        </w:rPr>
        <w:t> </w:t>
      </w:r>
      <w:r>
        <w:rPr>
          <w:rFonts w:cs="Arial" w:hAnsi="Arial" w:eastAsia="Arial" w:ascii="Arial"/>
          <w:i/>
          <w:color w:val="8E9082"/>
          <w:spacing w:val="0"/>
          <w:w w:val="277"/>
          <w:position w:val="-20"/>
          <w:sz w:val="24"/>
          <w:szCs w:val="24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spacing w:lineRule="exact" w:line="480"/>
        <w:ind w:left="31" w:right="106"/>
      </w:pPr>
      <w:r>
        <w:pict>
          <v:shape type="#_x0000_t75" style="position:absolute;margin-left:0pt;margin-top:0pt;width:384pt;height:313pt;mso-position-horizontal-relative:page;mso-position-vertical-relative:page;z-index:-1269">
            <v:imagedata o:title="" r:id="rId29"/>
          </v:shape>
        </w:pict>
      </w:r>
      <w:r>
        <w:pict>
          <v:shape type="#_x0000_t202" style="position:absolute;margin-left:317.76pt;margin-top:7.29924pt;width:37.48pt;height:40pt;mso-position-horizontal-relative:page;mso-position-vertical-relative:paragraph;z-index:-1266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80"/>
                      <w:szCs w:val="80"/>
                    </w:rPr>
                    <w:jc w:val="left"/>
                    <w:spacing w:lineRule="exact" w:line="800"/>
                    <w:ind w:right="-140"/>
                  </w:pPr>
                  <w:r>
                    <w:rPr>
                      <w:rFonts w:cs="Times New Roman" w:hAnsi="Times New Roman" w:eastAsia="Times New Roman" w:ascii="Times New Roman"/>
                      <w:b/>
                      <w:i/>
                      <w:color w:val="A5A59A"/>
                      <w:spacing w:val="0"/>
                      <w:w w:val="78"/>
                      <w:sz w:val="80"/>
                      <w:szCs w:val="80"/>
                    </w:rPr>
                    <w:t>=</w:t>
                  </w:r>
                  <w:r>
                    <w:rPr>
                      <w:rFonts w:cs="Times New Roman" w:hAnsi="Times New Roman" w:eastAsia="Times New Roman" w:ascii="Times New Roman"/>
                      <w:b/>
                      <w:i/>
                      <w:color w:val="A5A59A"/>
                      <w:spacing w:val="-36"/>
                      <w:w w:val="78"/>
                      <w:sz w:val="80"/>
                      <w:szCs w:val="80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b/>
                      <w:i/>
                      <w:color w:val="8E9082"/>
                      <w:spacing w:val="0"/>
                      <w:w w:val="100"/>
                      <w:sz w:val="80"/>
                      <w:szCs w:val="80"/>
                    </w:rPr>
                    <w:t>•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80"/>
                      <w:szCs w:val="80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A5A59A"/>
          <w:w w:val="137"/>
          <w:position w:val="-4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A5A59A"/>
          <w:spacing w:val="7"/>
          <w:w w:val="137"/>
          <w:position w:val="-4"/>
          <w:sz w:val="20"/>
          <w:szCs w:val="20"/>
        </w:rPr>
        <w:t>$</w:t>
      </w:r>
      <w:r>
        <w:rPr>
          <w:rFonts w:cs="Times New Roman" w:hAnsi="Times New Roman" w:eastAsia="Times New Roman" w:ascii="Times New Roman"/>
          <w:color w:val="A5A59A"/>
          <w:spacing w:val="2"/>
          <w:w w:val="76"/>
          <w:position w:val="-4"/>
          <w:sz w:val="20"/>
          <w:szCs w:val="20"/>
        </w:rPr>
        <w:t>)</w:t>
      </w:r>
      <w:r>
        <w:rPr>
          <w:rFonts w:cs="Times New Roman" w:hAnsi="Times New Roman" w:eastAsia="Times New Roman" w:ascii="Times New Roman"/>
          <w:color w:val="A5A59A"/>
          <w:spacing w:val="0"/>
          <w:w w:val="194"/>
          <w:position w:val="-4"/>
          <w:sz w:val="20"/>
          <w:szCs w:val="20"/>
        </w:rPr>
        <w:t>al</w:t>
      </w:r>
      <w:r>
        <w:rPr>
          <w:rFonts w:cs="Times New Roman" w:hAnsi="Times New Roman" w:eastAsia="Times New Roman" w:ascii="Times New Roman"/>
          <w:color w:val="A5A59A"/>
          <w:spacing w:val="0"/>
          <w:w w:val="100"/>
          <w:position w:val="-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A5A59A"/>
          <w:spacing w:val="5"/>
          <w:w w:val="100"/>
          <w:position w:val="-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A5A59A"/>
          <w:spacing w:val="-1"/>
          <w:w w:val="120"/>
          <w:position w:val="-4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A5A59A"/>
          <w:spacing w:val="0"/>
          <w:w w:val="72"/>
          <w:position w:val="-4"/>
          <w:sz w:val="22"/>
          <w:szCs w:val="22"/>
        </w:rPr>
        <w:t>\</w:t>
      </w:r>
      <w:r>
        <w:rPr>
          <w:rFonts w:cs="Times New Roman" w:hAnsi="Times New Roman" w:eastAsia="Times New Roman" w:ascii="Times New Roman"/>
          <w:color w:val="A5A59A"/>
          <w:spacing w:val="12"/>
          <w:w w:val="100"/>
          <w:position w:val="-4"/>
          <w:sz w:val="22"/>
          <w:szCs w:val="22"/>
        </w:rPr>
        <w:t> </w:t>
      </w:r>
      <w:r>
        <w:rPr>
          <w:rFonts w:cs="Arial" w:hAnsi="Arial" w:eastAsia="Arial" w:ascii="Arial"/>
          <w:color w:val="A5A59A"/>
          <w:spacing w:val="0"/>
          <w:w w:val="157"/>
          <w:position w:val="-4"/>
          <w:sz w:val="22"/>
          <w:szCs w:val="22"/>
        </w:rPr>
        <w:t>z</w:t>
      </w:r>
      <w:r>
        <w:rPr>
          <w:rFonts w:cs="Arial" w:hAnsi="Arial" w:eastAsia="Arial" w:ascii="Arial"/>
          <w:color w:val="A5A59A"/>
          <w:spacing w:val="10"/>
          <w:w w:val="157"/>
          <w:position w:val="-4"/>
          <w:sz w:val="22"/>
          <w:szCs w:val="22"/>
        </w:rPr>
        <w:t>J</w:t>
      </w:r>
      <w:r>
        <w:rPr>
          <w:rFonts w:cs="Arial" w:hAnsi="Arial" w:eastAsia="Arial" w:ascii="Arial"/>
          <w:color w:val="A5A59A"/>
          <w:spacing w:val="0"/>
          <w:w w:val="135"/>
          <w:position w:val="-4"/>
          <w:sz w:val="22"/>
          <w:szCs w:val="22"/>
        </w:rPr>
        <w:t>2</w:t>
      </w:r>
      <w:r>
        <w:rPr>
          <w:rFonts w:cs="Arial" w:hAnsi="Arial" w:eastAsia="Arial" w:ascii="Arial"/>
          <w:color w:val="A5A59A"/>
          <w:spacing w:val="7"/>
          <w:w w:val="135"/>
          <w:position w:val="-4"/>
          <w:sz w:val="22"/>
          <w:szCs w:val="22"/>
        </w:rPr>
        <w:t>:</w:t>
      </w:r>
      <w:r>
        <w:rPr>
          <w:rFonts w:cs="Arial" w:hAnsi="Arial" w:eastAsia="Arial" w:ascii="Arial"/>
          <w:color w:val="A5A59A"/>
          <w:spacing w:val="0"/>
          <w:w w:val="226"/>
          <w:position w:val="-4"/>
          <w:sz w:val="22"/>
          <w:szCs w:val="22"/>
        </w:rPr>
        <w:t>S</w:t>
      </w:r>
      <w:r>
        <w:rPr>
          <w:rFonts w:cs="Arial" w:hAnsi="Arial" w:eastAsia="Arial" w:ascii="Arial"/>
          <w:color w:val="A5A59A"/>
          <w:spacing w:val="0"/>
          <w:w w:val="100"/>
          <w:position w:val="-4"/>
          <w:sz w:val="22"/>
          <w:szCs w:val="22"/>
        </w:rPr>
        <w:t>  </w:t>
      </w:r>
      <w:r>
        <w:rPr>
          <w:rFonts w:cs="Arial" w:hAnsi="Arial" w:eastAsia="Arial" w:ascii="Arial"/>
          <w:color w:val="A5A59A"/>
          <w:spacing w:val="-24"/>
          <w:w w:val="100"/>
          <w:position w:val="-4"/>
          <w:sz w:val="22"/>
          <w:szCs w:val="22"/>
        </w:rPr>
        <w:t> </w:t>
      </w:r>
      <w:r>
        <w:rPr>
          <w:rFonts w:cs="Arial" w:hAnsi="Arial" w:eastAsia="Arial" w:ascii="Arial"/>
          <w:b/>
          <w:color w:val="A5A59A"/>
          <w:spacing w:val="0"/>
          <w:w w:val="78"/>
          <w:position w:val="-4"/>
          <w:sz w:val="32"/>
          <w:szCs w:val="32"/>
        </w:rPr>
        <w:t>s</w:t>
      </w:r>
      <w:r>
        <w:rPr>
          <w:rFonts w:cs="Arial" w:hAnsi="Arial" w:eastAsia="Arial" w:ascii="Arial"/>
          <w:b/>
          <w:color w:val="A5A59A"/>
          <w:spacing w:val="3"/>
          <w:w w:val="78"/>
          <w:position w:val="-4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A5A59A"/>
          <w:spacing w:val="-18"/>
          <w:w w:val="77"/>
          <w:position w:val="-4"/>
          <w:sz w:val="54"/>
          <w:szCs w:val="54"/>
        </w:rPr>
        <w:t>,</w:t>
      </w:r>
      <w:r>
        <w:rPr>
          <w:rFonts w:cs="Times New Roman" w:hAnsi="Times New Roman" w:eastAsia="Times New Roman" w:ascii="Times New Roman"/>
          <w:color w:val="A5A59A"/>
          <w:spacing w:val="0"/>
          <w:w w:val="50"/>
          <w:position w:val="-4"/>
          <w:sz w:val="54"/>
          <w:szCs w:val="54"/>
        </w:rPr>
        <w:t>3</w:t>
      </w:r>
      <w:r>
        <w:rPr>
          <w:rFonts w:cs="Times New Roman" w:hAnsi="Times New Roman" w:eastAsia="Times New Roman" w:ascii="Times New Roman"/>
          <w:color w:val="A5A59A"/>
          <w:spacing w:val="5"/>
          <w:w w:val="50"/>
          <w:position w:val="-4"/>
          <w:sz w:val="54"/>
          <w:szCs w:val="54"/>
        </w:rPr>
        <w:t>-</w:t>
      </w:r>
      <w:r>
        <w:rPr>
          <w:rFonts w:cs="Arial" w:hAnsi="Arial" w:eastAsia="Arial" w:ascii="Arial"/>
          <w:color w:val="A5A59A"/>
          <w:spacing w:val="0"/>
          <w:w w:val="322"/>
          <w:position w:val="-4"/>
          <w:sz w:val="22"/>
          <w:szCs w:val="22"/>
        </w:rPr>
        <w:t>,</w:t>
      </w:r>
      <w:r>
        <w:rPr>
          <w:rFonts w:cs="Arial" w:hAnsi="Arial" w:eastAsia="Arial" w:ascii="Arial"/>
          <w:color w:val="A5A59A"/>
          <w:spacing w:val="21"/>
          <w:w w:val="322"/>
          <w:position w:val="-4"/>
          <w:sz w:val="22"/>
          <w:szCs w:val="22"/>
        </w:rPr>
        <w:t>J</w:t>
      </w:r>
      <w:r>
        <w:rPr>
          <w:rFonts w:cs="Arial" w:hAnsi="Arial" w:eastAsia="Arial" w:ascii="Arial"/>
          <w:color w:val="A5A59A"/>
          <w:spacing w:val="7"/>
          <w:w w:val="388"/>
          <w:position w:val="-4"/>
          <w:sz w:val="22"/>
          <w:szCs w:val="22"/>
        </w:rPr>
        <w:t>i</w:t>
      </w:r>
      <w:r>
        <w:rPr>
          <w:rFonts w:cs="Arial" w:hAnsi="Arial" w:eastAsia="Arial" w:ascii="Arial"/>
          <w:color w:val="A5A59A"/>
          <w:spacing w:val="0"/>
          <w:w w:val="113"/>
          <w:position w:val="-4"/>
          <w:sz w:val="22"/>
          <w:szCs w:val="22"/>
        </w:rPr>
        <w:t>u</w:t>
      </w:r>
      <w:r>
        <w:rPr>
          <w:rFonts w:cs="Arial" w:hAnsi="Arial" w:eastAsia="Arial" w:ascii="Arial"/>
          <w:color w:val="A5A59A"/>
          <w:spacing w:val="-7"/>
          <w:w w:val="100"/>
          <w:position w:val="-4"/>
          <w:sz w:val="22"/>
          <w:szCs w:val="22"/>
        </w:rPr>
        <w:t> </w:t>
      </w:r>
      <w:r>
        <w:rPr>
          <w:rFonts w:cs="Arial" w:hAnsi="Arial" w:eastAsia="Arial" w:ascii="Arial"/>
          <w:color w:val="A5A59A"/>
          <w:spacing w:val="-2"/>
          <w:w w:val="183"/>
          <w:position w:val="-4"/>
          <w:sz w:val="28"/>
          <w:szCs w:val="28"/>
        </w:rPr>
        <w:t>k</w:t>
      </w:r>
      <w:r>
        <w:rPr>
          <w:rFonts w:cs="Arial" w:hAnsi="Arial" w:eastAsia="Arial" w:ascii="Arial"/>
          <w:color w:val="A5A59A"/>
          <w:spacing w:val="0"/>
          <w:w w:val="83"/>
          <w:position w:val="-4"/>
          <w:sz w:val="28"/>
          <w:szCs w:val="28"/>
        </w:rPr>
        <w:t>-Al</w:t>
      </w:r>
      <w:r>
        <w:rPr>
          <w:rFonts w:cs="Arial" w:hAnsi="Arial" w:eastAsia="Arial" w:ascii="Arial"/>
          <w:color w:val="A5A59A"/>
          <w:spacing w:val="-16"/>
          <w:w w:val="100"/>
          <w:position w:val="-4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A5A59A"/>
          <w:spacing w:val="0"/>
          <w:w w:val="136"/>
          <w:position w:val="-4"/>
          <w:sz w:val="28"/>
          <w:szCs w:val="28"/>
        </w:rPr>
        <w:t>le</w:t>
      </w:r>
      <w:r>
        <w:rPr>
          <w:rFonts w:cs="Times New Roman" w:hAnsi="Times New Roman" w:eastAsia="Times New Roman" w:ascii="Times New Roman"/>
          <w:color w:val="A5A59A"/>
          <w:spacing w:val="-9"/>
          <w:w w:val="136"/>
          <w:position w:val="-4"/>
          <w:sz w:val="28"/>
          <w:szCs w:val="28"/>
        </w:rPr>
        <w:t> </w:t>
      </w:r>
      <w:r>
        <w:rPr>
          <w:rFonts w:cs="Arial" w:hAnsi="Arial" w:eastAsia="Arial" w:ascii="Arial"/>
          <w:color w:val="A5A59A"/>
          <w:spacing w:val="0"/>
          <w:w w:val="100"/>
          <w:position w:val="-4"/>
          <w:sz w:val="24"/>
          <w:szCs w:val="24"/>
        </w:rPr>
        <w:t>ab±</w:t>
      </w:r>
      <w:r>
        <w:rPr>
          <w:rFonts w:cs="Arial" w:hAnsi="Arial" w:eastAsia="Arial" w:ascii="Arial"/>
          <w:color w:val="A5A59A"/>
          <w:spacing w:val="44"/>
          <w:w w:val="100"/>
          <w:position w:val="-4"/>
          <w:sz w:val="24"/>
          <w:szCs w:val="24"/>
        </w:rPr>
        <w:t> </w:t>
      </w:r>
      <w:r>
        <w:rPr>
          <w:rFonts w:cs="Arial" w:hAnsi="Arial" w:eastAsia="Arial" w:ascii="Arial"/>
          <w:color w:val="A5A59A"/>
          <w:spacing w:val="0"/>
          <w:w w:val="319"/>
          <w:position w:val="-4"/>
          <w:sz w:val="24"/>
          <w:szCs w:val="24"/>
        </w:rPr>
        <w:t>,</w:t>
      </w:r>
      <w:r>
        <w:rPr>
          <w:rFonts w:cs="Arial" w:hAnsi="Arial" w:eastAsia="Arial" w:ascii="Arial"/>
          <w:color w:val="A5A59A"/>
          <w:spacing w:val="-141"/>
          <w:w w:val="319"/>
          <w:position w:val="-4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A5A59A"/>
          <w:spacing w:val="2"/>
          <w:w w:val="191"/>
          <w:position w:val="-4"/>
          <w:sz w:val="44"/>
          <w:szCs w:val="44"/>
        </w:rPr>
        <w:t>u</w:t>
      </w:r>
      <w:r>
        <w:rPr>
          <w:rFonts w:cs="Times New Roman" w:hAnsi="Times New Roman" w:eastAsia="Times New Roman" w:ascii="Times New Roman"/>
          <w:color w:val="A5A59A"/>
          <w:spacing w:val="0"/>
          <w:w w:val="41"/>
          <w:position w:val="-4"/>
          <w:sz w:val="44"/>
          <w:szCs w:val="44"/>
        </w:rPr>
        <w:t>s</w:t>
      </w:r>
      <w:r>
        <w:rPr>
          <w:rFonts w:cs="Times New Roman" w:hAnsi="Times New Roman" w:eastAsia="Times New Roman" w:ascii="Times New Roman"/>
          <w:color w:val="A5A59A"/>
          <w:spacing w:val="-17"/>
          <w:w w:val="100"/>
          <w:position w:val="-4"/>
          <w:sz w:val="44"/>
          <w:szCs w:val="44"/>
        </w:rPr>
        <w:t> </w:t>
      </w:r>
      <w:r>
        <w:rPr>
          <w:rFonts w:cs="Times New Roman" w:hAnsi="Times New Roman" w:eastAsia="Times New Roman" w:ascii="Times New Roman"/>
          <w:color w:val="8E9082"/>
          <w:spacing w:val="-2"/>
          <w:w w:val="64"/>
          <w:position w:val="-4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A5A59A"/>
          <w:spacing w:val="0"/>
          <w:w w:val="214"/>
          <w:position w:val="-4"/>
          <w:sz w:val="26"/>
          <w:szCs w:val="26"/>
        </w:rPr>
        <w:t>l!</w:t>
      </w:r>
      <w:r>
        <w:rPr>
          <w:rFonts w:cs="Times New Roman" w:hAnsi="Times New Roman" w:eastAsia="Times New Roman" w:ascii="Times New Roman"/>
          <w:color w:val="A5A59A"/>
          <w:spacing w:val="-16"/>
          <w:w w:val="100"/>
          <w:position w:val="-4"/>
          <w:sz w:val="26"/>
          <w:szCs w:val="26"/>
        </w:rPr>
        <w:t> </w:t>
      </w:r>
      <w:r>
        <w:rPr>
          <w:rFonts w:cs="Arial" w:hAnsi="Arial" w:eastAsia="Arial" w:ascii="Arial"/>
          <w:color w:val="A5A59A"/>
          <w:spacing w:val="-34"/>
          <w:w w:val="132"/>
          <w:position w:val="-4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i/>
          <w:color w:val="8E9082"/>
          <w:spacing w:val="0"/>
          <w:w w:val="249"/>
          <w:position w:val="-4"/>
          <w:sz w:val="40"/>
          <w:szCs w:val="40"/>
        </w:rPr>
        <w:t>r</w:t>
      </w:r>
      <w:r>
        <w:rPr>
          <w:rFonts w:cs="Times New Roman" w:hAnsi="Times New Roman" w:eastAsia="Times New Roman" w:ascii="Times New Roman"/>
          <w:i/>
          <w:color w:val="8E9082"/>
          <w:spacing w:val="-51"/>
          <w:w w:val="100"/>
          <w:position w:val="-4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A5A59A"/>
          <w:spacing w:val="2"/>
          <w:w w:val="34"/>
          <w:position w:val="-4"/>
          <w:sz w:val="24"/>
          <w:szCs w:val="24"/>
        </w:rPr>
        <w:t>1</w:t>
      </w:r>
      <w:r>
        <w:rPr>
          <w:rFonts w:cs="Times New Roman" w:hAnsi="Times New Roman" w:eastAsia="Times New Roman" w:ascii="Times New Roman"/>
          <w:color w:val="8E9082"/>
          <w:spacing w:val="0"/>
          <w:w w:val="300"/>
          <w:position w:val="-4"/>
          <w:sz w:val="24"/>
          <w:szCs w:val="24"/>
        </w:rPr>
        <w:t>sh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left"/>
        <w:spacing w:lineRule="exact" w:line="300"/>
        <w:ind w:left="744"/>
      </w:pPr>
      <w:r>
        <w:rPr>
          <w:rFonts w:cs="Times New Roman" w:hAnsi="Times New Roman" w:eastAsia="Times New Roman" w:ascii="Times New Roman"/>
          <w:color w:val="A5A59A"/>
          <w:spacing w:val="0"/>
          <w:w w:val="49"/>
          <w:position w:val="-4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A5A59A"/>
          <w:spacing w:val="0"/>
          <w:w w:val="49"/>
          <w:position w:val="-4"/>
          <w:sz w:val="28"/>
          <w:szCs w:val="28"/>
        </w:rPr>
        <w:t>  </w:t>
      </w:r>
      <w:r>
        <w:rPr>
          <w:rFonts w:cs="Times New Roman" w:hAnsi="Times New Roman" w:eastAsia="Times New Roman" w:ascii="Times New Roman"/>
          <w:color w:val="A5A59A"/>
          <w:spacing w:val="11"/>
          <w:w w:val="49"/>
          <w:position w:val="-4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A5A59A"/>
          <w:spacing w:val="-11"/>
          <w:w w:val="341"/>
          <w:position w:val="-4"/>
          <w:sz w:val="28"/>
          <w:szCs w:val="28"/>
        </w:rPr>
        <w:t>!</w:t>
      </w:r>
      <w:r>
        <w:rPr>
          <w:rFonts w:cs="Times New Roman" w:hAnsi="Times New Roman" w:eastAsia="Times New Roman" w:ascii="Times New Roman"/>
          <w:color w:val="A5A59A"/>
          <w:spacing w:val="0"/>
          <w:w w:val="79"/>
          <w:position w:val="-4"/>
          <w:sz w:val="28"/>
          <w:szCs w:val="28"/>
        </w:rPr>
        <w:t>'</w:t>
      </w:r>
      <w:r>
        <w:rPr>
          <w:rFonts w:cs="Times New Roman" w:hAnsi="Times New Roman" w:eastAsia="Times New Roman" w:ascii="Times New Roman"/>
          <w:color w:val="A5A59A"/>
          <w:spacing w:val="-14"/>
          <w:w w:val="100"/>
          <w:position w:val="-4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A5A59A"/>
          <w:spacing w:val="9"/>
          <w:w w:val="212"/>
          <w:position w:val="-4"/>
          <w:sz w:val="44"/>
          <w:szCs w:val="44"/>
        </w:rPr>
        <w:t>c</w:t>
      </w:r>
      <w:r>
        <w:rPr>
          <w:rFonts w:cs="Times New Roman" w:hAnsi="Times New Roman" w:eastAsia="Times New Roman" w:ascii="Times New Roman"/>
          <w:color w:val="A5A59A"/>
          <w:spacing w:val="-56"/>
          <w:w w:val="255"/>
          <w:position w:val="-4"/>
          <w:sz w:val="44"/>
          <w:szCs w:val="44"/>
        </w:rPr>
        <w:t>l</w:t>
      </w:r>
      <w:r>
        <w:rPr>
          <w:rFonts w:cs="Arial" w:hAnsi="Arial" w:eastAsia="Arial" w:ascii="Arial"/>
          <w:color w:val="A5A59A"/>
          <w:spacing w:val="0"/>
          <w:w w:val="316"/>
          <w:position w:val="-4"/>
          <w:sz w:val="32"/>
          <w:szCs w:val="32"/>
        </w:rPr>
        <w:t>a</w:t>
      </w:r>
      <w:r>
        <w:rPr>
          <w:rFonts w:cs="Arial" w:hAnsi="Arial" w:eastAsia="Arial" w:ascii="Arial"/>
          <w:color w:val="A5A59A"/>
          <w:spacing w:val="-36"/>
          <w:w w:val="100"/>
          <w:position w:val="-4"/>
          <w:sz w:val="32"/>
          <w:szCs w:val="32"/>
        </w:rPr>
        <w:t> </w:t>
      </w:r>
      <w:r>
        <w:rPr>
          <w:rFonts w:cs="Arial" w:hAnsi="Arial" w:eastAsia="Arial" w:ascii="Arial"/>
          <w:color w:val="A5A59A"/>
          <w:spacing w:val="-3"/>
          <w:w w:val="159"/>
          <w:position w:val="-4"/>
          <w:sz w:val="32"/>
          <w:szCs w:val="32"/>
        </w:rPr>
        <w:t>A</w:t>
      </w:r>
      <w:r>
        <w:rPr>
          <w:rFonts w:cs="Arial" w:hAnsi="Arial" w:eastAsia="Arial" w:ascii="Arial"/>
          <w:color w:val="A5A59A"/>
          <w:spacing w:val="0"/>
          <w:w w:val="383"/>
          <w:position w:val="-4"/>
          <w:sz w:val="32"/>
          <w:szCs w:val="32"/>
        </w:rPr>
        <w:t>r</w:t>
      </w:r>
      <w:r>
        <w:rPr>
          <w:rFonts w:cs="Arial" w:hAnsi="Arial" w:eastAsia="Arial" w:ascii="Arial"/>
          <w:color w:val="A5A59A"/>
          <w:spacing w:val="-36"/>
          <w:w w:val="100"/>
          <w:position w:val="-4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A5A59A"/>
          <w:spacing w:val="-1"/>
          <w:w w:val="93"/>
          <w:position w:val="-4"/>
          <w:sz w:val="34"/>
          <w:szCs w:val="34"/>
        </w:rPr>
        <w:t>e</w:t>
      </w:r>
      <w:r>
        <w:rPr>
          <w:rFonts w:cs="Times New Roman" w:hAnsi="Times New Roman" w:eastAsia="Times New Roman" w:ascii="Times New Roman"/>
          <w:color w:val="A5A59A"/>
          <w:spacing w:val="0"/>
          <w:w w:val="270"/>
          <w:position w:val="-4"/>
          <w:sz w:val="34"/>
          <w:szCs w:val="34"/>
        </w:rPr>
        <w:t>a</w:t>
      </w:r>
      <w:r>
        <w:rPr>
          <w:rFonts w:cs="Times New Roman" w:hAnsi="Times New Roman" w:eastAsia="Times New Roman" w:ascii="Times New Roman"/>
          <w:color w:val="A5A59A"/>
          <w:spacing w:val="-16"/>
          <w:w w:val="100"/>
          <w:position w:val="-4"/>
          <w:sz w:val="34"/>
          <w:szCs w:val="34"/>
        </w:rPr>
        <w:t> </w:t>
      </w:r>
      <w:r>
        <w:rPr>
          <w:rFonts w:cs="Arial" w:hAnsi="Arial" w:eastAsia="Arial" w:ascii="Arial"/>
          <w:b/>
          <w:color w:val="A5A59A"/>
          <w:spacing w:val="0"/>
          <w:w w:val="211"/>
          <w:position w:val="-4"/>
          <w:sz w:val="20"/>
          <w:szCs w:val="20"/>
        </w:rPr>
        <w:t>5</w:t>
      </w:r>
      <w:r>
        <w:rPr>
          <w:rFonts w:cs="Arial" w:hAnsi="Arial" w:eastAsia="Arial" w:ascii="Arial"/>
          <w:b/>
          <w:color w:val="A5A59A"/>
          <w:spacing w:val="-82"/>
          <w:w w:val="211"/>
          <w:position w:val="-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A5A59A"/>
          <w:spacing w:val="0"/>
          <w:w w:val="414"/>
          <w:position w:val="-4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color w:val="A5A59A"/>
          <w:spacing w:val="9"/>
          <w:w w:val="414"/>
          <w:position w:val="-4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color w:val="8E9082"/>
          <w:spacing w:val="-7"/>
          <w:w w:val="78"/>
          <w:position w:val="-4"/>
          <w:sz w:val="42"/>
          <w:szCs w:val="42"/>
        </w:rPr>
        <w:t>s</w:t>
      </w:r>
      <w:r>
        <w:rPr>
          <w:rFonts w:cs="Times New Roman" w:hAnsi="Times New Roman" w:eastAsia="Times New Roman" w:ascii="Times New Roman"/>
          <w:i/>
          <w:color w:val="A5A59A"/>
          <w:spacing w:val="-13"/>
          <w:w w:val="352"/>
          <w:position w:val="-4"/>
          <w:sz w:val="42"/>
          <w:szCs w:val="42"/>
        </w:rPr>
        <w:t>s</w:t>
      </w:r>
      <w:r>
        <w:rPr>
          <w:rFonts w:cs="Times New Roman" w:hAnsi="Times New Roman" w:eastAsia="Times New Roman" w:ascii="Times New Roman"/>
          <w:i/>
          <w:color w:val="A5A59A"/>
          <w:spacing w:val="-7"/>
          <w:w w:val="147"/>
          <w:position w:val="-4"/>
          <w:sz w:val="42"/>
          <w:szCs w:val="42"/>
        </w:rPr>
        <w:t>±</w:t>
      </w:r>
      <w:r>
        <w:rPr>
          <w:rFonts w:cs="Times New Roman" w:hAnsi="Times New Roman" w:eastAsia="Times New Roman" w:ascii="Times New Roman"/>
          <w:i/>
          <w:color w:val="A5A59A"/>
          <w:spacing w:val="0"/>
          <w:w w:val="49"/>
          <w:position w:val="-4"/>
          <w:sz w:val="42"/>
          <w:szCs w:val="42"/>
        </w:rPr>
        <w:t>'</w:t>
      </w:r>
      <w:r>
        <w:rPr>
          <w:rFonts w:cs="Times New Roman" w:hAnsi="Times New Roman" w:eastAsia="Times New Roman" w:ascii="Times New Roman"/>
          <w:i/>
          <w:color w:val="A5A59A"/>
          <w:spacing w:val="0"/>
          <w:w w:val="100"/>
          <w:position w:val="-4"/>
          <w:sz w:val="42"/>
          <w:szCs w:val="42"/>
        </w:rPr>
        <w:t>       </w:t>
      </w:r>
      <w:r>
        <w:rPr>
          <w:rFonts w:cs="Times New Roman" w:hAnsi="Times New Roman" w:eastAsia="Times New Roman" w:ascii="Times New Roman"/>
          <w:i/>
          <w:color w:val="A5A59A"/>
          <w:spacing w:val="-29"/>
          <w:w w:val="100"/>
          <w:position w:val="-4"/>
          <w:sz w:val="42"/>
          <w:szCs w:val="42"/>
        </w:rPr>
        <w:t> </w:t>
      </w:r>
      <w:r>
        <w:rPr>
          <w:rFonts w:cs="Times New Roman" w:hAnsi="Times New Roman" w:eastAsia="Times New Roman" w:ascii="Times New Roman"/>
          <w:color w:val="8E9082"/>
          <w:spacing w:val="0"/>
          <w:w w:val="444"/>
          <w:position w:val="-4"/>
          <w:sz w:val="32"/>
          <w:szCs w:val="32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2"/>
          <w:szCs w:val="32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center"/>
        <w:spacing w:lineRule="exact" w:line="300"/>
        <w:ind w:left="292" w:right="178"/>
        <w:sectPr>
          <w:type w:val="continuous"/>
          <w:pgSz w:w="7680" w:h="6260" w:orient="landscape"/>
          <w:pgMar w:top="0" w:bottom="0" w:left="0" w:right="0"/>
        </w:sectPr>
      </w:pPr>
      <w:r>
        <w:rPr>
          <w:rFonts w:cs="Times New Roman" w:hAnsi="Times New Roman" w:eastAsia="Times New Roman" w:ascii="Times New Roman"/>
          <w:color w:val="A5A59A"/>
          <w:spacing w:val="-4"/>
          <w:w w:val="130"/>
          <w:position w:val="2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A5A59A"/>
          <w:spacing w:val="-11"/>
          <w:w w:val="224"/>
          <w:position w:val="2"/>
          <w:sz w:val="22"/>
          <w:szCs w:val="22"/>
        </w:rPr>
        <w:t>3</w:t>
      </w:r>
      <w:r>
        <w:rPr>
          <w:rFonts w:cs="Times New Roman" w:hAnsi="Times New Roman" w:eastAsia="Times New Roman" w:ascii="Times New Roman"/>
          <w:color w:val="A5A59A"/>
          <w:spacing w:val="-2"/>
          <w:w w:val="67"/>
          <w:position w:val="2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A5A59A"/>
          <w:spacing w:val="-1"/>
          <w:w w:val="62"/>
          <w:position w:val="2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A5A59A"/>
          <w:spacing w:val="0"/>
          <w:w w:val="89"/>
          <w:position w:val="2"/>
          <w:sz w:val="22"/>
          <w:szCs w:val="22"/>
        </w:rPr>
        <w:t>5</w:t>
      </w:r>
      <w:r>
        <w:rPr>
          <w:rFonts w:cs="Times New Roman" w:hAnsi="Times New Roman" w:eastAsia="Times New Roman" w:ascii="Times New Roman"/>
          <w:color w:val="A5A59A"/>
          <w:spacing w:val="-4"/>
          <w:w w:val="100"/>
          <w:position w:val="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color w:val="A5A59A"/>
          <w:spacing w:val="0"/>
          <w:w w:val="102"/>
          <w:position w:val="2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color w:val="A5A59A"/>
          <w:spacing w:val="-3"/>
          <w:w w:val="102"/>
          <w:position w:val="2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color w:val="A5A59A"/>
          <w:spacing w:val="0"/>
          <w:w w:val="124"/>
          <w:position w:val="2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b/>
          <w:color w:val="A5A59A"/>
          <w:spacing w:val="-6"/>
          <w:w w:val="124"/>
          <w:position w:val="2"/>
          <w:sz w:val="28"/>
          <w:szCs w:val="28"/>
        </w:rPr>
        <w:t>J</w:t>
      </w:r>
      <w:r>
        <w:rPr>
          <w:rFonts w:cs="Times New Roman" w:hAnsi="Times New Roman" w:eastAsia="Times New Roman" w:ascii="Times New Roman"/>
          <w:color w:val="A5A59A"/>
          <w:spacing w:val="0"/>
          <w:w w:val="356"/>
          <w:position w:val="2"/>
          <w:sz w:val="34"/>
          <w:szCs w:val="34"/>
        </w:rPr>
        <w:t>r</w:t>
      </w:r>
      <w:r>
        <w:rPr>
          <w:rFonts w:cs="Times New Roman" w:hAnsi="Times New Roman" w:eastAsia="Times New Roman" w:ascii="Times New Roman"/>
          <w:color w:val="A5A59A"/>
          <w:spacing w:val="16"/>
          <w:w w:val="100"/>
          <w:position w:val="2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A5A59A"/>
          <w:spacing w:val="-1"/>
          <w:w w:val="37"/>
          <w:position w:val="2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A5A59A"/>
          <w:spacing w:val="-6"/>
          <w:w w:val="190"/>
          <w:position w:val="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A5A59A"/>
          <w:spacing w:val="0"/>
          <w:w w:val="274"/>
          <w:position w:val="2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A5A59A"/>
          <w:spacing w:val="0"/>
          <w:w w:val="100"/>
          <w:position w:val="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A5A59A"/>
          <w:spacing w:val="18"/>
          <w:w w:val="100"/>
          <w:position w:val="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A5A59A"/>
          <w:spacing w:val="-4"/>
          <w:w w:val="132"/>
          <w:position w:val="2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color w:val="A5A59A"/>
          <w:spacing w:val="0"/>
          <w:w w:val="392"/>
          <w:position w:val="2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A5A59A"/>
          <w:spacing w:val="0"/>
          <w:w w:val="100"/>
          <w:position w:val="2"/>
          <w:sz w:val="28"/>
          <w:szCs w:val="28"/>
        </w:rPr>
        <w:t>    </w:t>
      </w:r>
      <w:r>
        <w:rPr>
          <w:rFonts w:cs="Times New Roman" w:hAnsi="Times New Roman" w:eastAsia="Times New Roman" w:ascii="Times New Roman"/>
          <w:color w:val="A5A59A"/>
          <w:spacing w:val="28"/>
          <w:w w:val="100"/>
          <w:position w:val="2"/>
          <w:sz w:val="28"/>
          <w:szCs w:val="28"/>
        </w:rPr>
        <w:t> </w:t>
      </w:r>
      <w:r>
        <w:rPr>
          <w:rFonts w:cs="Arial" w:hAnsi="Arial" w:eastAsia="Arial" w:ascii="Arial"/>
          <w:b/>
          <w:color w:val="A5A59A"/>
          <w:spacing w:val="0"/>
          <w:w w:val="403"/>
          <w:position w:val="2"/>
          <w:sz w:val="26"/>
          <w:szCs w:val="26"/>
        </w:rPr>
        <w:t>S</w:t>
      </w:r>
      <w:r>
        <w:rPr>
          <w:rFonts w:cs="Arial" w:hAnsi="Arial" w:eastAsia="Arial" w:ascii="Arial"/>
          <w:b/>
          <w:color w:val="A5A59A"/>
          <w:spacing w:val="-35"/>
          <w:w w:val="100"/>
          <w:position w:val="2"/>
          <w:sz w:val="26"/>
          <w:szCs w:val="26"/>
        </w:rPr>
        <w:t> </w:t>
      </w:r>
      <w:r>
        <w:rPr>
          <w:rFonts w:cs="Arial" w:hAnsi="Arial" w:eastAsia="Arial" w:ascii="Arial"/>
          <w:b/>
          <w:color w:val="A5A59A"/>
          <w:spacing w:val="0"/>
          <w:w w:val="121"/>
          <w:position w:val="2"/>
          <w:sz w:val="20"/>
          <w:szCs w:val="20"/>
        </w:rPr>
        <w:t>s</w:t>
      </w:r>
      <w:r>
        <w:rPr>
          <w:rFonts w:cs="Arial" w:hAnsi="Arial" w:eastAsia="Arial" w:ascii="Arial"/>
          <w:b/>
          <w:color w:val="A5A59A"/>
          <w:spacing w:val="0"/>
          <w:w w:val="121"/>
          <w:position w:val="2"/>
          <w:sz w:val="20"/>
          <w:szCs w:val="20"/>
        </w:rPr>
        <w:t>it-A</w:t>
      </w:r>
      <w:r>
        <w:rPr>
          <w:rFonts w:cs="Arial" w:hAnsi="Arial" w:eastAsia="Arial" w:ascii="Arial"/>
          <w:b/>
          <w:color w:val="A5A59A"/>
          <w:spacing w:val="10"/>
          <w:w w:val="121"/>
          <w:position w:val="2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A5A59A"/>
          <w:spacing w:val="-2"/>
          <w:w w:val="105"/>
          <w:position w:val="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A5A59A"/>
          <w:spacing w:val="0"/>
          <w:w w:val="315"/>
          <w:position w:val="2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color w:val="A5A59A"/>
          <w:spacing w:val="0"/>
          <w:w w:val="100"/>
          <w:position w:val="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A5A59A"/>
          <w:spacing w:val="-2"/>
          <w:w w:val="100"/>
          <w:position w:val="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A5A59A"/>
          <w:spacing w:val="4"/>
          <w:w w:val="152"/>
          <w:position w:val="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A5A59A"/>
          <w:spacing w:val="7"/>
          <w:w w:val="186"/>
          <w:position w:val="2"/>
          <w:sz w:val="22"/>
          <w:szCs w:val="22"/>
        </w:rPr>
        <w:t>#</w:t>
      </w:r>
      <w:r>
        <w:rPr>
          <w:rFonts w:cs="Times New Roman" w:hAnsi="Times New Roman" w:eastAsia="Times New Roman" w:ascii="Times New Roman"/>
          <w:color w:val="A5A59A"/>
          <w:spacing w:val="0"/>
          <w:w w:val="57"/>
          <w:position w:val="2"/>
          <w:sz w:val="22"/>
          <w:szCs w:val="22"/>
        </w:rPr>
        <w:t>!</w:t>
      </w:r>
      <w:r>
        <w:rPr>
          <w:rFonts w:cs="Times New Roman" w:hAnsi="Times New Roman" w:eastAsia="Times New Roman" w:ascii="Times New Roman"/>
          <w:color w:val="A5A59A"/>
          <w:spacing w:val="9"/>
          <w:w w:val="100"/>
          <w:position w:val="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A5A59A"/>
          <w:spacing w:val="0"/>
          <w:w w:val="407"/>
          <w:position w:val="2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A5A59A"/>
          <w:spacing w:val="-136"/>
          <w:w w:val="407"/>
          <w:position w:val="2"/>
          <w:sz w:val="22"/>
          <w:szCs w:val="22"/>
        </w:rPr>
        <w:t> </w:t>
      </w:r>
      <w:r>
        <w:rPr>
          <w:rFonts w:cs="Arial" w:hAnsi="Arial" w:eastAsia="Arial" w:ascii="Arial"/>
          <w:color w:val="A5A59A"/>
          <w:spacing w:val="0"/>
          <w:w w:val="100"/>
          <w:position w:val="2"/>
          <w:sz w:val="38"/>
          <w:szCs w:val="38"/>
        </w:rPr>
        <w:t>+-</w:t>
      </w:r>
      <w:r>
        <w:rPr>
          <w:rFonts w:cs="Arial" w:hAnsi="Arial" w:eastAsia="Arial" w:ascii="Arial"/>
          <w:color w:val="A5A59A"/>
          <w:spacing w:val="89"/>
          <w:w w:val="100"/>
          <w:position w:val="2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8E9082"/>
          <w:spacing w:val="0"/>
          <w:w w:val="172"/>
          <w:position w:val="2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8E9082"/>
          <w:spacing w:val="11"/>
          <w:w w:val="172"/>
          <w:position w:val="2"/>
          <w:sz w:val="30"/>
          <w:szCs w:val="30"/>
        </w:rPr>
        <w:t>_</w:t>
      </w:r>
      <w:r>
        <w:rPr>
          <w:rFonts w:cs="Times New Roman" w:hAnsi="Times New Roman" w:eastAsia="Times New Roman" w:ascii="Times New Roman"/>
          <w:color w:val="8E9082"/>
          <w:spacing w:val="6"/>
          <w:w w:val="247"/>
          <w:position w:val="2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8E9082"/>
          <w:spacing w:val="0"/>
          <w:w w:val="178"/>
          <w:position w:val="2"/>
          <w:sz w:val="30"/>
          <w:szCs w:val="30"/>
        </w:rPr>
        <w:t>i-!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0"/>
          <w:szCs w:val="30"/>
        </w:rPr>
      </w:r>
    </w:p>
    <w:p>
      <w:pPr>
        <w:rPr>
          <w:rFonts w:cs="Times New Roman" w:hAnsi="Times New Roman" w:eastAsia="Times New Roman" w:ascii="Times New Roman"/>
          <w:sz w:val="44"/>
          <w:szCs w:val="44"/>
        </w:rPr>
        <w:jc w:val="left"/>
        <w:spacing w:before="36"/>
        <w:ind w:left="2450"/>
      </w:pPr>
      <w:r>
        <w:pict>
          <v:shape type="#_x0000_t75" style="position:absolute;margin-left:0pt;margin-top:0pt;width:463pt;height:238pt;mso-position-horizontal-relative:page;mso-position-vertical-relative:page;z-index:-1265">
            <v:imagedata o:title="" r:id="rId30"/>
          </v:shape>
        </w:pict>
      </w:r>
      <w:r>
        <w:rPr>
          <w:rFonts w:cs="Times New Roman" w:hAnsi="Times New Roman" w:eastAsia="Times New Roman" w:ascii="Times New Roman"/>
          <w:color w:val="545252"/>
          <w:w w:val="107"/>
          <w:sz w:val="44"/>
          <w:szCs w:val="44"/>
        </w:rPr>
        <w:t>.-+</w:t>
      </w:r>
      <w:r>
        <w:rPr>
          <w:rFonts w:cs="Times New Roman" w:hAnsi="Times New Roman" w:eastAsia="Times New Roman" w:ascii="Times New Roman"/>
          <w:color w:val="545252"/>
          <w:spacing w:val="26"/>
          <w:w w:val="107"/>
          <w:sz w:val="44"/>
          <w:szCs w:val="44"/>
        </w:rPr>
        <w:t>l</w:t>
      </w:r>
      <w:r>
        <w:rPr>
          <w:rFonts w:cs="Times New Roman" w:hAnsi="Times New Roman" w:eastAsia="Times New Roman" w:ascii="Times New Roman"/>
          <w:color w:val="545252"/>
          <w:spacing w:val="0"/>
          <w:w w:val="528"/>
          <w:sz w:val="44"/>
          <w:szCs w:val="44"/>
        </w:rPr>
        <w:t>j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44"/>
          <w:szCs w:val="44"/>
        </w:rPr>
      </w:r>
    </w:p>
    <w:p>
      <w:pPr>
        <w:rPr>
          <w:sz w:val="15"/>
          <w:szCs w:val="15"/>
        </w:rPr>
        <w:jc w:val="left"/>
        <w:spacing w:before="7" w:lineRule="exact" w:line="140"/>
      </w:pP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34"/>
          <w:szCs w:val="34"/>
        </w:rPr>
        <w:jc w:val="left"/>
        <w:ind w:left="1864"/>
      </w:pPr>
      <w:r>
        <w:rPr>
          <w:rFonts w:cs="Arial" w:hAnsi="Arial" w:eastAsia="Arial" w:ascii="Arial"/>
          <w:color w:val="545252"/>
          <w:spacing w:val="-9"/>
          <w:w w:val="200"/>
          <w:sz w:val="34"/>
          <w:szCs w:val="34"/>
        </w:rPr>
        <w:t>s</w:t>
      </w:r>
      <w:r>
        <w:rPr>
          <w:rFonts w:cs="Arial" w:hAnsi="Arial" w:eastAsia="Arial" w:ascii="Arial"/>
          <w:color w:val="545252"/>
          <w:spacing w:val="-9"/>
          <w:w w:val="180"/>
          <w:sz w:val="34"/>
          <w:szCs w:val="34"/>
        </w:rPr>
        <w:t>o</w:t>
      </w:r>
      <w:r>
        <w:rPr>
          <w:rFonts w:cs="Arial" w:hAnsi="Arial" w:eastAsia="Arial" w:ascii="Arial"/>
          <w:color w:val="545252"/>
          <w:spacing w:val="-4"/>
          <w:w w:val="178"/>
          <w:sz w:val="34"/>
          <w:szCs w:val="34"/>
        </w:rPr>
        <w:t>!</w:t>
      </w:r>
      <w:r>
        <w:rPr>
          <w:rFonts w:cs="Arial" w:hAnsi="Arial" w:eastAsia="Arial" w:ascii="Arial"/>
          <w:color w:val="545252"/>
          <w:spacing w:val="0"/>
          <w:w w:val="160"/>
          <w:sz w:val="34"/>
          <w:szCs w:val="34"/>
        </w:rPr>
        <w:t>!</w:t>
      </w:r>
      <w:r>
        <w:rPr>
          <w:rFonts w:cs="Arial" w:hAnsi="Arial" w:eastAsia="Arial" w:ascii="Arial"/>
          <w:color w:val="545252"/>
          <w:spacing w:val="-31"/>
          <w:w w:val="160"/>
          <w:sz w:val="34"/>
          <w:szCs w:val="34"/>
        </w:rPr>
        <w:t>_</w:t>
      </w:r>
      <w:r>
        <w:rPr>
          <w:rFonts w:cs="Arial" w:hAnsi="Arial" w:eastAsia="Arial" w:ascii="Arial"/>
          <w:color w:val="666666"/>
          <w:spacing w:val="-7"/>
          <w:w w:val="353"/>
          <w:sz w:val="34"/>
          <w:szCs w:val="34"/>
        </w:rPr>
        <w:t>l</w:t>
      </w:r>
      <w:r>
        <w:rPr>
          <w:rFonts w:cs="Arial" w:hAnsi="Arial" w:eastAsia="Arial" w:ascii="Arial"/>
          <w:color w:val="545252"/>
          <w:spacing w:val="0"/>
          <w:w w:val="93"/>
          <w:sz w:val="34"/>
          <w:szCs w:val="34"/>
        </w:rPr>
        <w:t>ei-all</w:t>
      </w:r>
      <w:r>
        <w:rPr>
          <w:rFonts w:cs="Arial" w:hAnsi="Arial" w:eastAsia="Arial" w:ascii="Arial"/>
          <w:color w:val="000000"/>
          <w:spacing w:val="0"/>
          <w:w w:val="100"/>
          <w:sz w:val="34"/>
          <w:szCs w:val="34"/>
        </w:rPr>
      </w:r>
    </w:p>
    <w:p>
      <w:pPr>
        <w:rPr>
          <w:sz w:val="24"/>
          <w:szCs w:val="24"/>
        </w:rPr>
        <w:jc w:val="left"/>
        <w:spacing w:before="18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50"/>
          <w:szCs w:val="50"/>
        </w:rPr>
        <w:jc w:val="left"/>
        <w:spacing w:lineRule="exact" w:line="560"/>
        <w:ind w:left="3947"/>
      </w:pPr>
      <w:r>
        <w:rPr>
          <w:rFonts w:cs="Times New Roman" w:hAnsi="Times New Roman" w:eastAsia="Times New Roman" w:ascii="Times New Roman"/>
          <w:color w:val="7B7979"/>
          <w:spacing w:val="-9"/>
          <w:w w:val="38"/>
          <w:position w:val="-1"/>
          <w:sz w:val="50"/>
          <w:szCs w:val="50"/>
        </w:rPr>
        <w:t>:</w:t>
      </w:r>
      <w:r>
        <w:rPr>
          <w:rFonts w:cs="Times New Roman" w:hAnsi="Times New Roman" w:eastAsia="Times New Roman" w:ascii="Times New Roman"/>
          <w:color w:val="666666"/>
          <w:spacing w:val="-9"/>
          <w:w w:val="236"/>
          <w:position w:val="-1"/>
          <w:sz w:val="50"/>
          <w:szCs w:val="50"/>
        </w:rPr>
        <w:t>_</w:t>
      </w:r>
      <w:r>
        <w:rPr>
          <w:rFonts w:cs="Times New Roman" w:hAnsi="Times New Roman" w:eastAsia="Times New Roman" w:ascii="Times New Roman"/>
          <w:color w:val="545252"/>
          <w:spacing w:val="0"/>
          <w:w w:val="58"/>
          <w:position w:val="-1"/>
          <w:sz w:val="50"/>
          <w:szCs w:val="50"/>
        </w:rPr>
        <w:t>,</w:t>
      </w:r>
      <w:r>
        <w:rPr>
          <w:rFonts w:cs="Times New Roman" w:hAnsi="Times New Roman" w:eastAsia="Times New Roman" w:ascii="Times New Roman"/>
          <w:color w:val="545252"/>
          <w:spacing w:val="-76"/>
          <w:w w:val="112"/>
          <w:position w:val="-1"/>
          <w:sz w:val="50"/>
          <w:szCs w:val="50"/>
        </w:rPr>
        <w:t>±</w:t>
      </w:r>
      <w:r>
        <w:rPr>
          <w:rFonts w:cs="Times New Roman" w:hAnsi="Times New Roman" w:eastAsia="Times New Roman" w:ascii="Times New Roman"/>
          <w:color w:val="545252"/>
          <w:spacing w:val="0"/>
          <w:w w:val="82"/>
          <w:position w:val="-1"/>
          <w:sz w:val="50"/>
          <w:szCs w:val="50"/>
        </w:rPr>
        <w:t>a</w:t>
      </w:r>
      <w:r>
        <w:rPr>
          <w:rFonts w:cs="Times New Roman" w:hAnsi="Times New Roman" w:eastAsia="Times New Roman" w:ascii="Times New Roman"/>
          <w:color w:val="545252"/>
          <w:spacing w:val="-7"/>
          <w:w w:val="82"/>
          <w:position w:val="-1"/>
          <w:sz w:val="50"/>
          <w:szCs w:val="50"/>
        </w:rPr>
        <w:t>t</w:t>
      </w:r>
      <w:r>
        <w:rPr>
          <w:rFonts w:cs="Times New Roman" w:hAnsi="Times New Roman" w:eastAsia="Times New Roman" w:ascii="Times New Roman"/>
          <w:color w:val="545252"/>
          <w:spacing w:val="-361"/>
          <w:w w:val="296"/>
          <w:position w:val="-1"/>
          <w:sz w:val="50"/>
          <w:szCs w:val="50"/>
        </w:rPr>
        <w:t>.</w:t>
      </w:r>
      <w:r>
        <w:rPr>
          <w:rFonts w:cs="Times New Roman" w:hAnsi="Times New Roman" w:eastAsia="Times New Roman" w:ascii="Times New Roman"/>
          <w:color w:val="666666"/>
          <w:spacing w:val="-233"/>
          <w:w w:val="354"/>
          <w:position w:val="-1"/>
          <w:sz w:val="50"/>
          <w:szCs w:val="50"/>
        </w:rPr>
        <w:t>-</w:t>
      </w:r>
      <w:r>
        <w:rPr>
          <w:rFonts w:cs="Times New Roman" w:hAnsi="Times New Roman" w:eastAsia="Times New Roman" w:ascii="Times New Roman"/>
          <w:color w:val="666666"/>
          <w:spacing w:val="-2"/>
          <w:w w:val="64"/>
          <w:position w:val="-1"/>
          <w:sz w:val="50"/>
          <w:szCs w:val="50"/>
        </w:rPr>
        <w:t>n</w:t>
      </w:r>
      <w:r>
        <w:rPr>
          <w:rFonts w:cs="Times New Roman" w:hAnsi="Times New Roman" w:eastAsia="Times New Roman" w:ascii="Times New Roman"/>
          <w:color w:val="545252"/>
          <w:spacing w:val="0"/>
          <w:w w:val="165"/>
          <w:position w:val="-1"/>
          <w:sz w:val="50"/>
          <w:szCs w:val="50"/>
        </w:rPr>
        <w:t>i</w:t>
      </w:r>
      <w:r>
        <w:rPr>
          <w:rFonts w:cs="Times New Roman" w:hAnsi="Times New Roman" w:eastAsia="Times New Roman" w:ascii="Times New Roman"/>
          <w:color w:val="545252"/>
          <w:spacing w:val="-7"/>
          <w:w w:val="165"/>
          <w:position w:val="-1"/>
          <w:sz w:val="50"/>
          <w:szCs w:val="50"/>
        </w:rPr>
        <w:t>b</w:t>
      </w:r>
      <w:r>
        <w:rPr>
          <w:rFonts w:cs="Times New Roman" w:hAnsi="Times New Roman" w:eastAsia="Times New Roman" w:ascii="Times New Roman"/>
          <w:color w:val="666666"/>
          <w:spacing w:val="0"/>
          <w:w w:val="277"/>
          <w:position w:val="-1"/>
          <w:sz w:val="50"/>
          <w:szCs w:val="50"/>
        </w:rPr>
        <w:t>'</w:t>
      </w:r>
      <w:r>
        <w:rPr>
          <w:rFonts w:cs="Times New Roman" w:hAnsi="Times New Roman" w:eastAsia="Times New Roman" w:ascii="Times New Roman"/>
          <w:color w:val="666666"/>
          <w:spacing w:val="-9"/>
          <w:w w:val="277"/>
          <w:position w:val="-1"/>
          <w:sz w:val="50"/>
          <w:szCs w:val="50"/>
        </w:rPr>
        <w:t>i</w:t>
      </w:r>
      <w:r>
        <w:rPr>
          <w:rFonts w:cs="Times New Roman" w:hAnsi="Times New Roman" w:eastAsia="Times New Roman" w:ascii="Times New Roman"/>
          <w:color w:val="666666"/>
          <w:spacing w:val="0"/>
          <w:w w:val="563"/>
          <w:position w:val="-1"/>
          <w:sz w:val="50"/>
          <w:szCs w:val="50"/>
        </w:rPr>
        <w:t>'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50"/>
          <w:szCs w:val="50"/>
        </w:rPr>
      </w:r>
    </w:p>
    <w:p>
      <w:pPr>
        <w:rPr>
          <w:rFonts w:cs="Times New Roman" w:hAnsi="Times New Roman" w:eastAsia="Times New Roman" w:ascii="Times New Roman"/>
          <w:sz w:val="38"/>
          <w:szCs w:val="38"/>
        </w:rPr>
        <w:jc w:val="right"/>
        <w:spacing w:lineRule="exact" w:line="380"/>
        <w:ind w:right="283"/>
      </w:pPr>
      <w:r>
        <w:rPr>
          <w:rFonts w:cs="Times New Roman" w:hAnsi="Times New Roman" w:eastAsia="Times New Roman" w:ascii="Times New Roman"/>
          <w:color w:val="7B7979"/>
          <w:spacing w:val="0"/>
          <w:w w:val="59"/>
          <w:sz w:val="38"/>
          <w:szCs w:val="38"/>
        </w:rPr>
        <w:t>:</w:t>
      </w:r>
      <w:r>
        <w:rPr>
          <w:rFonts w:cs="Times New Roman" w:hAnsi="Times New Roman" w:eastAsia="Times New Roman" w:ascii="Times New Roman"/>
          <w:color w:val="7B7979"/>
          <w:spacing w:val="31"/>
          <w:w w:val="59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545252"/>
          <w:spacing w:val="0"/>
          <w:w w:val="97"/>
          <w:sz w:val="38"/>
          <w:szCs w:val="38"/>
        </w:rPr>
        <w:t>U2"!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8"/>
          <w:szCs w:val="38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340"/>
        <w:ind w:left="3347"/>
      </w:pPr>
      <w:r>
        <w:rPr>
          <w:rFonts w:cs="Times New Roman" w:hAnsi="Times New Roman" w:eastAsia="Times New Roman" w:ascii="Times New Roman"/>
          <w:color w:val="666666"/>
          <w:spacing w:val="0"/>
          <w:w w:val="433"/>
          <w:sz w:val="34"/>
          <w:szCs w:val="34"/>
        </w:rPr>
        <w:t>)</w:t>
      </w:r>
      <w:r>
        <w:rPr>
          <w:rFonts w:cs="Times New Roman" w:hAnsi="Times New Roman" w:eastAsia="Times New Roman" w:ascii="Times New Roman"/>
          <w:color w:val="666666"/>
          <w:spacing w:val="-301"/>
          <w:w w:val="433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545252"/>
          <w:spacing w:val="0"/>
          <w:w w:val="123"/>
          <w:sz w:val="34"/>
          <w:szCs w:val="34"/>
        </w:rPr>
        <w:t>ilk=</w:t>
      </w:r>
      <w:r>
        <w:rPr>
          <w:rFonts w:cs="Times New Roman" w:hAnsi="Times New Roman" w:eastAsia="Times New Roman" w:ascii="Times New Roman"/>
          <w:color w:val="545252"/>
          <w:spacing w:val="88"/>
          <w:w w:val="123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666666"/>
          <w:spacing w:val="0"/>
          <w:w w:val="81"/>
          <w:sz w:val="34"/>
          <w:szCs w:val="34"/>
        </w:rPr>
        <w:t>-</w:t>
      </w:r>
      <w:r>
        <w:rPr>
          <w:rFonts w:cs="Times New Roman" w:hAnsi="Times New Roman" w:eastAsia="Times New Roman" w:ascii="Times New Roman"/>
          <w:color w:val="666666"/>
          <w:spacing w:val="-42"/>
          <w:w w:val="100"/>
          <w:sz w:val="34"/>
          <w:szCs w:val="34"/>
        </w:rPr>
        <w:t> </w:t>
      </w:r>
      <w:r>
        <w:rPr>
          <w:rFonts w:cs="Arial" w:hAnsi="Arial" w:eastAsia="Arial" w:ascii="Arial"/>
          <w:b/>
          <w:color w:val="545252"/>
          <w:spacing w:val="-2"/>
          <w:w w:val="523"/>
          <w:sz w:val="20"/>
          <w:szCs w:val="20"/>
        </w:rPr>
        <w:t>l</w:t>
      </w:r>
      <w:r>
        <w:rPr>
          <w:rFonts w:cs="Arial" w:hAnsi="Arial" w:eastAsia="Arial" w:ascii="Arial"/>
          <w:b/>
          <w:color w:val="666666"/>
          <w:spacing w:val="2"/>
          <w:w w:val="317"/>
          <w:sz w:val="20"/>
          <w:szCs w:val="20"/>
        </w:rPr>
        <w:t>i</w:t>
      </w:r>
      <w:r>
        <w:rPr>
          <w:rFonts w:cs="Arial" w:hAnsi="Arial" w:eastAsia="Arial" w:ascii="Arial"/>
          <w:b/>
          <w:color w:val="545252"/>
          <w:spacing w:val="0"/>
          <w:w w:val="600"/>
          <w:sz w:val="20"/>
          <w:szCs w:val="20"/>
        </w:rPr>
        <w:t>t</w:t>
      </w:r>
      <w:r>
        <w:rPr>
          <w:rFonts w:cs="Arial" w:hAnsi="Arial" w:eastAsia="Arial" w:ascii="Arial"/>
          <w:b/>
          <w:color w:val="54525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54525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545252"/>
          <w:spacing w:val="0"/>
          <w:w w:val="100"/>
          <w:sz w:val="20"/>
          <w:szCs w:val="20"/>
        </w:rPr>
        <w:t>-</w:t>
      </w:r>
      <w:r>
        <w:rPr>
          <w:rFonts w:cs="Arial" w:hAnsi="Arial" w:eastAsia="Arial" w:ascii="Arial"/>
          <w:b/>
          <w:color w:val="545252"/>
          <w:spacing w:val="4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545252"/>
          <w:spacing w:val="0"/>
          <w:w w:val="100"/>
          <w:sz w:val="26"/>
          <w:szCs w:val="26"/>
        </w:rPr>
        <w:t>Ac</w:t>
      </w:r>
      <w:r>
        <w:rPr>
          <w:rFonts w:cs="Times New Roman" w:hAnsi="Times New Roman" w:eastAsia="Times New Roman" w:ascii="Times New Roman"/>
          <w:color w:val="545252"/>
          <w:spacing w:val="49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45252"/>
          <w:spacing w:val="0"/>
          <w:w w:val="512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7B7979"/>
          <w:spacing w:val="0"/>
          <w:w w:val="133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4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38"/>
          <w:szCs w:val="38"/>
        </w:rPr>
        <w:jc w:val="right"/>
        <w:spacing w:lineRule="exact" w:line="340"/>
        <w:ind w:right="280"/>
      </w:pPr>
      <w:r>
        <w:rPr>
          <w:rFonts w:cs="Times New Roman" w:hAnsi="Times New Roman" w:eastAsia="Times New Roman" w:ascii="Times New Roman"/>
          <w:i/>
          <w:color w:val="545252"/>
          <w:spacing w:val="0"/>
          <w:w w:val="143"/>
          <w:position w:val="-7"/>
          <w:sz w:val="36"/>
          <w:szCs w:val="36"/>
        </w:rPr>
        <w:t>·L</w:t>
      </w:r>
      <w:r>
        <w:rPr>
          <w:rFonts w:cs="Times New Roman" w:hAnsi="Times New Roman" w:eastAsia="Times New Roman" w:ascii="Times New Roman"/>
          <w:i/>
          <w:color w:val="545252"/>
          <w:spacing w:val="0"/>
          <w:w w:val="143"/>
          <w:position w:val="-7"/>
          <w:sz w:val="36"/>
          <w:szCs w:val="36"/>
        </w:rPr>
        <w:t>  </w:t>
      </w:r>
      <w:r>
        <w:rPr>
          <w:rFonts w:cs="Times New Roman" w:hAnsi="Times New Roman" w:eastAsia="Times New Roman" w:ascii="Times New Roman"/>
          <w:i/>
          <w:color w:val="545252"/>
          <w:spacing w:val="97"/>
          <w:w w:val="143"/>
          <w:position w:val="-7"/>
          <w:sz w:val="36"/>
          <w:szCs w:val="36"/>
        </w:rPr>
        <w:t> </w:t>
      </w:r>
      <w:r>
        <w:rPr>
          <w:rFonts w:cs="Arial" w:hAnsi="Arial" w:eastAsia="Arial" w:ascii="Arial"/>
          <w:color w:val="545252"/>
          <w:spacing w:val="7"/>
          <w:w w:val="167"/>
          <w:position w:val="-7"/>
          <w:sz w:val="38"/>
          <w:szCs w:val="38"/>
        </w:rPr>
        <w:t>u</w:t>
      </w:r>
      <w:r>
        <w:rPr>
          <w:rFonts w:cs="Arial" w:hAnsi="Arial" w:eastAsia="Arial" w:ascii="Arial"/>
          <w:color w:val="545252"/>
          <w:spacing w:val="0"/>
          <w:w w:val="121"/>
          <w:position w:val="-7"/>
          <w:sz w:val="38"/>
          <w:szCs w:val="38"/>
        </w:rPr>
        <w:t>i!!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8"/>
          <w:szCs w:val="38"/>
        </w:rPr>
      </w:r>
    </w:p>
    <w:p>
      <w:pPr>
        <w:rPr>
          <w:rFonts w:cs="Times New Roman" w:hAnsi="Times New Roman" w:eastAsia="Times New Roman" w:ascii="Times New Roman"/>
          <w:sz w:val="48"/>
          <w:szCs w:val="48"/>
        </w:rPr>
        <w:jc w:val="right"/>
        <w:spacing w:lineRule="exact" w:line="360"/>
        <w:ind w:right="224"/>
      </w:pPr>
      <w:r>
        <w:pict>
          <v:shape type="#_x0000_t202" style="position:absolute;margin-left:372.24pt;margin-top:-37.0716pt;width:19.7165pt;height:46pt;mso-position-horizontal-relative:page;mso-position-vertical-relative:paragraph;z-index:-1264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92"/>
                      <w:szCs w:val="92"/>
                    </w:rPr>
                    <w:jc w:val="left"/>
                    <w:spacing w:lineRule="exact" w:line="920"/>
                    <w:ind w:right="-158"/>
                  </w:pPr>
                  <w:r>
                    <w:rPr>
                      <w:rFonts w:cs="Arial" w:hAnsi="Arial" w:eastAsia="Arial" w:ascii="Arial"/>
                      <w:i/>
                      <w:color w:val="545252"/>
                      <w:spacing w:val="-182"/>
                      <w:w w:val="108"/>
                      <w:position w:val="-1"/>
                      <w:sz w:val="92"/>
                      <w:szCs w:val="92"/>
                    </w:rPr>
                    <w:t>-</w:t>
                  </w:r>
                  <w:r>
                    <w:rPr>
                      <w:rFonts w:cs="Arial" w:hAnsi="Arial" w:eastAsia="Arial" w:ascii="Arial"/>
                      <w:i/>
                      <w:color w:val="545252"/>
                      <w:spacing w:val="0"/>
                      <w:w w:val="48"/>
                      <w:position w:val="-1"/>
                      <w:sz w:val="92"/>
                      <w:szCs w:val="92"/>
                    </w:rPr>
                    <w:t>L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92"/>
                      <w:szCs w:val="92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666666"/>
          <w:spacing w:val="-1"/>
          <w:w w:val="97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color w:val="7B7979"/>
          <w:spacing w:val="-1"/>
          <w:w w:val="198"/>
          <w:sz w:val="30"/>
          <w:szCs w:val="30"/>
        </w:rPr>
        <w:t>'</w:t>
      </w:r>
      <w:r>
        <w:rPr>
          <w:rFonts w:cs="Times New Roman" w:hAnsi="Times New Roman" w:eastAsia="Times New Roman" w:ascii="Times New Roman"/>
          <w:color w:val="7B7979"/>
          <w:spacing w:val="-2"/>
          <w:w w:val="74"/>
          <w:sz w:val="30"/>
          <w:szCs w:val="30"/>
        </w:rPr>
        <w:t>A</w:t>
      </w:r>
      <w:r>
        <w:rPr>
          <w:rFonts w:cs="Times New Roman" w:hAnsi="Times New Roman" w:eastAsia="Times New Roman" w:ascii="Times New Roman"/>
          <w:color w:val="7B7979"/>
          <w:spacing w:val="-1"/>
          <w:w w:val="149"/>
          <w:sz w:val="30"/>
          <w:szCs w:val="30"/>
        </w:rPr>
        <w:t>.</w:t>
      </w:r>
      <w:r>
        <w:rPr>
          <w:rFonts w:cs="Times New Roman" w:hAnsi="Times New Roman" w:eastAsia="Times New Roman" w:ascii="Times New Roman"/>
          <w:b/>
          <w:color w:val="7B7979"/>
          <w:spacing w:val="0"/>
          <w:w w:val="95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7B7979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7B7979"/>
          <w:spacing w:val="-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7B7979"/>
          <w:spacing w:val="0"/>
          <w:w w:val="47"/>
          <w:sz w:val="46"/>
          <w:szCs w:val="46"/>
        </w:rPr>
        <w:t>»=</w:t>
      </w:r>
      <w:r>
        <w:rPr>
          <w:rFonts w:cs="Arial" w:hAnsi="Arial" w:eastAsia="Arial" w:ascii="Arial"/>
          <w:color w:val="7B7979"/>
          <w:spacing w:val="40"/>
          <w:w w:val="47"/>
          <w:sz w:val="46"/>
          <w:szCs w:val="46"/>
        </w:rPr>
        <w:t> </w:t>
      </w:r>
      <w:r>
        <w:rPr>
          <w:rFonts w:cs="Arial" w:hAnsi="Arial" w:eastAsia="Arial" w:ascii="Arial"/>
          <w:color w:val="7B7979"/>
          <w:spacing w:val="0"/>
          <w:w w:val="143"/>
          <w:sz w:val="28"/>
          <w:szCs w:val="28"/>
        </w:rPr>
        <w:t>ski</w:t>
      </w:r>
      <w:r>
        <w:rPr>
          <w:rFonts w:cs="Arial" w:hAnsi="Arial" w:eastAsia="Arial" w:ascii="Arial"/>
          <w:color w:val="7B7979"/>
          <w:spacing w:val="57"/>
          <w:w w:val="143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7B7979"/>
          <w:spacing w:val="0"/>
          <w:w w:val="143"/>
          <w:sz w:val="24"/>
          <w:szCs w:val="24"/>
        </w:rPr>
        <w:t>.tr</w:t>
      </w:r>
      <w:r>
        <w:rPr>
          <w:rFonts w:cs="Times New Roman" w:hAnsi="Times New Roman" w:eastAsia="Times New Roman" w:ascii="Times New Roman"/>
          <w:color w:val="7B7979"/>
          <w:spacing w:val="-50"/>
          <w:w w:val="143"/>
          <w:sz w:val="24"/>
          <w:szCs w:val="24"/>
        </w:rPr>
        <w:t> </w:t>
      </w:r>
      <w:r>
        <w:rPr>
          <w:rFonts w:cs="Arial" w:hAnsi="Arial" w:eastAsia="Arial" w:ascii="Arial"/>
          <w:color w:val="939393"/>
          <w:spacing w:val="-77"/>
          <w:w w:val="71"/>
          <w:sz w:val="22"/>
          <w:szCs w:val="22"/>
        </w:rPr>
        <w:t>&lt;</w:t>
      </w:r>
      <w:r>
        <w:rPr>
          <w:rFonts w:cs="Arial" w:hAnsi="Arial" w:eastAsia="Arial" w:ascii="Arial"/>
          <w:color w:val="7B7979"/>
          <w:spacing w:val="0"/>
          <w:w w:val="216"/>
          <w:sz w:val="22"/>
          <w:szCs w:val="22"/>
        </w:rPr>
        <w:t>le}</w:t>
      </w:r>
      <w:r>
        <w:rPr>
          <w:rFonts w:cs="Arial" w:hAnsi="Arial" w:eastAsia="Arial" w:ascii="Arial"/>
          <w:color w:val="7B7979"/>
          <w:spacing w:val="2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7B7979"/>
          <w:spacing w:val="0"/>
          <w:w w:val="128"/>
          <w:sz w:val="28"/>
          <w:szCs w:val="28"/>
        </w:rPr>
        <w:t>sill</w:t>
      </w:r>
      <w:r>
        <w:rPr>
          <w:rFonts w:cs="Times New Roman" w:hAnsi="Times New Roman" w:eastAsia="Times New Roman" w:ascii="Times New Roman"/>
          <w:color w:val="7B7979"/>
          <w:spacing w:val="-4"/>
          <w:w w:val="128"/>
          <w:sz w:val="28"/>
          <w:szCs w:val="28"/>
        </w:rPr>
        <w:t> </w:t>
      </w:r>
      <w:r>
        <w:rPr>
          <w:rFonts w:cs="Arial" w:hAnsi="Arial" w:eastAsia="Arial" w:ascii="Arial"/>
          <w:color w:val="7B7979"/>
          <w:spacing w:val="0"/>
          <w:w w:val="100"/>
          <w:sz w:val="28"/>
          <w:szCs w:val="28"/>
        </w:rPr>
        <w:t>3ls</w:t>
      </w:r>
      <w:r>
        <w:rPr>
          <w:rFonts w:cs="Arial" w:hAnsi="Arial" w:eastAsia="Arial" w:ascii="Arial"/>
          <w:color w:val="7B7979"/>
          <w:spacing w:val="3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7B7979"/>
          <w:spacing w:val="0"/>
          <w:w w:val="100"/>
          <w:sz w:val="28"/>
          <w:szCs w:val="28"/>
        </w:rPr>
        <w:t>3.a</w:t>
      </w:r>
      <w:r>
        <w:rPr>
          <w:rFonts w:cs="Arial" w:hAnsi="Arial" w:eastAsia="Arial" w:ascii="Arial"/>
          <w:color w:val="7B7979"/>
          <w:spacing w:val="4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7B7979"/>
          <w:spacing w:val="0"/>
          <w:w w:val="149"/>
          <w:sz w:val="28"/>
          <w:szCs w:val="28"/>
        </w:rPr>
        <w:t>)</w:t>
      </w:r>
      <w:r>
        <w:rPr>
          <w:rFonts w:cs="Times New Roman" w:hAnsi="Times New Roman" w:eastAsia="Times New Roman" w:ascii="Times New Roman"/>
          <w:b/>
          <w:color w:val="7B7979"/>
          <w:spacing w:val="-2"/>
          <w:w w:val="103"/>
          <w:sz w:val="20"/>
          <w:szCs w:val="20"/>
        </w:rPr>
        <w:t>9</w:t>
      </w:r>
      <w:r>
        <w:rPr>
          <w:rFonts w:cs="Times New Roman" w:hAnsi="Times New Roman" w:eastAsia="Times New Roman" w:ascii="Times New Roman"/>
          <w:b/>
          <w:color w:val="939393"/>
          <w:spacing w:val="0"/>
          <w:w w:val="326"/>
          <w:sz w:val="20"/>
          <w:szCs w:val="20"/>
        </w:rPr>
        <w:t>)</w:t>
      </w:r>
      <w:r>
        <w:rPr>
          <w:rFonts w:cs="Times New Roman" w:hAnsi="Times New Roman" w:eastAsia="Times New Roman" w:ascii="Times New Roman"/>
          <w:b/>
          <w:color w:val="939393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939393"/>
          <w:spacing w:val="-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7B7979"/>
          <w:spacing w:val="0"/>
          <w:w w:val="157"/>
          <w:sz w:val="38"/>
          <w:szCs w:val="38"/>
        </w:rPr>
        <w:t>e</w:t>
      </w:r>
      <w:r>
        <w:rPr>
          <w:rFonts w:cs="Arial" w:hAnsi="Arial" w:eastAsia="Arial" w:ascii="Arial"/>
          <w:color w:val="7B7979"/>
          <w:spacing w:val="-43"/>
          <w:w w:val="100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7B7979"/>
          <w:spacing w:val="0"/>
          <w:w w:val="264"/>
          <w:sz w:val="48"/>
          <w:szCs w:val="48"/>
        </w:rPr>
        <w:t>»</w:t>
      </w:r>
      <w:r>
        <w:rPr>
          <w:rFonts w:cs="Times New Roman" w:hAnsi="Times New Roman" w:eastAsia="Times New Roman" w:ascii="Times New Roman"/>
          <w:color w:val="7B7979"/>
          <w:spacing w:val="-159"/>
          <w:w w:val="264"/>
          <w:sz w:val="48"/>
          <w:szCs w:val="48"/>
        </w:rPr>
        <w:t> </w:t>
      </w:r>
      <w:r>
        <w:rPr>
          <w:rFonts w:cs="Times New Roman" w:hAnsi="Times New Roman" w:eastAsia="Times New Roman" w:ascii="Times New Roman"/>
          <w:color w:val="545252"/>
          <w:spacing w:val="0"/>
          <w:w w:val="57"/>
          <w:sz w:val="48"/>
          <w:szCs w:val="48"/>
        </w:rPr>
        <w:t>·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48"/>
          <w:szCs w:val="48"/>
        </w:rPr>
      </w:r>
    </w:p>
    <w:p>
      <w:pPr>
        <w:rPr>
          <w:rFonts w:cs="Arial" w:hAnsi="Arial" w:eastAsia="Arial" w:ascii="Arial"/>
          <w:sz w:val="26"/>
          <w:szCs w:val="26"/>
        </w:rPr>
        <w:jc w:val="right"/>
        <w:spacing w:lineRule="exact" w:line="440"/>
        <w:ind w:right="225"/>
      </w:pPr>
      <w:r>
        <w:rPr>
          <w:rFonts w:cs="Times New Roman" w:hAnsi="Times New Roman" w:eastAsia="Times New Roman" w:ascii="Times New Roman"/>
          <w:color w:val="666666"/>
          <w:spacing w:val="2"/>
          <w:w w:val="66"/>
          <w:position w:val="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7B7979"/>
          <w:spacing w:val="0"/>
          <w:w w:val="127"/>
          <w:position w:val="1"/>
          <w:sz w:val="28"/>
          <w:szCs w:val="28"/>
        </w:rPr>
        <w:t>Al!</w:t>
      </w:r>
      <w:r>
        <w:rPr>
          <w:rFonts w:cs="Times New Roman" w:hAnsi="Times New Roman" w:eastAsia="Times New Roman" w:ascii="Times New Roman"/>
          <w:color w:val="7B7979"/>
          <w:spacing w:val="8"/>
          <w:w w:val="100"/>
          <w:position w:val="1"/>
          <w:sz w:val="28"/>
          <w:szCs w:val="28"/>
        </w:rPr>
        <w:t> </w:t>
      </w:r>
      <w:r>
        <w:rPr>
          <w:rFonts w:cs="Arial" w:hAnsi="Arial" w:eastAsia="Arial" w:ascii="Arial"/>
          <w:color w:val="7B7979"/>
          <w:spacing w:val="-186"/>
          <w:w w:val="241"/>
          <w:position w:val="1"/>
          <w:sz w:val="46"/>
          <w:szCs w:val="46"/>
        </w:rPr>
        <w:t>+</w:t>
      </w:r>
      <w:r>
        <w:rPr>
          <w:rFonts w:cs="Times New Roman" w:hAnsi="Times New Roman" w:eastAsia="Times New Roman" w:ascii="Times New Roman"/>
          <w:color w:val="7B7979"/>
          <w:spacing w:val="0"/>
          <w:w w:val="241"/>
          <w:position w:val="1"/>
          <w:sz w:val="24"/>
          <w:szCs w:val="24"/>
        </w:rPr>
        <w:t>Lu</w:t>
      </w:r>
      <w:r>
        <w:rPr>
          <w:rFonts w:cs="Times New Roman" w:hAnsi="Times New Roman" w:eastAsia="Times New Roman" w:ascii="Times New Roman"/>
          <w:color w:val="7B7979"/>
          <w:spacing w:val="0"/>
          <w:w w:val="241"/>
          <w:position w:val="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7B7979"/>
          <w:spacing w:val="96"/>
          <w:w w:val="241"/>
          <w:position w:val="1"/>
          <w:sz w:val="24"/>
          <w:szCs w:val="24"/>
        </w:rPr>
        <w:t> </w:t>
      </w:r>
      <w:r>
        <w:rPr>
          <w:rFonts w:cs="Arial" w:hAnsi="Arial" w:eastAsia="Arial" w:ascii="Arial"/>
          <w:color w:val="7B7979"/>
          <w:spacing w:val="16"/>
          <w:w w:val="408"/>
          <w:position w:val="1"/>
          <w:sz w:val="28"/>
          <w:szCs w:val="28"/>
        </w:rPr>
        <w:t>=</w:t>
      </w:r>
      <w:r>
        <w:rPr>
          <w:rFonts w:cs="Arial" w:hAnsi="Arial" w:eastAsia="Arial" w:ascii="Arial"/>
          <w:color w:val="7B7979"/>
          <w:spacing w:val="-59"/>
          <w:w w:val="54"/>
          <w:position w:val="1"/>
          <w:sz w:val="28"/>
          <w:szCs w:val="28"/>
        </w:rPr>
        <w:t>&lt;</w:t>
      </w:r>
      <w:r>
        <w:rPr>
          <w:rFonts w:cs="Arial" w:hAnsi="Arial" w:eastAsia="Arial" w:ascii="Arial"/>
          <w:color w:val="7B7979"/>
          <w:spacing w:val="0"/>
          <w:w w:val="283"/>
          <w:position w:val="1"/>
          <w:sz w:val="28"/>
          <w:szCs w:val="28"/>
        </w:rPr>
        <w:t>il</w:t>
      </w:r>
      <w:r>
        <w:rPr>
          <w:rFonts w:cs="Arial" w:hAnsi="Arial" w:eastAsia="Arial" w:ascii="Arial"/>
          <w:color w:val="7B7979"/>
          <w:spacing w:val="22"/>
          <w:w w:val="100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7B7979"/>
          <w:spacing w:val="13"/>
          <w:w w:val="96"/>
          <w:position w:val="1"/>
          <w:sz w:val="42"/>
          <w:szCs w:val="42"/>
        </w:rPr>
        <w:t>&lt;</w:t>
      </w:r>
      <w:r>
        <w:rPr>
          <w:rFonts w:cs="Arial" w:hAnsi="Arial" w:eastAsia="Arial" w:ascii="Arial"/>
          <w:color w:val="7B7979"/>
          <w:spacing w:val="0"/>
          <w:w w:val="237"/>
          <w:position w:val="1"/>
          <w:sz w:val="28"/>
          <w:szCs w:val="28"/>
        </w:rPr>
        <w:t>i</w:t>
      </w:r>
      <w:r>
        <w:rPr>
          <w:rFonts w:cs="Arial" w:hAnsi="Arial" w:eastAsia="Arial" w:ascii="Arial"/>
          <w:color w:val="7B7979"/>
          <w:spacing w:val="3"/>
          <w:w w:val="237"/>
          <w:position w:val="1"/>
          <w:sz w:val="28"/>
          <w:szCs w:val="28"/>
        </w:rPr>
        <w:t>l</w:t>
      </w:r>
      <w:r>
        <w:rPr>
          <w:rFonts w:cs="Arial" w:hAnsi="Arial" w:eastAsia="Arial" w:ascii="Arial"/>
          <w:color w:val="A3A3A3"/>
          <w:spacing w:val="-8"/>
          <w:w w:val="27"/>
          <w:position w:val="1"/>
          <w:sz w:val="28"/>
          <w:szCs w:val="28"/>
        </w:rPr>
        <w:t>L</w:t>
      </w:r>
      <w:r>
        <w:rPr>
          <w:rFonts w:cs="Arial" w:hAnsi="Arial" w:eastAsia="Arial" w:ascii="Arial"/>
          <w:color w:val="7B7979"/>
          <w:spacing w:val="3"/>
          <w:w w:val="337"/>
          <w:position w:val="1"/>
          <w:sz w:val="28"/>
          <w:szCs w:val="28"/>
        </w:rPr>
        <w:t>-</w:t>
      </w:r>
      <w:r>
        <w:rPr>
          <w:rFonts w:cs="Arial" w:hAnsi="Arial" w:eastAsia="Arial" w:ascii="Arial"/>
          <w:color w:val="7B7979"/>
          <w:spacing w:val="0"/>
          <w:w w:val="272"/>
          <w:position w:val="1"/>
          <w:sz w:val="26"/>
          <w:szCs w:val="26"/>
        </w:rPr>
        <w:t>Jr</w:t>
      </w:r>
      <w:r>
        <w:rPr>
          <w:rFonts w:cs="Arial" w:hAnsi="Arial" w:eastAsia="Arial" w:ascii="Arial"/>
          <w:color w:val="7B7979"/>
          <w:spacing w:val="0"/>
          <w:w w:val="100"/>
          <w:position w:val="1"/>
          <w:sz w:val="26"/>
          <w:szCs w:val="26"/>
        </w:rPr>
        <w:t> </w:t>
      </w:r>
      <w:r>
        <w:rPr>
          <w:rFonts w:cs="Arial" w:hAnsi="Arial" w:eastAsia="Arial" w:ascii="Arial"/>
          <w:color w:val="7B7979"/>
          <w:spacing w:val="-32"/>
          <w:w w:val="100"/>
          <w:position w:val="1"/>
          <w:sz w:val="26"/>
          <w:szCs w:val="26"/>
        </w:rPr>
        <w:t> </w:t>
      </w:r>
      <w:r>
        <w:rPr>
          <w:rFonts w:cs="Arial" w:hAnsi="Arial" w:eastAsia="Arial" w:ascii="Arial"/>
          <w:color w:val="545252"/>
          <w:spacing w:val="0"/>
          <w:w w:val="115"/>
          <w:position w:val="1"/>
          <w:sz w:val="26"/>
          <w:szCs w:val="26"/>
        </w:rPr>
        <w:t>•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2"/>
          <w:szCs w:val="12"/>
        </w:rPr>
        <w:jc w:val="left"/>
        <w:spacing w:before="21" w:lineRule="exact" w:line="120"/>
        <w:ind w:left="818"/>
        <w:sectPr>
          <w:pgSz w:w="9260" w:h="4760" w:orient="landscape"/>
          <w:pgMar w:top="340" w:bottom="0" w:left="1280" w:right="420"/>
        </w:sectPr>
      </w:pPr>
      <w:r>
        <w:rPr>
          <w:rFonts w:cs="Times New Roman" w:hAnsi="Times New Roman" w:eastAsia="Times New Roman" w:ascii="Times New Roman"/>
          <w:color w:val="A3A3A3"/>
          <w:spacing w:val="0"/>
          <w:w w:val="66"/>
          <w:position w:val="-2"/>
          <w:sz w:val="14"/>
          <w:szCs w:val="14"/>
        </w:rPr>
        <w:t>4</w:t>
      </w:r>
      <w:r>
        <w:rPr>
          <w:rFonts w:cs="Times New Roman" w:hAnsi="Times New Roman" w:eastAsia="Times New Roman" w:ascii="Times New Roman"/>
          <w:color w:val="A3A3A3"/>
          <w:spacing w:val="0"/>
          <w:w w:val="66"/>
          <w:position w:val="-2"/>
          <w:sz w:val="14"/>
          <w:szCs w:val="14"/>
        </w:rPr>
        <w:t>   </w:t>
      </w:r>
      <w:r>
        <w:rPr>
          <w:rFonts w:cs="Times New Roman" w:hAnsi="Times New Roman" w:eastAsia="Times New Roman" w:ascii="Times New Roman"/>
          <w:color w:val="A3A3A3"/>
          <w:spacing w:val="6"/>
          <w:w w:val="66"/>
          <w:position w:val="-2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7B7979"/>
          <w:spacing w:val="-6"/>
          <w:w w:val="239"/>
          <w:position w:val="-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939393"/>
          <w:spacing w:val="0"/>
          <w:w w:val="155"/>
          <w:position w:val="-2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939393"/>
          <w:spacing w:val="0"/>
          <w:w w:val="100"/>
          <w:position w:val="-2"/>
          <w:sz w:val="14"/>
          <w:szCs w:val="14"/>
        </w:rPr>
        <w:t>   </w:t>
      </w:r>
      <w:r>
        <w:rPr>
          <w:rFonts w:cs="Times New Roman" w:hAnsi="Times New Roman" w:eastAsia="Times New Roman" w:ascii="Times New Roman"/>
          <w:color w:val="939393"/>
          <w:spacing w:val="9"/>
          <w:w w:val="100"/>
          <w:position w:val="-2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A3A3A3"/>
          <w:spacing w:val="0"/>
          <w:w w:val="100"/>
          <w:position w:val="-2"/>
          <w:sz w:val="12"/>
          <w:szCs w:val="12"/>
        </w:rPr>
        <w:t>i</w:t>
      </w:r>
      <w:r>
        <w:rPr>
          <w:rFonts w:cs="Times New Roman" w:hAnsi="Times New Roman" w:eastAsia="Times New Roman" w:ascii="Times New Roman"/>
          <w:color w:val="A3A3A3"/>
          <w:spacing w:val="0"/>
          <w:w w:val="100"/>
          <w:position w:val="-2"/>
          <w:sz w:val="12"/>
          <w:szCs w:val="12"/>
        </w:rPr>
        <w:t>      </w:t>
      </w:r>
      <w:r>
        <w:rPr>
          <w:rFonts w:cs="Times New Roman" w:hAnsi="Times New Roman" w:eastAsia="Times New Roman" w:ascii="Times New Roman"/>
          <w:color w:val="A3A3A3"/>
          <w:spacing w:val="25"/>
          <w:w w:val="100"/>
          <w:position w:val="-2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939393"/>
          <w:spacing w:val="0"/>
          <w:w w:val="133"/>
          <w:position w:val="-2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939393"/>
          <w:spacing w:val="0"/>
          <w:w w:val="133"/>
          <w:position w:val="-2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939393"/>
          <w:spacing w:val="23"/>
          <w:w w:val="133"/>
          <w:position w:val="-2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A3A3A3"/>
          <w:spacing w:val="-5"/>
          <w:w w:val="206"/>
          <w:position w:val="-2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939393"/>
          <w:spacing w:val="-6"/>
          <w:w w:val="132"/>
          <w:position w:val="-2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7B7979"/>
          <w:spacing w:val="0"/>
          <w:w w:val="239"/>
          <w:position w:val="-2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7B7979"/>
          <w:spacing w:val="0"/>
          <w:w w:val="100"/>
          <w:position w:val="-2"/>
          <w:sz w:val="14"/>
          <w:szCs w:val="14"/>
        </w:rPr>
        <w:t>                       </w:t>
      </w:r>
      <w:r>
        <w:rPr>
          <w:rFonts w:cs="Times New Roman" w:hAnsi="Times New Roman" w:eastAsia="Times New Roman" w:ascii="Times New Roman"/>
          <w:color w:val="7B7979"/>
          <w:spacing w:val="-6"/>
          <w:w w:val="100"/>
          <w:position w:val="-2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7B7979"/>
          <w:spacing w:val="0"/>
          <w:w w:val="296"/>
          <w:position w:val="-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7B7979"/>
          <w:spacing w:val="103"/>
          <w:w w:val="296"/>
          <w:position w:val="-2"/>
          <w:sz w:val="14"/>
          <w:szCs w:val="14"/>
        </w:rPr>
        <w:t> </w:t>
      </w:r>
      <w:r>
        <w:rPr>
          <w:rFonts w:cs="Arial" w:hAnsi="Arial" w:eastAsia="Arial" w:ascii="Arial"/>
          <w:b/>
          <w:color w:val="7B7979"/>
          <w:spacing w:val="0"/>
          <w:w w:val="51"/>
          <w:position w:val="-2"/>
          <w:sz w:val="12"/>
          <w:szCs w:val="12"/>
        </w:rPr>
        <w:t>%</w:t>
      </w:r>
      <w:r>
        <w:rPr>
          <w:rFonts w:cs="Arial" w:hAnsi="Arial" w:eastAsia="Arial" w:ascii="Arial"/>
          <w:b/>
          <w:color w:val="7B7979"/>
          <w:spacing w:val="0"/>
          <w:w w:val="51"/>
          <w:position w:val="-2"/>
          <w:sz w:val="12"/>
          <w:szCs w:val="12"/>
        </w:rPr>
        <w:t>                                  </w:t>
      </w:r>
      <w:r>
        <w:rPr>
          <w:rFonts w:cs="Arial" w:hAnsi="Arial" w:eastAsia="Arial" w:ascii="Arial"/>
          <w:b/>
          <w:color w:val="7B7979"/>
          <w:spacing w:val="5"/>
          <w:w w:val="51"/>
          <w:position w:val="-2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939393"/>
          <w:spacing w:val="2"/>
          <w:w w:val="108"/>
          <w:position w:val="-2"/>
          <w:sz w:val="12"/>
          <w:szCs w:val="12"/>
        </w:rPr>
        <w:t>4</w:t>
      </w:r>
      <w:r>
        <w:rPr>
          <w:rFonts w:cs="Times New Roman" w:hAnsi="Times New Roman" w:eastAsia="Times New Roman" w:ascii="Times New Roman"/>
          <w:color w:val="666666"/>
          <w:spacing w:val="0"/>
          <w:w w:val="263"/>
          <w:position w:val="-2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2"/>
          <w:szCs w:val="12"/>
        </w:rPr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52" w:lineRule="exact" w:line="280"/>
        <w:ind w:left="172"/>
      </w:pPr>
      <w:r>
        <w:pict>
          <v:shape type="#_x0000_t202" style="position:absolute;margin-left:268.08pt;margin-top:2.97472pt;width:77.5392pt;height:48pt;mso-position-horizontal-relative:page;mso-position-vertical-relative:paragraph;z-index:-1262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96"/>
                      <w:szCs w:val="96"/>
                    </w:rPr>
                    <w:jc w:val="left"/>
                    <w:spacing w:lineRule="exact" w:line="960"/>
                    <w:ind w:right="-164"/>
                  </w:pPr>
                  <w:r>
                    <w:rPr>
                      <w:rFonts w:cs="Arial" w:hAnsi="Arial" w:eastAsia="Arial" w:ascii="Arial"/>
                      <w:color w:val="3F3F3F"/>
                      <w:spacing w:val="7"/>
                      <w:w w:val="154"/>
                      <w:position w:val="-1"/>
                      <w:sz w:val="96"/>
                      <w:szCs w:val="96"/>
                    </w:rPr>
                    <w:t>-</w:t>
                  </w:r>
                  <w:r>
                    <w:rPr>
                      <w:rFonts w:cs="Arial" w:hAnsi="Arial" w:eastAsia="Arial" w:ascii="Arial"/>
                      <w:color w:val="3F3F3F"/>
                      <w:spacing w:val="6"/>
                      <w:w w:val="310"/>
                      <w:position w:val="-1"/>
                      <w:sz w:val="96"/>
                      <w:szCs w:val="96"/>
                    </w:rPr>
                    <w:t>'</w:t>
                  </w:r>
                  <w:r>
                    <w:rPr>
                      <w:rFonts w:cs="Arial" w:hAnsi="Arial" w:eastAsia="Arial" w:ascii="Arial"/>
                      <w:color w:val="505252"/>
                      <w:spacing w:val="0"/>
                      <w:w w:val="90"/>
                      <w:position w:val="-1"/>
                      <w:sz w:val="96"/>
                      <w:szCs w:val="96"/>
                    </w:rPr>
                    <w:t>»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96"/>
                      <w:szCs w:val="96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797B7B"/>
          <w:w w:val="219"/>
          <w:position w:val="-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797B7B"/>
          <w:spacing w:val="-19"/>
          <w:w w:val="100"/>
          <w:position w:val="-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646464"/>
          <w:spacing w:val="0"/>
          <w:w w:val="228"/>
          <w:position w:val="-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646464"/>
          <w:spacing w:val="-18"/>
          <w:w w:val="100"/>
          <w:position w:val="-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646464"/>
          <w:spacing w:val="0"/>
          <w:w w:val="137"/>
          <w:position w:val="-5"/>
          <w:sz w:val="16"/>
          <w:szCs w:val="16"/>
        </w:rPr>
        <w:t>Le</w:t>
      </w:r>
      <w:r>
        <w:rPr>
          <w:rFonts w:cs="Times New Roman" w:hAnsi="Times New Roman" w:eastAsia="Times New Roman" w:ascii="Times New Roman"/>
          <w:color w:val="646464"/>
          <w:spacing w:val="0"/>
          <w:w w:val="137"/>
          <w:position w:val="-5"/>
          <w:sz w:val="16"/>
          <w:szCs w:val="16"/>
        </w:rPr>
        <w:t>  </w:t>
      </w:r>
      <w:r>
        <w:rPr>
          <w:rFonts w:cs="Times New Roman" w:hAnsi="Times New Roman" w:eastAsia="Times New Roman" w:ascii="Times New Roman"/>
          <w:color w:val="646464"/>
          <w:spacing w:val="42"/>
          <w:w w:val="137"/>
          <w:position w:val="-5"/>
          <w:sz w:val="16"/>
          <w:szCs w:val="16"/>
        </w:rPr>
        <w:t> </w:t>
      </w:r>
      <w:r>
        <w:rPr>
          <w:rFonts w:cs="Arial" w:hAnsi="Arial" w:eastAsia="Arial" w:ascii="Arial"/>
          <w:color w:val="646464"/>
          <w:spacing w:val="0"/>
          <w:w w:val="69"/>
          <w:position w:val="-5"/>
          <w:sz w:val="30"/>
          <w:szCs w:val="30"/>
        </w:rPr>
        <w:t>,</w:t>
      </w:r>
      <w:r>
        <w:rPr>
          <w:rFonts w:cs="Arial" w:hAnsi="Arial" w:eastAsia="Arial" w:ascii="Arial"/>
          <w:color w:val="3F3F3F"/>
          <w:spacing w:val="0"/>
          <w:w w:val="100"/>
          <w:position w:val="-5"/>
          <w:sz w:val="30"/>
          <w:szCs w:val="30"/>
        </w:rPr>
        <w:t>kg</w:t>
      </w:r>
      <w:r>
        <w:rPr>
          <w:rFonts w:cs="Arial" w:hAnsi="Arial" w:eastAsia="Arial" w:ascii="Arial"/>
          <w:color w:val="646464"/>
          <w:spacing w:val="0"/>
          <w:w w:val="353"/>
          <w:position w:val="-5"/>
          <w:sz w:val="30"/>
          <w:szCs w:val="30"/>
        </w:rPr>
        <w:t>'</w:t>
      </w:r>
      <w:r>
        <w:rPr>
          <w:rFonts w:cs="Arial" w:hAnsi="Arial" w:eastAsia="Arial" w:ascii="Arial"/>
          <w:color w:val="646464"/>
          <w:spacing w:val="0"/>
          <w:w w:val="389"/>
          <w:position w:val="-5"/>
          <w:sz w:val="30"/>
          <w:szCs w:val="30"/>
        </w:rPr>
        <w:t>i</w:t>
      </w:r>
      <w:r>
        <w:rPr>
          <w:rFonts w:cs="Arial" w:hAnsi="Arial" w:eastAsia="Arial" w:ascii="Arial"/>
          <w:color w:val="3F3F3F"/>
          <w:spacing w:val="0"/>
          <w:w w:val="300"/>
          <w:position w:val="-5"/>
          <w:sz w:val="30"/>
          <w:szCs w:val="30"/>
        </w:rPr>
        <w:t>s</w:t>
      </w:r>
      <w:r>
        <w:rPr>
          <w:rFonts w:cs="Arial" w:hAnsi="Arial" w:eastAsia="Arial" w:ascii="Arial"/>
          <w:color w:val="3F3F3F"/>
          <w:spacing w:val="-24"/>
          <w:w w:val="100"/>
          <w:position w:val="-5"/>
          <w:sz w:val="30"/>
          <w:szCs w:val="30"/>
        </w:rPr>
        <w:t> </w:t>
      </w:r>
      <w:r>
        <w:rPr>
          <w:rFonts w:cs="Arial" w:hAnsi="Arial" w:eastAsia="Arial" w:ascii="Arial"/>
          <w:color w:val="505252"/>
          <w:spacing w:val="0"/>
          <w:w w:val="391"/>
          <w:position w:val="-5"/>
          <w:sz w:val="24"/>
          <w:szCs w:val="24"/>
        </w:rPr>
        <w:t>i</w:t>
      </w:r>
      <w:r>
        <w:rPr>
          <w:rFonts w:cs="Arial" w:hAnsi="Arial" w:eastAsia="Arial" w:ascii="Arial"/>
          <w:color w:val="505252"/>
          <w:spacing w:val="1"/>
          <w:w w:val="391"/>
          <w:position w:val="-5"/>
          <w:sz w:val="24"/>
          <w:szCs w:val="24"/>
        </w:rPr>
        <w:t>l</w:t>
      </w:r>
      <w:r>
        <w:rPr>
          <w:rFonts w:cs="Arial" w:hAnsi="Arial" w:eastAsia="Arial" w:ascii="Arial"/>
          <w:color w:val="505252"/>
          <w:spacing w:val="0"/>
          <w:w w:val="128"/>
          <w:position w:val="-5"/>
          <w:sz w:val="24"/>
          <w:szCs w:val="24"/>
        </w:rPr>
        <w:t>z</w:t>
      </w:r>
      <w:r>
        <w:rPr>
          <w:rFonts w:cs="Arial" w:hAnsi="Arial" w:eastAsia="Arial" w:ascii="Arial"/>
          <w:color w:val="505252"/>
          <w:spacing w:val="0"/>
          <w:w w:val="90"/>
          <w:position w:val="-5"/>
          <w:sz w:val="24"/>
          <w:szCs w:val="24"/>
        </w:rPr>
        <w:t>l</w:t>
      </w:r>
      <w:r>
        <w:rPr>
          <w:rFonts w:cs="Arial" w:hAnsi="Arial" w:eastAsia="Arial" w:ascii="Arial"/>
          <w:color w:val="3F3F3F"/>
          <w:spacing w:val="0"/>
          <w:w w:val="234"/>
          <w:position w:val="-5"/>
          <w:sz w:val="24"/>
          <w:szCs w:val="24"/>
        </w:rPr>
        <w:t>ii</w:t>
      </w:r>
      <w:r>
        <w:rPr>
          <w:rFonts w:cs="Arial" w:hAnsi="Arial" w:eastAsia="Arial" w:ascii="Arial"/>
          <w:color w:val="3F3F3F"/>
          <w:spacing w:val="25"/>
          <w:w w:val="100"/>
          <w:position w:val="-5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797B7B"/>
          <w:spacing w:val="4"/>
          <w:w w:val="236"/>
          <w:position w:val="-5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color w:val="3F3F3F"/>
          <w:spacing w:val="0"/>
          <w:w w:val="148"/>
          <w:position w:val="-5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3F3F3F"/>
          <w:spacing w:val="8"/>
          <w:w w:val="100"/>
          <w:position w:val="-5"/>
          <w:sz w:val="24"/>
          <w:szCs w:val="24"/>
        </w:rPr>
        <w:t> </w:t>
      </w:r>
      <w:r>
        <w:rPr>
          <w:rFonts w:cs="Arial" w:hAnsi="Arial" w:eastAsia="Arial" w:ascii="Arial"/>
          <w:color w:val="3F3F3F"/>
          <w:spacing w:val="0"/>
          <w:w w:val="215"/>
          <w:position w:val="-5"/>
          <w:sz w:val="24"/>
          <w:szCs w:val="24"/>
        </w:rPr>
        <w:t>«</w:t>
      </w:r>
      <w:r>
        <w:rPr>
          <w:rFonts w:cs="Arial" w:hAnsi="Arial" w:eastAsia="Arial" w:ascii="Arial"/>
          <w:color w:val="3F3F3F"/>
          <w:spacing w:val="-70"/>
          <w:w w:val="215"/>
          <w:position w:val="-5"/>
          <w:sz w:val="24"/>
          <w:szCs w:val="24"/>
        </w:rPr>
        <w:t>l</w:t>
      </w:r>
      <w:r>
        <w:rPr>
          <w:rFonts w:cs="Arial" w:hAnsi="Arial" w:eastAsia="Arial" w:ascii="Arial"/>
          <w:color w:val="3F3F3F"/>
          <w:spacing w:val="0"/>
          <w:w w:val="233"/>
          <w:position w:val="-5"/>
          <w:sz w:val="24"/>
          <w:szCs w:val="24"/>
        </w:rPr>
        <w:t>l</w:t>
      </w:r>
      <w:r>
        <w:rPr>
          <w:rFonts w:cs="Arial" w:hAnsi="Arial" w:eastAsia="Arial" w:ascii="Arial"/>
          <w:color w:val="3F3F3F"/>
          <w:spacing w:val="2"/>
          <w:w w:val="233"/>
          <w:position w:val="-5"/>
          <w:sz w:val="24"/>
          <w:szCs w:val="24"/>
        </w:rPr>
        <w:t>a</w:t>
      </w:r>
      <w:r>
        <w:rPr>
          <w:rFonts w:cs="Arial" w:hAnsi="Arial" w:eastAsia="Arial" w:ascii="Arial"/>
          <w:color w:val="505252"/>
          <w:spacing w:val="0"/>
          <w:w w:val="99"/>
          <w:position w:val="-5"/>
          <w:sz w:val="24"/>
          <w:szCs w:val="24"/>
        </w:rPr>
        <w:t>l</w:t>
      </w:r>
      <w:r>
        <w:rPr>
          <w:rFonts w:cs="Arial" w:hAnsi="Arial" w:eastAsia="Arial" w:ascii="Arial"/>
          <w:color w:val="505252"/>
          <w:spacing w:val="10"/>
          <w:w w:val="100"/>
          <w:position w:val="-5"/>
          <w:sz w:val="24"/>
          <w:szCs w:val="24"/>
        </w:rPr>
        <w:t> </w:t>
      </w:r>
      <w:r>
        <w:rPr>
          <w:rFonts w:cs="Arial" w:hAnsi="Arial" w:eastAsia="Arial" w:ascii="Arial"/>
          <w:color w:val="3F3F3F"/>
          <w:spacing w:val="0"/>
          <w:w w:val="141"/>
          <w:position w:val="-5"/>
          <w:sz w:val="20"/>
          <w:szCs w:val="20"/>
        </w:rPr>
        <w:t>4a</w:t>
      </w:r>
      <w:r>
        <w:rPr>
          <w:rFonts w:cs="Arial" w:hAnsi="Arial" w:eastAsia="Arial" w:ascii="Arial"/>
          <w:color w:val="3F3F3F"/>
          <w:spacing w:val="-18"/>
          <w:w w:val="141"/>
          <w:position w:val="-5"/>
          <w:sz w:val="20"/>
          <w:szCs w:val="20"/>
        </w:rPr>
        <w:t> </w:t>
      </w:r>
      <w:r>
        <w:rPr>
          <w:rFonts w:cs="Arial" w:hAnsi="Arial" w:eastAsia="Arial" w:ascii="Arial"/>
          <w:color w:val="3F3F3F"/>
          <w:spacing w:val="1"/>
          <w:w w:val="420"/>
          <w:position w:val="-5"/>
          <w:sz w:val="24"/>
          <w:szCs w:val="24"/>
        </w:rPr>
        <w:t>u</w:t>
      </w:r>
      <w:r>
        <w:rPr>
          <w:rFonts w:cs="Arial" w:hAnsi="Arial" w:eastAsia="Arial" w:ascii="Arial"/>
          <w:color w:val="3F3F3F"/>
          <w:spacing w:val="0"/>
          <w:w w:val="92"/>
          <w:position w:val="-5"/>
          <w:sz w:val="24"/>
          <w:szCs w:val="24"/>
        </w:rPr>
        <w:t>s</w:t>
      </w:r>
      <w:r>
        <w:rPr>
          <w:rFonts w:cs="Arial" w:hAnsi="Arial" w:eastAsia="Arial" w:ascii="Arial"/>
          <w:color w:val="3F3F3F"/>
          <w:spacing w:val="0"/>
          <w:w w:val="100"/>
          <w:position w:val="-5"/>
          <w:sz w:val="24"/>
          <w:szCs w:val="24"/>
        </w:rPr>
        <w:t>  </w:t>
      </w:r>
      <w:r>
        <w:rPr>
          <w:rFonts w:cs="Arial" w:hAnsi="Arial" w:eastAsia="Arial" w:ascii="Arial"/>
          <w:color w:val="3F3F3F"/>
          <w:spacing w:val="26"/>
          <w:w w:val="100"/>
          <w:position w:val="-5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505252"/>
          <w:spacing w:val="1"/>
          <w:w w:val="139"/>
          <w:position w:val="-5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797B7B"/>
          <w:spacing w:val="2"/>
          <w:w w:val="42"/>
          <w:position w:val="-5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505252"/>
          <w:spacing w:val="4"/>
          <w:w w:val="174"/>
          <w:position w:val="-5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3F3F3F"/>
          <w:spacing w:val="0"/>
          <w:w w:val="288"/>
          <w:position w:val="-5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3F3F3F"/>
          <w:spacing w:val="21"/>
          <w:w w:val="288"/>
          <w:position w:val="-5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3F3F3F"/>
          <w:spacing w:val="0"/>
          <w:w w:val="371"/>
          <w:position w:val="-5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color w:val="3F3F3F"/>
          <w:spacing w:val="23"/>
          <w:w w:val="371"/>
          <w:position w:val="-5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BFBFBA"/>
          <w:spacing w:val="3"/>
          <w:w w:val="131"/>
          <w:position w:val="-5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505252"/>
          <w:spacing w:val="0"/>
          <w:w w:val="69"/>
          <w:position w:val="-5"/>
          <w:sz w:val="24"/>
          <w:szCs w:val="24"/>
        </w:rPr>
        <w:t>JS</w:t>
      </w:r>
      <w:r>
        <w:rPr>
          <w:rFonts w:cs="Times New Roman" w:hAnsi="Times New Roman" w:eastAsia="Times New Roman" w:ascii="Times New Roman"/>
          <w:color w:val="505252"/>
          <w:spacing w:val="0"/>
          <w:w w:val="100"/>
          <w:position w:val="-5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505252"/>
          <w:spacing w:val="7"/>
          <w:w w:val="100"/>
          <w:position w:val="-5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3F3F3F"/>
          <w:spacing w:val="0"/>
          <w:w w:val="258"/>
          <w:position w:val="-5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color w:val="3F3F3F"/>
          <w:spacing w:val="0"/>
          <w:w w:val="258"/>
          <w:position w:val="-5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3F3F3F"/>
          <w:spacing w:val="24"/>
          <w:w w:val="258"/>
          <w:position w:val="-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F3F"/>
          <w:spacing w:val="0"/>
          <w:w w:val="100"/>
          <w:position w:val="-5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160"/>
        <w:ind w:left="158"/>
      </w:pPr>
      <w:r>
        <w:rPr>
          <w:rFonts w:cs="Times New Roman" w:hAnsi="Times New Roman" w:eastAsia="Times New Roman" w:ascii="Times New Roman"/>
          <w:color w:val="505252"/>
          <w:spacing w:val="0"/>
          <w:w w:val="154"/>
          <w:position w:val="-1"/>
          <w:sz w:val="16"/>
          <w:szCs w:val="16"/>
        </w:rPr>
        <w:t>%</w:t>
      </w:r>
      <w:r>
        <w:rPr>
          <w:rFonts w:cs="Times New Roman" w:hAnsi="Times New Roman" w:eastAsia="Times New Roman" w:ascii="Times New Roman"/>
          <w:color w:val="505252"/>
          <w:spacing w:val="0"/>
          <w:w w:val="154"/>
          <w:position w:val="-1"/>
          <w:sz w:val="16"/>
          <w:szCs w:val="16"/>
        </w:rPr>
        <w:t>         </w:t>
      </w:r>
      <w:r>
        <w:rPr>
          <w:rFonts w:cs="Times New Roman" w:hAnsi="Times New Roman" w:eastAsia="Times New Roman" w:ascii="Times New Roman"/>
          <w:color w:val="505252"/>
          <w:spacing w:val="9"/>
          <w:w w:val="154"/>
          <w:position w:val="-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F3F"/>
          <w:spacing w:val="12"/>
          <w:w w:val="600"/>
          <w:position w:val="-1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AEAEAE"/>
          <w:spacing w:val="0"/>
          <w:w w:val="81"/>
          <w:position w:val="-1"/>
          <w:sz w:val="16"/>
          <w:szCs w:val="16"/>
        </w:rPr>
        <w:t>'</w:t>
      </w:r>
      <w:r>
        <w:rPr>
          <w:rFonts w:cs="Times New Roman" w:hAnsi="Times New Roman" w:eastAsia="Times New Roman" w:ascii="Times New Roman"/>
          <w:color w:val="AEAEAE"/>
          <w:spacing w:val="0"/>
          <w:w w:val="100"/>
          <w:position w:val="-1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AEAEAE"/>
          <w:spacing w:val="9"/>
          <w:w w:val="100"/>
          <w:position w:val="-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F3F"/>
          <w:spacing w:val="0"/>
          <w:w w:val="155"/>
          <w:position w:val="-1"/>
          <w:sz w:val="12"/>
          <w:szCs w:val="12"/>
        </w:rPr>
        <w:t>+l</w:t>
      </w:r>
      <w:r>
        <w:rPr>
          <w:rFonts w:cs="Times New Roman" w:hAnsi="Times New Roman" w:eastAsia="Times New Roman" w:ascii="Times New Roman"/>
          <w:color w:val="3F3F3F"/>
          <w:spacing w:val="0"/>
          <w:w w:val="155"/>
          <w:position w:val="-1"/>
          <w:sz w:val="12"/>
          <w:szCs w:val="12"/>
        </w:rPr>
        <w:t>   </w:t>
      </w:r>
      <w:r>
        <w:rPr>
          <w:rFonts w:cs="Times New Roman" w:hAnsi="Times New Roman" w:eastAsia="Times New Roman" w:ascii="Times New Roman"/>
          <w:color w:val="3F3F3F"/>
          <w:spacing w:val="18"/>
          <w:w w:val="155"/>
          <w:position w:val="-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797B7B"/>
          <w:spacing w:val="0"/>
          <w:w w:val="37"/>
          <w:position w:val="-1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797B7B"/>
          <w:spacing w:val="2"/>
          <w:w w:val="37"/>
          <w:position w:val="-1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797B7B"/>
          <w:spacing w:val="0"/>
          <w:w w:val="156"/>
          <w:position w:val="-1"/>
          <w:sz w:val="24"/>
          <w:szCs w:val="24"/>
        </w:rPr>
        <w:t>·</w:t>
      </w:r>
      <w:r>
        <w:rPr>
          <w:rFonts w:cs="Times New Roman" w:hAnsi="Times New Roman" w:eastAsia="Times New Roman" w:ascii="Times New Roman"/>
          <w:color w:val="646464"/>
          <w:spacing w:val="0"/>
          <w:w w:val="126"/>
          <w:position w:val="-1"/>
          <w:sz w:val="24"/>
          <w:szCs w:val="24"/>
        </w:rPr>
        <w:t>·</w:t>
      </w:r>
      <w:r>
        <w:rPr>
          <w:rFonts w:cs="Times New Roman" w:hAnsi="Times New Roman" w:eastAsia="Times New Roman" w:ascii="Times New Roman"/>
          <w:color w:val="646464"/>
          <w:spacing w:val="0"/>
          <w:w w:val="100"/>
          <w:position w:val="-1"/>
          <w:sz w:val="24"/>
          <w:szCs w:val="24"/>
        </w:rPr>
        <w:t>        </w:t>
      </w:r>
      <w:r>
        <w:rPr>
          <w:rFonts w:cs="Times New Roman" w:hAnsi="Times New Roman" w:eastAsia="Times New Roman" w:ascii="Times New Roman"/>
          <w:color w:val="646464"/>
          <w:spacing w:val="-17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AEAEAE"/>
          <w:spacing w:val="0"/>
          <w:w w:val="39"/>
          <w:position w:val="-1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color w:val="AEAEAE"/>
          <w:spacing w:val="0"/>
          <w:w w:val="39"/>
          <w:position w:val="-1"/>
          <w:sz w:val="24"/>
          <w:szCs w:val="24"/>
        </w:rPr>
        <w:t>                  </w:t>
      </w:r>
      <w:r>
        <w:rPr>
          <w:rFonts w:cs="Times New Roman" w:hAnsi="Times New Roman" w:eastAsia="Times New Roman" w:ascii="Times New Roman"/>
          <w:color w:val="AEAEAE"/>
          <w:spacing w:val="11"/>
          <w:w w:val="39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3F3F3F"/>
          <w:spacing w:val="1"/>
          <w:w w:val="470"/>
          <w:position w:val="-1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color w:val="646464"/>
          <w:spacing w:val="0"/>
          <w:w w:val="366"/>
          <w:position w:val="-1"/>
          <w:sz w:val="24"/>
          <w:szCs w:val="24"/>
        </w:rPr>
        <w:t>·</w:t>
      </w:r>
      <w:r>
        <w:rPr>
          <w:rFonts w:cs="Times New Roman" w:hAnsi="Times New Roman" w:eastAsia="Times New Roman" w:ascii="Times New Roman"/>
          <w:color w:val="646464"/>
          <w:spacing w:val="0"/>
          <w:w w:val="97"/>
          <w:position w:val="-1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646464"/>
          <w:spacing w:val="0"/>
          <w:w w:val="100"/>
          <w:position w:val="-1"/>
          <w:sz w:val="24"/>
          <w:szCs w:val="24"/>
        </w:rPr>
        <w:t>                   </w:t>
      </w:r>
      <w:r>
        <w:rPr>
          <w:rFonts w:cs="Times New Roman" w:hAnsi="Times New Roman" w:eastAsia="Times New Roman" w:ascii="Times New Roman"/>
          <w:color w:val="646464"/>
          <w:spacing w:val="-19"/>
          <w:w w:val="100"/>
          <w:position w:val="-1"/>
          <w:sz w:val="24"/>
          <w:szCs w:val="24"/>
        </w:rPr>
        <w:t> </w:t>
      </w:r>
      <w:r>
        <w:rPr>
          <w:rFonts w:cs="Arial" w:hAnsi="Arial" w:eastAsia="Arial" w:ascii="Arial"/>
          <w:color w:val="505252"/>
          <w:spacing w:val="0"/>
          <w:w w:val="167"/>
          <w:position w:val="-1"/>
          <w:sz w:val="24"/>
          <w:szCs w:val="24"/>
        </w:rPr>
        <w:t>.</w:t>
      </w:r>
      <w:r>
        <w:rPr>
          <w:rFonts w:cs="Arial" w:hAnsi="Arial" w:eastAsia="Arial" w:ascii="Arial"/>
          <w:color w:val="505252"/>
          <w:spacing w:val="5"/>
          <w:w w:val="167"/>
          <w:position w:val="-1"/>
          <w:sz w:val="24"/>
          <w:szCs w:val="24"/>
        </w:rPr>
        <w:t>}</w:t>
      </w:r>
      <w:r>
        <w:rPr>
          <w:rFonts w:cs="Arial" w:hAnsi="Arial" w:eastAsia="Arial" w:ascii="Arial"/>
          <w:color w:val="282828"/>
          <w:spacing w:val="0"/>
          <w:w w:val="290"/>
          <w:position w:val="-1"/>
          <w:sz w:val="24"/>
          <w:szCs w:val="24"/>
        </w:rPr>
        <w:t>u</w:t>
      </w:r>
      <w:r>
        <w:rPr>
          <w:rFonts w:cs="Arial" w:hAnsi="Arial" w:eastAsia="Arial" w:ascii="Arial"/>
          <w:color w:val="282828"/>
          <w:spacing w:val="0"/>
          <w:w w:val="100"/>
          <w:position w:val="-1"/>
          <w:sz w:val="24"/>
          <w:szCs w:val="24"/>
        </w:rPr>
        <w:t> </w:t>
      </w:r>
      <w:r>
        <w:rPr>
          <w:rFonts w:cs="Arial" w:hAnsi="Arial" w:eastAsia="Arial" w:ascii="Arial"/>
          <w:color w:val="282828"/>
          <w:spacing w:val="13"/>
          <w:w w:val="100"/>
          <w:position w:val="-1"/>
          <w:sz w:val="24"/>
          <w:szCs w:val="24"/>
        </w:rPr>
        <w:t> </w:t>
      </w:r>
      <w:r>
        <w:rPr>
          <w:rFonts w:cs="Arial" w:hAnsi="Arial" w:eastAsia="Arial" w:ascii="Arial"/>
          <w:color w:val="3F3F3F"/>
          <w:spacing w:val="0"/>
          <w:w w:val="255"/>
          <w:position w:val="-1"/>
          <w:sz w:val="24"/>
          <w:szCs w:val="24"/>
        </w:rPr>
        <w:t>"</w:t>
      </w:r>
      <w:r>
        <w:rPr>
          <w:rFonts w:cs="Arial" w:hAnsi="Arial" w:eastAsia="Arial" w:ascii="Arial"/>
          <w:color w:val="3F3F3F"/>
          <w:spacing w:val="152"/>
          <w:w w:val="255"/>
          <w:position w:val="-1"/>
          <w:sz w:val="24"/>
          <w:szCs w:val="24"/>
        </w:rPr>
        <w:t> </w:t>
      </w:r>
      <w:r>
        <w:rPr>
          <w:rFonts w:cs="Arial" w:hAnsi="Arial" w:eastAsia="Arial" w:ascii="Arial"/>
          <w:color w:val="797B7B"/>
          <w:spacing w:val="0"/>
          <w:w w:val="53"/>
          <w:position w:val="-1"/>
          <w:sz w:val="24"/>
          <w:szCs w:val="24"/>
        </w:rPr>
        <w:t>·</w:t>
      </w:r>
      <w:r>
        <w:rPr>
          <w:rFonts w:cs="Arial" w:hAnsi="Arial" w:eastAsia="Arial" w:ascii="Arial"/>
          <w:color w:val="797B7B"/>
          <w:spacing w:val="0"/>
          <w:w w:val="53"/>
          <w:position w:val="-1"/>
          <w:sz w:val="24"/>
          <w:szCs w:val="24"/>
        </w:rPr>
        <w:t>     </w:t>
      </w:r>
      <w:r>
        <w:rPr>
          <w:rFonts w:cs="Arial" w:hAnsi="Arial" w:eastAsia="Arial" w:ascii="Arial"/>
          <w:color w:val="797B7B"/>
          <w:spacing w:val="30"/>
          <w:w w:val="53"/>
          <w:position w:val="-1"/>
          <w:sz w:val="24"/>
          <w:szCs w:val="24"/>
        </w:rPr>
        <w:t> </w:t>
      </w:r>
      <w:r>
        <w:rPr>
          <w:rFonts w:cs="Arial" w:hAnsi="Arial" w:eastAsia="Arial" w:ascii="Arial"/>
          <w:color w:val="646464"/>
          <w:spacing w:val="0"/>
          <w:w w:val="100"/>
          <w:position w:val="-1"/>
          <w:sz w:val="24"/>
          <w:szCs w:val="24"/>
        </w:rPr>
        <w:t>•</w:t>
      </w:r>
      <w:r>
        <w:rPr>
          <w:rFonts w:cs="Arial" w:hAnsi="Arial" w:eastAsia="Arial" w:ascii="Arial"/>
          <w:color w:val="646464"/>
          <w:spacing w:val="0"/>
          <w:w w:val="100"/>
          <w:position w:val="-1"/>
          <w:sz w:val="24"/>
          <w:szCs w:val="24"/>
        </w:rPr>
        <w:t>     </w:t>
      </w:r>
      <w:r>
        <w:rPr>
          <w:rFonts w:cs="Arial" w:hAnsi="Arial" w:eastAsia="Arial" w:ascii="Arial"/>
          <w:color w:val="646464"/>
          <w:spacing w:val="54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505252"/>
          <w:spacing w:val="0"/>
          <w:w w:val="171"/>
          <w:position w:val="-1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505252"/>
          <w:spacing w:val="0"/>
          <w:w w:val="171"/>
          <w:position w:val="-1"/>
          <w:sz w:val="26"/>
          <w:szCs w:val="26"/>
        </w:rPr>
        <w:t>    </w:t>
      </w:r>
      <w:r>
        <w:rPr>
          <w:rFonts w:cs="Times New Roman" w:hAnsi="Times New Roman" w:eastAsia="Times New Roman" w:ascii="Times New Roman"/>
          <w:color w:val="505252"/>
          <w:spacing w:val="48"/>
          <w:w w:val="171"/>
          <w:position w:val="-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797B7B"/>
          <w:spacing w:val="0"/>
          <w:w w:val="171"/>
          <w:position w:val="-1"/>
          <w:sz w:val="26"/>
          <w:szCs w:val="26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left"/>
        <w:spacing w:lineRule="atLeast" w:line="20"/>
        <w:ind w:left="234"/>
        <w:sectPr>
          <w:pgSz w:w="9540" w:h="9900"/>
          <w:pgMar w:top="900" w:bottom="0" w:left="500" w:right="240"/>
        </w:sectPr>
      </w:pPr>
      <w:r>
        <w:rPr>
          <w:rFonts w:cs="Arial" w:hAnsi="Arial" w:eastAsia="Arial" w:ascii="Arial"/>
          <w:i/>
          <w:color w:val="505252"/>
          <w:spacing w:val="6"/>
          <w:w w:val="153"/>
          <w:sz w:val="30"/>
          <w:szCs w:val="30"/>
        </w:rPr>
        <w:t>Y</w:t>
      </w:r>
      <w:r>
        <w:rPr>
          <w:rFonts w:cs="Arial" w:hAnsi="Arial" w:eastAsia="Arial" w:ascii="Arial"/>
          <w:color w:val="3F3F3F"/>
          <w:spacing w:val="0"/>
          <w:w w:val="118"/>
          <w:sz w:val="32"/>
          <w:szCs w:val="32"/>
        </w:rPr>
        <w:t>b</w:t>
      </w:r>
      <w:r>
        <w:rPr>
          <w:rFonts w:cs="Arial" w:hAnsi="Arial" w:eastAsia="Arial" w:ascii="Arial"/>
          <w:color w:val="3F3F3F"/>
          <w:spacing w:val="2"/>
          <w:w w:val="118"/>
          <w:sz w:val="32"/>
          <w:szCs w:val="32"/>
        </w:rPr>
        <w:t>!</w:t>
      </w:r>
      <w:r>
        <w:rPr>
          <w:rFonts w:cs="Arial" w:hAnsi="Arial" w:eastAsia="Arial" w:ascii="Arial"/>
          <w:color w:val="3F3F3F"/>
          <w:spacing w:val="0"/>
          <w:w w:val="222"/>
          <w:sz w:val="32"/>
          <w:szCs w:val="32"/>
        </w:rPr>
        <w:t>pa</w:t>
      </w:r>
      <w:r>
        <w:rPr>
          <w:rFonts w:cs="Arial" w:hAnsi="Arial" w:eastAsia="Arial" w:ascii="Arial"/>
          <w:color w:val="3F3F3F"/>
          <w:spacing w:val="-10"/>
          <w:w w:val="100"/>
          <w:sz w:val="32"/>
          <w:szCs w:val="32"/>
        </w:rPr>
        <w:t> </w:t>
      </w:r>
      <w:r>
        <w:rPr>
          <w:rFonts w:cs="Arial" w:hAnsi="Arial" w:eastAsia="Arial" w:ascii="Arial"/>
          <w:color w:val="3F3F3F"/>
          <w:spacing w:val="0"/>
          <w:w w:val="204"/>
          <w:sz w:val="32"/>
          <w:szCs w:val="32"/>
        </w:rPr>
        <w:t>J</w:t>
      </w:r>
      <w:r>
        <w:rPr>
          <w:rFonts w:cs="Arial" w:hAnsi="Arial" w:eastAsia="Arial" w:ascii="Arial"/>
          <w:color w:val="3F3F3F"/>
          <w:spacing w:val="3"/>
          <w:w w:val="204"/>
          <w:sz w:val="32"/>
          <w:szCs w:val="32"/>
        </w:rPr>
        <w:t>&gt;</w:t>
      </w:r>
      <w:r>
        <w:rPr>
          <w:rFonts w:cs="Arial" w:hAnsi="Arial" w:eastAsia="Arial" w:ascii="Arial"/>
          <w:color w:val="646464"/>
          <w:spacing w:val="1"/>
          <w:w w:val="114"/>
          <w:sz w:val="32"/>
          <w:szCs w:val="32"/>
        </w:rPr>
        <w:t>l</w:t>
      </w:r>
      <w:r>
        <w:rPr>
          <w:rFonts w:cs="Arial" w:hAnsi="Arial" w:eastAsia="Arial" w:ascii="Arial"/>
          <w:color w:val="3F3F3F"/>
          <w:spacing w:val="-8"/>
          <w:w w:val="226"/>
          <w:sz w:val="32"/>
          <w:szCs w:val="32"/>
        </w:rPr>
        <w:t>b</w:t>
      </w:r>
      <w:r>
        <w:rPr>
          <w:rFonts w:cs="Times New Roman" w:hAnsi="Times New Roman" w:eastAsia="Times New Roman" w:ascii="Times New Roman"/>
          <w:color w:val="3F3F3F"/>
          <w:spacing w:val="0"/>
          <w:w w:val="125"/>
          <w:sz w:val="44"/>
          <w:szCs w:val="44"/>
        </w:rPr>
        <w:t>=:</w:t>
      </w:r>
      <w:r>
        <w:rPr>
          <w:rFonts w:cs="Times New Roman" w:hAnsi="Times New Roman" w:eastAsia="Times New Roman" w:ascii="Times New Roman"/>
          <w:color w:val="3F3F3F"/>
          <w:spacing w:val="-54"/>
          <w:w w:val="100"/>
          <w:sz w:val="44"/>
          <w:szCs w:val="44"/>
        </w:rPr>
        <w:t> </w:t>
      </w:r>
      <w:r>
        <w:rPr>
          <w:rFonts w:cs="Times New Roman" w:hAnsi="Times New Roman" w:eastAsia="Times New Roman" w:ascii="Times New Roman"/>
          <w:color w:val="3F3F3F"/>
          <w:spacing w:val="4"/>
          <w:w w:val="92"/>
          <w:sz w:val="36"/>
          <w:szCs w:val="36"/>
        </w:rPr>
        <w:t>%</w:t>
      </w:r>
      <w:r>
        <w:rPr>
          <w:rFonts w:cs="Times New Roman" w:hAnsi="Times New Roman" w:eastAsia="Times New Roman" w:ascii="Times New Roman"/>
          <w:color w:val="646464"/>
          <w:spacing w:val="-13"/>
          <w:w w:val="92"/>
          <w:sz w:val="36"/>
          <w:szCs w:val="36"/>
        </w:rPr>
        <w:t>'</w:t>
      </w:r>
      <w:r>
        <w:rPr>
          <w:rFonts w:cs="Times New Roman" w:hAnsi="Times New Roman" w:eastAsia="Times New Roman" w:ascii="Times New Roman"/>
          <w:color w:val="3F3F3F"/>
          <w:spacing w:val="0"/>
          <w:w w:val="92"/>
          <w:sz w:val="36"/>
          <w:szCs w:val="36"/>
        </w:rPr>
        <w:t>e</w:t>
      </w:r>
      <w:r>
        <w:rPr>
          <w:rFonts w:cs="Times New Roman" w:hAnsi="Times New Roman" w:eastAsia="Times New Roman" w:ascii="Times New Roman"/>
          <w:color w:val="3F3F3F"/>
          <w:spacing w:val="-13"/>
          <w:w w:val="92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3F3F3F"/>
          <w:spacing w:val="0"/>
          <w:w w:val="256"/>
          <w:sz w:val="28"/>
          <w:szCs w:val="28"/>
        </w:rPr>
        <w:t>bi</w:t>
      </w:r>
      <w:r>
        <w:rPr>
          <w:rFonts w:cs="Times New Roman" w:hAnsi="Times New Roman" w:eastAsia="Times New Roman" w:ascii="Times New Roman"/>
          <w:color w:val="3F3F3F"/>
          <w:spacing w:val="-3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color w:val="646464"/>
          <w:spacing w:val="0"/>
          <w:w w:val="137"/>
          <w:sz w:val="32"/>
          <w:szCs w:val="32"/>
        </w:rPr>
        <w:t>J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2"/>
          <w:szCs w:val="32"/>
        </w:rPr>
      </w:r>
    </w:p>
    <w:p>
      <w:pPr>
        <w:rPr>
          <w:rFonts w:cs="Arial" w:hAnsi="Arial" w:eastAsia="Arial" w:ascii="Arial"/>
          <w:sz w:val="142"/>
          <w:szCs w:val="142"/>
        </w:rPr>
        <w:jc w:val="left"/>
        <w:spacing w:lineRule="atLeast" w:line="0"/>
        <w:ind w:left="474" w:right="-233"/>
      </w:pPr>
      <w:r>
        <w:pict>
          <v:shape type="#_x0000_t202" style="position:absolute;margin-left:348.96pt;margin-top:8.25451pt;width:20.5682pt;height:72pt;mso-position-horizontal-relative:page;mso-position-vertical-relative:paragraph;z-index:-1261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44"/>
                      <w:szCs w:val="144"/>
                    </w:rPr>
                    <w:jc w:val="left"/>
                    <w:spacing w:lineRule="exact" w:line="1440"/>
                    <w:ind w:right="-236"/>
                  </w:pPr>
                  <w:r>
                    <w:rPr>
                      <w:rFonts w:cs="Arial" w:hAnsi="Arial" w:eastAsia="Arial" w:ascii="Arial"/>
                      <w:i/>
                      <w:color w:val="3F3F3F"/>
                      <w:spacing w:val="0"/>
                      <w:w w:val="49"/>
                      <w:position w:val="-1"/>
                      <w:sz w:val="144"/>
                      <w:szCs w:val="144"/>
                    </w:rPr>
                    <w:t>~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144"/>
                      <w:szCs w:val="14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3F3F3F"/>
          <w:spacing w:val="-34"/>
          <w:w w:val="276"/>
          <w:sz w:val="30"/>
          <w:szCs w:val="30"/>
        </w:rPr>
        <w:t>=</w:t>
      </w:r>
      <w:r>
        <w:rPr>
          <w:rFonts w:cs="Times New Roman" w:hAnsi="Times New Roman" w:eastAsia="Times New Roman" w:ascii="Times New Roman"/>
          <w:color w:val="505252"/>
          <w:spacing w:val="-1"/>
          <w:w w:val="145"/>
          <w:sz w:val="30"/>
          <w:szCs w:val="30"/>
        </w:rPr>
        <w:t>s</w:t>
      </w:r>
      <w:r>
        <w:rPr>
          <w:rFonts w:cs="Times New Roman" w:hAnsi="Times New Roman" w:eastAsia="Times New Roman" w:ascii="Times New Roman"/>
          <w:color w:val="3F3F3F"/>
          <w:spacing w:val="0"/>
          <w:w w:val="135"/>
          <w:sz w:val="30"/>
          <w:szCs w:val="30"/>
        </w:rPr>
        <w:t>-</w:t>
      </w:r>
      <w:r>
        <w:rPr>
          <w:rFonts w:cs="Times New Roman" w:hAnsi="Times New Roman" w:eastAsia="Times New Roman" w:ascii="Times New Roman"/>
          <w:color w:val="3F3F3F"/>
          <w:spacing w:val="-2"/>
          <w:w w:val="135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646464"/>
          <w:spacing w:val="-1"/>
          <w:w w:val="70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3F3F3F"/>
          <w:spacing w:val="-4"/>
          <w:w w:val="450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3F3F3F"/>
          <w:spacing w:val="0"/>
          <w:w w:val="129"/>
          <w:sz w:val="30"/>
          <w:szCs w:val="30"/>
        </w:rPr>
        <w:t>s</w:t>
      </w:r>
      <w:r>
        <w:rPr>
          <w:rFonts w:cs="Times New Roman" w:hAnsi="Times New Roman" w:eastAsia="Times New Roman" w:ascii="Times New Roman"/>
          <w:color w:val="3F3F3F"/>
          <w:spacing w:val="-14"/>
          <w:w w:val="100"/>
          <w:sz w:val="30"/>
          <w:szCs w:val="30"/>
        </w:rPr>
        <w:t> </w:t>
      </w:r>
      <w:r>
        <w:rPr>
          <w:rFonts w:cs="Arial" w:hAnsi="Arial" w:eastAsia="Arial" w:ascii="Arial"/>
          <w:color w:val="3F3F3F"/>
          <w:spacing w:val="-12"/>
          <w:w w:val="384"/>
          <w:sz w:val="40"/>
          <w:szCs w:val="40"/>
        </w:rPr>
        <w:t>-</w:t>
      </w:r>
      <w:r>
        <w:rPr>
          <w:rFonts w:cs="Arial" w:hAnsi="Arial" w:eastAsia="Arial" w:ascii="Arial"/>
          <w:color w:val="505252"/>
          <w:spacing w:val="-4"/>
          <w:w w:val="173"/>
          <w:sz w:val="40"/>
          <w:szCs w:val="40"/>
        </w:rPr>
        <w:t>!</w:t>
      </w:r>
      <w:r>
        <w:rPr>
          <w:rFonts w:cs="Arial" w:hAnsi="Arial" w:eastAsia="Arial" w:ascii="Arial"/>
          <w:color w:val="3F3F3F"/>
          <w:spacing w:val="0"/>
          <w:w w:val="359"/>
          <w:sz w:val="40"/>
          <w:szCs w:val="40"/>
        </w:rPr>
        <w:t>l</w:t>
      </w:r>
      <w:r>
        <w:rPr>
          <w:rFonts w:cs="Arial" w:hAnsi="Arial" w:eastAsia="Arial" w:ascii="Arial"/>
          <w:color w:val="3F3F3F"/>
          <w:spacing w:val="-29"/>
          <w:w w:val="359"/>
          <w:sz w:val="40"/>
          <w:szCs w:val="40"/>
        </w:rPr>
        <w:t>-</w:t>
      </w:r>
      <w:r>
        <w:rPr>
          <w:rFonts w:cs="Arial" w:hAnsi="Arial" w:eastAsia="Arial" w:ascii="Arial"/>
          <w:color w:val="505252"/>
          <w:spacing w:val="0"/>
          <w:w w:val="19"/>
          <w:sz w:val="142"/>
          <w:szCs w:val="142"/>
        </w:rPr>
        <w:t>-</w:t>
      </w:r>
      <w:r>
        <w:rPr>
          <w:rFonts w:cs="Arial" w:hAnsi="Arial" w:eastAsia="Arial" w:ascii="Arial"/>
          <w:color w:val="505252"/>
          <w:spacing w:val="-6"/>
          <w:w w:val="19"/>
          <w:sz w:val="142"/>
          <w:szCs w:val="142"/>
        </w:rPr>
        <w:t>A</w:t>
      </w:r>
      <w:r>
        <w:rPr>
          <w:rFonts w:cs="Arial" w:hAnsi="Arial" w:eastAsia="Arial" w:ascii="Arial"/>
          <w:color w:val="3F3F3F"/>
          <w:spacing w:val="0"/>
          <w:w w:val="144"/>
          <w:sz w:val="142"/>
          <w:szCs w:val="142"/>
        </w:rPr>
        <w:t>-</w:t>
      </w:r>
      <w:r>
        <w:rPr>
          <w:rFonts w:cs="Arial" w:hAnsi="Arial" w:eastAsia="Arial" w:ascii="Arial"/>
          <w:color w:val="000000"/>
          <w:spacing w:val="0"/>
          <w:w w:val="100"/>
          <w:sz w:val="142"/>
          <w:szCs w:val="142"/>
        </w:rPr>
      </w:r>
    </w:p>
    <w:p>
      <w:pPr>
        <w:rPr>
          <w:rFonts w:cs="Times New Roman" w:hAnsi="Times New Roman" w:eastAsia="Times New Roman" w:ascii="Times New Roman"/>
          <w:sz w:val="38"/>
          <w:szCs w:val="38"/>
        </w:rPr>
        <w:jc w:val="left"/>
        <w:spacing w:lineRule="atLeast" w:line="0"/>
        <w:ind w:left="1901"/>
      </w:pPr>
      <w:r>
        <w:br w:type="column"/>
      </w:r>
      <w:r>
        <w:rPr>
          <w:rFonts w:cs="Times New Roman" w:hAnsi="Times New Roman" w:eastAsia="Times New Roman" w:ascii="Times New Roman"/>
          <w:color w:val="505252"/>
          <w:spacing w:val="0"/>
          <w:w w:val="154"/>
          <w:sz w:val="42"/>
          <w:szCs w:val="42"/>
        </w:rPr>
        <w:t>A</w:t>
      </w:r>
      <w:r>
        <w:rPr>
          <w:rFonts w:cs="Times New Roman" w:hAnsi="Times New Roman" w:eastAsia="Times New Roman" w:ascii="Times New Roman"/>
          <w:color w:val="505252"/>
          <w:spacing w:val="77"/>
          <w:w w:val="154"/>
          <w:sz w:val="42"/>
          <w:szCs w:val="42"/>
        </w:rPr>
        <w:t> </w:t>
      </w:r>
      <w:r>
        <w:rPr>
          <w:rFonts w:cs="Arial" w:hAnsi="Arial" w:eastAsia="Arial" w:ascii="Arial"/>
          <w:color w:val="3F3F3F"/>
          <w:spacing w:val="0"/>
          <w:w w:val="220"/>
          <w:sz w:val="22"/>
          <w:szCs w:val="22"/>
        </w:rPr>
        <w:t>-i</w:t>
      </w:r>
      <w:r>
        <w:rPr>
          <w:rFonts w:cs="Arial" w:hAnsi="Arial" w:eastAsia="Arial" w:ascii="Arial"/>
          <w:color w:val="3F3F3F"/>
          <w:spacing w:val="4"/>
          <w:w w:val="220"/>
          <w:sz w:val="22"/>
          <w:szCs w:val="22"/>
        </w:rPr>
        <w:t>'</w:t>
      </w:r>
      <w:r>
        <w:rPr>
          <w:rFonts w:cs="Arial" w:hAnsi="Arial" w:eastAsia="Arial" w:ascii="Arial"/>
          <w:color w:val="646464"/>
          <w:spacing w:val="1"/>
          <w:w w:val="107"/>
          <w:sz w:val="22"/>
          <w:szCs w:val="22"/>
        </w:rPr>
        <w:t>l</w:t>
      </w:r>
      <w:r>
        <w:rPr>
          <w:rFonts w:cs="Arial" w:hAnsi="Arial" w:eastAsia="Arial" w:ascii="Arial"/>
          <w:color w:val="505252"/>
          <w:spacing w:val="-7"/>
          <w:w w:val="167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color w:val="3F3F3F"/>
          <w:spacing w:val="0"/>
          <w:w w:val="251"/>
          <w:sz w:val="38"/>
          <w:szCs w:val="38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8"/>
          <w:szCs w:val="38"/>
        </w:rPr>
      </w:r>
    </w:p>
    <w:p>
      <w:pPr>
        <w:rPr>
          <w:sz w:val="15"/>
          <w:szCs w:val="15"/>
        </w:rPr>
        <w:jc w:val="left"/>
        <w:spacing w:before="7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40"/>
          <w:szCs w:val="40"/>
        </w:rPr>
        <w:jc w:val="left"/>
        <w:spacing w:lineRule="atLeast" w:line="360"/>
        <w:sectPr>
          <w:type w:val="continuous"/>
          <w:pgSz w:w="9540" w:h="9900"/>
          <w:pgMar w:top="0" w:bottom="0" w:left="500" w:right="240"/>
          <w:cols w:num="2" w:equalWidth="off">
            <w:col w:w="4357" w:space="562"/>
            <w:col w:w="3881"/>
          </w:cols>
        </w:sectPr>
      </w:pPr>
      <w:r>
        <w:rPr>
          <w:rFonts w:cs="Arial" w:hAnsi="Arial" w:eastAsia="Arial" w:ascii="Arial"/>
          <w:color w:val="646464"/>
          <w:spacing w:val="0"/>
          <w:w w:val="348"/>
          <w:sz w:val="30"/>
          <w:szCs w:val="30"/>
        </w:rPr>
        <w:t>l</w:t>
      </w:r>
      <w:r>
        <w:rPr>
          <w:rFonts w:cs="Arial" w:hAnsi="Arial" w:eastAsia="Arial" w:ascii="Arial"/>
          <w:color w:val="646464"/>
          <w:spacing w:val="-70"/>
          <w:w w:val="348"/>
          <w:sz w:val="30"/>
          <w:szCs w:val="30"/>
        </w:rPr>
        <w:t> </w:t>
      </w:r>
      <w:r>
        <w:rPr>
          <w:rFonts w:cs="Arial" w:hAnsi="Arial" w:eastAsia="Arial" w:ascii="Arial"/>
          <w:b/>
          <w:color w:val="3F3F3F"/>
          <w:spacing w:val="0"/>
          <w:w w:val="152"/>
          <w:sz w:val="30"/>
          <w:szCs w:val="30"/>
        </w:rPr>
        <w:t>=</w:t>
      </w:r>
      <w:r>
        <w:rPr>
          <w:rFonts w:cs="Arial" w:hAnsi="Arial" w:eastAsia="Arial" w:ascii="Arial"/>
          <w:b/>
          <w:color w:val="3F3F3F"/>
          <w:spacing w:val="10"/>
          <w:w w:val="152"/>
          <w:sz w:val="30"/>
          <w:szCs w:val="30"/>
        </w:rPr>
        <w:t>A</w:t>
      </w:r>
      <w:r>
        <w:rPr>
          <w:rFonts w:cs="Arial" w:hAnsi="Arial" w:eastAsia="Arial" w:ascii="Arial"/>
          <w:b/>
          <w:color w:val="646464"/>
          <w:spacing w:val="1"/>
          <w:w w:val="90"/>
          <w:sz w:val="30"/>
          <w:szCs w:val="30"/>
        </w:rPr>
        <w:t>!</w:t>
      </w:r>
      <w:r>
        <w:rPr>
          <w:rFonts w:cs="Times New Roman" w:hAnsi="Times New Roman" w:eastAsia="Times New Roman" w:ascii="Times New Roman"/>
          <w:color w:val="3F3F3F"/>
          <w:spacing w:val="-92"/>
          <w:w w:val="207"/>
          <w:sz w:val="40"/>
          <w:szCs w:val="40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40"/>
          <w:szCs w:val="40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atLeast" w:line="800"/>
        <w:ind w:left="234"/>
        <w:sectPr>
          <w:type w:val="continuous"/>
          <w:pgSz w:w="9540" w:h="9900"/>
          <w:pgMar w:top="0" w:bottom="0" w:left="500" w:right="240"/>
        </w:sectPr>
      </w:pPr>
      <w:r>
        <w:rPr>
          <w:rFonts w:cs="Arial" w:hAnsi="Arial" w:eastAsia="Arial" w:ascii="Arial"/>
          <w:color w:val="3F3F3F"/>
          <w:spacing w:val="-123"/>
          <w:w w:val="56"/>
          <w:position w:val="-15"/>
          <w:sz w:val="44"/>
          <w:szCs w:val="44"/>
        </w:rPr>
        <w:t>u</w:t>
      </w:r>
      <w:r>
        <w:rPr>
          <w:rFonts w:cs="Times New Roman" w:hAnsi="Times New Roman" w:eastAsia="Times New Roman" w:ascii="Times New Roman"/>
          <w:color w:val="646464"/>
          <w:spacing w:val="-215"/>
          <w:w w:val="214"/>
          <w:position w:val="0"/>
          <w:sz w:val="26"/>
          <w:szCs w:val="26"/>
        </w:rPr>
        <w:t>L</w:t>
      </w:r>
      <w:r>
        <w:rPr>
          <w:rFonts w:cs="Arial" w:hAnsi="Arial" w:eastAsia="Arial" w:ascii="Arial"/>
          <w:color w:val="3F3F3F"/>
          <w:spacing w:val="-138"/>
          <w:w w:val="424"/>
          <w:position w:val="-15"/>
          <w:sz w:val="44"/>
          <w:szCs w:val="44"/>
        </w:rPr>
        <w:t>'</w:t>
      </w:r>
      <w:r>
        <w:rPr>
          <w:rFonts w:cs="Times New Roman" w:hAnsi="Times New Roman" w:eastAsia="Times New Roman" w:ascii="Times New Roman"/>
          <w:color w:val="505252"/>
          <w:spacing w:val="1"/>
          <w:w w:val="232"/>
          <w:position w:val="0"/>
          <w:sz w:val="26"/>
          <w:szCs w:val="26"/>
        </w:rPr>
        <w:t>J</w:t>
      </w:r>
      <w:r>
        <w:rPr>
          <w:rFonts w:cs="Times New Roman" w:hAnsi="Times New Roman" w:eastAsia="Times New Roman" w:ascii="Times New Roman"/>
          <w:color w:val="AEAEAE"/>
          <w:spacing w:val="0"/>
          <w:w w:val="147"/>
          <w:position w:val="0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505252"/>
          <w:spacing w:val="-29"/>
          <w:w w:val="393"/>
          <w:position w:val="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3F3F3F"/>
          <w:spacing w:val="-43"/>
          <w:w w:val="600"/>
          <w:position w:val="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646464"/>
          <w:spacing w:val="0"/>
          <w:w w:val="266"/>
          <w:position w:val="0"/>
          <w:sz w:val="26"/>
          <w:szCs w:val="26"/>
        </w:rPr>
        <w:t>'</w:t>
      </w:r>
      <w:r>
        <w:rPr>
          <w:rFonts w:cs="Times New Roman" w:hAnsi="Times New Roman" w:eastAsia="Times New Roman" w:ascii="Times New Roman"/>
          <w:color w:val="3F3F3F"/>
          <w:spacing w:val="1"/>
          <w:w w:val="99"/>
          <w:position w:val="0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3F3F3F"/>
          <w:spacing w:val="0"/>
          <w:w w:val="93"/>
          <w:position w:val="0"/>
          <w:sz w:val="26"/>
          <w:szCs w:val="26"/>
        </w:rPr>
        <w:t>k</w:t>
      </w:r>
      <w:r>
        <w:rPr>
          <w:rFonts w:cs="Times New Roman" w:hAnsi="Times New Roman" w:eastAsia="Times New Roman" w:ascii="Times New Roman"/>
          <w:color w:val="3F3F3F"/>
          <w:spacing w:val="-46"/>
          <w:w w:val="93"/>
          <w:position w:val="0"/>
          <w:sz w:val="26"/>
          <w:szCs w:val="26"/>
        </w:rPr>
        <w:t>a</w:t>
      </w:r>
      <w:r>
        <w:rPr>
          <w:rFonts w:cs="Arial" w:hAnsi="Arial" w:eastAsia="Arial" w:ascii="Arial"/>
          <w:color w:val="282828"/>
          <w:spacing w:val="-383"/>
          <w:w w:val="277"/>
          <w:position w:val="-15"/>
          <w:sz w:val="44"/>
          <w:szCs w:val="44"/>
        </w:rPr>
        <w:t>"</w:t>
      </w:r>
      <w:r>
        <w:rPr>
          <w:rFonts w:cs="Times New Roman" w:hAnsi="Times New Roman" w:eastAsia="Times New Roman" w:ascii="Times New Roman"/>
          <w:color w:val="3F3F3F"/>
          <w:spacing w:val="0"/>
          <w:w w:val="95"/>
          <w:position w:val="0"/>
          <w:sz w:val="26"/>
          <w:szCs w:val="26"/>
        </w:rPr>
        <w:t>k</w:t>
      </w:r>
      <w:r>
        <w:rPr>
          <w:rFonts w:cs="Times New Roman" w:hAnsi="Times New Roman" w:eastAsia="Times New Roman" w:ascii="Times New Roman"/>
          <w:color w:val="3F3F3F"/>
          <w:spacing w:val="2"/>
          <w:w w:val="95"/>
          <w:position w:val="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3F3F3F"/>
          <w:spacing w:val="-95"/>
          <w:w w:val="339"/>
          <w:position w:val="0"/>
          <w:sz w:val="26"/>
          <w:szCs w:val="26"/>
        </w:rPr>
        <w:t>i</w:t>
      </w:r>
      <w:r>
        <w:rPr>
          <w:rFonts w:cs="Arial" w:hAnsi="Arial" w:eastAsia="Arial" w:ascii="Arial"/>
          <w:color w:val="3F3F3F"/>
          <w:spacing w:val="-68"/>
          <w:w w:val="67"/>
          <w:position w:val="-15"/>
          <w:sz w:val="44"/>
          <w:szCs w:val="44"/>
        </w:rPr>
        <w:t>L</w:t>
      </w:r>
      <w:r>
        <w:rPr>
          <w:rFonts w:cs="Times New Roman" w:hAnsi="Times New Roman" w:eastAsia="Times New Roman" w:ascii="Times New Roman"/>
          <w:color w:val="3F3F3F"/>
          <w:spacing w:val="-604"/>
          <w:w w:val="600"/>
          <w:position w:val="0"/>
          <w:sz w:val="26"/>
          <w:szCs w:val="26"/>
        </w:rPr>
        <w:t>r</w:t>
      </w:r>
      <w:r>
        <w:rPr>
          <w:rFonts w:cs="Arial" w:hAnsi="Arial" w:eastAsia="Arial" w:ascii="Arial"/>
          <w:color w:val="3F3F3F"/>
          <w:spacing w:val="0"/>
          <w:w w:val="67"/>
          <w:position w:val="-15"/>
          <w:sz w:val="44"/>
          <w:szCs w:val="44"/>
        </w:rPr>
        <w:t>u</w:t>
      </w:r>
      <w:r>
        <w:rPr>
          <w:rFonts w:cs="Arial" w:hAnsi="Arial" w:eastAsia="Arial" w:ascii="Arial"/>
          <w:color w:val="3F3F3F"/>
          <w:spacing w:val="0"/>
          <w:w w:val="100"/>
          <w:position w:val="-15"/>
          <w:sz w:val="44"/>
          <w:szCs w:val="44"/>
        </w:rPr>
        <w:t>  </w:t>
      </w:r>
      <w:r>
        <w:rPr>
          <w:rFonts w:cs="Arial" w:hAnsi="Arial" w:eastAsia="Arial" w:ascii="Arial"/>
          <w:color w:val="3F3F3F"/>
          <w:spacing w:val="-50"/>
          <w:w w:val="100"/>
          <w:position w:val="-15"/>
          <w:sz w:val="44"/>
          <w:szCs w:val="44"/>
        </w:rPr>
        <w:t> </w:t>
      </w:r>
      <w:r>
        <w:rPr>
          <w:rFonts w:cs="Arial" w:hAnsi="Arial" w:eastAsia="Arial" w:ascii="Arial"/>
          <w:color w:val="3F3F3F"/>
          <w:spacing w:val="-129"/>
          <w:w w:val="304"/>
          <w:position w:val="-15"/>
          <w:sz w:val="44"/>
          <w:szCs w:val="44"/>
        </w:rPr>
        <w:t>'</w:t>
      </w:r>
      <w:r>
        <w:rPr>
          <w:rFonts w:cs="Times New Roman" w:hAnsi="Times New Roman" w:eastAsia="Times New Roman" w:ascii="Times New Roman"/>
          <w:color w:val="646464"/>
          <w:spacing w:val="1"/>
          <w:w w:val="180"/>
          <w:position w:val="0"/>
          <w:sz w:val="26"/>
          <w:szCs w:val="26"/>
        </w:rPr>
        <w:t>y</w:t>
      </w:r>
      <w:r>
        <w:rPr>
          <w:rFonts w:cs="Times New Roman" w:hAnsi="Times New Roman" w:eastAsia="Times New Roman" w:ascii="Times New Roman"/>
          <w:color w:val="BFBFBA"/>
          <w:spacing w:val="0"/>
          <w:w w:val="125"/>
          <w:position w:val="0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505252"/>
          <w:spacing w:val="1"/>
          <w:w w:val="479"/>
          <w:position w:val="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3F3F3F"/>
          <w:spacing w:val="1"/>
          <w:w w:val="600"/>
          <w:position w:val="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282828"/>
          <w:spacing w:val="0"/>
          <w:w w:val="174"/>
          <w:position w:val="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282828"/>
          <w:spacing w:val="1"/>
          <w:w w:val="174"/>
          <w:position w:val="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3F3F3F"/>
          <w:spacing w:val="0"/>
          <w:w w:val="295"/>
          <w:position w:val="0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3F3F3F"/>
          <w:spacing w:val="-2"/>
          <w:w w:val="100"/>
          <w:position w:val="0"/>
          <w:sz w:val="26"/>
          <w:szCs w:val="26"/>
        </w:rPr>
        <w:t> </w:t>
      </w:r>
      <w:r>
        <w:rPr>
          <w:rFonts w:cs="Arial" w:hAnsi="Arial" w:eastAsia="Arial" w:ascii="Arial"/>
          <w:color w:val="646464"/>
          <w:spacing w:val="4"/>
          <w:w w:val="113"/>
          <w:position w:val="0"/>
          <w:sz w:val="20"/>
          <w:szCs w:val="20"/>
        </w:rPr>
        <w:t>«</w:t>
      </w:r>
      <w:r>
        <w:rPr>
          <w:rFonts w:cs="Arial" w:hAnsi="Arial" w:eastAsia="Arial" w:ascii="Arial"/>
          <w:color w:val="3F3F3F"/>
          <w:spacing w:val="8"/>
          <w:w w:val="496"/>
          <w:position w:val="0"/>
          <w:sz w:val="20"/>
          <w:szCs w:val="20"/>
        </w:rPr>
        <w:t>t</w:t>
      </w:r>
      <w:r>
        <w:rPr>
          <w:rFonts w:cs="Arial" w:hAnsi="Arial" w:eastAsia="Arial" w:ascii="Arial"/>
          <w:color w:val="3F3F3F"/>
          <w:spacing w:val="0"/>
          <w:w w:val="388"/>
          <w:position w:val="0"/>
          <w:sz w:val="20"/>
          <w:szCs w:val="20"/>
        </w:rPr>
        <w:t>hy</w:t>
      </w:r>
      <w:r>
        <w:rPr>
          <w:rFonts w:cs="Arial" w:hAnsi="Arial" w:eastAsia="Arial" w:ascii="Arial"/>
          <w:color w:val="3F3F3F"/>
          <w:spacing w:val="0"/>
          <w:w w:val="100"/>
          <w:position w:val="0"/>
          <w:sz w:val="20"/>
          <w:szCs w:val="20"/>
        </w:rPr>
        <w:t> </w:t>
      </w:r>
      <w:r>
        <w:rPr>
          <w:rFonts w:cs="Arial" w:hAnsi="Arial" w:eastAsia="Arial" w:ascii="Arial"/>
          <w:color w:val="3F3F3F"/>
          <w:spacing w:val="-9"/>
          <w:w w:val="100"/>
          <w:position w:val="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646464"/>
          <w:spacing w:val="-4"/>
          <w:w w:val="270"/>
          <w:position w:val="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3F3F3F"/>
          <w:spacing w:val="0"/>
          <w:w w:val="99"/>
          <w:position w:val="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3F3F3F"/>
          <w:spacing w:val="25"/>
          <w:w w:val="100"/>
          <w:position w:val="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3F3F3F"/>
          <w:spacing w:val="0"/>
          <w:w w:val="239"/>
          <w:position w:val="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3F3F3F"/>
          <w:spacing w:val="-56"/>
          <w:w w:val="239"/>
          <w:position w:val="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3F3F3F"/>
          <w:spacing w:val="0"/>
          <w:w w:val="261"/>
          <w:position w:val="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3F3F3F"/>
          <w:spacing w:val="-11"/>
          <w:w w:val="261"/>
          <w:position w:val="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3F3F3F"/>
          <w:spacing w:val="-6"/>
          <w:w w:val="280"/>
          <w:position w:val="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color w:val="282828"/>
          <w:spacing w:val="0"/>
          <w:w w:val="138"/>
          <w:position w:val="0"/>
          <w:sz w:val="28"/>
          <w:szCs w:val="28"/>
        </w:rPr>
        <w:t>.s,</w:t>
      </w:r>
      <w:r>
        <w:rPr>
          <w:rFonts w:cs="Times New Roman" w:hAnsi="Times New Roman" w:eastAsia="Times New Roman" w:ascii="Times New Roman"/>
          <w:color w:val="282828"/>
          <w:spacing w:val="-30"/>
          <w:w w:val="100"/>
          <w:position w:val="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3F3F3F"/>
          <w:spacing w:val="0"/>
          <w:w w:val="101"/>
          <w:position w:val="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3F3F3F"/>
          <w:spacing w:val="7"/>
          <w:w w:val="101"/>
          <w:position w:val="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3F3F3F"/>
          <w:spacing w:val="0"/>
          <w:w w:val="155"/>
          <w:position w:val="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2"/>
          <w:szCs w:val="12"/>
        </w:rPr>
        <w:jc w:val="left"/>
        <w:spacing w:lineRule="atLeast" w:line="620"/>
        <w:ind w:left="849" w:right="-44"/>
      </w:pPr>
      <w:r>
        <w:rPr>
          <w:rFonts w:cs="Times New Roman" w:hAnsi="Times New Roman" w:eastAsia="Times New Roman" w:ascii="Times New Roman"/>
          <w:color w:val="3F3F3F"/>
          <w:spacing w:val="0"/>
          <w:w w:val="157"/>
          <w:sz w:val="16"/>
          <w:szCs w:val="16"/>
        </w:rPr>
        <w:t>u4</w:t>
      </w:r>
      <w:r>
        <w:rPr>
          <w:rFonts w:cs="Times New Roman" w:hAnsi="Times New Roman" w:eastAsia="Times New Roman" w:ascii="Times New Roman"/>
          <w:color w:val="3F3F3F"/>
          <w:spacing w:val="0"/>
          <w:w w:val="157"/>
          <w:sz w:val="16"/>
          <w:szCs w:val="16"/>
        </w:rPr>
        <w:t>     </w:t>
      </w:r>
      <w:r>
        <w:rPr>
          <w:rFonts w:cs="Times New Roman" w:hAnsi="Times New Roman" w:eastAsia="Times New Roman" w:ascii="Times New Roman"/>
          <w:color w:val="3F3F3F"/>
          <w:spacing w:val="15"/>
          <w:w w:val="15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646464"/>
          <w:spacing w:val="0"/>
          <w:w w:val="100"/>
          <w:sz w:val="12"/>
          <w:szCs w:val="12"/>
        </w:rPr>
        <w:t>&gt;</w:t>
      </w:r>
      <w:r>
        <w:rPr>
          <w:rFonts w:cs="Times New Roman" w:hAnsi="Times New Roman" w:eastAsia="Times New Roman" w:ascii="Times New Roman"/>
          <w:color w:val="646464"/>
          <w:spacing w:val="0"/>
          <w:w w:val="100"/>
          <w:sz w:val="12"/>
          <w:szCs w:val="12"/>
        </w:rPr>
        <w:t>        </w:t>
      </w:r>
      <w:r>
        <w:rPr>
          <w:rFonts w:cs="Times New Roman" w:hAnsi="Times New Roman" w:eastAsia="Times New Roman" w:ascii="Times New Roman"/>
          <w:color w:val="646464"/>
          <w:spacing w:val="23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F3F3F"/>
          <w:spacing w:val="0"/>
          <w:w w:val="600"/>
          <w:sz w:val="12"/>
          <w:szCs w:val="12"/>
        </w:rPr>
        <w:t>'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8"/>
          <w:szCs w:val="8"/>
        </w:rPr>
        <w:jc w:val="left"/>
        <w:spacing w:lineRule="atLeast" w:line="620"/>
        <w:sectPr>
          <w:type w:val="continuous"/>
          <w:pgSz w:w="9540" w:h="9900"/>
          <w:pgMar w:top="0" w:bottom="0" w:left="500" w:right="240"/>
          <w:cols w:num="2" w:equalWidth="off">
            <w:col w:w="2006" w:space="1655"/>
            <w:col w:w="5139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color w:val="3F3F3F"/>
          <w:spacing w:val="0"/>
          <w:w w:val="173"/>
          <w:sz w:val="18"/>
          <w:szCs w:val="18"/>
        </w:rPr>
        <w:t>Lu</w:t>
      </w:r>
      <w:r>
        <w:rPr>
          <w:rFonts w:cs="Times New Roman" w:hAnsi="Times New Roman" w:eastAsia="Times New Roman" w:ascii="Times New Roman"/>
          <w:color w:val="3F3F3F"/>
          <w:spacing w:val="-35"/>
          <w:w w:val="17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F3F3F"/>
          <w:spacing w:val="0"/>
          <w:w w:val="293"/>
          <w:sz w:val="10"/>
          <w:szCs w:val="10"/>
        </w:rPr>
        <w:t>u"</w:t>
      </w:r>
      <w:r>
        <w:rPr>
          <w:rFonts w:cs="Times New Roman" w:hAnsi="Times New Roman" w:eastAsia="Times New Roman" w:ascii="Times New Roman"/>
          <w:color w:val="3F3F3F"/>
          <w:spacing w:val="0"/>
          <w:w w:val="293"/>
          <w:sz w:val="10"/>
          <w:szCs w:val="10"/>
        </w:rPr>
        <w:t>     </w:t>
      </w:r>
      <w:r>
        <w:rPr>
          <w:rFonts w:cs="Times New Roman" w:hAnsi="Times New Roman" w:eastAsia="Times New Roman" w:ascii="Times New Roman"/>
          <w:color w:val="3F3F3F"/>
          <w:spacing w:val="58"/>
          <w:w w:val="293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646464"/>
          <w:spacing w:val="0"/>
          <w:w w:val="182"/>
          <w:sz w:val="10"/>
          <w:szCs w:val="10"/>
        </w:rPr>
        <w:t>•</w:t>
      </w:r>
      <w:r>
        <w:rPr>
          <w:rFonts w:cs="Times New Roman" w:hAnsi="Times New Roman" w:eastAsia="Times New Roman" w:ascii="Times New Roman"/>
          <w:color w:val="646464"/>
          <w:spacing w:val="0"/>
          <w:w w:val="182"/>
          <w:sz w:val="10"/>
          <w:szCs w:val="10"/>
        </w:rPr>
        <w:t>         </w:t>
      </w:r>
      <w:r>
        <w:rPr>
          <w:rFonts w:cs="Times New Roman" w:hAnsi="Times New Roman" w:eastAsia="Times New Roman" w:ascii="Times New Roman"/>
          <w:color w:val="646464"/>
          <w:spacing w:val="9"/>
          <w:w w:val="182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646464"/>
          <w:spacing w:val="4"/>
          <w:w w:val="182"/>
          <w:sz w:val="8"/>
          <w:szCs w:val="8"/>
        </w:rPr>
        <w:t>F</w:t>
      </w:r>
      <w:r>
        <w:rPr>
          <w:rFonts w:cs="Times New Roman" w:hAnsi="Times New Roman" w:eastAsia="Times New Roman" w:ascii="Times New Roman"/>
          <w:color w:val="797B7B"/>
          <w:spacing w:val="0"/>
          <w:w w:val="182"/>
          <w:sz w:val="8"/>
          <w:szCs w:val="8"/>
        </w:rPr>
        <w:t>F</w:t>
      </w:r>
      <w:r>
        <w:rPr>
          <w:rFonts w:cs="Times New Roman" w:hAnsi="Times New Roman" w:eastAsia="Times New Roman" w:ascii="Times New Roman"/>
          <w:color w:val="797B7B"/>
          <w:spacing w:val="0"/>
          <w:w w:val="182"/>
          <w:sz w:val="8"/>
          <w:szCs w:val="8"/>
        </w:rPr>
        <w:t>          </w:t>
      </w:r>
      <w:r>
        <w:rPr>
          <w:rFonts w:cs="Times New Roman" w:hAnsi="Times New Roman" w:eastAsia="Times New Roman" w:ascii="Times New Roman"/>
          <w:color w:val="797B7B"/>
          <w:spacing w:val="15"/>
          <w:w w:val="182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646464"/>
          <w:spacing w:val="0"/>
          <w:w w:val="267"/>
          <w:sz w:val="8"/>
          <w:szCs w:val="8"/>
        </w:rPr>
        <w:t>•</w:t>
      </w:r>
      <w:r>
        <w:rPr>
          <w:rFonts w:cs="Times New Roman" w:hAnsi="Times New Roman" w:eastAsia="Times New Roman" w:ascii="Times New Roman"/>
          <w:color w:val="646464"/>
          <w:spacing w:val="0"/>
          <w:w w:val="267"/>
          <w:sz w:val="8"/>
          <w:szCs w:val="8"/>
        </w:rPr>
        <w:t>    </w:t>
      </w:r>
      <w:r>
        <w:rPr>
          <w:rFonts w:cs="Times New Roman" w:hAnsi="Times New Roman" w:eastAsia="Times New Roman" w:ascii="Times New Roman"/>
          <w:color w:val="646464"/>
          <w:spacing w:val="18"/>
          <w:w w:val="267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646464"/>
          <w:spacing w:val="0"/>
          <w:w w:val="144"/>
          <w:sz w:val="10"/>
          <w:szCs w:val="10"/>
        </w:rPr>
        <w:t>r</w:t>
      </w:r>
      <w:r>
        <w:rPr>
          <w:rFonts w:cs="Times New Roman" w:hAnsi="Times New Roman" w:eastAsia="Times New Roman" w:ascii="Times New Roman"/>
          <w:color w:val="646464"/>
          <w:spacing w:val="0"/>
          <w:w w:val="144"/>
          <w:sz w:val="10"/>
          <w:szCs w:val="10"/>
        </w:rPr>
        <w:t>  </w:t>
      </w:r>
      <w:r>
        <w:rPr>
          <w:rFonts w:cs="Times New Roman" w:hAnsi="Times New Roman" w:eastAsia="Times New Roman" w:ascii="Times New Roman"/>
          <w:color w:val="646464"/>
          <w:spacing w:val="22"/>
          <w:w w:val="144"/>
          <w:sz w:val="10"/>
          <w:szCs w:val="10"/>
        </w:rPr>
        <w:t> </w:t>
      </w:r>
      <w:r>
        <w:rPr>
          <w:rFonts w:cs="Arial" w:hAnsi="Arial" w:eastAsia="Arial" w:ascii="Arial"/>
          <w:color w:val="3F3F3F"/>
          <w:spacing w:val="-14"/>
          <w:w w:val="483"/>
          <w:sz w:val="16"/>
          <w:szCs w:val="16"/>
        </w:rPr>
        <w:t>"</w:t>
      </w:r>
      <w:r>
        <w:rPr>
          <w:rFonts w:cs="Arial" w:hAnsi="Arial" w:eastAsia="Arial" w:ascii="Arial"/>
          <w:color w:val="505252"/>
          <w:spacing w:val="0"/>
          <w:w w:val="91"/>
          <w:sz w:val="16"/>
          <w:szCs w:val="16"/>
        </w:rPr>
        <w:t>}&gt;</w:t>
      </w:r>
      <w:r>
        <w:rPr>
          <w:rFonts w:cs="Arial" w:hAnsi="Arial" w:eastAsia="Arial" w:ascii="Arial"/>
          <w:color w:val="505252"/>
          <w:spacing w:val="0"/>
          <w:w w:val="100"/>
          <w:sz w:val="16"/>
          <w:szCs w:val="16"/>
        </w:rPr>
        <w:t>      </w:t>
      </w:r>
      <w:r>
        <w:rPr>
          <w:rFonts w:cs="Arial" w:hAnsi="Arial" w:eastAsia="Arial" w:ascii="Arial"/>
          <w:color w:val="505252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646464"/>
          <w:spacing w:val="0"/>
          <w:w w:val="256"/>
          <w:sz w:val="8"/>
          <w:szCs w:val="8"/>
        </w:rPr>
        <w:t>F</w:t>
      </w:r>
      <w:r>
        <w:rPr>
          <w:rFonts w:cs="Times New Roman" w:hAnsi="Times New Roman" w:eastAsia="Times New Roman" w:ascii="Times New Roman"/>
          <w:color w:val="646464"/>
          <w:spacing w:val="0"/>
          <w:w w:val="256"/>
          <w:sz w:val="8"/>
          <w:szCs w:val="8"/>
        </w:rPr>
        <w:t>                 </w:t>
      </w:r>
      <w:r>
        <w:rPr>
          <w:rFonts w:cs="Times New Roman" w:hAnsi="Times New Roman" w:eastAsia="Times New Roman" w:ascii="Times New Roman"/>
          <w:color w:val="646464"/>
          <w:spacing w:val="44"/>
          <w:w w:val="256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646464"/>
          <w:spacing w:val="0"/>
          <w:w w:val="140"/>
          <w:sz w:val="8"/>
          <w:szCs w:val="8"/>
        </w:rPr>
        <w:t>7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8"/>
          <w:szCs w:val="8"/>
        </w:rPr>
      </w:r>
    </w:p>
    <w:p>
      <w:pPr>
        <w:rPr>
          <w:rFonts w:cs="Times New Roman" w:hAnsi="Times New Roman" w:eastAsia="Times New Roman" w:ascii="Times New Roman"/>
          <w:sz w:val="38"/>
          <w:szCs w:val="38"/>
        </w:rPr>
        <w:jc w:val="left"/>
        <w:spacing w:lineRule="atLeast" w:line="320"/>
        <w:ind w:left="4425"/>
      </w:pPr>
      <w:r>
        <w:pict>
          <v:shape type="#_x0000_t75" style="position:absolute;margin-left:0pt;margin-top:0pt;width:477pt;height:495pt;mso-position-horizontal-relative:page;mso-position-vertical-relative:page;z-index:-1263">
            <v:imagedata o:title="" r:id="rId31"/>
          </v:shape>
        </w:pict>
      </w:r>
      <w:r>
        <w:rPr>
          <w:rFonts w:cs="Arial" w:hAnsi="Arial" w:eastAsia="Arial" w:ascii="Arial"/>
          <w:color w:val="505252"/>
          <w:spacing w:val="0"/>
          <w:w w:val="600"/>
          <w:sz w:val="30"/>
          <w:szCs w:val="30"/>
        </w:rPr>
        <w:t>!</w:t>
      </w:r>
      <w:r>
        <w:rPr>
          <w:rFonts w:cs="Arial" w:hAnsi="Arial" w:eastAsia="Arial" w:ascii="Arial"/>
          <w:color w:val="505252"/>
          <w:spacing w:val="0"/>
          <w:w w:val="600"/>
          <w:sz w:val="30"/>
          <w:szCs w:val="30"/>
        </w:rPr>
        <w:t>  </w:t>
      </w:r>
      <w:r>
        <w:rPr>
          <w:rFonts w:cs="Arial" w:hAnsi="Arial" w:eastAsia="Arial" w:ascii="Arial"/>
          <w:color w:val="505252"/>
          <w:spacing w:val="485"/>
          <w:w w:val="600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646464"/>
          <w:spacing w:val="2"/>
          <w:w w:val="173"/>
          <w:sz w:val="34"/>
          <w:szCs w:val="34"/>
        </w:rPr>
        <w:t>s</w:t>
      </w:r>
      <w:r>
        <w:rPr>
          <w:rFonts w:cs="Times New Roman" w:hAnsi="Times New Roman" w:eastAsia="Times New Roman" w:ascii="Times New Roman"/>
          <w:color w:val="505252"/>
          <w:spacing w:val="4"/>
          <w:w w:val="442"/>
          <w:sz w:val="34"/>
          <w:szCs w:val="34"/>
        </w:rPr>
        <w:t>(</w:t>
      </w:r>
      <w:r>
        <w:rPr>
          <w:rFonts w:cs="Times New Roman" w:hAnsi="Times New Roman" w:eastAsia="Times New Roman" w:ascii="Times New Roman"/>
          <w:color w:val="646464"/>
          <w:spacing w:val="1"/>
          <w:w w:val="137"/>
          <w:sz w:val="34"/>
          <w:szCs w:val="34"/>
        </w:rPr>
        <w:t>J</w:t>
      </w:r>
      <w:r>
        <w:rPr>
          <w:rFonts w:cs="Times New Roman" w:hAnsi="Times New Roman" w:eastAsia="Times New Roman" w:ascii="Times New Roman"/>
          <w:color w:val="646464"/>
          <w:spacing w:val="0"/>
          <w:w w:val="63"/>
          <w:sz w:val="34"/>
          <w:szCs w:val="34"/>
        </w:rPr>
        <w:t>!</w:t>
      </w:r>
      <w:r>
        <w:rPr>
          <w:rFonts w:cs="Times New Roman" w:hAnsi="Times New Roman" w:eastAsia="Times New Roman" w:ascii="Times New Roman"/>
          <w:color w:val="646464"/>
          <w:spacing w:val="-8"/>
          <w:w w:val="10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3F3F3F"/>
          <w:spacing w:val="1"/>
          <w:w w:val="216"/>
          <w:sz w:val="38"/>
          <w:szCs w:val="38"/>
        </w:rPr>
        <w:t>a</w:t>
      </w:r>
      <w:r>
        <w:rPr>
          <w:rFonts w:cs="Times New Roman" w:hAnsi="Times New Roman" w:eastAsia="Times New Roman" w:ascii="Times New Roman"/>
          <w:color w:val="3F3F3F"/>
          <w:spacing w:val="0"/>
          <w:w w:val="106"/>
          <w:sz w:val="38"/>
          <w:szCs w:val="38"/>
        </w:rPr>
        <w:t>s!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8"/>
          <w:szCs w:val="38"/>
        </w:rPr>
      </w:r>
    </w:p>
    <w:p>
      <w:pPr>
        <w:rPr>
          <w:rFonts w:cs="Arial" w:hAnsi="Arial" w:eastAsia="Arial" w:ascii="Arial"/>
          <w:sz w:val="36"/>
          <w:szCs w:val="36"/>
        </w:rPr>
        <w:jc w:val="right"/>
        <w:spacing w:lineRule="exact" w:line="200"/>
        <w:ind w:right="132"/>
      </w:pPr>
      <w:r>
        <w:rPr>
          <w:rFonts w:cs="Times New Roman" w:hAnsi="Times New Roman" w:eastAsia="Times New Roman" w:ascii="Times New Roman"/>
          <w:color w:val="3F3F3F"/>
          <w:spacing w:val="-5"/>
          <w:w w:val="251"/>
          <w:position w:val="7"/>
          <w:sz w:val="52"/>
          <w:szCs w:val="52"/>
        </w:rPr>
        <w:t>o</w:t>
      </w:r>
      <w:r>
        <w:rPr>
          <w:rFonts w:cs="Times New Roman" w:hAnsi="Times New Roman" w:eastAsia="Times New Roman" w:ascii="Times New Roman"/>
          <w:color w:val="3F3F3F"/>
          <w:spacing w:val="0"/>
          <w:w w:val="63"/>
          <w:position w:val="7"/>
          <w:sz w:val="52"/>
          <w:szCs w:val="52"/>
        </w:rPr>
        <w:t>9</w:t>
      </w:r>
      <w:r>
        <w:rPr>
          <w:rFonts w:cs="Times New Roman" w:hAnsi="Times New Roman" w:eastAsia="Times New Roman" w:ascii="Times New Roman"/>
          <w:color w:val="3F3F3F"/>
          <w:spacing w:val="18"/>
          <w:w w:val="100"/>
          <w:position w:val="7"/>
          <w:sz w:val="52"/>
          <w:szCs w:val="52"/>
        </w:rPr>
        <w:t> </w:t>
      </w:r>
      <w:r>
        <w:rPr>
          <w:rFonts w:cs="Times New Roman" w:hAnsi="Times New Roman" w:eastAsia="Times New Roman" w:ascii="Times New Roman"/>
          <w:color w:val="3F3F3F"/>
          <w:spacing w:val="1"/>
          <w:w w:val="127"/>
          <w:position w:val="7"/>
          <w:sz w:val="30"/>
          <w:szCs w:val="30"/>
        </w:rPr>
        <w:t>p</w:t>
      </w:r>
      <w:r>
        <w:rPr>
          <w:rFonts w:cs="Times New Roman" w:hAnsi="Times New Roman" w:eastAsia="Times New Roman" w:ascii="Times New Roman"/>
          <w:color w:val="3F3F3F"/>
          <w:spacing w:val="0"/>
          <w:w w:val="159"/>
          <w:position w:val="7"/>
          <w:sz w:val="30"/>
          <w:szCs w:val="30"/>
        </w:rPr>
        <w:t>lu</w:t>
      </w:r>
      <w:r>
        <w:rPr>
          <w:rFonts w:cs="Times New Roman" w:hAnsi="Times New Roman" w:eastAsia="Times New Roman" w:ascii="Times New Roman"/>
          <w:color w:val="3F3F3F"/>
          <w:spacing w:val="6"/>
          <w:w w:val="159"/>
          <w:position w:val="7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505252"/>
          <w:spacing w:val="30"/>
          <w:w w:val="218"/>
          <w:position w:val="7"/>
          <w:sz w:val="30"/>
          <w:szCs w:val="30"/>
        </w:rPr>
        <w:t>l</w:t>
      </w:r>
      <w:r>
        <w:rPr>
          <w:rFonts w:cs="Arial" w:hAnsi="Arial" w:eastAsia="Arial" w:ascii="Arial"/>
          <w:color w:val="3F3F3F"/>
          <w:spacing w:val="-14"/>
          <w:w w:val="181"/>
          <w:position w:val="7"/>
          <w:sz w:val="30"/>
          <w:szCs w:val="30"/>
        </w:rPr>
        <w:t>a</w:t>
      </w:r>
      <w:r>
        <w:rPr>
          <w:rFonts w:cs="Arial" w:hAnsi="Arial" w:eastAsia="Arial" w:ascii="Arial"/>
          <w:color w:val="3F3F3F"/>
          <w:spacing w:val="0"/>
          <w:w w:val="133"/>
          <w:position w:val="7"/>
          <w:sz w:val="30"/>
          <w:szCs w:val="30"/>
        </w:rPr>
        <w:t>a</w:t>
      </w:r>
      <w:r>
        <w:rPr>
          <w:rFonts w:cs="Arial" w:hAnsi="Arial" w:eastAsia="Arial" w:ascii="Arial"/>
          <w:color w:val="3F3F3F"/>
          <w:spacing w:val="2"/>
          <w:w w:val="133"/>
          <w:position w:val="7"/>
          <w:sz w:val="30"/>
          <w:szCs w:val="30"/>
        </w:rPr>
        <w:t>l</w:t>
      </w:r>
      <w:r>
        <w:rPr>
          <w:rFonts w:cs="Arial" w:hAnsi="Arial" w:eastAsia="Arial" w:ascii="Arial"/>
          <w:color w:val="3F3F3F"/>
          <w:spacing w:val="0"/>
          <w:w w:val="108"/>
          <w:position w:val="7"/>
          <w:sz w:val="30"/>
          <w:szCs w:val="30"/>
        </w:rPr>
        <w:t>l</w:t>
      </w:r>
      <w:r>
        <w:rPr>
          <w:rFonts w:cs="Arial" w:hAnsi="Arial" w:eastAsia="Arial" w:ascii="Arial"/>
          <w:color w:val="3F3F3F"/>
          <w:spacing w:val="8"/>
          <w:w w:val="100"/>
          <w:position w:val="7"/>
          <w:sz w:val="30"/>
          <w:szCs w:val="30"/>
        </w:rPr>
        <w:t> </w:t>
      </w:r>
      <w:r>
        <w:rPr>
          <w:rFonts w:cs="Arial" w:hAnsi="Arial" w:eastAsia="Arial" w:ascii="Arial"/>
          <w:color w:val="3F3F3F"/>
          <w:spacing w:val="1"/>
          <w:w w:val="224"/>
          <w:position w:val="7"/>
          <w:sz w:val="30"/>
          <w:szCs w:val="30"/>
        </w:rPr>
        <w:t>o</w:t>
      </w:r>
      <w:r>
        <w:rPr>
          <w:rFonts w:cs="Arial" w:hAnsi="Arial" w:eastAsia="Arial" w:ascii="Arial"/>
          <w:color w:val="3F3F3F"/>
          <w:spacing w:val="0"/>
          <w:w w:val="89"/>
          <w:position w:val="7"/>
          <w:sz w:val="30"/>
          <w:szCs w:val="30"/>
        </w:rPr>
        <w:t>y</w:t>
      </w:r>
      <w:r>
        <w:rPr>
          <w:rFonts w:cs="Arial" w:hAnsi="Arial" w:eastAsia="Arial" w:ascii="Arial"/>
          <w:color w:val="3F3F3F"/>
          <w:spacing w:val="-20"/>
          <w:w w:val="100"/>
          <w:position w:val="7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3F3F3F"/>
          <w:spacing w:val="3"/>
          <w:w w:val="140"/>
          <w:position w:val="7"/>
          <w:sz w:val="30"/>
          <w:szCs w:val="30"/>
        </w:rPr>
        <w:t>p</w:t>
      </w:r>
      <w:r>
        <w:rPr>
          <w:rFonts w:cs="Times New Roman" w:hAnsi="Times New Roman" w:eastAsia="Times New Roman" w:ascii="Times New Roman"/>
          <w:color w:val="3F3F3F"/>
          <w:spacing w:val="0"/>
          <w:w w:val="140"/>
          <w:position w:val="7"/>
          <w:sz w:val="30"/>
          <w:szCs w:val="30"/>
        </w:rPr>
        <w:t>a»</w:t>
      </w:r>
      <w:r>
        <w:rPr>
          <w:rFonts w:cs="Times New Roman" w:hAnsi="Times New Roman" w:eastAsia="Times New Roman" w:ascii="Times New Roman"/>
          <w:color w:val="3F3F3F"/>
          <w:spacing w:val="1"/>
          <w:w w:val="140"/>
          <w:position w:val="7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3F3F3F"/>
          <w:spacing w:val="0"/>
          <w:w w:val="100"/>
          <w:position w:val="7"/>
          <w:sz w:val="38"/>
          <w:szCs w:val="38"/>
        </w:rPr>
        <w:t>l</w:t>
      </w:r>
      <w:r>
        <w:rPr>
          <w:rFonts w:cs="Times New Roman" w:hAnsi="Times New Roman" w:eastAsia="Times New Roman" w:ascii="Times New Roman"/>
          <w:color w:val="3F3F3F"/>
          <w:spacing w:val="6"/>
          <w:w w:val="100"/>
          <w:position w:val="7"/>
          <w:sz w:val="38"/>
          <w:szCs w:val="38"/>
        </w:rPr>
        <w:t>e</w:t>
      </w:r>
      <w:r>
        <w:rPr>
          <w:rFonts w:cs="Times New Roman" w:hAnsi="Times New Roman" w:eastAsia="Times New Roman" w:ascii="Times New Roman"/>
          <w:color w:val="3F3F3F"/>
          <w:spacing w:val="0"/>
          <w:w w:val="100"/>
          <w:position w:val="7"/>
          <w:sz w:val="38"/>
          <w:szCs w:val="38"/>
        </w:rPr>
        <w:t>i</w:t>
      </w:r>
      <w:r>
        <w:rPr>
          <w:rFonts w:cs="Times New Roman" w:hAnsi="Times New Roman" w:eastAsia="Times New Roman" w:ascii="Times New Roman"/>
          <w:color w:val="3F3F3F"/>
          <w:spacing w:val="0"/>
          <w:w w:val="100"/>
          <w:position w:val="7"/>
          <w:sz w:val="38"/>
          <w:szCs w:val="38"/>
        </w:rPr>
        <w:t>     </w:t>
      </w:r>
      <w:r>
        <w:rPr>
          <w:rFonts w:cs="Times New Roman" w:hAnsi="Times New Roman" w:eastAsia="Times New Roman" w:ascii="Times New Roman"/>
          <w:color w:val="3F3F3F"/>
          <w:spacing w:val="43"/>
          <w:w w:val="100"/>
          <w:position w:val="7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3F3F3F"/>
          <w:spacing w:val="0"/>
          <w:w w:val="600"/>
          <w:position w:val="7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3F3F3F"/>
          <w:spacing w:val="-282"/>
          <w:w w:val="600"/>
          <w:position w:val="7"/>
          <w:sz w:val="26"/>
          <w:szCs w:val="26"/>
        </w:rPr>
        <w:t> </w:t>
      </w:r>
      <w:r>
        <w:rPr>
          <w:rFonts w:cs="Arial" w:hAnsi="Arial" w:eastAsia="Arial" w:ascii="Arial"/>
          <w:color w:val="3F3F3F"/>
          <w:spacing w:val="0"/>
          <w:w w:val="137"/>
          <w:position w:val="7"/>
          <w:sz w:val="30"/>
          <w:szCs w:val="30"/>
        </w:rPr>
        <w:t>s9</w:t>
      </w:r>
      <w:r>
        <w:rPr>
          <w:rFonts w:cs="Arial" w:hAnsi="Arial" w:eastAsia="Arial" w:ascii="Arial"/>
          <w:color w:val="3F3F3F"/>
          <w:spacing w:val="-39"/>
          <w:w w:val="137"/>
          <w:position w:val="7"/>
          <w:sz w:val="30"/>
          <w:szCs w:val="30"/>
        </w:rPr>
        <w:t> </w:t>
      </w:r>
      <w:r>
        <w:rPr>
          <w:rFonts w:cs="Arial" w:hAnsi="Arial" w:eastAsia="Arial" w:ascii="Arial"/>
          <w:color w:val="3F3F3F"/>
          <w:spacing w:val="1"/>
          <w:w w:val="326"/>
          <w:position w:val="7"/>
          <w:sz w:val="32"/>
          <w:szCs w:val="32"/>
        </w:rPr>
        <w:t>a</w:t>
      </w:r>
      <w:r>
        <w:rPr>
          <w:rFonts w:cs="Arial" w:hAnsi="Arial" w:eastAsia="Arial" w:ascii="Arial"/>
          <w:color w:val="3F3F3F"/>
          <w:spacing w:val="0"/>
          <w:w w:val="162"/>
          <w:position w:val="7"/>
          <w:sz w:val="32"/>
          <w:szCs w:val="32"/>
        </w:rPr>
        <w:t>l</w:t>
      </w:r>
      <w:r>
        <w:rPr>
          <w:rFonts w:cs="Arial" w:hAnsi="Arial" w:eastAsia="Arial" w:ascii="Arial"/>
          <w:color w:val="3F3F3F"/>
          <w:spacing w:val="1"/>
          <w:w w:val="180"/>
          <w:position w:val="7"/>
          <w:sz w:val="32"/>
          <w:szCs w:val="32"/>
        </w:rPr>
        <w:t>a</w:t>
      </w:r>
      <w:r>
        <w:rPr>
          <w:rFonts w:cs="Arial" w:hAnsi="Arial" w:eastAsia="Arial" w:ascii="Arial"/>
          <w:color w:val="3F3F3F"/>
          <w:spacing w:val="0"/>
          <w:w w:val="102"/>
          <w:position w:val="7"/>
          <w:sz w:val="32"/>
          <w:szCs w:val="32"/>
        </w:rPr>
        <w:t>al</w:t>
      </w:r>
      <w:r>
        <w:rPr>
          <w:rFonts w:cs="Arial" w:hAnsi="Arial" w:eastAsia="Arial" w:ascii="Arial"/>
          <w:color w:val="3F3F3F"/>
          <w:spacing w:val="0"/>
          <w:w w:val="101"/>
          <w:position w:val="7"/>
          <w:sz w:val="32"/>
          <w:szCs w:val="32"/>
        </w:rPr>
        <w:t>l</w:t>
      </w:r>
      <w:r>
        <w:rPr>
          <w:rFonts w:cs="Arial" w:hAnsi="Arial" w:eastAsia="Arial" w:ascii="Arial"/>
          <w:color w:val="3F3F3F"/>
          <w:spacing w:val="0"/>
          <w:w w:val="100"/>
          <w:position w:val="7"/>
          <w:sz w:val="32"/>
          <w:szCs w:val="32"/>
        </w:rPr>
        <w:t>  </w:t>
      </w:r>
      <w:r>
        <w:rPr>
          <w:rFonts w:cs="Arial" w:hAnsi="Arial" w:eastAsia="Arial" w:ascii="Arial"/>
          <w:color w:val="3F3F3F"/>
          <w:spacing w:val="22"/>
          <w:w w:val="100"/>
          <w:position w:val="7"/>
          <w:sz w:val="32"/>
          <w:szCs w:val="32"/>
        </w:rPr>
        <w:t> </w:t>
      </w:r>
      <w:r>
        <w:rPr>
          <w:rFonts w:cs="Arial" w:hAnsi="Arial" w:eastAsia="Arial" w:ascii="Arial"/>
          <w:color w:val="3F3F3F"/>
          <w:spacing w:val="0"/>
          <w:w w:val="181"/>
          <w:position w:val="7"/>
          <w:sz w:val="36"/>
          <w:szCs w:val="36"/>
        </w:rPr>
        <w:t>.9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6"/>
          <w:szCs w:val="36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right"/>
        <w:spacing w:lineRule="exact" w:line="400"/>
        <w:ind w:right="138"/>
      </w:pPr>
      <w:r>
        <w:rPr>
          <w:rFonts w:cs="Times New Roman" w:hAnsi="Times New Roman" w:eastAsia="Times New Roman" w:ascii="Times New Roman"/>
          <w:color w:val="3F3F3F"/>
          <w:spacing w:val="2"/>
          <w:w w:val="78"/>
          <w:sz w:val="30"/>
          <w:szCs w:val="30"/>
        </w:rPr>
        <w:t>e</w:t>
      </w:r>
      <w:r>
        <w:rPr>
          <w:rFonts w:cs="Times New Roman" w:hAnsi="Times New Roman" w:eastAsia="Times New Roman" w:ascii="Times New Roman"/>
          <w:color w:val="282828"/>
          <w:spacing w:val="1"/>
          <w:w w:val="80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3F3F3F"/>
          <w:spacing w:val="2"/>
          <w:w w:val="336"/>
          <w:sz w:val="30"/>
          <w:szCs w:val="30"/>
        </w:rPr>
        <w:t>,</w:t>
      </w:r>
      <w:r>
        <w:rPr>
          <w:rFonts w:cs="Times New Roman" w:hAnsi="Times New Roman" w:eastAsia="Times New Roman" w:ascii="Times New Roman"/>
          <w:i/>
          <w:color w:val="282828"/>
          <w:spacing w:val="10"/>
          <w:w w:val="243"/>
          <w:sz w:val="28"/>
          <w:szCs w:val="28"/>
        </w:rPr>
        <w:t>a</w:t>
      </w:r>
      <w:r>
        <w:rPr>
          <w:rFonts w:cs="Arial" w:hAnsi="Arial" w:eastAsia="Arial" w:ascii="Arial"/>
          <w:color w:val="3F3F3F"/>
          <w:spacing w:val="-7"/>
          <w:w w:val="436"/>
          <w:sz w:val="32"/>
          <w:szCs w:val="32"/>
        </w:rPr>
        <w:t>l</w:t>
      </w:r>
      <w:r>
        <w:rPr>
          <w:rFonts w:cs="Arial" w:hAnsi="Arial" w:eastAsia="Arial" w:ascii="Arial"/>
          <w:color w:val="3F3F3F"/>
          <w:spacing w:val="0"/>
          <w:w w:val="110"/>
          <w:sz w:val="32"/>
          <w:szCs w:val="32"/>
        </w:rPr>
        <w:t>l</w:t>
      </w:r>
      <w:r>
        <w:rPr>
          <w:rFonts w:cs="Arial" w:hAnsi="Arial" w:eastAsia="Arial" w:ascii="Arial"/>
          <w:color w:val="3F3F3F"/>
          <w:spacing w:val="-4"/>
          <w:w w:val="100"/>
          <w:sz w:val="32"/>
          <w:szCs w:val="32"/>
        </w:rPr>
        <w:t> </w:t>
      </w:r>
      <w:r>
        <w:rPr>
          <w:rFonts w:cs="Arial" w:hAnsi="Arial" w:eastAsia="Arial" w:ascii="Arial"/>
          <w:color w:val="3F3F3F"/>
          <w:spacing w:val="0"/>
          <w:w w:val="128"/>
          <w:sz w:val="38"/>
          <w:szCs w:val="38"/>
        </w:rPr>
        <w:t>s</w:t>
      </w:r>
      <w:r>
        <w:rPr>
          <w:rFonts w:cs="Arial" w:hAnsi="Arial" w:eastAsia="Arial" w:ascii="Arial"/>
          <w:color w:val="3F3F3F"/>
          <w:spacing w:val="-2"/>
          <w:w w:val="128"/>
          <w:sz w:val="38"/>
          <w:szCs w:val="38"/>
        </w:rPr>
        <w:t>s</w:t>
      </w:r>
      <w:r>
        <w:rPr>
          <w:rFonts w:cs="Arial" w:hAnsi="Arial" w:eastAsia="Arial" w:ascii="Arial"/>
          <w:color w:val="3F3F3F"/>
          <w:spacing w:val="-1"/>
          <w:w w:val="132"/>
          <w:sz w:val="38"/>
          <w:szCs w:val="38"/>
        </w:rPr>
        <w:t>J</w:t>
      </w:r>
      <w:r>
        <w:rPr>
          <w:rFonts w:cs="Arial" w:hAnsi="Arial" w:eastAsia="Arial" w:ascii="Arial"/>
          <w:color w:val="3F3F3F"/>
          <w:spacing w:val="0"/>
          <w:w w:val="92"/>
          <w:sz w:val="38"/>
          <w:szCs w:val="38"/>
        </w:rPr>
        <w:t>l</w:t>
      </w:r>
      <w:r>
        <w:rPr>
          <w:rFonts w:cs="Arial" w:hAnsi="Arial" w:eastAsia="Arial" w:ascii="Arial"/>
          <w:color w:val="3F3F3F"/>
          <w:spacing w:val="0"/>
          <w:w w:val="100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3F3F3F"/>
          <w:spacing w:val="0"/>
          <w:w w:val="147"/>
          <w:sz w:val="30"/>
          <w:szCs w:val="30"/>
        </w:rPr>
        <w:t>o</w:t>
      </w:r>
      <w:r>
        <w:rPr>
          <w:rFonts w:cs="Times New Roman" w:hAnsi="Times New Roman" w:eastAsia="Times New Roman" w:ascii="Times New Roman"/>
          <w:color w:val="3F3F3F"/>
          <w:spacing w:val="-91"/>
          <w:w w:val="147"/>
          <w:sz w:val="30"/>
          <w:szCs w:val="30"/>
        </w:rPr>
        <w:t>b</w:t>
      </w:r>
      <w:r>
        <w:rPr>
          <w:rFonts w:cs="Times New Roman" w:hAnsi="Times New Roman" w:eastAsia="Times New Roman" w:ascii="Times New Roman"/>
          <w:color w:val="3F3F3F"/>
          <w:spacing w:val="3"/>
          <w:w w:val="158"/>
          <w:sz w:val="30"/>
          <w:szCs w:val="30"/>
        </w:rPr>
        <w:t>3</w:t>
      </w:r>
      <w:r>
        <w:rPr>
          <w:rFonts w:cs="Times New Roman" w:hAnsi="Times New Roman" w:eastAsia="Times New Roman" w:ascii="Times New Roman"/>
          <w:color w:val="3F3F3F"/>
          <w:spacing w:val="0"/>
          <w:w w:val="92"/>
          <w:sz w:val="30"/>
          <w:szCs w:val="30"/>
        </w:rPr>
        <w:t>9</w:t>
      </w:r>
      <w:r>
        <w:rPr>
          <w:rFonts w:cs="Times New Roman" w:hAnsi="Times New Roman" w:eastAsia="Times New Roman" w:ascii="Times New Roman"/>
          <w:color w:val="3F3F3F"/>
          <w:spacing w:val="3"/>
          <w:w w:val="100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3F3F3F"/>
          <w:spacing w:val="1"/>
          <w:w w:val="89"/>
          <w:sz w:val="30"/>
          <w:szCs w:val="30"/>
        </w:rPr>
        <w:t>2</w:t>
      </w:r>
      <w:r>
        <w:rPr>
          <w:rFonts w:cs="Times New Roman" w:hAnsi="Times New Roman" w:eastAsia="Times New Roman" w:ascii="Times New Roman"/>
          <w:color w:val="3F3F3F"/>
          <w:spacing w:val="0"/>
          <w:w w:val="147"/>
          <w:sz w:val="30"/>
          <w:szCs w:val="30"/>
        </w:rPr>
        <w:t>lo</w:t>
      </w:r>
      <w:r>
        <w:rPr>
          <w:rFonts w:cs="Times New Roman" w:hAnsi="Times New Roman" w:eastAsia="Times New Roman" w:ascii="Times New Roman"/>
          <w:color w:val="3F3F3F"/>
          <w:spacing w:val="19"/>
          <w:w w:val="100"/>
          <w:sz w:val="30"/>
          <w:szCs w:val="30"/>
        </w:rPr>
        <w:t> </w:t>
      </w:r>
      <w:r>
        <w:rPr>
          <w:rFonts w:cs="Arial" w:hAnsi="Arial" w:eastAsia="Arial" w:ascii="Arial"/>
          <w:color w:val="3F3F3F"/>
          <w:spacing w:val="0"/>
          <w:w w:val="100"/>
          <w:sz w:val="32"/>
          <w:szCs w:val="32"/>
        </w:rPr>
        <w:t>s5</w:t>
      </w:r>
      <w:r>
        <w:rPr>
          <w:rFonts w:cs="Arial" w:hAnsi="Arial" w:eastAsia="Arial" w:ascii="Arial"/>
          <w:color w:val="3F3F3F"/>
          <w:spacing w:val="0"/>
          <w:w w:val="100"/>
          <w:sz w:val="32"/>
          <w:szCs w:val="32"/>
        </w:rPr>
        <w:t>lo</w:t>
      </w:r>
      <w:r>
        <w:rPr>
          <w:rFonts w:cs="Arial" w:hAnsi="Arial" w:eastAsia="Arial" w:ascii="Arial"/>
          <w:color w:val="3F3F3F"/>
          <w:spacing w:val="10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3F3F3F"/>
          <w:spacing w:val="2"/>
          <w:w w:val="168"/>
          <w:sz w:val="30"/>
          <w:szCs w:val="30"/>
        </w:rPr>
        <w:t>b</w:t>
      </w:r>
      <w:r>
        <w:rPr>
          <w:rFonts w:cs="Times New Roman" w:hAnsi="Times New Roman" w:eastAsia="Times New Roman" w:ascii="Times New Roman"/>
          <w:color w:val="3F3F3F"/>
          <w:spacing w:val="0"/>
          <w:w w:val="341"/>
          <w:sz w:val="30"/>
          <w:szCs w:val="30"/>
        </w:rPr>
        <w:t>l)</w:t>
      </w:r>
      <w:r>
        <w:rPr>
          <w:rFonts w:cs="Times New Roman" w:hAnsi="Times New Roman" w:eastAsia="Times New Roman" w:ascii="Times New Roman"/>
          <w:color w:val="3F3F3F"/>
          <w:spacing w:val="35"/>
          <w:w w:val="100"/>
          <w:sz w:val="30"/>
          <w:szCs w:val="30"/>
        </w:rPr>
        <w:t> </w:t>
      </w:r>
      <w:r>
        <w:rPr>
          <w:rFonts w:cs="Arial" w:hAnsi="Arial" w:eastAsia="Arial" w:ascii="Arial"/>
          <w:color w:val="3F3F3F"/>
          <w:spacing w:val="-10"/>
          <w:w w:val="100"/>
          <w:sz w:val="38"/>
          <w:szCs w:val="38"/>
        </w:rPr>
        <w:t>z</w:t>
      </w:r>
      <w:r>
        <w:rPr>
          <w:rFonts w:cs="Arial" w:hAnsi="Arial" w:eastAsia="Arial" w:ascii="Arial"/>
          <w:color w:val="3F3F3F"/>
          <w:spacing w:val="0"/>
          <w:w w:val="100"/>
          <w:sz w:val="38"/>
          <w:szCs w:val="38"/>
        </w:rPr>
        <w:t>la</w:t>
      </w:r>
      <w:r>
        <w:rPr>
          <w:rFonts w:cs="Arial" w:hAnsi="Arial" w:eastAsia="Arial" w:ascii="Arial"/>
          <w:color w:val="3F3F3F"/>
          <w:spacing w:val="-1"/>
          <w:w w:val="100"/>
          <w:sz w:val="38"/>
          <w:szCs w:val="38"/>
        </w:rPr>
        <w:t>l</w:t>
      </w:r>
      <w:r>
        <w:rPr>
          <w:rFonts w:cs="Arial" w:hAnsi="Arial" w:eastAsia="Arial" w:ascii="Arial"/>
          <w:color w:val="3F3F3F"/>
          <w:spacing w:val="0"/>
          <w:w w:val="100"/>
          <w:sz w:val="38"/>
          <w:szCs w:val="38"/>
        </w:rPr>
        <w:t>l</w:t>
      </w:r>
      <w:r>
        <w:rPr>
          <w:rFonts w:cs="Arial" w:hAnsi="Arial" w:eastAsia="Arial" w:ascii="Arial"/>
          <w:color w:val="3F3F3F"/>
          <w:spacing w:val="59"/>
          <w:w w:val="100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3F3F3F"/>
          <w:spacing w:val="2"/>
          <w:w w:val="68"/>
          <w:sz w:val="36"/>
          <w:szCs w:val="36"/>
        </w:rPr>
        <w:t>e</w:t>
      </w:r>
      <w:r>
        <w:rPr>
          <w:rFonts w:cs="Times New Roman" w:hAnsi="Times New Roman" w:eastAsia="Times New Roman" w:ascii="Times New Roman"/>
          <w:color w:val="3F3F3F"/>
          <w:spacing w:val="0"/>
          <w:w w:val="93"/>
          <w:sz w:val="36"/>
          <w:szCs w:val="36"/>
        </w:rPr>
        <w:t>l</w:t>
      </w:r>
      <w:r>
        <w:rPr>
          <w:rFonts w:cs="Times New Roman" w:hAnsi="Times New Roman" w:eastAsia="Times New Roman" w:ascii="Times New Roman"/>
          <w:color w:val="3F3F3F"/>
          <w:spacing w:val="3"/>
          <w:w w:val="93"/>
          <w:sz w:val="36"/>
          <w:szCs w:val="36"/>
        </w:rPr>
        <w:t>s</w:t>
      </w:r>
      <w:r>
        <w:rPr>
          <w:rFonts w:cs="Times New Roman" w:hAnsi="Times New Roman" w:eastAsia="Times New Roman" w:ascii="Times New Roman"/>
          <w:color w:val="3F3F3F"/>
          <w:spacing w:val="0"/>
          <w:w w:val="94"/>
          <w:sz w:val="36"/>
          <w:szCs w:val="36"/>
        </w:rPr>
        <w:t>.u</w:t>
      </w:r>
      <w:r>
        <w:rPr>
          <w:rFonts w:cs="Times New Roman" w:hAnsi="Times New Roman" w:eastAsia="Times New Roman" w:ascii="Times New Roman"/>
          <w:color w:val="3F3F3F"/>
          <w:spacing w:val="4"/>
          <w:w w:val="94"/>
          <w:sz w:val="36"/>
          <w:szCs w:val="36"/>
        </w:rPr>
        <w:t>o</w:t>
      </w:r>
      <w:r>
        <w:rPr>
          <w:rFonts w:cs="Times New Roman" w:hAnsi="Times New Roman" w:eastAsia="Times New Roman" w:ascii="Times New Roman"/>
          <w:color w:val="3F3F3F"/>
          <w:spacing w:val="0"/>
          <w:w w:val="76"/>
          <w:sz w:val="36"/>
          <w:szCs w:val="36"/>
        </w:rPr>
        <w:t>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6"/>
          <w:szCs w:val="3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0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40"/>
          <w:szCs w:val="40"/>
        </w:rPr>
        <w:jc w:val="right"/>
        <w:spacing w:lineRule="exact" w:line="880"/>
        <w:ind w:right="106"/>
      </w:pPr>
      <w:r>
        <w:rPr>
          <w:rFonts w:cs="Times New Roman" w:hAnsi="Times New Roman" w:eastAsia="Times New Roman" w:ascii="Times New Roman"/>
          <w:color w:val="646464"/>
          <w:spacing w:val="1"/>
          <w:w w:val="68"/>
          <w:position w:val="-5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color w:val="3F3F3F"/>
          <w:spacing w:val="0"/>
          <w:w w:val="163"/>
          <w:position w:val="-5"/>
          <w:sz w:val="28"/>
          <w:szCs w:val="28"/>
        </w:rPr>
        <w:t>2.kt</w:t>
      </w:r>
      <w:r>
        <w:rPr>
          <w:rFonts w:cs="Times New Roman" w:hAnsi="Times New Roman" w:eastAsia="Times New Roman" w:ascii="Times New Roman"/>
          <w:color w:val="3F3F3F"/>
          <w:spacing w:val="30"/>
          <w:w w:val="100"/>
          <w:position w:val="-5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3F3F3F"/>
          <w:spacing w:val="2"/>
          <w:w w:val="331"/>
          <w:position w:val="-5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3F3F3F"/>
          <w:spacing w:val="0"/>
          <w:w w:val="164"/>
          <w:position w:val="-5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color w:val="3F3F3F"/>
          <w:spacing w:val="3"/>
          <w:w w:val="164"/>
          <w:position w:val="-5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505252"/>
          <w:spacing w:val="0"/>
          <w:w w:val="67"/>
          <w:position w:val="-5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505252"/>
          <w:spacing w:val="-12"/>
          <w:w w:val="100"/>
          <w:position w:val="-5"/>
          <w:sz w:val="28"/>
          <w:szCs w:val="28"/>
        </w:rPr>
        <w:t> </w:t>
      </w:r>
      <w:r>
        <w:rPr>
          <w:rFonts w:cs="Arial" w:hAnsi="Arial" w:eastAsia="Arial" w:ascii="Arial"/>
          <w:color w:val="505252"/>
          <w:spacing w:val="-90"/>
          <w:w w:val="233"/>
          <w:position w:val="-5"/>
          <w:sz w:val="28"/>
          <w:szCs w:val="28"/>
        </w:rPr>
        <w:t>t</w:t>
      </w:r>
      <w:r>
        <w:rPr>
          <w:rFonts w:cs="Arial" w:hAnsi="Arial" w:eastAsia="Arial" w:ascii="Arial"/>
          <w:color w:val="3F3F3F"/>
          <w:spacing w:val="0"/>
          <w:w w:val="171"/>
          <w:position w:val="-5"/>
          <w:sz w:val="28"/>
          <w:szCs w:val="28"/>
        </w:rPr>
        <w:t>h.</w:t>
      </w:r>
      <w:r>
        <w:rPr>
          <w:rFonts w:cs="Arial" w:hAnsi="Arial" w:eastAsia="Arial" w:ascii="Arial"/>
          <w:color w:val="3F3F3F"/>
          <w:spacing w:val="4"/>
          <w:w w:val="100"/>
          <w:position w:val="-5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3F3F3F"/>
          <w:spacing w:val="0"/>
          <w:w w:val="245"/>
          <w:position w:val="-5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3F3F3F"/>
          <w:spacing w:val="4"/>
          <w:w w:val="245"/>
          <w:position w:val="-5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color w:val="3F3F3F"/>
          <w:spacing w:val="0"/>
          <w:w w:val="107"/>
          <w:position w:val="-5"/>
          <w:sz w:val="28"/>
          <w:szCs w:val="28"/>
        </w:rPr>
        <w:t>ua</w:t>
      </w:r>
      <w:r>
        <w:rPr>
          <w:rFonts w:cs="Times New Roman" w:hAnsi="Times New Roman" w:eastAsia="Times New Roman" w:ascii="Times New Roman"/>
          <w:color w:val="3F3F3F"/>
          <w:spacing w:val="4"/>
          <w:w w:val="107"/>
          <w:position w:val="-5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646464"/>
          <w:spacing w:val="0"/>
          <w:w w:val="67"/>
          <w:position w:val="-5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646464"/>
          <w:spacing w:val="8"/>
          <w:w w:val="100"/>
          <w:position w:val="-5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3F3F3F"/>
          <w:spacing w:val="0"/>
          <w:w w:val="261"/>
          <w:position w:val="-5"/>
          <w:sz w:val="28"/>
          <w:szCs w:val="28"/>
        </w:rPr>
        <w:t>_i</w:t>
      </w:r>
      <w:r>
        <w:rPr>
          <w:rFonts w:cs="Times New Roman" w:hAnsi="Times New Roman" w:eastAsia="Times New Roman" w:ascii="Times New Roman"/>
          <w:color w:val="3F3F3F"/>
          <w:spacing w:val="-79"/>
          <w:w w:val="261"/>
          <w:position w:val="-5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color w:val="505252"/>
          <w:spacing w:val="-1"/>
          <w:w w:val="37"/>
          <w:position w:val="-5"/>
          <w:sz w:val="34"/>
          <w:szCs w:val="34"/>
        </w:rPr>
        <w:t>_</w:t>
      </w:r>
      <w:r>
        <w:rPr>
          <w:rFonts w:cs="Times New Roman" w:hAnsi="Times New Roman" w:eastAsia="Times New Roman" w:ascii="Times New Roman"/>
          <w:i/>
          <w:color w:val="3F3F3F"/>
          <w:spacing w:val="-14"/>
          <w:w w:val="288"/>
          <w:position w:val="-5"/>
          <w:sz w:val="34"/>
          <w:szCs w:val="34"/>
        </w:rPr>
        <w:t>b</w:t>
      </w:r>
      <w:r>
        <w:rPr>
          <w:rFonts w:cs="Times New Roman" w:hAnsi="Times New Roman" w:eastAsia="Times New Roman" w:ascii="Times New Roman"/>
          <w:i/>
          <w:color w:val="505252"/>
          <w:spacing w:val="-20"/>
          <w:w w:val="141"/>
          <w:position w:val="-5"/>
          <w:sz w:val="34"/>
          <w:szCs w:val="34"/>
        </w:rPr>
        <w:t>y</w:t>
      </w:r>
      <w:r>
        <w:rPr>
          <w:rFonts w:cs="Arial" w:hAnsi="Arial" w:eastAsia="Arial" w:ascii="Arial"/>
          <w:color w:val="646464"/>
          <w:spacing w:val="1"/>
          <w:w w:val="121"/>
          <w:position w:val="-5"/>
          <w:sz w:val="30"/>
          <w:szCs w:val="30"/>
        </w:rPr>
        <w:t>J</w:t>
      </w:r>
      <w:r>
        <w:rPr>
          <w:rFonts w:cs="Arial" w:hAnsi="Arial" w:eastAsia="Arial" w:ascii="Arial"/>
          <w:color w:val="3F3F3F"/>
          <w:spacing w:val="2"/>
          <w:w w:val="189"/>
          <w:position w:val="-5"/>
          <w:sz w:val="30"/>
          <w:szCs w:val="30"/>
        </w:rPr>
        <w:t>S</w:t>
      </w:r>
      <w:r>
        <w:rPr>
          <w:rFonts w:cs="Arial" w:hAnsi="Arial" w:eastAsia="Arial" w:ascii="Arial"/>
          <w:color w:val="505252"/>
          <w:spacing w:val="0"/>
          <w:w w:val="69"/>
          <w:position w:val="-5"/>
          <w:sz w:val="30"/>
          <w:szCs w:val="30"/>
        </w:rPr>
        <w:t>!</w:t>
      </w:r>
      <w:r>
        <w:rPr>
          <w:rFonts w:cs="Arial" w:hAnsi="Arial" w:eastAsia="Arial" w:ascii="Arial"/>
          <w:color w:val="505252"/>
          <w:spacing w:val="-25"/>
          <w:w w:val="100"/>
          <w:position w:val="-5"/>
          <w:sz w:val="30"/>
          <w:szCs w:val="30"/>
        </w:rPr>
        <w:t> </w:t>
      </w:r>
      <w:r>
        <w:rPr>
          <w:rFonts w:cs="Arial" w:hAnsi="Arial" w:eastAsia="Arial" w:ascii="Arial"/>
          <w:color w:val="3F3F3F"/>
          <w:spacing w:val="0"/>
          <w:w w:val="224"/>
          <w:position w:val="-5"/>
          <w:sz w:val="30"/>
          <w:szCs w:val="30"/>
        </w:rPr>
        <w:t>_</w:t>
      </w:r>
      <w:r>
        <w:rPr>
          <w:rFonts w:cs="Arial" w:hAnsi="Arial" w:eastAsia="Arial" w:ascii="Arial"/>
          <w:color w:val="3F3F3F"/>
          <w:spacing w:val="-109"/>
          <w:w w:val="224"/>
          <w:position w:val="-5"/>
          <w:sz w:val="30"/>
          <w:szCs w:val="30"/>
        </w:rPr>
        <w:t> </w:t>
      </w:r>
      <w:r>
        <w:rPr>
          <w:rFonts w:cs="Arial" w:hAnsi="Arial" w:eastAsia="Arial" w:ascii="Arial"/>
          <w:color w:val="3F3F3F"/>
          <w:spacing w:val="0"/>
          <w:w w:val="63"/>
          <w:position w:val="-5"/>
          <w:sz w:val="82"/>
          <w:szCs w:val="82"/>
        </w:rPr>
        <w:t>=</w:t>
      </w:r>
      <w:r>
        <w:rPr>
          <w:rFonts w:cs="Arial" w:hAnsi="Arial" w:eastAsia="Arial" w:ascii="Arial"/>
          <w:color w:val="3F3F3F"/>
          <w:spacing w:val="-12"/>
          <w:w w:val="63"/>
          <w:position w:val="-5"/>
          <w:sz w:val="82"/>
          <w:szCs w:val="82"/>
        </w:rPr>
        <w:t>-</w:t>
      </w:r>
      <w:r>
        <w:rPr>
          <w:rFonts w:cs="Arial" w:hAnsi="Arial" w:eastAsia="Arial" w:ascii="Arial"/>
          <w:color w:val="3F3F3F"/>
          <w:spacing w:val="0"/>
          <w:w w:val="90"/>
          <w:position w:val="-5"/>
          <w:sz w:val="26"/>
          <w:szCs w:val="26"/>
        </w:rPr>
        <w:t>s</w:t>
      </w:r>
      <w:r>
        <w:rPr>
          <w:rFonts w:cs="Arial" w:hAnsi="Arial" w:eastAsia="Arial" w:ascii="Arial"/>
          <w:color w:val="3F3F3F"/>
          <w:spacing w:val="22"/>
          <w:w w:val="100"/>
          <w:position w:val="-5"/>
          <w:sz w:val="26"/>
          <w:szCs w:val="26"/>
        </w:rPr>
        <w:t> </w:t>
      </w:r>
      <w:r>
        <w:rPr>
          <w:rFonts w:cs="Arial" w:hAnsi="Arial" w:eastAsia="Arial" w:ascii="Arial"/>
          <w:color w:val="646464"/>
          <w:spacing w:val="3"/>
          <w:w w:val="110"/>
          <w:position w:val="-5"/>
          <w:sz w:val="24"/>
          <w:szCs w:val="24"/>
        </w:rPr>
        <w:t>(</w:t>
      </w:r>
      <w:r>
        <w:rPr>
          <w:rFonts w:cs="Arial" w:hAnsi="Arial" w:eastAsia="Arial" w:ascii="Arial"/>
          <w:color w:val="3F3F3F"/>
          <w:spacing w:val="0"/>
          <w:w w:val="149"/>
          <w:position w:val="-5"/>
          <w:sz w:val="24"/>
          <w:szCs w:val="24"/>
        </w:rPr>
        <w:t>-A</w:t>
      </w:r>
      <w:r>
        <w:rPr>
          <w:rFonts w:cs="Arial" w:hAnsi="Arial" w:eastAsia="Arial" w:ascii="Arial"/>
          <w:color w:val="3F3F3F"/>
          <w:spacing w:val="15"/>
          <w:w w:val="149"/>
          <w:position w:val="-5"/>
          <w:sz w:val="24"/>
          <w:szCs w:val="24"/>
        </w:rPr>
        <w:t>i</w:t>
      </w:r>
      <w:r>
        <w:rPr>
          <w:rFonts w:cs="Arial" w:hAnsi="Arial" w:eastAsia="Arial" w:ascii="Arial"/>
          <w:color w:val="646464"/>
          <w:spacing w:val="0"/>
          <w:w w:val="69"/>
          <w:position w:val="-5"/>
          <w:sz w:val="24"/>
          <w:szCs w:val="24"/>
        </w:rPr>
        <w:t>)</w:t>
      </w:r>
      <w:r>
        <w:rPr>
          <w:rFonts w:cs="Arial" w:hAnsi="Arial" w:eastAsia="Arial" w:ascii="Arial"/>
          <w:color w:val="646464"/>
          <w:spacing w:val="8"/>
          <w:w w:val="100"/>
          <w:position w:val="-5"/>
          <w:sz w:val="24"/>
          <w:szCs w:val="24"/>
        </w:rPr>
        <w:t> </w:t>
      </w:r>
      <w:r>
        <w:rPr>
          <w:rFonts w:cs="Arial" w:hAnsi="Arial" w:eastAsia="Arial" w:ascii="Arial"/>
          <w:i/>
          <w:color w:val="505252"/>
          <w:spacing w:val="-83"/>
          <w:w w:val="415"/>
          <w:position w:val="-5"/>
          <w:sz w:val="38"/>
          <w:szCs w:val="38"/>
        </w:rPr>
        <w:t>k</w:t>
      </w:r>
      <w:r>
        <w:rPr>
          <w:rFonts w:cs="Times New Roman" w:hAnsi="Times New Roman" w:eastAsia="Times New Roman" w:ascii="Times New Roman"/>
          <w:color w:val="3F3F3F"/>
          <w:spacing w:val="0"/>
          <w:w w:val="153"/>
          <w:position w:val="-5"/>
          <w:sz w:val="40"/>
          <w:szCs w:val="40"/>
        </w:rPr>
        <w:t>tall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0"/>
          <w:szCs w:val="40"/>
        </w:rPr>
      </w:r>
    </w:p>
    <w:p>
      <w:pPr>
        <w:rPr>
          <w:rFonts w:cs="Arial" w:hAnsi="Arial" w:eastAsia="Arial" w:ascii="Arial"/>
          <w:sz w:val="38"/>
          <w:szCs w:val="38"/>
        </w:rPr>
        <w:jc w:val="right"/>
        <w:spacing w:lineRule="exact" w:line="320"/>
        <w:ind w:right="120"/>
      </w:pPr>
      <w:r>
        <w:pict>
          <v:shape type="#_x0000_t202" style="position:absolute;margin-left:38.16pt;margin-top:14.0567pt;width:167.04pt;height:74.4316pt;mso-position-horizontal-relative:page;mso-position-vertical-relative:paragraph;z-index:-1260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110"/>
                      <w:szCs w:val="110"/>
                    </w:rPr>
                    <w:jc w:val="left"/>
                    <w:spacing w:lineRule="exact" w:line="1480"/>
                    <w:ind w:right="-243"/>
                  </w:pPr>
                  <w:r>
                    <w:rPr>
                      <w:rFonts w:cs="Arial" w:hAnsi="Arial" w:eastAsia="Arial" w:ascii="Arial"/>
                      <w:color w:val="3F3F3F"/>
                      <w:spacing w:val="0"/>
                      <w:w w:val="76"/>
                      <w:position w:val="-11"/>
                      <w:sz w:val="98"/>
                      <w:szCs w:val="98"/>
                    </w:rPr>
                    <w:t>=</w:t>
                  </w:r>
                  <w:r>
                    <w:rPr>
                      <w:rFonts w:cs="Arial" w:hAnsi="Arial" w:eastAsia="Arial" w:ascii="Arial"/>
                      <w:color w:val="3F3F3F"/>
                      <w:spacing w:val="0"/>
                      <w:w w:val="76"/>
                      <w:position w:val="-11"/>
                      <w:sz w:val="98"/>
                      <w:szCs w:val="98"/>
                    </w:rPr>
                    <w:t>        </w:t>
                  </w:r>
                  <w:r>
                    <w:rPr>
                      <w:rFonts w:cs="Arial" w:hAnsi="Arial" w:eastAsia="Arial" w:ascii="Arial"/>
                      <w:color w:val="3F3F3F"/>
                      <w:spacing w:val="27"/>
                      <w:w w:val="76"/>
                      <w:position w:val="-11"/>
                      <w:sz w:val="98"/>
                      <w:szCs w:val="98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3F3F3F"/>
                      <w:spacing w:val="-85"/>
                      <w:w w:val="177"/>
                      <w:position w:val="31"/>
                      <w:sz w:val="110"/>
                      <w:szCs w:val="110"/>
                    </w:rPr>
                    <w:t>=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position w:val="0"/>
                      <w:sz w:val="110"/>
                      <w:szCs w:val="110"/>
                    </w:rPr>
                  </w:r>
                </w:p>
              </w:txbxContent>
            </v:textbox>
            <w10:wrap type="none"/>
          </v:shape>
        </w:pict>
      </w:r>
      <w:r>
        <w:pict>
          <v:shape type="#_x0000_t202" style="position:absolute;margin-left:43.92pt;margin-top:10.667pt;width:315.539pt;height:10pt;mso-position-horizontal-relative:page;mso-position-vertical-relative:paragraph;z-index:-1257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14"/>
                      <w:szCs w:val="14"/>
                    </w:rPr>
                    <w:jc w:val="left"/>
                    <w:spacing w:lineRule="exact" w:line="200"/>
                    <w:ind w:right="-50"/>
                  </w:pPr>
                  <w:r>
                    <w:rPr>
                      <w:rFonts w:cs="Times New Roman" w:hAnsi="Times New Roman" w:eastAsia="Times New Roman" w:ascii="Times New Roman"/>
                      <w:color w:val="3F3F3F"/>
                      <w:spacing w:val="0"/>
                      <w:w w:val="311"/>
                      <w:sz w:val="18"/>
                      <w:szCs w:val="18"/>
                    </w:rPr>
                    <w:t>!!</w:t>
                  </w:r>
                  <w:r>
                    <w:rPr>
                      <w:rFonts w:cs="Times New Roman" w:hAnsi="Times New Roman" w:eastAsia="Times New Roman" w:ascii="Times New Roman"/>
                      <w:color w:val="3F3F3F"/>
                      <w:spacing w:val="1"/>
                      <w:w w:val="311"/>
                      <w:sz w:val="18"/>
                      <w:szCs w:val="18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505252"/>
                      <w:spacing w:val="1"/>
                      <w:w w:val="396"/>
                      <w:sz w:val="20"/>
                      <w:szCs w:val="20"/>
                    </w:rPr>
                    <w:t>'</w:t>
                  </w:r>
                  <w:r>
                    <w:rPr>
                      <w:rFonts w:cs="Times New Roman" w:hAnsi="Times New Roman" w:eastAsia="Times New Roman" w:ascii="Times New Roman"/>
                      <w:color w:val="3F3F3F"/>
                      <w:spacing w:val="0"/>
                      <w:w w:val="600"/>
                      <w:sz w:val="20"/>
                      <w:szCs w:val="20"/>
                    </w:rPr>
                    <w:t>t</w:t>
                  </w:r>
                  <w:r>
                    <w:rPr>
                      <w:rFonts w:cs="Times New Roman" w:hAnsi="Times New Roman" w:eastAsia="Times New Roman" w:ascii="Times New Roman"/>
                      <w:color w:val="3F3F3F"/>
                      <w:spacing w:val="0"/>
                      <w:w w:val="100"/>
                      <w:sz w:val="20"/>
                      <w:szCs w:val="20"/>
                    </w:rPr>
                    <w:t>    </w:t>
                  </w:r>
                  <w:r>
                    <w:rPr>
                      <w:rFonts w:cs="Times New Roman" w:hAnsi="Times New Roman" w:eastAsia="Times New Roman" w:ascii="Times New Roman"/>
                      <w:color w:val="3F3F3F"/>
                      <w:spacing w:val="23"/>
                      <w:w w:val="100"/>
                      <w:sz w:val="20"/>
                      <w:szCs w:val="20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646464"/>
                      <w:spacing w:val="0"/>
                      <w:w w:val="163"/>
                      <w:sz w:val="14"/>
                      <w:szCs w:val="14"/>
                    </w:rPr>
                    <w:t>r</w:t>
                  </w:r>
                  <w:r>
                    <w:rPr>
                      <w:rFonts w:cs="Times New Roman" w:hAnsi="Times New Roman" w:eastAsia="Times New Roman" w:ascii="Times New Roman"/>
                      <w:color w:val="646464"/>
                      <w:spacing w:val="0"/>
                      <w:w w:val="163"/>
                      <w:sz w:val="14"/>
                      <w:szCs w:val="14"/>
                    </w:rPr>
                    <w:t>            </w:t>
                  </w:r>
                  <w:r>
                    <w:rPr>
                      <w:rFonts w:cs="Times New Roman" w:hAnsi="Times New Roman" w:eastAsia="Times New Roman" w:ascii="Times New Roman"/>
                      <w:color w:val="646464"/>
                      <w:spacing w:val="17"/>
                      <w:w w:val="163"/>
                      <w:sz w:val="14"/>
                      <w:szCs w:val="14"/>
                    </w:rPr>
                    <w:t> </w:t>
                  </w:r>
                  <w:r>
                    <w:rPr>
                      <w:rFonts w:cs="Arial" w:hAnsi="Arial" w:eastAsia="Arial" w:ascii="Arial"/>
                      <w:color w:val="3F3F3F"/>
                      <w:spacing w:val="33"/>
                      <w:w w:val="254"/>
                      <w:sz w:val="18"/>
                      <w:szCs w:val="18"/>
                    </w:rPr>
                    <w:t>e</w:t>
                  </w:r>
                  <w:r>
                    <w:rPr>
                      <w:rFonts w:cs="Arial" w:hAnsi="Arial" w:eastAsia="Arial" w:ascii="Arial"/>
                      <w:color w:val="505252"/>
                      <w:spacing w:val="0"/>
                      <w:w w:val="254"/>
                      <w:sz w:val="18"/>
                      <w:szCs w:val="18"/>
                    </w:rPr>
                    <w:t>l</w:t>
                  </w:r>
                  <w:r>
                    <w:rPr>
                      <w:rFonts w:cs="Arial" w:hAnsi="Arial" w:eastAsia="Arial" w:ascii="Arial"/>
                      <w:color w:val="505252"/>
                      <w:spacing w:val="99"/>
                      <w:w w:val="254"/>
                      <w:sz w:val="18"/>
                      <w:szCs w:val="18"/>
                    </w:rPr>
                    <w:t> </w:t>
                  </w:r>
                  <w:r>
                    <w:rPr>
                      <w:rFonts w:cs="Arial" w:hAnsi="Arial" w:eastAsia="Arial" w:ascii="Arial"/>
                      <w:color w:val="646464"/>
                      <w:spacing w:val="0"/>
                      <w:w w:val="100"/>
                      <w:sz w:val="18"/>
                      <w:szCs w:val="18"/>
                    </w:rPr>
                    <w:t>"</w:t>
                  </w:r>
                  <w:r>
                    <w:rPr>
                      <w:rFonts w:cs="Arial" w:hAnsi="Arial" w:eastAsia="Arial" w:ascii="Arial"/>
                      <w:color w:val="646464"/>
                      <w:spacing w:val="0"/>
                      <w:w w:val="100"/>
                      <w:sz w:val="18"/>
                      <w:szCs w:val="18"/>
                    </w:rPr>
                    <w:t>            </w:t>
                  </w:r>
                  <w:r>
                    <w:rPr>
                      <w:rFonts w:cs="Arial" w:hAnsi="Arial" w:eastAsia="Arial" w:ascii="Arial"/>
                      <w:color w:val="646464"/>
                      <w:spacing w:val="36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cs="Arial" w:hAnsi="Arial" w:eastAsia="Arial" w:ascii="Arial"/>
                      <w:color w:val="646464"/>
                      <w:spacing w:val="0"/>
                      <w:w w:val="148"/>
                      <w:sz w:val="18"/>
                      <w:szCs w:val="18"/>
                    </w:rPr>
                    <w:t>f</w:t>
                  </w:r>
                  <w:r>
                    <w:rPr>
                      <w:rFonts w:cs="Arial" w:hAnsi="Arial" w:eastAsia="Arial" w:ascii="Arial"/>
                      <w:color w:val="646464"/>
                      <w:spacing w:val="0"/>
                      <w:w w:val="148"/>
                      <w:sz w:val="18"/>
                      <w:szCs w:val="18"/>
                    </w:rPr>
                    <w:t>·</w:t>
                  </w:r>
                  <w:r>
                    <w:rPr>
                      <w:rFonts w:cs="Arial" w:hAnsi="Arial" w:eastAsia="Arial" w:ascii="Arial"/>
                      <w:color w:val="646464"/>
                      <w:spacing w:val="0"/>
                      <w:w w:val="148"/>
                      <w:sz w:val="18"/>
                      <w:szCs w:val="18"/>
                    </w:rPr>
                    <w:t>       </w:t>
                  </w:r>
                  <w:r>
                    <w:rPr>
                      <w:rFonts w:cs="Arial" w:hAnsi="Arial" w:eastAsia="Arial" w:ascii="Arial"/>
                      <w:color w:val="646464"/>
                      <w:spacing w:val="30"/>
                      <w:w w:val="148"/>
                      <w:sz w:val="18"/>
                      <w:szCs w:val="18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939390"/>
                      <w:spacing w:val="0"/>
                      <w:w w:val="148"/>
                      <w:sz w:val="14"/>
                      <w:szCs w:val="14"/>
                    </w:rPr>
                    <w:t>f</w:t>
                  </w:r>
                  <w:r>
                    <w:rPr>
                      <w:rFonts w:cs="Times New Roman" w:hAnsi="Times New Roman" w:eastAsia="Times New Roman" w:ascii="Times New Roman"/>
                      <w:color w:val="939390"/>
                      <w:spacing w:val="0"/>
                      <w:w w:val="148"/>
                      <w:sz w:val="14"/>
                      <w:szCs w:val="14"/>
                    </w:rPr>
                    <w:t>            </w:t>
                  </w:r>
                  <w:r>
                    <w:rPr>
                      <w:rFonts w:cs="Times New Roman" w:hAnsi="Times New Roman" w:eastAsia="Times New Roman" w:ascii="Times New Roman"/>
                      <w:color w:val="939390"/>
                      <w:spacing w:val="2"/>
                      <w:w w:val="148"/>
                      <w:sz w:val="14"/>
                      <w:szCs w:val="14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797B7B"/>
                      <w:spacing w:val="-5"/>
                      <w:w w:val="225"/>
                      <w:sz w:val="14"/>
                      <w:szCs w:val="14"/>
                    </w:rPr>
                    <w:t>•</w:t>
                  </w:r>
                  <w:r>
                    <w:rPr>
                      <w:rFonts w:cs="Times New Roman" w:hAnsi="Times New Roman" w:eastAsia="Times New Roman" w:ascii="Times New Roman"/>
                      <w:color w:val="797B7B"/>
                      <w:spacing w:val="0"/>
                      <w:w w:val="337"/>
                      <w:sz w:val="14"/>
                      <w:szCs w:val="14"/>
                    </w:rPr>
                    <w:t>•</w:t>
                  </w:r>
                  <w:r>
                    <w:rPr>
                      <w:rFonts w:cs="Times New Roman" w:hAnsi="Times New Roman" w:eastAsia="Times New Roman" w:ascii="Times New Roman"/>
                      <w:color w:val="797B7B"/>
                      <w:spacing w:val="0"/>
                      <w:w w:val="100"/>
                      <w:sz w:val="14"/>
                      <w:szCs w:val="14"/>
                    </w:rPr>
                    <w:t>                        </w:t>
                  </w:r>
                  <w:r>
                    <w:rPr>
                      <w:rFonts w:cs="Times New Roman" w:hAnsi="Times New Roman" w:eastAsia="Times New Roman" w:ascii="Times New Roman"/>
                      <w:color w:val="797B7B"/>
                      <w:spacing w:val="-3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797B7B"/>
                      <w:spacing w:val="0"/>
                      <w:w w:val="193"/>
                      <w:sz w:val="14"/>
                      <w:szCs w:val="14"/>
                    </w:rPr>
                    <w:t>-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3F3F3F"/>
          <w:spacing w:val="5"/>
          <w:w w:val="289"/>
          <w:sz w:val="26"/>
          <w:szCs w:val="26"/>
        </w:rPr>
        <w:t>J</w:t>
      </w:r>
      <w:r>
        <w:rPr>
          <w:rFonts w:cs="Times New Roman" w:hAnsi="Times New Roman" w:eastAsia="Times New Roman" w:ascii="Times New Roman"/>
          <w:color w:val="505252"/>
          <w:spacing w:val="3"/>
          <w:w w:val="147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646464"/>
          <w:spacing w:val="1"/>
          <w:w w:val="118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3F3F3F"/>
          <w:spacing w:val="-53"/>
          <w:w w:val="254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646464"/>
          <w:spacing w:val="2"/>
          <w:w w:val="19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505252"/>
          <w:spacing w:val="0"/>
          <w:w w:val="354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505252"/>
          <w:spacing w:val="0"/>
          <w:w w:val="100"/>
          <w:sz w:val="26"/>
          <w:szCs w:val="26"/>
        </w:rPr>
        <w:t>         </w:t>
      </w:r>
      <w:r>
        <w:rPr>
          <w:rFonts w:cs="Times New Roman" w:hAnsi="Times New Roman" w:eastAsia="Times New Roman" w:ascii="Times New Roman"/>
          <w:color w:val="505252"/>
          <w:spacing w:val="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505252"/>
          <w:spacing w:val="-5"/>
          <w:w w:val="273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3F3F3F"/>
          <w:spacing w:val="-7"/>
          <w:w w:val="203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color w:val="646464"/>
          <w:spacing w:val="-4"/>
          <w:w w:val="284"/>
          <w:sz w:val="28"/>
          <w:szCs w:val="28"/>
        </w:rPr>
        <w:t>'</w:t>
      </w:r>
      <w:r>
        <w:rPr>
          <w:rFonts w:cs="Times New Roman" w:hAnsi="Times New Roman" w:eastAsia="Times New Roman" w:ascii="Times New Roman"/>
          <w:color w:val="646464"/>
          <w:spacing w:val="-3"/>
          <w:w w:val="121"/>
          <w:sz w:val="28"/>
          <w:szCs w:val="28"/>
        </w:rPr>
        <w:t>l</w:t>
      </w:r>
      <w:r>
        <w:rPr>
          <w:rFonts w:cs="Arial" w:hAnsi="Arial" w:eastAsia="Arial" w:ascii="Arial"/>
          <w:i/>
          <w:color w:val="3F3F3F"/>
          <w:spacing w:val="0"/>
          <w:w w:val="125"/>
          <w:sz w:val="22"/>
          <w:szCs w:val="22"/>
        </w:rPr>
        <w:t>s</w:t>
      </w:r>
      <w:r>
        <w:rPr>
          <w:rFonts w:cs="Arial" w:hAnsi="Arial" w:eastAsia="Arial" w:ascii="Arial"/>
          <w:i/>
          <w:color w:val="3F3F3F"/>
          <w:spacing w:val="2"/>
          <w:w w:val="125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797B7B"/>
          <w:spacing w:val="2"/>
          <w:w w:val="80"/>
          <w:sz w:val="36"/>
          <w:szCs w:val="36"/>
        </w:rPr>
        <w:t>:</w:t>
      </w:r>
      <w:r>
        <w:rPr>
          <w:rFonts w:cs="Times New Roman" w:hAnsi="Times New Roman" w:eastAsia="Times New Roman" w:ascii="Times New Roman"/>
          <w:color w:val="282828"/>
          <w:spacing w:val="0"/>
          <w:w w:val="145"/>
          <w:sz w:val="36"/>
          <w:szCs w:val="36"/>
        </w:rPr>
        <w:t>a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sz w:val="36"/>
          <w:szCs w:val="36"/>
        </w:rPr>
        <w:t>   </w:t>
      </w:r>
      <w:r>
        <w:rPr>
          <w:rFonts w:cs="Times New Roman" w:hAnsi="Times New Roman" w:eastAsia="Times New Roman" w:ascii="Times New Roman"/>
          <w:color w:val="282828"/>
          <w:spacing w:val="4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282828"/>
          <w:spacing w:val="-2"/>
          <w:w w:val="89"/>
          <w:sz w:val="22"/>
          <w:szCs w:val="22"/>
        </w:rPr>
        <w:t>3</w:t>
      </w:r>
      <w:r>
        <w:rPr>
          <w:rFonts w:cs="Times New Roman" w:hAnsi="Times New Roman" w:eastAsia="Times New Roman" w:ascii="Times New Roman"/>
          <w:color w:val="3F3F3F"/>
          <w:spacing w:val="-17"/>
          <w:w w:val="600"/>
          <w:sz w:val="22"/>
          <w:szCs w:val="22"/>
        </w:rPr>
        <w:t>)</w:t>
      </w:r>
      <w:r>
        <w:rPr>
          <w:rFonts w:cs="Times New Roman" w:hAnsi="Times New Roman" w:eastAsia="Times New Roman" w:ascii="Times New Roman"/>
          <w:color w:val="3F3F3F"/>
          <w:spacing w:val="-15"/>
          <w:w w:val="533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3F3F3F"/>
          <w:spacing w:val="0"/>
          <w:w w:val="600"/>
          <w:sz w:val="22"/>
          <w:szCs w:val="22"/>
        </w:rPr>
        <w:t>k.</w:t>
      </w:r>
      <w:r>
        <w:rPr>
          <w:rFonts w:cs="Times New Roman" w:hAnsi="Times New Roman" w:eastAsia="Times New Roman" w:ascii="Times New Roman"/>
          <w:color w:val="3F3F3F"/>
          <w:spacing w:val="-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3F3F3F"/>
          <w:spacing w:val="0"/>
          <w:w w:val="264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3F3F3F"/>
          <w:spacing w:val="9"/>
          <w:w w:val="264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646464"/>
          <w:spacing w:val="2"/>
          <w:w w:val="111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i/>
          <w:color w:val="3F3F3F"/>
          <w:spacing w:val="0"/>
          <w:w w:val="114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i/>
          <w:color w:val="3F3F3F"/>
          <w:spacing w:val="-65"/>
          <w:w w:val="114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i/>
          <w:color w:val="3F3F3F"/>
          <w:spacing w:val="0"/>
          <w:w w:val="200"/>
          <w:sz w:val="26"/>
          <w:szCs w:val="26"/>
        </w:rPr>
        <w:t>al</w:t>
      </w:r>
      <w:r>
        <w:rPr>
          <w:rFonts w:cs="Times New Roman" w:hAnsi="Times New Roman" w:eastAsia="Times New Roman" w:ascii="Times New Roman"/>
          <w:i/>
          <w:color w:val="3F3F3F"/>
          <w:spacing w:val="-20"/>
          <w:w w:val="2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i/>
          <w:color w:val="505252"/>
          <w:spacing w:val="0"/>
          <w:w w:val="161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i/>
          <w:color w:val="505252"/>
          <w:spacing w:val="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i/>
          <w:color w:val="505252"/>
          <w:spacing w:val="15"/>
          <w:w w:val="100"/>
          <w:sz w:val="26"/>
          <w:szCs w:val="26"/>
        </w:rPr>
        <w:t> </w:t>
      </w:r>
      <w:r>
        <w:rPr>
          <w:rFonts w:cs="Arial" w:hAnsi="Arial" w:eastAsia="Arial" w:ascii="Arial"/>
          <w:color w:val="3F3F3F"/>
          <w:spacing w:val="-7"/>
          <w:w w:val="145"/>
          <w:sz w:val="38"/>
          <w:szCs w:val="38"/>
        </w:rPr>
        <w:t>c</w:t>
      </w:r>
      <w:r>
        <w:rPr>
          <w:rFonts w:cs="Arial" w:hAnsi="Arial" w:eastAsia="Arial" w:ascii="Arial"/>
          <w:color w:val="3F3F3F"/>
          <w:spacing w:val="0"/>
          <w:w w:val="101"/>
          <w:sz w:val="38"/>
          <w:szCs w:val="38"/>
        </w:rPr>
        <w:t>Lk</w:t>
      </w:r>
      <w:r>
        <w:rPr>
          <w:rFonts w:cs="Arial" w:hAnsi="Arial" w:eastAsia="Arial" w:ascii="Arial"/>
          <w:color w:val="000000"/>
          <w:spacing w:val="0"/>
          <w:w w:val="100"/>
          <w:sz w:val="38"/>
          <w:szCs w:val="38"/>
        </w:rPr>
      </w:r>
    </w:p>
    <w:p>
      <w:pPr>
        <w:rPr>
          <w:rFonts w:cs="Arial" w:hAnsi="Arial" w:eastAsia="Arial" w:ascii="Arial"/>
          <w:sz w:val="8"/>
          <w:szCs w:val="8"/>
        </w:rPr>
        <w:jc w:val="right"/>
        <w:spacing w:lineRule="exact" w:line="60"/>
        <w:ind w:right="398"/>
      </w:pPr>
      <w:r>
        <w:rPr>
          <w:rFonts w:cs="Arial" w:hAnsi="Arial" w:eastAsia="Arial" w:ascii="Arial"/>
          <w:color w:val="505252"/>
          <w:w w:val="281"/>
          <w:sz w:val="8"/>
          <w:szCs w:val="8"/>
        </w:rPr>
        <w:t>.a&gt;</w:t>
      </w:r>
      <w:r>
        <w:rPr>
          <w:rFonts w:cs="Arial" w:hAnsi="Arial" w:eastAsia="Arial" w:ascii="Arial"/>
          <w:color w:val="505252"/>
          <w:spacing w:val="-9"/>
          <w:w w:val="281"/>
          <w:sz w:val="8"/>
          <w:szCs w:val="8"/>
        </w:rPr>
        <w:t>}</w:t>
      </w:r>
      <w:r>
        <w:rPr>
          <w:rFonts w:cs="Arial" w:hAnsi="Arial" w:eastAsia="Arial" w:ascii="Arial"/>
          <w:color w:val="646464"/>
          <w:spacing w:val="0"/>
          <w:w w:val="600"/>
          <w:sz w:val="8"/>
          <w:szCs w:val="8"/>
        </w:rPr>
        <w:t>7</w:t>
      </w:r>
      <w:r>
        <w:rPr>
          <w:rFonts w:cs="Arial" w:hAnsi="Arial" w:eastAsia="Arial" w:ascii="Arial"/>
          <w:color w:val="000000"/>
          <w:spacing w:val="0"/>
          <w:w w:val="100"/>
          <w:sz w:val="8"/>
          <w:szCs w:val="8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right"/>
        <w:spacing w:before="34" w:lineRule="exact" w:line="340"/>
        <w:ind w:right="141"/>
      </w:pPr>
      <w:r>
        <w:rPr>
          <w:rFonts w:cs="Arial" w:hAnsi="Arial" w:eastAsia="Arial" w:ascii="Arial"/>
          <w:color w:val="3F3F3F"/>
          <w:w w:val="144"/>
          <w:position w:val="-6"/>
          <w:sz w:val="36"/>
          <w:szCs w:val="36"/>
        </w:rPr>
        <w:t>tr</w:t>
      </w:r>
      <w:r>
        <w:rPr>
          <w:rFonts w:cs="Arial" w:hAnsi="Arial" w:eastAsia="Arial" w:ascii="Arial"/>
          <w:color w:val="3F3F3F"/>
          <w:spacing w:val="-14"/>
          <w:w w:val="144"/>
          <w:position w:val="-6"/>
          <w:sz w:val="36"/>
          <w:szCs w:val="36"/>
        </w:rPr>
        <w:t>l</w:t>
      </w:r>
      <w:r>
        <w:rPr>
          <w:rFonts w:cs="Arial" w:hAnsi="Arial" w:eastAsia="Arial" w:ascii="Arial"/>
          <w:color w:val="3F3F3F"/>
          <w:spacing w:val="0"/>
          <w:w w:val="337"/>
          <w:position w:val="-6"/>
          <w:sz w:val="36"/>
          <w:szCs w:val="36"/>
        </w:rPr>
        <w:t>k</w:t>
      </w:r>
      <w:r>
        <w:rPr>
          <w:rFonts w:cs="Arial" w:hAnsi="Arial" w:eastAsia="Arial" w:ascii="Arial"/>
          <w:color w:val="3F3F3F"/>
          <w:spacing w:val="-30"/>
          <w:w w:val="100"/>
          <w:position w:val="-6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3F3F3F"/>
          <w:spacing w:val="0"/>
          <w:w w:val="289"/>
          <w:position w:val="-6"/>
          <w:sz w:val="32"/>
          <w:szCs w:val="32"/>
        </w:rPr>
        <w:t>sf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2"/>
          <w:szCs w:val="32"/>
        </w:rPr>
      </w:r>
    </w:p>
    <w:p>
      <w:pPr>
        <w:rPr>
          <w:rFonts w:cs="Arial" w:hAnsi="Arial" w:eastAsia="Arial" w:ascii="Arial"/>
          <w:sz w:val="38"/>
          <w:szCs w:val="38"/>
        </w:rPr>
        <w:jc w:val="right"/>
        <w:spacing w:lineRule="exact" w:line="480"/>
        <w:ind w:right="139"/>
      </w:pPr>
      <w:r>
        <w:pict>
          <v:shape type="#_x0000_t202" style="position:absolute;margin-left:362.4pt;margin-top:20.5167pt;width:96.3886pt;height:44pt;mso-position-horizontal-relative:page;mso-position-vertical-relative:paragraph;z-index:-1259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88"/>
                      <w:szCs w:val="88"/>
                    </w:rPr>
                    <w:jc w:val="left"/>
                    <w:spacing w:lineRule="exact" w:line="880"/>
                    <w:ind w:right="-152"/>
                  </w:pPr>
                  <w:r>
                    <w:rPr>
                      <w:rFonts w:cs="Times New Roman" w:hAnsi="Times New Roman" w:eastAsia="Times New Roman" w:ascii="Times New Roman"/>
                      <w:color w:val="646464"/>
                      <w:spacing w:val="-10"/>
                      <w:w w:val="256"/>
                      <w:sz w:val="18"/>
                      <w:szCs w:val="18"/>
                    </w:rPr>
                    <w:t>"</w:t>
                  </w:r>
                  <w:r>
                    <w:rPr>
                      <w:rFonts w:cs="Times New Roman" w:hAnsi="Times New Roman" w:eastAsia="Times New Roman" w:ascii="Times New Roman"/>
                      <w:color w:val="646464"/>
                      <w:spacing w:val="-14"/>
                      <w:w w:val="199"/>
                      <w:sz w:val="18"/>
                      <w:szCs w:val="18"/>
                    </w:rPr>
                    <w:t>A</w:t>
                  </w:r>
                  <w:r>
                    <w:rPr>
                      <w:rFonts w:cs="Times New Roman" w:hAnsi="Times New Roman" w:eastAsia="Times New Roman" w:ascii="Times New Roman"/>
                      <w:color w:val="797B7B"/>
                      <w:spacing w:val="0"/>
                      <w:w w:val="81"/>
                      <w:sz w:val="18"/>
                      <w:szCs w:val="18"/>
                    </w:rPr>
                    <w:t>t</w:t>
                  </w:r>
                  <w:r>
                    <w:rPr>
                      <w:rFonts w:cs="Times New Roman" w:hAnsi="Times New Roman" w:eastAsia="Times New Roman" w:ascii="Times New Roman"/>
                      <w:color w:val="797B7B"/>
                      <w:spacing w:val="0"/>
                      <w:w w:val="100"/>
                      <w:sz w:val="18"/>
                      <w:szCs w:val="18"/>
                    </w:rPr>
                    <w:t>    </w:t>
                  </w:r>
                  <w:r>
                    <w:rPr>
                      <w:rFonts w:cs="Times New Roman" w:hAnsi="Times New Roman" w:eastAsia="Times New Roman" w:ascii="Times New Roman"/>
                      <w:color w:val="797B7B"/>
                      <w:spacing w:val="13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646464"/>
                      <w:spacing w:val="0"/>
                      <w:w w:val="100"/>
                      <w:sz w:val="8"/>
                      <w:szCs w:val="8"/>
                    </w:rPr>
                    <w:t>±</w:t>
                  </w:r>
                  <w:r>
                    <w:rPr>
                      <w:rFonts w:cs="Times New Roman" w:hAnsi="Times New Roman" w:eastAsia="Times New Roman" w:ascii="Times New Roman"/>
                      <w:color w:val="646464"/>
                      <w:spacing w:val="0"/>
                      <w:w w:val="100"/>
                      <w:sz w:val="8"/>
                      <w:szCs w:val="8"/>
                    </w:rPr>
                    <w:t>     </w:t>
                  </w:r>
                  <w:r>
                    <w:rPr>
                      <w:rFonts w:cs="Times New Roman" w:hAnsi="Times New Roman" w:eastAsia="Times New Roman" w:ascii="Times New Roman"/>
                      <w:color w:val="646464"/>
                      <w:spacing w:val="4"/>
                      <w:w w:val="100"/>
                      <w:sz w:val="8"/>
                      <w:szCs w:val="8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646464"/>
                      <w:spacing w:val="0"/>
                      <w:w w:val="100"/>
                      <w:sz w:val="8"/>
                      <w:szCs w:val="8"/>
                    </w:rPr>
                    <w:t>±</w:t>
                  </w:r>
                  <w:r>
                    <w:rPr>
                      <w:rFonts w:cs="Times New Roman" w:hAnsi="Times New Roman" w:eastAsia="Times New Roman" w:ascii="Times New Roman"/>
                      <w:color w:val="646464"/>
                      <w:spacing w:val="0"/>
                      <w:w w:val="100"/>
                      <w:sz w:val="8"/>
                      <w:szCs w:val="8"/>
                    </w:rPr>
                    <w:t>                            </w:t>
                  </w:r>
                  <w:r>
                    <w:rPr>
                      <w:rFonts w:cs="Times New Roman" w:hAnsi="Times New Roman" w:eastAsia="Times New Roman" w:ascii="Times New Roman"/>
                      <w:color w:val="646464"/>
                      <w:spacing w:val="5"/>
                      <w:w w:val="100"/>
                      <w:sz w:val="8"/>
                      <w:szCs w:val="8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797B7B"/>
                      <w:spacing w:val="0"/>
                      <w:w w:val="236"/>
                      <w:sz w:val="8"/>
                      <w:szCs w:val="8"/>
                    </w:rPr>
                    <w:t>;</w:t>
                  </w:r>
                  <w:r>
                    <w:rPr>
                      <w:rFonts w:cs="Times New Roman" w:hAnsi="Times New Roman" w:eastAsia="Times New Roman" w:ascii="Times New Roman"/>
                      <w:color w:val="797B7B"/>
                      <w:spacing w:val="0"/>
                      <w:w w:val="236"/>
                      <w:sz w:val="8"/>
                      <w:szCs w:val="8"/>
                    </w:rPr>
                    <w:t>  </w:t>
                  </w:r>
                  <w:r>
                    <w:rPr>
                      <w:rFonts w:cs="Times New Roman" w:hAnsi="Times New Roman" w:eastAsia="Times New Roman" w:ascii="Times New Roman"/>
                      <w:color w:val="797B7B"/>
                      <w:spacing w:val="7"/>
                      <w:w w:val="236"/>
                      <w:sz w:val="8"/>
                      <w:szCs w:val="8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646464"/>
                      <w:spacing w:val="0"/>
                      <w:w w:val="74"/>
                      <w:sz w:val="88"/>
                      <w:szCs w:val="88"/>
                    </w:rPr>
                    <w:t>•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88"/>
                      <w:szCs w:val="88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i/>
          <w:color w:val="3F3F3F"/>
          <w:spacing w:val="9"/>
          <w:w w:val="155"/>
          <w:sz w:val="58"/>
          <w:szCs w:val="58"/>
        </w:rPr>
        <w:t>+</w:t>
      </w:r>
      <w:r>
        <w:rPr>
          <w:rFonts w:cs="Times New Roman" w:hAnsi="Times New Roman" w:eastAsia="Times New Roman" w:ascii="Times New Roman"/>
          <w:color w:val="3F3F3F"/>
          <w:spacing w:val="0"/>
          <w:w w:val="309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color w:val="3F3F3F"/>
          <w:spacing w:val="-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3F3F3F"/>
          <w:spacing w:val="-3"/>
          <w:w w:val="89"/>
          <w:sz w:val="32"/>
          <w:szCs w:val="32"/>
        </w:rPr>
        <w:t>s</w:t>
      </w:r>
      <w:r>
        <w:rPr>
          <w:rFonts w:cs="Arial" w:hAnsi="Arial" w:eastAsia="Arial" w:ascii="Arial"/>
          <w:color w:val="646464"/>
          <w:spacing w:val="-2"/>
          <w:w w:val="124"/>
          <w:sz w:val="32"/>
          <w:szCs w:val="32"/>
        </w:rPr>
        <w:t>i</w:t>
      </w:r>
      <w:r>
        <w:rPr>
          <w:rFonts w:cs="Arial" w:hAnsi="Arial" w:eastAsia="Arial" w:ascii="Arial"/>
          <w:color w:val="505252"/>
          <w:spacing w:val="0"/>
          <w:w w:val="185"/>
          <w:sz w:val="32"/>
          <w:szCs w:val="32"/>
        </w:rPr>
        <w:t>?t</w:t>
      </w:r>
      <w:r>
        <w:rPr>
          <w:rFonts w:cs="Arial" w:hAnsi="Arial" w:eastAsia="Arial" w:ascii="Arial"/>
          <w:color w:val="505252"/>
          <w:spacing w:val="-82"/>
          <w:w w:val="185"/>
          <w:sz w:val="32"/>
          <w:szCs w:val="32"/>
        </w:rPr>
        <w:t>i</w:t>
      </w:r>
      <w:r>
        <w:rPr>
          <w:rFonts w:cs="Arial" w:hAnsi="Arial" w:eastAsia="Arial" w:ascii="Arial"/>
          <w:color w:val="3F3F3F"/>
          <w:spacing w:val="0"/>
          <w:w w:val="276"/>
          <w:sz w:val="32"/>
          <w:szCs w:val="32"/>
        </w:rPr>
        <w:t>s</w:t>
      </w:r>
      <w:r>
        <w:rPr>
          <w:rFonts w:cs="Arial" w:hAnsi="Arial" w:eastAsia="Arial" w:ascii="Arial"/>
          <w:color w:val="3F3F3F"/>
          <w:spacing w:val="-31"/>
          <w:w w:val="100"/>
          <w:sz w:val="32"/>
          <w:szCs w:val="32"/>
        </w:rPr>
        <w:t> </w:t>
      </w:r>
      <w:r>
        <w:rPr>
          <w:rFonts w:cs="Arial" w:hAnsi="Arial" w:eastAsia="Arial" w:ascii="Arial"/>
          <w:color w:val="646464"/>
          <w:spacing w:val="0"/>
          <w:w w:val="100"/>
          <w:sz w:val="42"/>
          <w:szCs w:val="42"/>
        </w:rPr>
        <w:t>s</w:t>
      </w:r>
      <w:r>
        <w:rPr>
          <w:rFonts w:cs="Arial" w:hAnsi="Arial" w:eastAsia="Arial" w:ascii="Arial"/>
          <w:color w:val="646464"/>
          <w:spacing w:val="0"/>
          <w:w w:val="100"/>
          <w:sz w:val="42"/>
          <w:szCs w:val="42"/>
        </w:rPr>
        <w:t>       </w:t>
      </w:r>
      <w:r>
        <w:rPr>
          <w:rFonts w:cs="Arial" w:hAnsi="Arial" w:eastAsia="Arial" w:ascii="Arial"/>
          <w:color w:val="646464"/>
          <w:spacing w:val="98"/>
          <w:w w:val="100"/>
          <w:sz w:val="42"/>
          <w:szCs w:val="42"/>
        </w:rPr>
        <w:t> </w:t>
      </w:r>
      <w:r>
        <w:rPr>
          <w:rFonts w:cs="Times New Roman" w:hAnsi="Times New Roman" w:eastAsia="Times New Roman" w:ascii="Times New Roman"/>
          <w:i/>
          <w:color w:val="505252"/>
          <w:spacing w:val="0"/>
          <w:w w:val="254"/>
          <w:sz w:val="42"/>
          <w:szCs w:val="42"/>
        </w:rPr>
        <w:t>J</w:t>
      </w:r>
      <w:r>
        <w:rPr>
          <w:rFonts w:cs="Times New Roman" w:hAnsi="Times New Roman" w:eastAsia="Times New Roman" w:ascii="Times New Roman"/>
          <w:i/>
          <w:color w:val="505252"/>
          <w:spacing w:val="10"/>
          <w:w w:val="254"/>
          <w:sz w:val="42"/>
          <w:szCs w:val="42"/>
        </w:rPr>
        <w:t>r</w:t>
      </w:r>
      <w:r>
        <w:rPr>
          <w:rFonts w:cs="Times New Roman" w:hAnsi="Times New Roman" w:eastAsia="Times New Roman" w:ascii="Times New Roman"/>
          <w:i/>
          <w:color w:val="3F3F3F"/>
          <w:spacing w:val="0"/>
          <w:w w:val="48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i/>
          <w:color w:val="3F3F3F"/>
          <w:spacing w:val="-1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3F3F3F"/>
          <w:spacing w:val="3"/>
          <w:w w:val="246"/>
          <w:sz w:val="24"/>
          <w:szCs w:val="24"/>
        </w:rPr>
        <w:t>j</w:t>
      </w:r>
      <w:r>
        <w:rPr>
          <w:rFonts w:cs="Arial" w:hAnsi="Arial" w:eastAsia="Arial" w:ascii="Arial"/>
          <w:color w:val="646464"/>
          <w:spacing w:val="0"/>
          <w:w w:val="114"/>
          <w:sz w:val="24"/>
          <w:szCs w:val="24"/>
        </w:rPr>
        <w:t>j</w:t>
      </w:r>
      <w:r>
        <w:rPr>
          <w:rFonts w:cs="Arial" w:hAnsi="Arial" w:eastAsia="Arial" w:ascii="Arial"/>
          <w:color w:val="646464"/>
          <w:spacing w:val="-7"/>
          <w:w w:val="100"/>
          <w:sz w:val="24"/>
          <w:szCs w:val="24"/>
        </w:rPr>
        <w:t> </w:t>
      </w:r>
      <w:r>
        <w:rPr>
          <w:rFonts w:cs="Arial" w:hAnsi="Arial" w:eastAsia="Arial" w:ascii="Arial"/>
          <w:i/>
          <w:color w:val="3F3F3F"/>
          <w:spacing w:val="0"/>
          <w:w w:val="74"/>
          <w:sz w:val="32"/>
          <w:szCs w:val="32"/>
        </w:rPr>
        <w:t>=-</w:t>
      </w:r>
      <w:r>
        <w:rPr>
          <w:rFonts w:cs="Arial" w:hAnsi="Arial" w:eastAsia="Arial" w:ascii="Arial"/>
          <w:i/>
          <w:color w:val="3F3F3F"/>
          <w:spacing w:val="-13"/>
          <w:w w:val="74"/>
          <w:sz w:val="32"/>
          <w:szCs w:val="32"/>
        </w:rPr>
        <w:t>-</w:t>
      </w:r>
      <w:r>
        <w:rPr>
          <w:rFonts w:cs="Arial" w:hAnsi="Arial" w:eastAsia="Arial" w:ascii="Arial"/>
          <w:i/>
          <w:color w:val="505252"/>
          <w:spacing w:val="0"/>
          <w:w w:val="117"/>
          <w:sz w:val="32"/>
          <w:szCs w:val="32"/>
        </w:rPr>
        <w:t>J</w:t>
      </w:r>
      <w:r>
        <w:rPr>
          <w:rFonts w:cs="Arial" w:hAnsi="Arial" w:eastAsia="Arial" w:ascii="Arial"/>
          <w:i/>
          <w:color w:val="646464"/>
          <w:spacing w:val="0"/>
          <w:w w:val="64"/>
          <w:sz w:val="32"/>
          <w:szCs w:val="32"/>
        </w:rPr>
        <w:t>!</w:t>
      </w:r>
      <w:r>
        <w:rPr>
          <w:rFonts w:cs="Arial" w:hAnsi="Arial" w:eastAsia="Arial" w:ascii="Arial"/>
          <w:i/>
          <w:color w:val="646464"/>
          <w:spacing w:val="-30"/>
          <w:w w:val="100"/>
          <w:sz w:val="32"/>
          <w:szCs w:val="32"/>
        </w:rPr>
        <w:t> </w:t>
      </w:r>
      <w:r>
        <w:rPr>
          <w:rFonts w:cs="Arial" w:hAnsi="Arial" w:eastAsia="Arial" w:ascii="Arial"/>
          <w:color w:val="3F3F3F"/>
          <w:spacing w:val="14"/>
          <w:w w:val="336"/>
          <w:sz w:val="24"/>
          <w:szCs w:val="24"/>
        </w:rPr>
        <w:t>s</w:t>
      </w:r>
      <w:r>
        <w:rPr>
          <w:rFonts w:cs="Arial" w:hAnsi="Arial" w:eastAsia="Arial" w:ascii="Arial"/>
          <w:color w:val="505252"/>
          <w:spacing w:val="4"/>
          <w:w w:val="151"/>
          <w:sz w:val="24"/>
          <w:szCs w:val="24"/>
        </w:rPr>
        <w:t>(</w:t>
      </w:r>
      <w:r>
        <w:rPr>
          <w:rFonts w:cs="Arial" w:hAnsi="Arial" w:eastAsia="Arial" w:ascii="Arial"/>
          <w:color w:val="3F3F3F"/>
          <w:spacing w:val="6"/>
          <w:w w:val="600"/>
          <w:sz w:val="24"/>
          <w:szCs w:val="24"/>
        </w:rPr>
        <w:t>t</w:t>
      </w:r>
      <w:r>
        <w:rPr>
          <w:rFonts w:cs="Arial" w:hAnsi="Arial" w:eastAsia="Arial" w:ascii="Arial"/>
          <w:color w:val="3F3F3F"/>
          <w:spacing w:val="5"/>
          <w:w w:val="81"/>
          <w:sz w:val="24"/>
          <w:szCs w:val="24"/>
        </w:rPr>
        <w:t>Y</w:t>
      </w:r>
      <w:r>
        <w:rPr>
          <w:rFonts w:cs="Arial" w:hAnsi="Arial" w:eastAsia="Arial" w:ascii="Arial"/>
          <w:color w:val="646464"/>
          <w:spacing w:val="0"/>
          <w:w w:val="113"/>
          <w:sz w:val="24"/>
          <w:szCs w:val="24"/>
        </w:rPr>
        <w:t>l</w:t>
      </w:r>
      <w:r>
        <w:rPr>
          <w:rFonts w:cs="Arial" w:hAnsi="Arial" w:eastAsia="Arial" w:ascii="Arial"/>
          <w:color w:val="646464"/>
          <w:spacing w:val="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3F3F3F"/>
          <w:spacing w:val="0"/>
          <w:w w:val="94"/>
          <w:sz w:val="26"/>
          <w:szCs w:val="26"/>
        </w:rPr>
        <w:t>&lt;</w:t>
      </w:r>
      <w:r>
        <w:rPr>
          <w:rFonts w:cs="Arial" w:hAnsi="Arial" w:eastAsia="Arial" w:ascii="Arial"/>
          <w:color w:val="3F3F3F"/>
          <w:spacing w:val="-67"/>
          <w:w w:val="94"/>
          <w:sz w:val="26"/>
          <w:szCs w:val="26"/>
        </w:rPr>
        <w:t>2</w:t>
      </w:r>
      <w:r>
        <w:rPr>
          <w:rFonts w:cs="Arial" w:hAnsi="Arial" w:eastAsia="Arial" w:ascii="Arial"/>
          <w:color w:val="3F3F3F"/>
          <w:spacing w:val="0"/>
          <w:w w:val="142"/>
          <w:sz w:val="38"/>
          <w:szCs w:val="38"/>
        </w:rPr>
        <w:t>k</w:t>
      </w:r>
      <w:r>
        <w:rPr>
          <w:rFonts w:cs="Arial" w:hAnsi="Arial" w:eastAsia="Arial" w:ascii="Arial"/>
          <w:color w:val="3F3F3F"/>
          <w:spacing w:val="-75"/>
          <w:w w:val="142"/>
          <w:sz w:val="38"/>
          <w:szCs w:val="38"/>
        </w:rPr>
        <w:t>h</w:t>
      </w:r>
      <w:r>
        <w:rPr>
          <w:rFonts w:cs="Arial" w:hAnsi="Arial" w:eastAsia="Arial" w:ascii="Arial"/>
          <w:color w:val="3F3F3F"/>
          <w:spacing w:val="0"/>
          <w:w w:val="136"/>
          <w:sz w:val="38"/>
          <w:szCs w:val="38"/>
        </w:rPr>
        <w:t>Ahl</w:t>
      </w:r>
      <w:r>
        <w:rPr>
          <w:rFonts w:cs="Arial" w:hAnsi="Arial" w:eastAsia="Arial" w:ascii="Arial"/>
          <w:color w:val="000000"/>
          <w:spacing w:val="0"/>
          <w:w w:val="100"/>
          <w:sz w:val="38"/>
          <w:szCs w:val="38"/>
        </w:rPr>
      </w:r>
    </w:p>
    <w:p>
      <w:pPr>
        <w:rPr>
          <w:rFonts w:cs="Times New Roman" w:hAnsi="Times New Roman" w:eastAsia="Times New Roman" w:ascii="Times New Roman"/>
          <w:sz w:val="38"/>
          <w:szCs w:val="38"/>
        </w:rPr>
        <w:jc w:val="right"/>
        <w:spacing w:lineRule="exact" w:line="400"/>
        <w:ind w:right="119"/>
      </w:pPr>
      <w:r>
        <w:rPr>
          <w:rFonts w:cs="Times New Roman" w:hAnsi="Times New Roman" w:eastAsia="Times New Roman" w:ascii="Times New Roman"/>
          <w:color w:val="505252"/>
          <w:spacing w:val="-2"/>
          <w:w w:val="251"/>
          <w:position w:val="1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505252"/>
          <w:spacing w:val="-5"/>
          <w:w w:val="468"/>
          <w:position w:val="1"/>
          <w:sz w:val="30"/>
          <w:szCs w:val="30"/>
        </w:rPr>
        <w:t>j</w:t>
      </w:r>
      <w:r>
        <w:rPr>
          <w:rFonts w:cs="Times New Roman" w:hAnsi="Times New Roman" w:eastAsia="Times New Roman" w:ascii="Times New Roman"/>
          <w:color w:val="3F3F3F"/>
          <w:spacing w:val="0"/>
          <w:w w:val="77"/>
          <w:position w:val="1"/>
          <w:sz w:val="30"/>
          <w:szCs w:val="30"/>
        </w:rPr>
        <w:t>)</w:t>
      </w:r>
      <w:r>
        <w:rPr>
          <w:rFonts w:cs="Times New Roman" w:hAnsi="Times New Roman" w:eastAsia="Times New Roman" w:ascii="Times New Roman"/>
          <w:color w:val="505252"/>
          <w:spacing w:val="-1"/>
          <w:w w:val="120"/>
          <w:position w:val="1"/>
          <w:sz w:val="30"/>
          <w:szCs w:val="30"/>
        </w:rPr>
        <w:t>s</w:t>
      </w:r>
      <w:r>
        <w:rPr>
          <w:rFonts w:cs="Times New Roman" w:hAnsi="Times New Roman" w:eastAsia="Times New Roman" w:ascii="Times New Roman"/>
          <w:color w:val="3F3F3F"/>
          <w:spacing w:val="-4"/>
          <w:w w:val="236"/>
          <w:position w:val="1"/>
          <w:sz w:val="30"/>
          <w:szCs w:val="30"/>
        </w:rPr>
        <w:t>u</w:t>
      </w:r>
      <w:r>
        <w:rPr>
          <w:rFonts w:cs="Times New Roman" w:hAnsi="Times New Roman" w:eastAsia="Times New Roman" w:ascii="Times New Roman"/>
          <w:color w:val="505252"/>
          <w:spacing w:val="-1"/>
          <w:w w:val="92"/>
          <w:position w:val="1"/>
          <w:sz w:val="30"/>
          <w:szCs w:val="30"/>
        </w:rPr>
        <w:t>r</w:t>
      </w:r>
      <w:r>
        <w:rPr>
          <w:rFonts w:cs="Times New Roman" w:hAnsi="Times New Roman" w:eastAsia="Times New Roman" w:ascii="Times New Roman"/>
          <w:color w:val="505252"/>
          <w:spacing w:val="-45"/>
          <w:w w:val="245"/>
          <w:position w:val="1"/>
          <w:sz w:val="30"/>
          <w:szCs w:val="30"/>
        </w:rPr>
        <w:t>l</w:t>
      </w:r>
      <w:r>
        <w:rPr>
          <w:rFonts w:cs="Times New Roman" w:hAnsi="Times New Roman" w:eastAsia="Times New Roman" w:ascii="Times New Roman"/>
          <w:color w:val="3F3F3F"/>
          <w:spacing w:val="0"/>
          <w:w w:val="125"/>
          <w:position w:val="1"/>
          <w:sz w:val="30"/>
          <w:szCs w:val="30"/>
        </w:rPr>
        <w:t>y--</w:t>
      </w:r>
      <w:r>
        <w:rPr>
          <w:rFonts w:cs="Times New Roman" w:hAnsi="Times New Roman" w:eastAsia="Times New Roman" w:ascii="Times New Roman"/>
          <w:color w:val="3F3F3F"/>
          <w:spacing w:val="-18"/>
          <w:w w:val="100"/>
          <w:position w:val="1"/>
          <w:sz w:val="30"/>
          <w:szCs w:val="30"/>
        </w:rPr>
        <w:t> </w:t>
      </w:r>
      <w:r>
        <w:rPr>
          <w:rFonts w:cs="Arial" w:hAnsi="Arial" w:eastAsia="Arial" w:ascii="Arial"/>
          <w:color w:val="3F3F3F"/>
          <w:spacing w:val="-2"/>
          <w:w w:val="136"/>
          <w:position w:val="1"/>
          <w:sz w:val="42"/>
          <w:szCs w:val="42"/>
        </w:rPr>
        <w:t>=</w:t>
      </w:r>
      <w:r>
        <w:rPr>
          <w:rFonts w:cs="Arial" w:hAnsi="Arial" w:eastAsia="Arial" w:ascii="Arial"/>
          <w:color w:val="505252"/>
          <w:spacing w:val="-1"/>
          <w:w w:val="85"/>
          <w:position w:val="1"/>
          <w:sz w:val="42"/>
          <w:szCs w:val="42"/>
        </w:rPr>
        <w:t>s</w:t>
      </w:r>
      <w:r>
        <w:rPr>
          <w:rFonts w:cs="Arial" w:hAnsi="Arial" w:eastAsia="Arial" w:ascii="Arial"/>
          <w:color w:val="3F3F3F"/>
          <w:spacing w:val="-2"/>
          <w:w w:val="118"/>
          <w:position w:val="1"/>
          <w:sz w:val="42"/>
          <w:szCs w:val="42"/>
        </w:rPr>
        <w:t>h</w:t>
      </w:r>
      <w:r>
        <w:rPr>
          <w:rFonts w:cs="Arial" w:hAnsi="Arial" w:eastAsia="Arial" w:ascii="Arial"/>
          <w:color w:val="505252"/>
          <w:spacing w:val="-19"/>
          <w:w w:val="62"/>
          <w:position w:val="1"/>
          <w:sz w:val="42"/>
          <w:szCs w:val="42"/>
        </w:rPr>
        <w:t>l</w:t>
      </w:r>
      <w:r>
        <w:rPr>
          <w:rFonts w:cs="Arial" w:hAnsi="Arial" w:eastAsia="Arial" w:ascii="Arial"/>
          <w:color w:val="505252"/>
          <w:spacing w:val="-3"/>
          <w:w w:val="182"/>
          <w:position w:val="1"/>
          <w:sz w:val="42"/>
          <w:szCs w:val="42"/>
        </w:rPr>
        <w:t>s</w:t>
      </w:r>
      <w:r>
        <w:rPr>
          <w:rFonts w:cs="Arial" w:hAnsi="Arial" w:eastAsia="Arial" w:ascii="Arial"/>
          <w:color w:val="505252"/>
          <w:spacing w:val="-2"/>
          <w:w w:val="134"/>
          <w:position w:val="1"/>
          <w:sz w:val="42"/>
          <w:szCs w:val="42"/>
        </w:rPr>
        <w:t>=</w:t>
      </w:r>
      <w:r>
        <w:rPr>
          <w:rFonts w:cs="Arial" w:hAnsi="Arial" w:eastAsia="Arial" w:ascii="Arial"/>
          <w:color w:val="3F3F3F"/>
          <w:spacing w:val="0"/>
          <w:w w:val="51"/>
          <w:position w:val="1"/>
          <w:sz w:val="42"/>
          <w:szCs w:val="42"/>
        </w:rPr>
        <w:t>a</w:t>
      </w:r>
      <w:r>
        <w:rPr>
          <w:rFonts w:cs="Arial" w:hAnsi="Arial" w:eastAsia="Arial" w:ascii="Arial"/>
          <w:color w:val="3F3F3F"/>
          <w:spacing w:val="-53"/>
          <w:w w:val="100"/>
          <w:position w:val="1"/>
          <w:sz w:val="42"/>
          <w:szCs w:val="42"/>
        </w:rPr>
        <w:t> </w:t>
      </w:r>
      <w:r>
        <w:rPr>
          <w:rFonts w:cs="Times New Roman" w:hAnsi="Times New Roman" w:eastAsia="Times New Roman" w:ascii="Times New Roman"/>
          <w:color w:val="3F3F3F"/>
          <w:spacing w:val="-37"/>
          <w:w w:val="203"/>
          <w:position w:val="1"/>
          <w:sz w:val="38"/>
          <w:szCs w:val="38"/>
        </w:rPr>
        <w:t>F</w:t>
      </w:r>
      <w:r>
        <w:rPr>
          <w:rFonts w:cs="Times New Roman" w:hAnsi="Times New Roman" w:eastAsia="Times New Roman" w:ascii="Times New Roman"/>
          <w:color w:val="3F3F3F"/>
          <w:spacing w:val="0"/>
          <w:w w:val="203"/>
          <w:position w:val="1"/>
          <w:sz w:val="38"/>
          <w:szCs w:val="38"/>
        </w:rPr>
        <w:t>s</w:t>
      </w:r>
      <w:r>
        <w:rPr>
          <w:rFonts w:cs="Times New Roman" w:hAnsi="Times New Roman" w:eastAsia="Times New Roman" w:ascii="Times New Roman"/>
          <w:color w:val="3F3F3F"/>
          <w:spacing w:val="-108"/>
          <w:w w:val="203"/>
          <w:position w:val="1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3F3F3F"/>
          <w:spacing w:val="-3"/>
          <w:w w:val="90"/>
          <w:position w:val="1"/>
          <w:sz w:val="38"/>
          <w:szCs w:val="38"/>
        </w:rPr>
        <w:t>a</w:t>
      </w:r>
      <w:r>
        <w:rPr>
          <w:rFonts w:cs="Times New Roman" w:hAnsi="Times New Roman" w:eastAsia="Times New Roman" w:ascii="Times New Roman"/>
          <w:color w:val="505252"/>
          <w:spacing w:val="0"/>
          <w:w w:val="537"/>
          <w:position w:val="1"/>
          <w:sz w:val="38"/>
          <w:szCs w:val="38"/>
        </w:rPr>
        <w:t>'</w:t>
      </w:r>
      <w:r>
        <w:rPr>
          <w:rFonts w:cs="Times New Roman" w:hAnsi="Times New Roman" w:eastAsia="Times New Roman" w:ascii="Times New Roman"/>
          <w:color w:val="505252"/>
          <w:spacing w:val="-45"/>
          <w:w w:val="100"/>
          <w:position w:val="1"/>
          <w:sz w:val="38"/>
          <w:szCs w:val="38"/>
        </w:rPr>
        <w:t> </w:t>
      </w:r>
      <w:r>
        <w:rPr>
          <w:rFonts w:cs="Arial" w:hAnsi="Arial" w:eastAsia="Arial" w:ascii="Arial"/>
          <w:b/>
          <w:color w:val="3F3F3F"/>
          <w:spacing w:val="-73"/>
          <w:w w:val="176"/>
          <w:position w:val="1"/>
          <w:sz w:val="28"/>
          <w:szCs w:val="28"/>
        </w:rPr>
        <w:t>t</w:t>
      </w:r>
      <w:r>
        <w:rPr>
          <w:rFonts w:cs="Arial" w:hAnsi="Arial" w:eastAsia="Arial" w:ascii="Arial"/>
          <w:b/>
          <w:color w:val="3F3F3F"/>
          <w:spacing w:val="0"/>
          <w:w w:val="91"/>
          <w:position w:val="1"/>
          <w:sz w:val="28"/>
          <w:szCs w:val="28"/>
        </w:rPr>
        <w:t>h-""</w:t>
      </w:r>
      <w:r>
        <w:rPr>
          <w:rFonts w:cs="Arial" w:hAnsi="Arial" w:eastAsia="Arial" w:ascii="Arial"/>
          <w:b/>
          <w:color w:val="3F3F3F"/>
          <w:spacing w:val="26"/>
          <w:w w:val="100"/>
          <w:position w:val="1"/>
          <w:sz w:val="28"/>
          <w:szCs w:val="28"/>
        </w:rPr>
        <w:t> </w:t>
      </w:r>
      <w:r>
        <w:rPr>
          <w:rFonts w:cs="Arial" w:hAnsi="Arial" w:eastAsia="Arial" w:ascii="Arial"/>
          <w:i/>
          <w:color w:val="3F3F3F"/>
          <w:spacing w:val="0"/>
          <w:w w:val="89"/>
          <w:position w:val="1"/>
          <w:sz w:val="36"/>
          <w:szCs w:val="36"/>
        </w:rPr>
        <w:t>JF</w:t>
      </w:r>
      <w:r>
        <w:rPr>
          <w:rFonts w:cs="Arial" w:hAnsi="Arial" w:eastAsia="Arial" w:ascii="Arial"/>
          <w:i/>
          <w:color w:val="3F3F3F"/>
          <w:spacing w:val="2"/>
          <w:w w:val="89"/>
          <w:position w:val="1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color w:val="3F3F3F"/>
          <w:spacing w:val="4"/>
          <w:w w:val="125"/>
          <w:position w:val="1"/>
          <w:sz w:val="34"/>
          <w:szCs w:val="34"/>
        </w:rPr>
        <w:t>u</w:t>
      </w:r>
      <w:r>
        <w:rPr>
          <w:rFonts w:cs="Times New Roman" w:hAnsi="Times New Roman" w:eastAsia="Times New Roman" w:ascii="Times New Roman"/>
          <w:b/>
          <w:color w:val="3F3F3F"/>
          <w:spacing w:val="0"/>
          <w:w w:val="58"/>
          <w:position w:val="1"/>
          <w:sz w:val="34"/>
          <w:szCs w:val="34"/>
        </w:rPr>
        <w:t>su.Re</w:t>
      </w:r>
      <w:r>
        <w:rPr>
          <w:rFonts w:cs="Times New Roman" w:hAnsi="Times New Roman" w:eastAsia="Times New Roman" w:ascii="Times New Roman"/>
          <w:b/>
          <w:color w:val="3F3F3F"/>
          <w:spacing w:val="-27"/>
          <w:w w:val="100"/>
          <w:position w:val="1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3F3F3F"/>
          <w:spacing w:val="0"/>
          <w:w w:val="196"/>
          <w:position w:val="1"/>
          <w:sz w:val="40"/>
          <w:szCs w:val="40"/>
        </w:rPr>
        <w:t>s</w:t>
      </w:r>
      <w:r>
        <w:rPr>
          <w:rFonts w:cs="Times New Roman" w:hAnsi="Times New Roman" w:eastAsia="Times New Roman" w:ascii="Times New Roman"/>
          <w:color w:val="3F3F3F"/>
          <w:spacing w:val="-57"/>
          <w:w w:val="196"/>
          <w:position w:val="1"/>
          <w:sz w:val="40"/>
          <w:szCs w:val="40"/>
        </w:rPr>
        <w:t>t</w:t>
      </w:r>
      <w:r>
        <w:rPr>
          <w:rFonts w:cs="Times New Roman" w:hAnsi="Times New Roman" w:eastAsia="Times New Roman" w:ascii="Times New Roman"/>
          <w:color w:val="646464"/>
          <w:spacing w:val="0"/>
          <w:w w:val="273"/>
          <w:position w:val="1"/>
          <w:sz w:val="40"/>
          <w:szCs w:val="40"/>
        </w:rPr>
        <w:t>'</w:t>
      </w:r>
      <w:r>
        <w:rPr>
          <w:rFonts w:cs="Times New Roman" w:hAnsi="Times New Roman" w:eastAsia="Times New Roman" w:ascii="Times New Roman"/>
          <w:color w:val="646464"/>
          <w:spacing w:val="-42"/>
          <w:w w:val="100"/>
          <w:position w:val="1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color w:val="3F3F3F"/>
          <w:spacing w:val="0"/>
          <w:w w:val="373"/>
          <w:position w:val="1"/>
          <w:sz w:val="38"/>
          <w:szCs w:val="38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8"/>
          <w:szCs w:val="38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right"/>
        <w:spacing w:before="20"/>
        <w:ind w:right="124"/>
      </w:pPr>
      <w:r>
        <w:pict>
          <v:shape type="#_x0000_t202" style="position:absolute;margin-left:349.68pt;margin-top:4.22011pt;width:2.05128pt;height:8pt;mso-position-horizontal-relative:page;mso-position-vertical-relative:paragraph;z-index:-1258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16"/>
                      <w:szCs w:val="16"/>
                    </w:rPr>
                    <w:jc w:val="left"/>
                    <w:spacing w:lineRule="exact" w:line="160"/>
                    <w:ind w:right="-44"/>
                  </w:pPr>
                  <w:r>
                    <w:rPr>
                      <w:rFonts w:cs="Times New Roman" w:hAnsi="Times New Roman" w:eastAsia="Times New Roman" w:ascii="Times New Roman"/>
                      <w:color w:val="797B7B"/>
                      <w:spacing w:val="0"/>
                      <w:w w:val="77"/>
                      <w:sz w:val="16"/>
                      <w:szCs w:val="16"/>
                    </w:rPr>
                    <w:t>!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b/>
          <w:color w:val="3F3F3F"/>
          <w:spacing w:val="8"/>
          <w:w w:val="600"/>
          <w:sz w:val="16"/>
          <w:szCs w:val="16"/>
        </w:rPr>
        <w:t>i</w:t>
      </w:r>
      <w:r>
        <w:rPr>
          <w:rFonts w:cs="Arial" w:hAnsi="Arial" w:eastAsia="Arial" w:ascii="Arial"/>
          <w:b/>
          <w:color w:val="505252"/>
          <w:spacing w:val="3"/>
          <w:w w:val="44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F3F"/>
          <w:spacing w:val="0"/>
          <w:w w:val="202"/>
          <w:sz w:val="32"/>
          <w:szCs w:val="32"/>
        </w:rPr>
        <w:t>+</w:t>
      </w:r>
      <w:r>
        <w:rPr>
          <w:rFonts w:cs="Times New Roman" w:hAnsi="Times New Roman" w:eastAsia="Times New Roman" w:ascii="Times New Roman"/>
          <w:color w:val="3F3F3F"/>
          <w:spacing w:val="-26"/>
          <w:w w:val="202"/>
          <w:sz w:val="32"/>
          <w:szCs w:val="32"/>
        </w:rPr>
        <w:t>a</w:t>
      </w:r>
      <w:r>
        <w:rPr>
          <w:rFonts w:cs="Times New Roman" w:hAnsi="Times New Roman" w:eastAsia="Times New Roman" w:ascii="Times New Roman"/>
          <w:color w:val="3F3F3F"/>
          <w:spacing w:val="0"/>
          <w:w w:val="42"/>
          <w:sz w:val="32"/>
          <w:szCs w:val="32"/>
        </w:rPr>
        <w:t>_3</w:t>
      </w:r>
      <w:r>
        <w:rPr>
          <w:rFonts w:cs="Times New Roman" w:hAnsi="Times New Roman" w:eastAsia="Times New Roman" w:ascii="Times New Roman"/>
          <w:color w:val="3F3F3F"/>
          <w:spacing w:val="-8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color w:val="282828"/>
          <w:spacing w:val="0"/>
          <w:w w:val="104"/>
          <w:sz w:val="24"/>
          <w:szCs w:val="24"/>
        </w:rPr>
        <w:t>+MM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right"/>
        <w:spacing w:lineRule="exact" w:line="420"/>
        <w:ind w:right="132"/>
      </w:pPr>
      <w:r>
        <w:rPr>
          <w:rFonts w:cs="Times New Roman" w:hAnsi="Times New Roman" w:eastAsia="Times New Roman" w:ascii="Times New Roman"/>
          <w:color w:val="505252"/>
          <w:spacing w:val="-5"/>
          <w:w w:val="234"/>
          <w:sz w:val="34"/>
          <w:szCs w:val="34"/>
        </w:rPr>
        <w:t>l</w:t>
      </w:r>
      <w:r>
        <w:rPr>
          <w:rFonts w:cs="Times New Roman" w:hAnsi="Times New Roman" w:eastAsia="Times New Roman" w:ascii="Times New Roman"/>
          <w:color w:val="3F3F3F"/>
          <w:spacing w:val="0"/>
          <w:w w:val="234"/>
          <w:sz w:val="34"/>
          <w:szCs w:val="34"/>
        </w:rPr>
        <w:t>s</w:t>
      </w:r>
      <w:r>
        <w:rPr>
          <w:rFonts w:cs="Times New Roman" w:hAnsi="Times New Roman" w:eastAsia="Times New Roman" w:ascii="Times New Roman"/>
          <w:color w:val="3F3F3F"/>
          <w:spacing w:val="0"/>
          <w:w w:val="234"/>
          <w:sz w:val="34"/>
          <w:szCs w:val="34"/>
        </w:rPr>
        <w:t>   </w:t>
      </w:r>
      <w:r>
        <w:rPr>
          <w:rFonts w:cs="Times New Roman" w:hAnsi="Times New Roman" w:eastAsia="Times New Roman" w:ascii="Times New Roman"/>
          <w:color w:val="3F3F3F"/>
          <w:spacing w:val="148"/>
          <w:w w:val="234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505252"/>
          <w:spacing w:val="-39"/>
          <w:w w:val="531"/>
          <w:sz w:val="34"/>
          <w:szCs w:val="34"/>
        </w:rPr>
        <w:t>l</w:t>
      </w:r>
      <w:r>
        <w:rPr>
          <w:rFonts w:cs="Times New Roman" w:hAnsi="Times New Roman" w:eastAsia="Times New Roman" w:ascii="Times New Roman"/>
          <w:color w:val="3F3F3F"/>
          <w:spacing w:val="0"/>
          <w:w w:val="182"/>
          <w:sz w:val="34"/>
          <w:szCs w:val="34"/>
        </w:rPr>
        <w:t>&gt;</w:t>
      </w:r>
      <w:r>
        <w:rPr>
          <w:rFonts w:cs="Times New Roman" w:hAnsi="Times New Roman" w:eastAsia="Times New Roman" w:ascii="Times New Roman"/>
          <w:color w:val="3F3F3F"/>
          <w:spacing w:val="0"/>
          <w:w w:val="10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3F3F3F"/>
          <w:spacing w:val="-38"/>
          <w:w w:val="100"/>
          <w:sz w:val="34"/>
          <w:szCs w:val="34"/>
        </w:rPr>
        <w:t> </w:t>
      </w:r>
      <w:r>
        <w:rPr>
          <w:rFonts w:cs="Arial" w:hAnsi="Arial" w:eastAsia="Arial" w:ascii="Arial"/>
          <w:color w:val="3F3F3F"/>
          <w:spacing w:val="11"/>
          <w:w w:val="527"/>
          <w:sz w:val="28"/>
          <w:szCs w:val="28"/>
        </w:rPr>
        <w:t>J</w:t>
      </w:r>
      <w:r>
        <w:rPr>
          <w:rFonts w:cs="Arial" w:hAnsi="Arial" w:eastAsia="Arial" w:ascii="Arial"/>
          <w:color w:val="505252"/>
          <w:spacing w:val="7"/>
          <w:w w:val="600"/>
          <w:sz w:val="28"/>
          <w:szCs w:val="28"/>
        </w:rPr>
        <w:t>i</w:t>
      </w:r>
      <w:r>
        <w:rPr>
          <w:rFonts w:cs="Arial" w:hAnsi="Arial" w:eastAsia="Arial" w:ascii="Arial"/>
          <w:i/>
          <w:color w:val="3F3F3F"/>
          <w:spacing w:val="1"/>
          <w:w w:val="204"/>
          <w:sz w:val="30"/>
          <w:szCs w:val="30"/>
        </w:rPr>
        <w:t>3</w:t>
      </w:r>
      <w:r>
        <w:rPr>
          <w:rFonts w:cs="Arial" w:hAnsi="Arial" w:eastAsia="Arial" w:ascii="Arial"/>
          <w:color w:val="3F3F3F"/>
          <w:spacing w:val="0"/>
          <w:w w:val="181"/>
          <w:sz w:val="36"/>
          <w:szCs w:val="36"/>
        </w:rPr>
        <w:t>K</w:t>
      </w:r>
      <w:r>
        <w:rPr>
          <w:rFonts w:cs="Arial" w:hAnsi="Arial" w:eastAsia="Arial" w:ascii="Arial"/>
          <w:color w:val="3F3F3F"/>
          <w:spacing w:val="2"/>
          <w:w w:val="181"/>
          <w:sz w:val="36"/>
          <w:szCs w:val="36"/>
        </w:rPr>
        <w:t>i</w:t>
      </w:r>
      <w:r>
        <w:rPr>
          <w:rFonts w:cs="Arial" w:hAnsi="Arial" w:eastAsia="Arial" w:ascii="Arial"/>
          <w:color w:val="505252"/>
          <w:spacing w:val="3"/>
          <w:w w:val="102"/>
          <w:sz w:val="36"/>
          <w:szCs w:val="36"/>
        </w:rPr>
        <w:t>)</w:t>
      </w:r>
      <w:r>
        <w:rPr>
          <w:rFonts w:cs="Arial" w:hAnsi="Arial" w:eastAsia="Arial" w:ascii="Arial"/>
          <w:color w:val="3F3F3F"/>
          <w:spacing w:val="8"/>
          <w:w w:val="600"/>
          <w:sz w:val="36"/>
          <w:szCs w:val="36"/>
        </w:rPr>
        <w:t>,</w:t>
      </w:r>
      <w:r>
        <w:rPr>
          <w:rFonts w:cs="Arial" w:hAnsi="Arial" w:eastAsia="Arial" w:ascii="Arial"/>
          <w:color w:val="505252"/>
          <w:spacing w:val="0"/>
          <w:w w:val="409"/>
          <w:sz w:val="36"/>
          <w:szCs w:val="36"/>
        </w:rPr>
        <w:t>'</w:t>
      </w:r>
      <w:r>
        <w:rPr>
          <w:rFonts w:cs="Arial" w:hAnsi="Arial" w:eastAsia="Arial" w:ascii="Arial"/>
          <w:color w:val="505252"/>
          <w:spacing w:val="-34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color w:val="3F3F3F"/>
          <w:spacing w:val="0"/>
          <w:w w:val="186"/>
          <w:sz w:val="36"/>
          <w:szCs w:val="36"/>
        </w:rPr>
        <w:t>uh</w:t>
      </w:r>
      <w:r>
        <w:rPr>
          <w:rFonts w:cs="Times New Roman" w:hAnsi="Times New Roman" w:eastAsia="Times New Roman" w:ascii="Times New Roman"/>
          <w:color w:val="3F3F3F"/>
          <w:spacing w:val="-88"/>
          <w:w w:val="186"/>
          <w:sz w:val="36"/>
          <w:szCs w:val="36"/>
        </w:rPr>
        <w:t> </w:t>
      </w:r>
      <w:r>
        <w:rPr>
          <w:rFonts w:cs="Arial" w:hAnsi="Arial" w:eastAsia="Arial" w:ascii="Arial"/>
          <w:color w:val="3F3F3F"/>
          <w:spacing w:val="0"/>
          <w:w w:val="93"/>
          <w:sz w:val="32"/>
          <w:szCs w:val="32"/>
        </w:rPr>
        <w:t>Zah</w:t>
      </w:r>
      <w:r>
        <w:rPr>
          <w:rFonts w:cs="Arial" w:hAnsi="Arial" w:eastAsia="Arial" w:ascii="Arial"/>
          <w:color w:val="3F3F3F"/>
          <w:spacing w:val="-1"/>
          <w:w w:val="93"/>
          <w:sz w:val="32"/>
          <w:szCs w:val="32"/>
        </w:rPr>
        <w:t>a</w:t>
      </w:r>
      <w:r>
        <w:rPr>
          <w:rFonts w:cs="Arial" w:hAnsi="Arial" w:eastAsia="Arial" w:ascii="Arial"/>
          <w:color w:val="505252"/>
          <w:spacing w:val="0"/>
          <w:w w:val="72"/>
          <w:sz w:val="32"/>
          <w:szCs w:val="32"/>
        </w:rPr>
        <w:t>r</w:t>
      </w:r>
      <w:r>
        <w:rPr>
          <w:rFonts w:cs="Arial" w:hAnsi="Arial" w:eastAsia="Arial" w:ascii="Arial"/>
          <w:color w:val="646464"/>
          <w:spacing w:val="-1"/>
          <w:w w:val="88"/>
          <w:sz w:val="32"/>
          <w:szCs w:val="32"/>
        </w:rPr>
        <w:t>&lt;</w:t>
      </w:r>
      <w:r>
        <w:rPr>
          <w:rFonts w:cs="Arial" w:hAnsi="Arial" w:eastAsia="Arial" w:ascii="Arial"/>
          <w:color w:val="3F3F3F"/>
          <w:spacing w:val="0"/>
          <w:w w:val="205"/>
          <w:sz w:val="32"/>
          <w:szCs w:val="32"/>
        </w:rPr>
        <w:t>t</w:t>
      </w:r>
      <w:r>
        <w:rPr>
          <w:rFonts w:cs="Arial" w:hAnsi="Arial" w:eastAsia="Arial" w:ascii="Arial"/>
          <w:color w:val="3F3F3F"/>
          <w:spacing w:val="-1"/>
          <w:w w:val="205"/>
          <w:sz w:val="32"/>
          <w:szCs w:val="32"/>
        </w:rPr>
        <w:t>s</w:t>
      </w:r>
      <w:r>
        <w:rPr>
          <w:rFonts w:cs="Times New Roman" w:hAnsi="Times New Roman" w:eastAsia="Times New Roman" w:ascii="Times New Roman"/>
          <w:i/>
          <w:color w:val="3F3F3F"/>
          <w:spacing w:val="0"/>
          <w:w w:val="139"/>
          <w:sz w:val="38"/>
          <w:szCs w:val="38"/>
        </w:rPr>
        <w:t>;e</w:t>
      </w:r>
      <w:r>
        <w:rPr>
          <w:rFonts w:cs="Times New Roman" w:hAnsi="Times New Roman" w:eastAsia="Times New Roman" w:ascii="Times New Roman"/>
          <w:i/>
          <w:color w:val="3F3F3F"/>
          <w:spacing w:val="0"/>
          <w:w w:val="100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3F3F3F"/>
          <w:spacing w:val="0"/>
          <w:w w:val="277"/>
          <w:sz w:val="30"/>
          <w:szCs w:val="30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0"/>
          <w:szCs w:val="30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right"/>
        <w:spacing w:before="97"/>
        <w:ind w:right="425"/>
      </w:pPr>
      <w:r>
        <w:rPr>
          <w:rFonts w:cs="Times New Roman" w:hAnsi="Times New Roman" w:eastAsia="Times New Roman" w:ascii="Times New Roman"/>
          <w:color w:val="3F3F3F"/>
          <w:spacing w:val="0"/>
          <w:w w:val="360"/>
          <w:sz w:val="26"/>
          <w:szCs w:val="26"/>
        </w:rPr>
        <w:t>(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sectPr>
      <w:type w:val="continuous"/>
      <w:pgSz w:w="9540" w:h="9900"/>
      <w:pgMar w:top="0" w:bottom="0" w:left="500" w:right="240"/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jpg"/><Relationship Id="rId5" Type="http://schemas.openxmlformats.org/officeDocument/2006/relationships/image" Target="media\image2.png"/><Relationship Id="rId6" Type="http://schemas.openxmlformats.org/officeDocument/2006/relationships/image" Target="media\image3.png"/><Relationship Id="rId7" Type="http://schemas.openxmlformats.org/officeDocument/2006/relationships/image" Target="media\image4.png"/><Relationship Id="rId8" Type="http://schemas.openxmlformats.org/officeDocument/2006/relationships/image" Target="media\image5.jpg"/><Relationship Id="rId9" Type="http://schemas.openxmlformats.org/officeDocument/2006/relationships/image" Target="media\image6.jpg"/><Relationship Id="rId10" Type="http://schemas.openxmlformats.org/officeDocument/2006/relationships/image" Target="media\image7.jpg"/><Relationship Id="rId11" Type="http://schemas.openxmlformats.org/officeDocument/2006/relationships/image" Target="media\image8.jpg"/><Relationship Id="rId12" Type="http://schemas.openxmlformats.org/officeDocument/2006/relationships/hyperlink" Target="mailto:@!_i" TargetMode="External"/><Relationship Id="rId13" Type="http://schemas.openxmlformats.org/officeDocument/2006/relationships/image" Target="media\image9.jpg"/><Relationship Id="rId14" Type="http://schemas.openxmlformats.org/officeDocument/2006/relationships/hyperlink" Target="mailto:@5lg" TargetMode="External"/><Relationship Id="rId15" Type="http://schemas.openxmlformats.org/officeDocument/2006/relationships/image" Target="media\image10.jpg"/><Relationship Id="rId16" Type="http://schemas.openxmlformats.org/officeDocument/2006/relationships/image" Target="media\image11.jpg"/><Relationship Id="rId17" Type="http://schemas.openxmlformats.org/officeDocument/2006/relationships/image" Target="media\image12.jpg"/><Relationship Id="rId18" Type="http://schemas.openxmlformats.org/officeDocument/2006/relationships/image" Target="media\image13.jpg"/><Relationship Id="rId19" Type="http://schemas.openxmlformats.org/officeDocument/2006/relationships/image" Target="media\image14.jpg"/><Relationship Id="rId20" Type="http://schemas.openxmlformats.org/officeDocument/2006/relationships/image" Target="media\image15.jpg"/><Relationship Id="rId21" Type="http://schemas.openxmlformats.org/officeDocument/2006/relationships/image" Target="media\image16.jpg"/><Relationship Id="rId22" Type="http://schemas.openxmlformats.org/officeDocument/2006/relationships/image" Target="media\image17.jpg"/><Relationship Id="rId23" Type="http://schemas.openxmlformats.org/officeDocument/2006/relationships/image" Target="media\image18.jpg"/><Relationship Id="rId24" Type="http://schemas.openxmlformats.org/officeDocument/2006/relationships/image" Target="media\image19.jpg"/><Relationship Id="rId25" Type="http://schemas.openxmlformats.org/officeDocument/2006/relationships/image" Target="media\image20.jpg"/><Relationship Id="rId26" Type="http://schemas.openxmlformats.org/officeDocument/2006/relationships/image" Target="media\image21.jpg"/><Relationship Id="rId27" Type="http://schemas.openxmlformats.org/officeDocument/2006/relationships/image" Target="media\image22.jpg"/><Relationship Id="rId28" Type="http://schemas.openxmlformats.org/officeDocument/2006/relationships/image" Target="media\image23.jpg"/><Relationship Id="rId29" Type="http://schemas.openxmlformats.org/officeDocument/2006/relationships/image" Target="media\image24.jpg"/><Relationship Id="rId30" Type="http://schemas.openxmlformats.org/officeDocument/2006/relationships/image" Target="media\image25.jpg"/><Relationship Id="rId31" Type="http://schemas.openxmlformats.org/officeDocument/2006/relationships/image" Target="media\image26.jp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